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5FF01D" w14:textId="77777777" w:rsidR="00F323B1" w:rsidRPr="00F323B1" w:rsidRDefault="00F323B1" w:rsidP="00F323B1">
      <w:pPr>
        <w:spacing w:before="22"/>
        <w:ind w:left="3002" w:right="3021"/>
        <w:jc w:val="center"/>
        <w:rPr>
          <w:rFonts w:asciiTheme="minorHAnsi" w:hAnsiTheme="minorHAnsi" w:cstheme="minorHAnsi"/>
          <w:sz w:val="22"/>
          <w:szCs w:val="22"/>
        </w:rPr>
      </w:pPr>
      <w:r w:rsidRPr="00F323B1">
        <w:rPr>
          <w:rFonts w:asciiTheme="minorHAnsi" w:hAnsiTheme="minorHAnsi" w:cstheme="minorHAnsi"/>
          <w:sz w:val="22"/>
          <w:szCs w:val="22"/>
        </w:rPr>
        <w:t>Juno Hutton</w:t>
      </w:r>
    </w:p>
    <w:p w14:paraId="2802E4F3" w14:textId="161DFC2C" w:rsidR="00C70723" w:rsidRPr="00F323B1" w:rsidRDefault="00031F64" w:rsidP="00F323B1">
      <w:pPr>
        <w:spacing w:before="22"/>
        <w:ind w:left="3002" w:right="3021"/>
        <w:jc w:val="center"/>
        <w:rPr>
          <w:rFonts w:asciiTheme="minorHAnsi" w:eastAsia="Garamond" w:hAnsiTheme="minorHAnsi" w:cstheme="minorHAnsi"/>
          <w:sz w:val="22"/>
          <w:szCs w:val="22"/>
        </w:rPr>
      </w:pPr>
      <w:r w:rsidRPr="00F323B1">
        <w:rPr>
          <w:rFonts w:asciiTheme="minorHAnsi" w:eastAsia="Garamond" w:hAnsiTheme="minorHAnsi" w:cstheme="minorHAnsi"/>
          <w:sz w:val="22"/>
          <w:szCs w:val="22"/>
        </w:rPr>
        <w:t xml:space="preserve">401 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Ea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F323B1">
        <w:rPr>
          <w:rFonts w:asciiTheme="minorHAnsi" w:eastAsia="Garamond" w:hAnsiTheme="minorHAnsi" w:cstheme="minorHAnsi"/>
          <w:sz w:val="22"/>
          <w:szCs w:val="22"/>
        </w:rPr>
        <w:t xml:space="preserve">t 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P</w:t>
      </w:r>
      <w:r w:rsidRPr="00F323B1">
        <w:rPr>
          <w:rFonts w:asciiTheme="minorHAnsi" w:eastAsia="Garamond" w:hAnsiTheme="minorHAnsi" w:cstheme="minorHAnsi"/>
          <w:sz w:val="22"/>
          <w:szCs w:val="22"/>
        </w:rPr>
        <w:t>e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F323B1">
        <w:rPr>
          <w:rFonts w:asciiTheme="minorHAnsi" w:eastAsia="Garamond" w:hAnsiTheme="minorHAnsi" w:cstheme="minorHAnsi"/>
          <w:sz w:val="22"/>
          <w:szCs w:val="22"/>
        </w:rPr>
        <w:t>ta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F323B1">
        <w:rPr>
          <w:rFonts w:asciiTheme="minorHAnsi" w:eastAsia="Garamond" w:hAnsiTheme="minorHAnsi" w:cstheme="minorHAnsi"/>
          <w:sz w:val="22"/>
          <w:szCs w:val="22"/>
        </w:rPr>
        <w:t>on D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F323B1">
        <w:rPr>
          <w:rFonts w:asciiTheme="minorHAnsi" w:eastAsia="Garamond" w:hAnsiTheme="minorHAnsi" w:cstheme="minorHAnsi"/>
          <w:sz w:val="22"/>
          <w:szCs w:val="22"/>
        </w:rPr>
        <w:t>iv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F323B1">
        <w:rPr>
          <w:rFonts w:asciiTheme="minorHAnsi" w:eastAsia="Garamond" w:hAnsiTheme="minorHAnsi" w:cstheme="minorHAnsi"/>
          <w:sz w:val="22"/>
          <w:szCs w:val="22"/>
        </w:rPr>
        <w:t>,</w:t>
      </w:r>
      <w:r w:rsidRPr="00F323B1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 xml:space="preserve">Suite 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4</w:t>
      </w:r>
      <w:r w:rsidRPr="00F323B1">
        <w:rPr>
          <w:rFonts w:asciiTheme="minorHAnsi" w:eastAsia="Garamond" w:hAnsiTheme="minorHAnsi" w:cstheme="minorHAnsi"/>
          <w:sz w:val="22"/>
          <w:szCs w:val="22"/>
        </w:rPr>
        <w:t xml:space="preserve">800D 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I</w:t>
      </w:r>
      <w:r w:rsidRPr="00F323B1">
        <w:rPr>
          <w:rFonts w:asciiTheme="minorHAnsi" w:eastAsia="Garamond" w:hAnsiTheme="minorHAnsi" w:cstheme="minorHAnsi"/>
          <w:sz w:val="22"/>
          <w:szCs w:val="22"/>
        </w:rPr>
        <w:t xml:space="preserve">rvine, 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C</w:t>
      </w:r>
      <w:r w:rsidRPr="00F323B1">
        <w:rPr>
          <w:rFonts w:asciiTheme="minorHAnsi" w:eastAsia="Garamond" w:hAnsiTheme="minorHAnsi" w:cstheme="minorHAnsi"/>
          <w:sz w:val="22"/>
          <w:szCs w:val="22"/>
        </w:rPr>
        <w:t>A 92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6</w:t>
      </w:r>
      <w:r w:rsidRPr="00F323B1">
        <w:rPr>
          <w:rFonts w:asciiTheme="minorHAnsi" w:eastAsia="Garamond" w:hAnsiTheme="minorHAnsi" w:cstheme="minorHAnsi"/>
          <w:sz w:val="22"/>
          <w:szCs w:val="22"/>
        </w:rPr>
        <w:t>9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7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-</w:t>
      </w:r>
      <w:r w:rsidRPr="00F323B1">
        <w:rPr>
          <w:rFonts w:asciiTheme="minorHAnsi" w:eastAsia="Garamond" w:hAnsiTheme="minorHAnsi" w:cstheme="minorHAnsi"/>
          <w:sz w:val="22"/>
          <w:szCs w:val="22"/>
        </w:rPr>
        <w:t>8000</w:t>
      </w:r>
    </w:p>
    <w:p w14:paraId="74EC9F4E" w14:textId="72D5D3DC" w:rsidR="00C70723" w:rsidRPr="00F323B1" w:rsidRDefault="00031F64" w:rsidP="00F323B1">
      <w:pPr>
        <w:spacing w:before="2"/>
        <w:ind w:left="4042" w:right="4060"/>
        <w:jc w:val="center"/>
        <w:rPr>
          <w:rFonts w:asciiTheme="minorHAnsi" w:eastAsia="Garamond" w:hAnsiTheme="minorHAnsi" w:cstheme="minorHAnsi"/>
          <w:sz w:val="22"/>
          <w:szCs w:val="22"/>
        </w:rPr>
      </w:pPr>
      <w:r w:rsidRPr="00F323B1">
        <w:rPr>
          <w:rFonts w:asciiTheme="minorHAnsi" w:eastAsia="Garamond" w:hAnsiTheme="minorHAnsi" w:cstheme="minorHAnsi"/>
          <w:sz w:val="22"/>
          <w:szCs w:val="22"/>
        </w:rPr>
        <w:t>(949) 82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4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-</w:t>
      </w:r>
      <w:r w:rsidRPr="00F323B1">
        <w:rPr>
          <w:rFonts w:asciiTheme="minorHAnsi" w:eastAsia="Garamond" w:hAnsiTheme="minorHAnsi" w:cstheme="minorHAnsi"/>
          <w:sz w:val="22"/>
          <w:szCs w:val="22"/>
        </w:rPr>
        <w:t>9267</w:t>
      </w:r>
    </w:p>
    <w:p w14:paraId="2F1B0ED5" w14:textId="77777777" w:rsidR="00F323B1" w:rsidRDefault="00F323B1" w:rsidP="00F323B1">
      <w:pPr>
        <w:tabs>
          <w:tab w:val="left" w:pos="9400"/>
        </w:tabs>
        <w:ind w:left="57" w:right="74"/>
        <w:jc w:val="center"/>
        <w:rPr>
          <w:rFonts w:asciiTheme="minorHAnsi" w:eastAsia="Garamond" w:hAnsiTheme="minorHAnsi" w:cstheme="minorHAnsi"/>
          <w:b/>
          <w:w w:val="99"/>
          <w:sz w:val="22"/>
          <w:szCs w:val="22"/>
          <w:u w:color="000000"/>
        </w:rPr>
      </w:pPr>
    </w:p>
    <w:p w14:paraId="3BDB78AC" w14:textId="3CCD67FC" w:rsidR="00C70723" w:rsidRPr="00F323B1" w:rsidRDefault="00031F64" w:rsidP="00F323B1">
      <w:pPr>
        <w:tabs>
          <w:tab w:val="left" w:pos="9400"/>
        </w:tabs>
        <w:ind w:left="57" w:right="74"/>
        <w:jc w:val="center"/>
        <w:rPr>
          <w:rFonts w:asciiTheme="minorHAnsi" w:eastAsia="Garamond" w:hAnsiTheme="minorHAnsi" w:cstheme="minorHAnsi"/>
          <w:sz w:val="22"/>
          <w:szCs w:val="22"/>
        </w:rPr>
      </w:pPr>
      <w:r w:rsidRPr="00F323B1">
        <w:rPr>
          <w:rFonts w:asciiTheme="minorHAnsi" w:eastAsia="Garamond" w:hAnsiTheme="minorHAnsi" w:cstheme="minorHAnsi"/>
          <w:b/>
          <w:w w:val="99"/>
          <w:sz w:val="22"/>
          <w:szCs w:val="22"/>
          <w:u w:color="000000"/>
        </w:rPr>
        <w:t>Ed</w:t>
      </w:r>
      <w:r w:rsidRPr="00F323B1">
        <w:rPr>
          <w:rFonts w:asciiTheme="minorHAnsi" w:eastAsia="Garamond" w:hAnsiTheme="minorHAnsi" w:cstheme="minorHAnsi"/>
          <w:b/>
          <w:spacing w:val="-1"/>
          <w:w w:val="99"/>
          <w:sz w:val="22"/>
          <w:szCs w:val="22"/>
          <w:u w:color="000000"/>
        </w:rPr>
        <w:t>u</w:t>
      </w:r>
      <w:r w:rsidRPr="00F323B1">
        <w:rPr>
          <w:rFonts w:asciiTheme="minorHAnsi" w:eastAsia="Garamond" w:hAnsiTheme="minorHAnsi" w:cstheme="minorHAnsi"/>
          <w:b/>
          <w:w w:val="99"/>
          <w:sz w:val="22"/>
          <w:szCs w:val="22"/>
          <w:u w:color="000000"/>
        </w:rPr>
        <w:t>cat</w:t>
      </w:r>
      <w:r w:rsidRPr="00F323B1">
        <w:rPr>
          <w:rFonts w:asciiTheme="minorHAnsi" w:eastAsia="Garamond" w:hAnsiTheme="minorHAnsi" w:cstheme="minorHAnsi"/>
          <w:b/>
          <w:spacing w:val="2"/>
          <w:w w:val="99"/>
          <w:sz w:val="22"/>
          <w:szCs w:val="22"/>
          <w:u w:color="000000"/>
        </w:rPr>
        <w:t>i</w:t>
      </w:r>
      <w:r w:rsidRPr="00F323B1">
        <w:rPr>
          <w:rFonts w:asciiTheme="minorHAnsi" w:eastAsia="Garamond" w:hAnsiTheme="minorHAnsi" w:cstheme="minorHAnsi"/>
          <w:b/>
          <w:w w:val="99"/>
          <w:sz w:val="22"/>
          <w:szCs w:val="22"/>
          <w:u w:color="000000"/>
        </w:rPr>
        <w:t xml:space="preserve">on </w:t>
      </w:r>
      <w:r w:rsidRPr="00F323B1">
        <w:rPr>
          <w:rFonts w:asciiTheme="minorHAnsi" w:eastAsia="Garamond" w:hAnsiTheme="minorHAnsi" w:cstheme="minorHAnsi"/>
          <w:b/>
          <w:sz w:val="22"/>
          <w:szCs w:val="22"/>
          <w:u w:color="000000"/>
        </w:rPr>
        <w:tab/>
      </w:r>
    </w:p>
    <w:p w14:paraId="051C874B" w14:textId="3E758072" w:rsidR="00C70723" w:rsidRPr="00F323B1" w:rsidRDefault="00031F64" w:rsidP="00F323B1">
      <w:pPr>
        <w:ind w:left="100"/>
        <w:rPr>
          <w:rFonts w:asciiTheme="minorHAnsi" w:eastAsia="Garamond" w:hAnsiTheme="minorHAnsi" w:cstheme="minorHAnsi"/>
          <w:sz w:val="22"/>
          <w:szCs w:val="22"/>
        </w:rPr>
      </w:pPr>
      <w:r w:rsidRPr="00F323B1">
        <w:rPr>
          <w:rFonts w:asciiTheme="minorHAnsi" w:eastAsia="Garamond" w:hAnsiTheme="minorHAnsi" w:cstheme="minorHAnsi"/>
          <w:b/>
          <w:spacing w:val="-9"/>
          <w:w w:val="95"/>
          <w:sz w:val="22"/>
          <w:szCs w:val="22"/>
        </w:rPr>
        <w:t>Th</w:t>
      </w:r>
      <w:r w:rsidRPr="00F323B1">
        <w:rPr>
          <w:rFonts w:asciiTheme="minorHAnsi" w:eastAsia="Garamond" w:hAnsiTheme="minorHAnsi" w:cstheme="minorHAnsi"/>
          <w:b/>
          <w:w w:val="95"/>
          <w:sz w:val="22"/>
          <w:szCs w:val="22"/>
        </w:rPr>
        <w:t>e</w:t>
      </w:r>
      <w:r w:rsidRPr="00F323B1">
        <w:rPr>
          <w:rFonts w:asciiTheme="minorHAnsi" w:eastAsia="Garamond" w:hAnsiTheme="minorHAnsi" w:cstheme="minorHAnsi"/>
          <w:b/>
          <w:spacing w:val="-14"/>
          <w:w w:val="95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b/>
          <w:spacing w:val="-9"/>
          <w:w w:val="95"/>
          <w:sz w:val="22"/>
          <w:szCs w:val="22"/>
        </w:rPr>
        <w:t>Uni</w:t>
      </w:r>
      <w:r w:rsidRPr="00F323B1">
        <w:rPr>
          <w:rFonts w:asciiTheme="minorHAnsi" w:eastAsia="Garamond" w:hAnsiTheme="minorHAnsi" w:cstheme="minorHAnsi"/>
          <w:b/>
          <w:spacing w:val="-8"/>
          <w:w w:val="95"/>
          <w:sz w:val="22"/>
          <w:szCs w:val="22"/>
        </w:rPr>
        <w:t>v</w:t>
      </w:r>
      <w:r w:rsidRPr="00F323B1">
        <w:rPr>
          <w:rFonts w:asciiTheme="minorHAnsi" w:eastAsia="Garamond" w:hAnsiTheme="minorHAnsi" w:cstheme="minorHAnsi"/>
          <w:b/>
          <w:spacing w:val="-9"/>
          <w:w w:val="95"/>
          <w:sz w:val="22"/>
          <w:szCs w:val="22"/>
        </w:rPr>
        <w:t>ersi</w:t>
      </w:r>
      <w:r w:rsidRPr="00F323B1">
        <w:rPr>
          <w:rFonts w:asciiTheme="minorHAnsi" w:eastAsia="Garamond" w:hAnsiTheme="minorHAnsi" w:cstheme="minorHAnsi"/>
          <w:b/>
          <w:spacing w:val="-10"/>
          <w:w w:val="95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b/>
          <w:w w:val="95"/>
          <w:sz w:val="22"/>
          <w:szCs w:val="22"/>
        </w:rPr>
        <w:t>y</w:t>
      </w:r>
      <w:r w:rsidRPr="00F323B1">
        <w:rPr>
          <w:rFonts w:asciiTheme="minorHAnsi" w:eastAsia="Garamond" w:hAnsiTheme="minorHAnsi" w:cstheme="minorHAnsi"/>
          <w:b/>
          <w:spacing w:val="-10"/>
          <w:w w:val="95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b/>
          <w:spacing w:val="-9"/>
          <w:w w:val="95"/>
          <w:sz w:val="22"/>
          <w:szCs w:val="22"/>
        </w:rPr>
        <w:t>o</w:t>
      </w:r>
      <w:r w:rsidRPr="00F323B1">
        <w:rPr>
          <w:rFonts w:asciiTheme="minorHAnsi" w:eastAsia="Garamond" w:hAnsiTheme="minorHAnsi" w:cstheme="minorHAnsi"/>
          <w:b/>
          <w:w w:val="95"/>
          <w:sz w:val="22"/>
          <w:szCs w:val="22"/>
        </w:rPr>
        <w:t>f</w:t>
      </w:r>
      <w:r w:rsidRPr="00F323B1">
        <w:rPr>
          <w:rFonts w:asciiTheme="minorHAnsi" w:eastAsia="Garamond" w:hAnsiTheme="minorHAnsi" w:cstheme="minorHAnsi"/>
          <w:b/>
          <w:spacing w:val="-16"/>
          <w:w w:val="95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b/>
          <w:spacing w:val="-9"/>
          <w:sz w:val="22"/>
          <w:szCs w:val="22"/>
        </w:rPr>
        <w:t>M</w:t>
      </w:r>
      <w:r w:rsidRPr="00F323B1">
        <w:rPr>
          <w:rFonts w:asciiTheme="minorHAnsi" w:eastAsia="Garamond" w:hAnsiTheme="minorHAnsi" w:cstheme="minorHAnsi"/>
          <w:b/>
          <w:spacing w:val="-10"/>
          <w:sz w:val="22"/>
          <w:szCs w:val="22"/>
        </w:rPr>
        <w:t>i</w:t>
      </w:r>
      <w:r w:rsidRPr="00F323B1">
        <w:rPr>
          <w:rFonts w:asciiTheme="minorHAnsi" w:eastAsia="Garamond" w:hAnsiTheme="minorHAnsi" w:cstheme="minorHAnsi"/>
          <w:b/>
          <w:spacing w:val="-9"/>
          <w:sz w:val="22"/>
          <w:szCs w:val="22"/>
        </w:rPr>
        <w:t>ch</w:t>
      </w:r>
      <w:r w:rsidRPr="00F323B1">
        <w:rPr>
          <w:rFonts w:asciiTheme="minorHAnsi" w:eastAsia="Garamond" w:hAnsiTheme="minorHAnsi" w:cstheme="minorHAnsi"/>
          <w:b/>
          <w:spacing w:val="-13"/>
          <w:sz w:val="22"/>
          <w:szCs w:val="22"/>
        </w:rPr>
        <w:t>i</w:t>
      </w:r>
      <w:r w:rsidRPr="00F323B1">
        <w:rPr>
          <w:rFonts w:asciiTheme="minorHAnsi" w:eastAsia="Garamond" w:hAnsiTheme="minorHAnsi" w:cstheme="minorHAnsi"/>
          <w:b/>
          <w:spacing w:val="-11"/>
          <w:sz w:val="22"/>
          <w:szCs w:val="22"/>
        </w:rPr>
        <w:t>g</w:t>
      </w:r>
      <w:r w:rsidRPr="00F323B1">
        <w:rPr>
          <w:rFonts w:asciiTheme="minorHAnsi" w:eastAsia="Garamond" w:hAnsiTheme="minorHAnsi" w:cstheme="minorHAnsi"/>
          <w:b/>
          <w:spacing w:val="-9"/>
          <w:sz w:val="22"/>
          <w:szCs w:val="22"/>
        </w:rPr>
        <w:t>a</w:t>
      </w:r>
      <w:r w:rsidRPr="00F323B1">
        <w:rPr>
          <w:rFonts w:asciiTheme="minorHAnsi" w:eastAsia="Garamond" w:hAnsiTheme="minorHAnsi" w:cstheme="minorHAnsi"/>
          <w:b/>
          <w:sz w:val="22"/>
          <w:szCs w:val="22"/>
        </w:rPr>
        <w:t xml:space="preserve">n                                                     </w:t>
      </w:r>
      <w:r w:rsidRPr="00F323B1">
        <w:rPr>
          <w:rFonts w:asciiTheme="minorHAnsi" w:eastAsia="Garamond" w:hAnsiTheme="minorHAnsi" w:cstheme="minorHAnsi"/>
          <w:b/>
          <w:spacing w:val="2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b/>
          <w:spacing w:val="-9"/>
          <w:w w:val="95"/>
          <w:sz w:val="22"/>
          <w:szCs w:val="22"/>
        </w:rPr>
        <w:t>An</w:t>
      </w:r>
      <w:r w:rsidRPr="00F323B1">
        <w:rPr>
          <w:rFonts w:asciiTheme="minorHAnsi" w:eastAsia="Garamond" w:hAnsiTheme="minorHAnsi" w:cstheme="minorHAnsi"/>
          <w:b/>
          <w:w w:val="95"/>
          <w:sz w:val="22"/>
          <w:szCs w:val="22"/>
        </w:rPr>
        <w:t>n</w:t>
      </w:r>
      <w:r w:rsidRPr="00F323B1">
        <w:rPr>
          <w:rFonts w:asciiTheme="minorHAnsi" w:eastAsia="Garamond" w:hAnsiTheme="minorHAnsi" w:cstheme="minorHAnsi"/>
          <w:b/>
          <w:spacing w:val="-14"/>
          <w:w w:val="95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b/>
          <w:spacing w:val="-9"/>
          <w:w w:val="95"/>
          <w:sz w:val="22"/>
          <w:szCs w:val="22"/>
        </w:rPr>
        <w:t>Arbor</w:t>
      </w:r>
      <w:r w:rsidRPr="00F323B1">
        <w:rPr>
          <w:rFonts w:asciiTheme="minorHAnsi" w:eastAsia="Garamond" w:hAnsiTheme="minorHAnsi" w:cstheme="minorHAnsi"/>
          <w:b/>
          <w:w w:val="95"/>
          <w:sz w:val="22"/>
          <w:szCs w:val="22"/>
        </w:rPr>
        <w:t>,</w:t>
      </w:r>
      <w:r w:rsidRPr="00F323B1">
        <w:rPr>
          <w:rFonts w:asciiTheme="minorHAnsi" w:eastAsia="Garamond" w:hAnsiTheme="minorHAnsi" w:cstheme="minorHAnsi"/>
          <w:b/>
          <w:spacing w:val="-14"/>
          <w:w w:val="95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b/>
          <w:spacing w:val="-9"/>
          <w:sz w:val="22"/>
          <w:szCs w:val="22"/>
        </w:rPr>
        <w:t>M</w:t>
      </w:r>
      <w:r w:rsidRPr="00F323B1">
        <w:rPr>
          <w:rFonts w:asciiTheme="minorHAnsi" w:eastAsia="Garamond" w:hAnsiTheme="minorHAnsi" w:cstheme="minorHAnsi"/>
          <w:b/>
          <w:spacing w:val="-10"/>
          <w:sz w:val="22"/>
          <w:szCs w:val="22"/>
        </w:rPr>
        <w:t>i</w:t>
      </w:r>
      <w:r w:rsidRPr="00F323B1">
        <w:rPr>
          <w:rFonts w:asciiTheme="minorHAnsi" w:eastAsia="Garamond" w:hAnsiTheme="minorHAnsi" w:cstheme="minorHAnsi"/>
          <w:b/>
          <w:spacing w:val="-9"/>
          <w:sz w:val="22"/>
          <w:szCs w:val="22"/>
        </w:rPr>
        <w:t>ch</w:t>
      </w:r>
      <w:r w:rsidRPr="00F323B1">
        <w:rPr>
          <w:rFonts w:asciiTheme="minorHAnsi" w:eastAsia="Garamond" w:hAnsiTheme="minorHAnsi" w:cstheme="minorHAnsi"/>
          <w:b/>
          <w:spacing w:val="-10"/>
          <w:sz w:val="22"/>
          <w:szCs w:val="22"/>
        </w:rPr>
        <w:t>i</w:t>
      </w:r>
      <w:r w:rsidRPr="00F323B1">
        <w:rPr>
          <w:rFonts w:asciiTheme="minorHAnsi" w:eastAsia="Garamond" w:hAnsiTheme="minorHAnsi" w:cstheme="minorHAnsi"/>
          <w:b/>
          <w:spacing w:val="-11"/>
          <w:sz w:val="22"/>
          <w:szCs w:val="22"/>
        </w:rPr>
        <w:t>g</w:t>
      </w:r>
      <w:r w:rsidRPr="00F323B1">
        <w:rPr>
          <w:rFonts w:asciiTheme="minorHAnsi" w:eastAsia="Garamond" w:hAnsiTheme="minorHAnsi" w:cstheme="minorHAnsi"/>
          <w:b/>
          <w:spacing w:val="-9"/>
          <w:sz w:val="22"/>
          <w:szCs w:val="22"/>
        </w:rPr>
        <w:t>a</w:t>
      </w:r>
      <w:r w:rsidRPr="00F323B1">
        <w:rPr>
          <w:rFonts w:asciiTheme="minorHAnsi" w:eastAsia="Garamond" w:hAnsiTheme="minorHAnsi" w:cstheme="minorHAnsi"/>
          <w:b/>
          <w:sz w:val="22"/>
          <w:szCs w:val="22"/>
        </w:rPr>
        <w:t>n</w:t>
      </w:r>
    </w:p>
    <w:p w14:paraId="547B83C6" w14:textId="3C14C484" w:rsidR="00C70723" w:rsidRPr="00F323B1" w:rsidRDefault="00031F64" w:rsidP="00F323B1">
      <w:pPr>
        <w:ind w:left="100"/>
        <w:rPr>
          <w:rFonts w:asciiTheme="minorHAnsi" w:eastAsia="Garamond" w:hAnsiTheme="minorHAnsi" w:cstheme="minorHAnsi"/>
          <w:sz w:val="22"/>
          <w:szCs w:val="22"/>
        </w:rPr>
      </w:pPr>
      <w:r w:rsidRPr="00F323B1">
        <w:rPr>
          <w:rFonts w:asciiTheme="minorHAnsi" w:eastAsia="Garamond" w:hAnsiTheme="minorHAnsi" w:cstheme="minorHAnsi"/>
          <w:spacing w:val="-10"/>
          <w:sz w:val="22"/>
          <w:szCs w:val="22"/>
        </w:rPr>
        <w:t>J</w:t>
      </w:r>
      <w:r w:rsidRPr="00F323B1">
        <w:rPr>
          <w:rFonts w:asciiTheme="minorHAnsi" w:eastAsia="Garamond" w:hAnsiTheme="minorHAnsi" w:cstheme="minorHAnsi"/>
          <w:spacing w:val="-9"/>
          <w:sz w:val="22"/>
          <w:szCs w:val="22"/>
        </w:rPr>
        <w:t>u</w:t>
      </w:r>
      <w:r w:rsidRPr="00F323B1">
        <w:rPr>
          <w:rFonts w:asciiTheme="minorHAnsi" w:eastAsia="Garamond" w:hAnsiTheme="minorHAnsi" w:cstheme="minorHAnsi"/>
          <w:spacing w:val="-10"/>
          <w:sz w:val="22"/>
          <w:szCs w:val="22"/>
        </w:rPr>
        <w:t>r</w:t>
      </w:r>
      <w:r w:rsidRPr="00F323B1">
        <w:rPr>
          <w:rFonts w:asciiTheme="minorHAnsi" w:eastAsia="Garamond" w:hAnsiTheme="minorHAnsi" w:cstheme="minorHAnsi"/>
          <w:spacing w:val="-9"/>
          <w:sz w:val="22"/>
          <w:szCs w:val="22"/>
        </w:rPr>
        <w:t>i</w:t>
      </w:r>
      <w:r w:rsidRPr="00F323B1">
        <w:rPr>
          <w:rFonts w:asciiTheme="minorHAnsi" w:eastAsia="Garamond" w:hAnsiTheme="minorHAnsi" w:cstheme="minorHAnsi"/>
          <w:sz w:val="22"/>
          <w:szCs w:val="22"/>
        </w:rPr>
        <w:t>s</w:t>
      </w:r>
      <w:r w:rsidRPr="00F323B1">
        <w:rPr>
          <w:rFonts w:asciiTheme="minorHAnsi" w:eastAsia="Garamond" w:hAnsiTheme="minorHAnsi" w:cstheme="minorHAnsi"/>
          <w:spacing w:val="-25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-10"/>
          <w:w w:val="98"/>
          <w:sz w:val="22"/>
          <w:szCs w:val="22"/>
        </w:rPr>
        <w:t>Do</w:t>
      </w:r>
      <w:r w:rsidRPr="00F323B1">
        <w:rPr>
          <w:rFonts w:asciiTheme="minorHAnsi" w:eastAsia="Garamond" w:hAnsiTheme="minorHAnsi" w:cstheme="minorHAnsi"/>
          <w:spacing w:val="-9"/>
          <w:w w:val="98"/>
          <w:sz w:val="22"/>
          <w:szCs w:val="22"/>
        </w:rPr>
        <w:t>c</w:t>
      </w:r>
      <w:r w:rsidRPr="00F323B1">
        <w:rPr>
          <w:rFonts w:asciiTheme="minorHAnsi" w:eastAsia="Garamond" w:hAnsiTheme="minorHAnsi" w:cstheme="minorHAnsi"/>
          <w:spacing w:val="-11"/>
          <w:w w:val="98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spacing w:val="-10"/>
          <w:w w:val="98"/>
          <w:sz w:val="22"/>
          <w:szCs w:val="22"/>
        </w:rPr>
        <w:t>o</w:t>
      </w:r>
      <w:r w:rsidRPr="00F323B1">
        <w:rPr>
          <w:rFonts w:asciiTheme="minorHAnsi" w:eastAsia="Garamond" w:hAnsiTheme="minorHAnsi" w:cstheme="minorHAnsi"/>
          <w:w w:val="98"/>
          <w:sz w:val="22"/>
          <w:szCs w:val="22"/>
        </w:rPr>
        <w:t>r</w:t>
      </w:r>
      <w:r w:rsidRPr="00F323B1">
        <w:rPr>
          <w:rFonts w:asciiTheme="minorHAnsi" w:eastAsia="Garamond" w:hAnsiTheme="minorHAnsi" w:cstheme="minorHAnsi"/>
          <w:spacing w:val="-12"/>
          <w:w w:val="98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-10"/>
          <w:w w:val="98"/>
          <w:sz w:val="22"/>
          <w:szCs w:val="22"/>
        </w:rPr>
        <w:t>r</w:t>
      </w:r>
      <w:r w:rsidRPr="00F323B1">
        <w:rPr>
          <w:rFonts w:asciiTheme="minorHAnsi" w:eastAsia="Garamond" w:hAnsiTheme="minorHAnsi" w:cstheme="minorHAnsi"/>
          <w:spacing w:val="-9"/>
          <w:w w:val="98"/>
          <w:sz w:val="22"/>
          <w:szCs w:val="22"/>
        </w:rPr>
        <w:t>eceive</w:t>
      </w:r>
      <w:r w:rsidRPr="00F323B1">
        <w:rPr>
          <w:rFonts w:asciiTheme="minorHAnsi" w:eastAsia="Garamond" w:hAnsiTheme="minorHAnsi" w:cstheme="minorHAnsi"/>
          <w:w w:val="98"/>
          <w:sz w:val="22"/>
          <w:szCs w:val="22"/>
        </w:rPr>
        <w:t>d</w:t>
      </w:r>
      <w:r w:rsidRPr="00F323B1">
        <w:rPr>
          <w:rFonts w:asciiTheme="minorHAnsi" w:eastAsia="Garamond" w:hAnsiTheme="minorHAnsi" w:cstheme="minorHAnsi"/>
          <w:spacing w:val="-11"/>
          <w:w w:val="98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-10"/>
          <w:w w:val="98"/>
          <w:sz w:val="22"/>
          <w:szCs w:val="22"/>
        </w:rPr>
        <w:t>M</w:t>
      </w:r>
      <w:r w:rsidRPr="00F323B1">
        <w:rPr>
          <w:rFonts w:asciiTheme="minorHAnsi" w:eastAsia="Garamond" w:hAnsiTheme="minorHAnsi" w:cstheme="minorHAnsi"/>
          <w:spacing w:val="-9"/>
          <w:w w:val="98"/>
          <w:sz w:val="22"/>
          <w:szCs w:val="22"/>
        </w:rPr>
        <w:t>a</w:t>
      </w:r>
      <w:r w:rsidRPr="00F323B1">
        <w:rPr>
          <w:rFonts w:asciiTheme="minorHAnsi" w:eastAsia="Garamond" w:hAnsiTheme="minorHAnsi" w:cstheme="minorHAnsi"/>
          <w:w w:val="98"/>
          <w:sz w:val="22"/>
          <w:szCs w:val="22"/>
        </w:rPr>
        <w:t>y</w:t>
      </w:r>
      <w:r w:rsidRPr="00F323B1">
        <w:rPr>
          <w:rFonts w:asciiTheme="minorHAnsi" w:eastAsia="Garamond" w:hAnsiTheme="minorHAnsi" w:cstheme="minorHAnsi"/>
          <w:spacing w:val="-17"/>
          <w:w w:val="98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-9"/>
          <w:sz w:val="22"/>
          <w:szCs w:val="22"/>
        </w:rPr>
        <w:t>20</w:t>
      </w:r>
      <w:r w:rsidRPr="00F323B1">
        <w:rPr>
          <w:rFonts w:asciiTheme="minorHAnsi" w:eastAsia="Garamond" w:hAnsiTheme="minorHAnsi" w:cstheme="minorHAnsi"/>
          <w:spacing w:val="-11"/>
          <w:sz w:val="22"/>
          <w:szCs w:val="22"/>
        </w:rPr>
        <w:t>0</w:t>
      </w:r>
      <w:r w:rsidRPr="00F323B1">
        <w:rPr>
          <w:rFonts w:asciiTheme="minorHAnsi" w:eastAsia="Garamond" w:hAnsiTheme="minorHAnsi" w:cstheme="minorHAnsi"/>
          <w:spacing w:val="-9"/>
          <w:sz w:val="22"/>
          <w:szCs w:val="22"/>
        </w:rPr>
        <w:t>0</w:t>
      </w:r>
      <w:r w:rsidRPr="00F323B1">
        <w:rPr>
          <w:rFonts w:asciiTheme="minorHAnsi" w:eastAsia="Garamond" w:hAnsiTheme="minorHAnsi" w:cstheme="minorHAnsi"/>
          <w:sz w:val="22"/>
          <w:szCs w:val="22"/>
        </w:rPr>
        <w:t>,</w:t>
      </w:r>
      <w:r w:rsidRPr="00F323B1">
        <w:rPr>
          <w:rFonts w:asciiTheme="minorHAnsi" w:eastAsia="Garamond" w:hAnsiTheme="minorHAnsi" w:cstheme="minorHAnsi"/>
          <w:spacing w:val="-25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i/>
          <w:spacing w:val="-8"/>
          <w:sz w:val="22"/>
          <w:szCs w:val="22"/>
        </w:rPr>
        <w:t>m</w:t>
      </w:r>
      <w:r w:rsidRPr="00F323B1">
        <w:rPr>
          <w:rFonts w:asciiTheme="minorHAnsi" w:eastAsia="Garamond" w:hAnsiTheme="minorHAnsi" w:cstheme="minorHAnsi"/>
          <w:i/>
          <w:spacing w:val="-9"/>
          <w:sz w:val="22"/>
          <w:szCs w:val="22"/>
        </w:rPr>
        <w:t>ag</w:t>
      </w:r>
      <w:r w:rsidRPr="00F323B1">
        <w:rPr>
          <w:rFonts w:asciiTheme="minorHAnsi" w:eastAsia="Garamond" w:hAnsiTheme="minorHAnsi" w:cstheme="minorHAnsi"/>
          <w:i/>
          <w:spacing w:val="-10"/>
          <w:sz w:val="22"/>
          <w:szCs w:val="22"/>
        </w:rPr>
        <w:t>n</w:t>
      </w:r>
      <w:r w:rsidRPr="00F323B1">
        <w:rPr>
          <w:rFonts w:asciiTheme="minorHAnsi" w:eastAsia="Garamond" w:hAnsiTheme="minorHAnsi" w:cstheme="minorHAnsi"/>
          <w:i/>
          <w:sz w:val="22"/>
          <w:szCs w:val="22"/>
        </w:rPr>
        <w:t>a</w:t>
      </w:r>
      <w:r w:rsidRPr="00F323B1">
        <w:rPr>
          <w:rFonts w:asciiTheme="minorHAnsi" w:eastAsia="Garamond" w:hAnsiTheme="minorHAnsi" w:cstheme="minorHAnsi"/>
          <w:i/>
          <w:spacing w:val="-25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i/>
          <w:spacing w:val="-10"/>
          <w:sz w:val="22"/>
          <w:szCs w:val="22"/>
        </w:rPr>
        <w:t>cu</w:t>
      </w:r>
      <w:r w:rsidRPr="00F323B1">
        <w:rPr>
          <w:rFonts w:asciiTheme="minorHAnsi" w:eastAsia="Garamond" w:hAnsiTheme="minorHAnsi" w:cstheme="minorHAnsi"/>
          <w:i/>
          <w:sz w:val="22"/>
          <w:szCs w:val="22"/>
        </w:rPr>
        <w:t>m</w:t>
      </w:r>
      <w:r w:rsidRPr="00F323B1">
        <w:rPr>
          <w:rFonts w:asciiTheme="minorHAnsi" w:eastAsia="Garamond" w:hAnsiTheme="minorHAnsi" w:cstheme="minorHAnsi"/>
          <w:i/>
          <w:spacing w:val="-23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i/>
          <w:spacing w:val="-9"/>
          <w:sz w:val="22"/>
          <w:szCs w:val="22"/>
        </w:rPr>
        <w:t>la</w:t>
      </w:r>
      <w:r w:rsidRPr="00F323B1">
        <w:rPr>
          <w:rFonts w:asciiTheme="minorHAnsi" w:eastAsia="Garamond" w:hAnsiTheme="minorHAnsi" w:cstheme="minorHAnsi"/>
          <w:i/>
          <w:spacing w:val="-10"/>
          <w:sz w:val="22"/>
          <w:szCs w:val="22"/>
        </w:rPr>
        <w:t>u</w:t>
      </w:r>
      <w:r w:rsidRPr="00F323B1">
        <w:rPr>
          <w:rFonts w:asciiTheme="minorHAnsi" w:eastAsia="Garamond" w:hAnsiTheme="minorHAnsi" w:cstheme="minorHAnsi"/>
          <w:i/>
          <w:spacing w:val="-9"/>
          <w:sz w:val="22"/>
          <w:szCs w:val="22"/>
        </w:rPr>
        <w:t>d</w:t>
      </w:r>
      <w:r w:rsidRPr="00F323B1">
        <w:rPr>
          <w:rFonts w:asciiTheme="minorHAnsi" w:eastAsia="Garamond" w:hAnsiTheme="minorHAnsi" w:cstheme="minorHAnsi"/>
          <w:i/>
          <w:sz w:val="22"/>
          <w:szCs w:val="22"/>
        </w:rPr>
        <w:t>e</w:t>
      </w:r>
    </w:p>
    <w:p w14:paraId="217B1521" w14:textId="77777777" w:rsidR="00C70723" w:rsidRPr="00F323B1" w:rsidRDefault="00031F64" w:rsidP="00F323B1">
      <w:pPr>
        <w:ind w:left="1540"/>
        <w:rPr>
          <w:rFonts w:asciiTheme="minorHAnsi" w:eastAsia="Garamond" w:hAnsiTheme="minorHAnsi" w:cstheme="minorHAnsi"/>
          <w:sz w:val="22"/>
          <w:szCs w:val="22"/>
        </w:rPr>
      </w:pPr>
      <w:r w:rsidRPr="00F323B1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</w:t>
      </w:r>
      <w:r w:rsidRPr="00F323B1">
        <w:rPr>
          <w:rFonts w:asciiTheme="minorHAnsi" w:eastAsia="Segoe MDL2 Assets" w:hAnsiTheme="minorHAnsi" w:cstheme="minorHAnsi"/>
          <w:spacing w:val="17"/>
          <w:w w:val="45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Gradu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a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sz w:val="22"/>
          <w:szCs w:val="22"/>
        </w:rPr>
        <w:t>ed</w:t>
      </w:r>
      <w:r w:rsidRPr="00F323B1">
        <w:rPr>
          <w:rFonts w:asciiTheme="minorHAnsi" w:eastAsia="Garamond" w:hAnsiTheme="minorHAnsi" w:cstheme="minorHAnsi"/>
          <w:spacing w:val="-11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1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8</w:t>
      </w:r>
      <w:r w:rsidRPr="00F323B1">
        <w:rPr>
          <w:rFonts w:asciiTheme="minorHAnsi" w:eastAsia="Garamond" w:hAnsiTheme="minorHAnsi" w:cstheme="minorHAnsi"/>
          <w:spacing w:val="1"/>
          <w:position w:val="6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position w:val="6"/>
          <w:sz w:val="22"/>
          <w:szCs w:val="22"/>
        </w:rPr>
        <w:t>h</w:t>
      </w:r>
      <w:r w:rsidRPr="00F323B1">
        <w:rPr>
          <w:rFonts w:asciiTheme="minorHAnsi" w:eastAsia="Garamond" w:hAnsiTheme="minorHAnsi" w:cstheme="minorHAnsi"/>
          <w:spacing w:val="19"/>
          <w:position w:val="6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in</w:t>
      </w:r>
      <w:r w:rsidRPr="00F323B1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a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F323B1">
        <w:rPr>
          <w:rFonts w:asciiTheme="minorHAnsi" w:eastAsia="Garamond" w:hAnsiTheme="minorHAnsi" w:cstheme="minorHAnsi"/>
          <w:sz w:val="22"/>
          <w:szCs w:val="22"/>
        </w:rPr>
        <w:t>l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as</w:t>
      </w:r>
      <w:r w:rsidRPr="00F323B1">
        <w:rPr>
          <w:rFonts w:asciiTheme="minorHAnsi" w:eastAsia="Garamond" w:hAnsiTheme="minorHAnsi" w:cstheme="minorHAnsi"/>
          <w:sz w:val="22"/>
          <w:szCs w:val="22"/>
        </w:rPr>
        <w:t>s</w:t>
      </w:r>
      <w:r w:rsidRPr="00F323B1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of</w:t>
      </w:r>
      <w:r w:rsidRPr="00F323B1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36</w:t>
      </w:r>
      <w:r w:rsidRPr="00F323B1">
        <w:rPr>
          <w:rFonts w:asciiTheme="minorHAnsi" w:eastAsia="Garamond" w:hAnsiTheme="minorHAnsi" w:cstheme="minorHAnsi"/>
          <w:sz w:val="22"/>
          <w:szCs w:val="22"/>
        </w:rPr>
        <w:t>8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(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sz w:val="22"/>
          <w:szCs w:val="22"/>
        </w:rPr>
        <w:t>op</w:t>
      </w:r>
      <w:r w:rsidRPr="00F323B1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5</w:t>
      </w:r>
      <w:r w:rsidRPr="00F323B1">
        <w:rPr>
          <w:rFonts w:asciiTheme="minorHAnsi" w:eastAsia="Garamond" w:hAnsiTheme="minorHAnsi" w:cstheme="minorHAnsi"/>
          <w:spacing w:val="3"/>
          <w:sz w:val="22"/>
          <w:szCs w:val="22"/>
        </w:rPr>
        <w:t>%</w:t>
      </w:r>
      <w:r w:rsidRPr="00F323B1">
        <w:rPr>
          <w:rFonts w:asciiTheme="minorHAnsi" w:eastAsia="Garamond" w:hAnsiTheme="minorHAnsi" w:cstheme="minorHAnsi"/>
          <w:sz w:val="22"/>
          <w:szCs w:val="22"/>
        </w:rPr>
        <w:t>)</w:t>
      </w:r>
    </w:p>
    <w:p w14:paraId="09E6506F" w14:textId="77777777" w:rsidR="00C70723" w:rsidRPr="00F323B1" w:rsidRDefault="00031F64" w:rsidP="00F323B1">
      <w:pPr>
        <w:ind w:left="1540"/>
        <w:rPr>
          <w:rFonts w:asciiTheme="minorHAnsi" w:eastAsia="Garamond" w:hAnsiTheme="minorHAnsi" w:cstheme="minorHAnsi"/>
          <w:sz w:val="22"/>
          <w:szCs w:val="22"/>
        </w:rPr>
      </w:pPr>
      <w:r w:rsidRPr="00F323B1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</w:t>
      </w:r>
      <w:r w:rsidRPr="00F323B1">
        <w:rPr>
          <w:rFonts w:asciiTheme="minorHAnsi" w:eastAsia="Segoe MDL2 Assets" w:hAnsiTheme="minorHAnsi" w:cstheme="minorHAnsi"/>
          <w:spacing w:val="17"/>
          <w:w w:val="45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Mem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b</w:t>
      </w:r>
      <w:r w:rsidRPr="00F323B1">
        <w:rPr>
          <w:rFonts w:asciiTheme="minorHAnsi" w:eastAsia="Garamond" w:hAnsiTheme="minorHAnsi" w:cstheme="minorHAnsi"/>
          <w:sz w:val="22"/>
          <w:szCs w:val="22"/>
        </w:rPr>
        <w:t>er</w:t>
      </w:r>
      <w:r w:rsidRPr="00F323B1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of</w:t>
      </w:r>
      <w:r w:rsidRPr="00F323B1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sz w:val="22"/>
          <w:szCs w:val="22"/>
        </w:rPr>
        <w:t>he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O</w:t>
      </w:r>
      <w:r w:rsidRPr="00F323B1">
        <w:rPr>
          <w:rFonts w:asciiTheme="minorHAnsi" w:eastAsia="Garamond" w:hAnsiTheme="minorHAnsi" w:cstheme="minorHAnsi"/>
          <w:sz w:val="22"/>
          <w:szCs w:val="22"/>
        </w:rPr>
        <w:t>rder</w:t>
      </w:r>
      <w:r w:rsidRPr="00F323B1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F323B1">
        <w:rPr>
          <w:rFonts w:asciiTheme="minorHAnsi" w:eastAsia="Garamond" w:hAnsiTheme="minorHAnsi" w:cstheme="minorHAnsi"/>
          <w:sz w:val="22"/>
          <w:szCs w:val="22"/>
        </w:rPr>
        <w:t>f</w:t>
      </w:r>
      <w:r w:rsidRPr="00F323B1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sz w:val="22"/>
          <w:szCs w:val="22"/>
        </w:rPr>
        <w:t>he</w:t>
      </w:r>
      <w:r w:rsidRPr="00F323B1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Co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F323B1">
        <w:rPr>
          <w:rFonts w:asciiTheme="minorHAnsi" w:eastAsia="Garamond" w:hAnsiTheme="minorHAnsi" w:cstheme="minorHAnsi"/>
          <w:sz w:val="22"/>
          <w:szCs w:val="22"/>
        </w:rPr>
        <w:t>f</w:t>
      </w:r>
    </w:p>
    <w:p w14:paraId="63A863B3" w14:textId="77777777" w:rsidR="00C70723" w:rsidRPr="00F323B1" w:rsidRDefault="00031F64" w:rsidP="00F323B1">
      <w:pPr>
        <w:ind w:left="1540"/>
        <w:rPr>
          <w:rFonts w:asciiTheme="minorHAnsi" w:eastAsia="Garamond" w:hAnsiTheme="minorHAnsi" w:cstheme="minorHAnsi"/>
          <w:sz w:val="22"/>
          <w:szCs w:val="22"/>
        </w:rPr>
      </w:pPr>
      <w:r w:rsidRPr="00F323B1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</w:t>
      </w:r>
      <w:r w:rsidRPr="00F323B1">
        <w:rPr>
          <w:rFonts w:asciiTheme="minorHAnsi" w:eastAsia="Segoe MDL2 Assets" w:hAnsiTheme="minorHAnsi" w:cstheme="minorHAnsi"/>
          <w:spacing w:val="17"/>
          <w:w w:val="45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Mich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g</w:t>
      </w:r>
      <w:r w:rsidRPr="00F323B1">
        <w:rPr>
          <w:rFonts w:asciiTheme="minorHAnsi" w:eastAsia="Garamond" w:hAnsiTheme="minorHAnsi" w:cstheme="minorHAnsi"/>
          <w:sz w:val="22"/>
          <w:szCs w:val="22"/>
        </w:rPr>
        <w:t>an</w:t>
      </w:r>
      <w:r w:rsidRPr="00F323B1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J</w:t>
      </w:r>
      <w:r w:rsidRPr="00F323B1">
        <w:rPr>
          <w:rFonts w:asciiTheme="minorHAnsi" w:eastAsia="Garamond" w:hAnsiTheme="minorHAnsi" w:cstheme="minorHAnsi"/>
          <w:sz w:val="22"/>
          <w:szCs w:val="22"/>
        </w:rPr>
        <w:t>ournal</w:t>
      </w:r>
      <w:r w:rsidRPr="00F323B1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of I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nt</w:t>
      </w:r>
      <w:r w:rsidRPr="00F323B1">
        <w:rPr>
          <w:rFonts w:asciiTheme="minorHAnsi" w:eastAsia="Garamond" w:hAnsiTheme="minorHAnsi" w:cstheme="minorHAnsi"/>
          <w:sz w:val="22"/>
          <w:szCs w:val="22"/>
        </w:rPr>
        <w:t>erna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sz w:val="22"/>
          <w:szCs w:val="22"/>
        </w:rPr>
        <w:t>i</w:t>
      </w:r>
      <w:r w:rsidRPr="00F323B1">
        <w:rPr>
          <w:rFonts w:asciiTheme="minorHAnsi" w:eastAsia="Garamond" w:hAnsiTheme="minorHAnsi" w:cstheme="minorHAnsi"/>
          <w:spacing w:val="3"/>
          <w:sz w:val="22"/>
          <w:szCs w:val="22"/>
        </w:rPr>
        <w:t>o</w:t>
      </w:r>
      <w:r w:rsidRPr="00F323B1">
        <w:rPr>
          <w:rFonts w:asciiTheme="minorHAnsi" w:eastAsia="Garamond" w:hAnsiTheme="minorHAnsi" w:cstheme="minorHAnsi"/>
          <w:sz w:val="22"/>
          <w:szCs w:val="22"/>
        </w:rPr>
        <w:t>nal</w:t>
      </w:r>
      <w:r w:rsidRPr="00F323B1">
        <w:rPr>
          <w:rFonts w:asciiTheme="minorHAnsi" w:eastAsia="Garamond" w:hAnsiTheme="minorHAnsi" w:cstheme="minorHAnsi"/>
          <w:spacing w:val="-13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Law,</w:t>
      </w:r>
      <w:r w:rsidRPr="00F323B1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199</w:t>
      </w:r>
      <w:r w:rsidRPr="00F323B1">
        <w:rPr>
          <w:rFonts w:asciiTheme="minorHAnsi" w:eastAsia="Garamond" w:hAnsiTheme="minorHAnsi" w:cstheme="minorHAnsi"/>
          <w:spacing w:val="6"/>
          <w:sz w:val="22"/>
          <w:szCs w:val="22"/>
        </w:rPr>
        <w:t>8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-2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0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0</w:t>
      </w:r>
      <w:r w:rsidRPr="00F323B1">
        <w:rPr>
          <w:rFonts w:asciiTheme="minorHAnsi" w:eastAsia="Garamond" w:hAnsiTheme="minorHAnsi" w:cstheme="minorHAnsi"/>
          <w:sz w:val="22"/>
          <w:szCs w:val="22"/>
        </w:rPr>
        <w:t>0</w:t>
      </w:r>
      <w:r w:rsidRPr="00F323B1">
        <w:rPr>
          <w:rFonts w:asciiTheme="minorHAnsi" w:eastAsia="Garamond" w:hAnsiTheme="minorHAnsi" w:cstheme="minorHAnsi"/>
          <w:spacing w:val="-11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N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ot</w:t>
      </w:r>
      <w:r w:rsidRPr="00F323B1">
        <w:rPr>
          <w:rFonts w:asciiTheme="minorHAnsi" w:eastAsia="Garamond" w:hAnsiTheme="minorHAnsi" w:cstheme="minorHAnsi"/>
          <w:sz w:val="22"/>
          <w:szCs w:val="22"/>
        </w:rPr>
        <w:t>e</w:t>
      </w:r>
      <w:r w:rsidRPr="00F323B1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F323B1">
        <w:rPr>
          <w:rFonts w:asciiTheme="minorHAnsi" w:eastAsia="Garamond" w:hAnsiTheme="minorHAnsi" w:cstheme="minorHAnsi"/>
          <w:sz w:val="22"/>
          <w:szCs w:val="22"/>
        </w:rPr>
        <w:t>dit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F323B1">
        <w:rPr>
          <w:rFonts w:asciiTheme="minorHAnsi" w:eastAsia="Garamond" w:hAnsiTheme="minorHAnsi" w:cstheme="minorHAnsi"/>
          <w:sz w:val="22"/>
          <w:szCs w:val="22"/>
        </w:rPr>
        <w:t>r,</w:t>
      </w:r>
      <w:r w:rsidRPr="00F323B1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Ed</w:t>
      </w:r>
      <w:r w:rsidRPr="00F323B1">
        <w:rPr>
          <w:rFonts w:asciiTheme="minorHAnsi" w:eastAsia="Garamond" w:hAnsiTheme="minorHAnsi" w:cstheme="minorHAnsi"/>
          <w:spacing w:val="3"/>
          <w:sz w:val="22"/>
          <w:szCs w:val="22"/>
        </w:rPr>
        <w:t>i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sz w:val="22"/>
          <w:szCs w:val="22"/>
        </w:rPr>
        <w:t>or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i</w:t>
      </w:r>
      <w:r w:rsidRPr="00F323B1">
        <w:rPr>
          <w:rFonts w:asciiTheme="minorHAnsi" w:eastAsia="Garamond" w:hAnsiTheme="minorHAnsi" w:cstheme="minorHAnsi"/>
          <w:sz w:val="22"/>
          <w:szCs w:val="22"/>
        </w:rPr>
        <w:t>al</w:t>
      </w:r>
    </w:p>
    <w:p w14:paraId="4E05BEC4" w14:textId="77777777" w:rsidR="00C70723" w:rsidRPr="00F323B1" w:rsidRDefault="00031F64" w:rsidP="00F323B1">
      <w:pPr>
        <w:ind w:left="1900"/>
        <w:rPr>
          <w:rFonts w:asciiTheme="minorHAnsi" w:eastAsia="Garamond" w:hAnsiTheme="minorHAnsi" w:cstheme="minorHAnsi"/>
          <w:sz w:val="22"/>
          <w:szCs w:val="22"/>
        </w:rPr>
      </w:pP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B</w:t>
      </w:r>
      <w:r w:rsidRPr="00F323B1">
        <w:rPr>
          <w:rFonts w:asciiTheme="minorHAnsi" w:eastAsia="Garamond" w:hAnsiTheme="minorHAnsi" w:cstheme="minorHAnsi"/>
          <w:sz w:val="22"/>
          <w:szCs w:val="22"/>
        </w:rPr>
        <w:t>oard</w:t>
      </w:r>
    </w:p>
    <w:p w14:paraId="4D743EE4" w14:textId="77777777" w:rsidR="00C70723" w:rsidRPr="00F323B1" w:rsidRDefault="00031F64" w:rsidP="00F323B1">
      <w:pPr>
        <w:spacing w:before="2"/>
        <w:ind w:left="1540"/>
        <w:rPr>
          <w:rFonts w:asciiTheme="minorHAnsi" w:eastAsia="Garamond" w:hAnsiTheme="minorHAnsi" w:cstheme="minorHAnsi"/>
          <w:sz w:val="22"/>
          <w:szCs w:val="22"/>
        </w:rPr>
      </w:pPr>
      <w:r w:rsidRPr="00F323B1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</w:t>
      </w:r>
      <w:r w:rsidRPr="00F323B1">
        <w:rPr>
          <w:rFonts w:asciiTheme="minorHAnsi" w:eastAsia="Segoe MDL2 Assets" w:hAnsiTheme="minorHAnsi" w:cstheme="minorHAnsi"/>
          <w:spacing w:val="17"/>
          <w:w w:val="45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Mich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g</w:t>
      </w:r>
      <w:r w:rsidRPr="00F323B1">
        <w:rPr>
          <w:rFonts w:asciiTheme="minorHAnsi" w:eastAsia="Garamond" w:hAnsiTheme="minorHAnsi" w:cstheme="minorHAnsi"/>
          <w:sz w:val="22"/>
          <w:szCs w:val="22"/>
        </w:rPr>
        <w:t>an</w:t>
      </w:r>
      <w:r w:rsidRPr="00F323B1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J</w:t>
      </w:r>
      <w:r w:rsidRPr="00F323B1">
        <w:rPr>
          <w:rFonts w:asciiTheme="minorHAnsi" w:eastAsia="Garamond" w:hAnsiTheme="minorHAnsi" w:cstheme="minorHAnsi"/>
          <w:sz w:val="22"/>
          <w:szCs w:val="22"/>
        </w:rPr>
        <w:t>ournal</w:t>
      </w:r>
      <w:r w:rsidRPr="00F323B1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of G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F323B1">
        <w:rPr>
          <w:rFonts w:asciiTheme="minorHAnsi" w:eastAsia="Garamond" w:hAnsiTheme="minorHAnsi" w:cstheme="minorHAnsi"/>
          <w:sz w:val="22"/>
          <w:szCs w:val="22"/>
        </w:rPr>
        <w:t>nder</w:t>
      </w:r>
      <w:r w:rsidRPr="00F323B1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and</w:t>
      </w:r>
      <w:r w:rsidRPr="00F323B1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L</w:t>
      </w:r>
      <w:r w:rsidRPr="00F323B1">
        <w:rPr>
          <w:rFonts w:asciiTheme="minorHAnsi" w:eastAsia="Garamond" w:hAnsiTheme="minorHAnsi" w:cstheme="minorHAnsi"/>
          <w:spacing w:val="3"/>
          <w:sz w:val="22"/>
          <w:szCs w:val="22"/>
        </w:rPr>
        <w:t>a</w:t>
      </w:r>
      <w:r w:rsidRPr="00F323B1">
        <w:rPr>
          <w:rFonts w:asciiTheme="minorHAnsi" w:eastAsia="Garamond" w:hAnsiTheme="minorHAnsi" w:cstheme="minorHAnsi"/>
          <w:sz w:val="22"/>
          <w:szCs w:val="22"/>
        </w:rPr>
        <w:t>w,</w:t>
      </w:r>
      <w:r w:rsidRPr="00F323B1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199</w:t>
      </w:r>
      <w:r w:rsidRPr="00F323B1">
        <w:rPr>
          <w:rFonts w:asciiTheme="minorHAnsi" w:eastAsia="Garamond" w:hAnsiTheme="minorHAnsi" w:cstheme="minorHAnsi"/>
          <w:spacing w:val="5"/>
          <w:sz w:val="22"/>
          <w:szCs w:val="22"/>
        </w:rPr>
        <w:t>8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-19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9</w:t>
      </w:r>
      <w:r w:rsidRPr="00F323B1">
        <w:rPr>
          <w:rFonts w:asciiTheme="minorHAnsi" w:eastAsia="Garamond" w:hAnsiTheme="minorHAnsi" w:cstheme="minorHAnsi"/>
          <w:sz w:val="22"/>
          <w:szCs w:val="22"/>
        </w:rPr>
        <w:t>9</w:t>
      </w:r>
      <w:r w:rsidRPr="00F323B1">
        <w:rPr>
          <w:rFonts w:asciiTheme="minorHAnsi" w:eastAsia="Garamond" w:hAnsiTheme="minorHAnsi" w:cstheme="minorHAnsi"/>
          <w:spacing w:val="-11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Mem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b</w:t>
      </w:r>
      <w:r w:rsidRPr="00F323B1">
        <w:rPr>
          <w:rFonts w:asciiTheme="minorHAnsi" w:eastAsia="Garamond" w:hAnsiTheme="minorHAnsi" w:cstheme="minorHAnsi"/>
          <w:sz w:val="22"/>
          <w:szCs w:val="22"/>
        </w:rPr>
        <w:t>er,</w:t>
      </w:r>
      <w:r w:rsidRPr="00F323B1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Ar</w:t>
      </w:r>
      <w:r w:rsidRPr="00F323B1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sz w:val="22"/>
          <w:szCs w:val="22"/>
        </w:rPr>
        <w:t>ic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F323B1">
        <w:rPr>
          <w:rFonts w:asciiTheme="minorHAnsi" w:eastAsia="Garamond" w:hAnsiTheme="minorHAnsi" w:cstheme="minorHAnsi"/>
          <w:sz w:val="22"/>
          <w:szCs w:val="22"/>
        </w:rPr>
        <w:t>s</w:t>
      </w:r>
      <w:r w:rsidRPr="00F323B1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and</w:t>
      </w:r>
    </w:p>
    <w:p w14:paraId="7F9D9AEC" w14:textId="77777777" w:rsidR="00C70723" w:rsidRPr="00F323B1" w:rsidRDefault="00031F64" w:rsidP="00F323B1">
      <w:pPr>
        <w:ind w:left="1900"/>
        <w:rPr>
          <w:rFonts w:asciiTheme="minorHAnsi" w:eastAsia="Garamond" w:hAnsiTheme="minorHAnsi" w:cstheme="minorHAnsi"/>
          <w:sz w:val="22"/>
          <w:szCs w:val="22"/>
        </w:rPr>
      </w:pPr>
      <w:r w:rsidRPr="00F323B1">
        <w:rPr>
          <w:rFonts w:asciiTheme="minorHAnsi" w:eastAsia="Garamond" w:hAnsiTheme="minorHAnsi" w:cstheme="minorHAnsi"/>
          <w:position w:val="1"/>
          <w:sz w:val="22"/>
          <w:szCs w:val="22"/>
        </w:rPr>
        <w:t>Produc</w:t>
      </w:r>
      <w:r w:rsidRPr="00F323B1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position w:val="1"/>
          <w:sz w:val="22"/>
          <w:szCs w:val="22"/>
        </w:rPr>
        <w:t>i</w:t>
      </w:r>
      <w:r w:rsidRPr="00F323B1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o</w:t>
      </w:r>
      <w:r w:rsidRPr="00F323B1">
        <w:rPr>
          <w:rFonts w:asciiTheme="minorHAnsi" w:eastAsia="Garamond" w:hAnsiTheme="minorHAnsi" w:cstheme="minorHAnsi"/>
          <w:position w:val="1"/>
          <w:sz w:val="22"/>
          <w:szCs w:val="22"/>
        </w:rPr>
        <w:t>n</w:t>
      </w:r>
      <w:r w:rsidRPr="00F323B1">
        <w:rPr>
          <w:rFonts w:asciiTheme="minorHAnsi" w:eastAsia="Garamond" w:hAnsiTheme="minorHAnsi" w:cstheme="minorHAnsi"/>
          <w:spacing w:val="-11"/>
          <w:position w:val="1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position w:val="1"/>
          <w:sz w:val="22"/>
          <w:szCs w:val="22"/>
        </w:rPr>
        <w:t>Co</w:t>
      </w:r>
      <w:r w:rsidRPr="00F323B1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m</w:t>
      </w:r>
      <w:r w:rsidRPr="00F323B1">
        <w:rPr>
          <w:rFonts w:asciiTheme="minorHAnsi" w:eastAsia="Garamond" w:hAnsiTheme="minorHAnsi" w:cstheme="minorHAnsi"/>
          <w:position w:val="1"/>
          <w:sz w:val="22"/>
          <w:szCs w:val="22"/>
        </w:rPr>
        <w:t>mi</w:t>
      </w:r>
      <w:r w:rsidRPr="00F323B1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position w:val="1"/>
          <w:sz w:val="22"/>
          <w:szCs w:val="22"/>
        </w:rPr>
        <w:t>ee</w:t>
      </w:r>
    </w:p>
    <w:p w14:paraId="5C4D57BA" w14:textId="77777777" w:rsidR="00C70723" w:rsidRPr="00F323B1" w:rsidRDefault="00031F64" w:rsidP="00F323B1">
      <w:pPr>
        <w:spacing w:before="2"/>
        <w:ind w:left="1540"/>
        <w:rPr>
          <w:rFonts w:asciiTheme="minorHAnsi" w:eastAsia="Garamond" w:hAnsiTheme="minorHAnsi" w:cstheme="minorHAnsi"/>
          <w:sz w:val="22"/>
          <w:szCs w:val="22"/>
        </w:rPr>
      </w:pPr>
      <w:r w:rsidRPr="00F323B1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</w:t>
      </w:r>
      <w:r w:rsidRPr="00F323B1">
        <w:rPr>
          <w:rFonts w:asciiTheme="minorHAnsi" w:eastAsia="Segoe MDL2 Assets" w:hAnsiTheme="minorHAnsi" w:cstheme="minorHAnsi"/>
          <w:spacing w:val="17"/>
          <w:w w:val="45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Sen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F323B1">
        <w:rPr>
          <w:rFonts w:asciiTheme="minorHAnsi" w:eastAsia="Garamond" w:hAnsiTheme="minorHAnsi" w:cstheme="minorHAnsi"/>
          <w:sz w:val="22"/>
          <w:szCs w:val="22"/>
        </w:rPr>
        <w:t>or</w:t>
      </w:r>
      <w:r w:rsidRPr="00F323B1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Jud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g</w:t>
      </w:r>
      <w:r w:rsidRPr="00F323B1">
        <w:rPr>
          <w:rFonts w:asciiTheme="minorHAnsi" w:eastAsia="Garamond" w:hAnsiTheme="minorHAnsi" w:cstheme="minorHAnsi"/>
          <w:sz w:val="22"/>
          <w:szCs w:val="22"/>
        </w:rPr>
        <w:t>e,</w:t>
      </w:r>
      <w:r w:rsidRPr="00F323B1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199</w:t>
      </w:r>
      <w:r w:rsidRPr="00F323B1">
        <w:rPr>
          <w:rFonts w:asciiTheme="minorHAnsi" w:eastAsia="Garamond" w:hAnsiTheme="minorHAnsi" w:cstheme="minorHAnsi"/>
          <w:spacing w:val="3"/>
          <w:sz w:val="22"/>
          <w:szCs w:val="22"/>
        </w:rPr>
        <w:t>8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-20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0</w:t>
      </w:r>
      <w:r w:rsidRPr="00F323B1">
        <w:rPr>
          <w:rFonts w:asciiTheme="minorHAnsi" w:eastAsia="Garamond" w:hAnsiTheme="minorHAnsi" w:cstheme="minorHAnsi"/>
          <w:sz w:val="22"/>
          <w:szCs w:val="22"/>
        </w:rPr>
        <w:t>0</w:t>
      </w:r>
      <w:r w:rsidRPr="00F323B1">
        <w:rPr>
          <w:rFonts w:asciiTheme="minorHAnsi" w:eastAsia="Garamond" w:hAnsiTheme="minorHAnsi" w:cstheme="minorHAnsi"/>
          <w:spacing w:val="-10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(T</w:t>
      </w:r>
      <w:r w:rsidRPr="00F323B1">
        <w:rPr>
          <w:rFonts w:asciiTheme="minorHAnsi" w:eastAsia="Garamond" w:hAnsiTheme="minorHAnsi" w:cstheme="minorHAnsi"/>
          <w:sz w:val="22"/>
          <w:szCs w:val="22"/>
        </w:rPr>
        <w:t>ea</w:t>
      </w:r>
      <w:r w:rsidRPr="00F323B1">
        <w:rPr>
          <w:rFonts w:asciiTheme="minorHAnsi" w:eastAsia="Garamond" w:hAnsiTheme="minorHAnsi" w:cstheme="minorHAnsi"/>
          <w:spacing w:val="3"/>
          <w:sz w:val="22"/>
          <w:szCs w:val="22"/>
        </w:rPr>
        <w:t>c</w:t>
      </w:r>
      <w:r w:rsidRPr="00F323B1">
        <w:rPr>
          <w:rFonts w:asciiTheme="minorHAnsi" w:eastAsia="Garamond" w:hAnsiTheme="minorHAnsi" w:cstheme="minorHAnsi"/>
          <w:sz w:val="22"/>
          <w:szCs w:val="22"/>
        </w:rPr>
        <w:t>hing</w:t>
      </w:r>
      <w:r w:rsidRPr="00F323B1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A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F323B1">
        <w:rPr>
          <w:rFonts w:asciiTheme="minorHAnsi" w:eastAsia="Garamond" w:hAnsiTheme="minorHAnsi" w:cstheme="minorHAnsi"/>
          <w:sz w:val="22"/>
          <w:szCs w:val="22"/>
        </w:rPr>
        <w:t>i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s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sz w:val="22"/>
          <w:szCs w:val="22"/>
        </w:rPr>
        <w:t>ant</w:t>
      </w:r>
      <w:r w:rsidRPr="00F323B1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f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F323B1">
        <w:rPr>
          <w:rFonts w:asciiTheme="minorHAnsi" w:eastAsia="Garamond" w:hAnsiTheme="minorHAnsi" w:cstheme="minorHAnsi"/>
          <w:sz w:val="22"/>
          <w:szCs w:val="22"/>
        </w:rPr>
        <w:t>r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t</w:t>
      </w:r>
      <w:r w:rsidRPr="00F323B1">
        <w:rPr>
          <w:rFonts w:asciiTheme="minorHAnsi" w:eastAsia="Garamond" w:hAnsiTheme="minorHAnsi" w:cstheme="minorHAnsi"/>
          <w:sz w:val="22"/>
          <w:szCs w:val="22"/>
        </w:rPr>
        <w:t>he</w:t>
      </w:r>
      <w:r w:rsidRPr="00F323B1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L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g</w:t>
      </w:r>
      <w:r w:rsidRPr="00F323B1">
        <w:rPr>
          <w:rFonts w:asciiTheme="minorHAnsi" w:eastAsia="Garamond" w:hAnsiTheme="minorHAnsi" w:cstheme="minorHAnsi"/>
          <w:sz w:val="22"/>
          <w:szCs w:val="22"/>
        </w:rPr>
        <w:t>al</w:t>
      </w:r>
      <w:r w:rsidRPr="00F323B1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Pr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c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sz w:val="22"/>
          <w:szCs w:val="22"/>
        </w:rPr>
        <w:t>ice</w:t>
      </w:r>
    </w:p>
    <w:p w14:paraId="1E2B6E7D" w14:textId="77777777" w:rsidR="00C70723" w:rsidRPr="00F323B1" w:rsidRDefault="00031F64" w:rsidP="00F323B1">
      <w:pPr>
        <w:ind w:left="1900"/>
        <w:rPr>
          <w:rFonts w:asciiTheme="minorHAnsi" w:eastAsia="Garamond" w:hAnsiTheme="minorHAnsi" w:cstheme="minorHAnsi"/>
          <w:sz w:val="22"/>
          <w:szCs w:val="22"/>
        </w:rPr>
      </w:pPr>
      <w:r w:rsidRPr="00F323B1">
        <w:rPr>
          <w:rFonts w:asciiTheme="minorHAnsi" w:eastAsia="Garamond" w:hAnsiTheme="minorHAnsi" w:cstheme="minorHAnsi"/>
          <w:position w:val="1"/>
          <w:sz w:val="22"/>
          <w:szCs w:val="22"/>
        </w:rPr>
        <w:t>Progr</w:t>
      </w:r>
      <w:r w:rsidRPr="00F323B1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a</w:t>
      </w:r>
      <w:r w:rsidRPr="00F323B1">
        <w:rPr>
          <w:rFonts w:asciiTheme="minorHAnsi" w:eastAsia="Garamond" w:hAnsiTheme="minorHAnsi" w:cstheme="minorHAnsi"/>
          <w:position w:val="1"/>
          <w:sz w:val="22"/>
          <w:szCs w:val="22"/>
        </w:rPr>
        <w:t>m)</w:t>
      </w:r>
    </w:p>
    <w:p w14:paraId="033A64D1" w14:textId="77777777" w:rsidR="00C70723" w:rsidRPr="00F323B1" w:rsidRDefault="00C70723" w:rsidP="00F323B1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4CEF52E9" w14:textId="097DAEFA" w:rsidR="00C70723" w:rsidRPr="00F323B1" w:rsidRDefault="00031F64" w:rsidP="00F323B1">
      <w:pPr>
        <w:ind w:left="100"/>
        <w:rPr>
          <w:rFonts w:asciiTheme="minorHAnsi" w:eastAsia="Garamond" w:hAnsiTheme="minorHAnsi" w:cstheme="minorHAnsi"/>
          <w:sz w:val="22"/>
          <w:szCs w:val="22"/>
        </w:rPr>
      </w:pPr>
      <w:r w:rsidRPr="00F323B1">
        <w:rPr>
          <w:rFonts w:asciiTheme="minorHAnsi" w:eastAsia="Garamond" w:hAnsiTheme="minorHAnsi" w:cstheme="minorHAnsi"/>
          <w:b/>
          <w:sz w:val="22"/>
          <w:szCs w:val="22"/>
        </w:rPr>
        <w:t>The</w:t>
      </w:r>
      <w:r w:rsidRPr="00F323B1">
        <w:rPr>
          <w:rFonts w:asciiTheme="minorHAnsi" w:eastAsia="Garamond" w:hAnsiTheme="minorHAnsi" w:cstheme="minorHAnsi"/>
          <w:b/>
          <w:spacing w:val="-20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b/>
          <w:w w:val="96"/>
          <w:sz w:val="22"/>
          <w:szCs w:val="22"/>
        </w:rPr>
        <w:t>Uni</w:t>
      </w:r>
      <w:r w:rsidRPr="00F323B1">
        <w:rPr>
          <w:rFonts w:asciiTheme="minorHAnsi" w:eastAsia="Garamond" w:hAnsiTheme="minorHAnsi" w:cstheme="minorHAnsi"/>
          <w:b/>
          <w:spacing w:val="1"/>
          <w:w w:val="96"/>
          <w:sz w:val="22"/>
          <w:szCs w:val="22"/>
        </w:rPr>
        <w:t>ve</w:t>
      </w:r>
      <w:r w:rsidRPr="00F323B1">
        <w:rPr>
          <w:rFonts w:asciiTheme="minorHAnsi" w:eastAsia="Garamond" w:hAnsiTheme="minorHAnsi" w:cstheme="minorHAnsi"/>
          <w:b/>
          <w:w w:val="96"/>
          <w:sz w:val="22"/>
          <w:szCs w:val="22"/>
        </w:rPr>
        <w:t>rs</w:t>
      </w:r>
      <w:r w:rsidRPr="00F323B1">
        <w:rPr>
          <w:rFonts w:asciiTheme="minorHAnsi" w:eastAsia="Garamond" w:hAnsiTheme="minorHAnsi" w:cstheme="minorHAnsi"/>
          <w:b/>
          <w:spacing w:val="-1"/>
          <w:w w:val="96"/>
          <w:sz w:val="22"/>
          <w:szCs w:val="22"/>
        </w:rPr>
        <w:t>i</w:t>
      </w:r>
      <w:r w:rsidRPr="00F323B1">
        <w:rPr>
          <w:rFonts w:asciiTheme="minorHAnsi" w:eastAsia="Garamond" w:hAnsiTheme="minorHAnsi" w:cstheme="minorHAnsi"/>
          <w:b/>
          <w:w w:val="96"/>
          <w:sz w:val="22"/>
          <w:szCs w:val="22"/>
        </w:rPr>
        <w:t>ty</w:t>
      </w:r>
      <w:r w:rsidRPr="00F323B1">
        <w:rPr>
          <w:rFonts w:asciiTheme="minorHAnsi" w:eastAsia="Garamond" w:hAnsiTheme="minorHAnsi" w:cstheme="minorHAnsi"/>
          <w:b/>
          <w:spacing w:val="2"/>
          <w:w w:val="96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b/>
          <w:sz w:val="22"/>
          <w:szCs w:val="22"/>
        </w:rPr>
        <w:t>of</w:t>
      </w:r>
      <w:r w:rsidRPr="00F323B1">
        <w:rPr>
          <w:rFonts w:asciiTheme="minorHAnsi" w:eastAsia="Garamond" w:hAnsiTheme="minorHAnsi" w:cstheme="minorHAnsi"/>
          <w:b/>
          <w:spacing w:val="-9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b/>
          <w:spacing w:val="-1"/>
          <w:sz w:val="22"/>
          <w:szCs w:val="22"/>
        </w:rPr>
        <w:t>O</w:t>
      </w:r>
      <w:r w:rsidRPr="00F323B1">
        <w:rPr>
          <w:rFonts w:asciiTheme="minorHAnsi" w:eastAsia="Garamond" w:hAnsiTheme="minorHAnsi" w:cstheme="minorHAnsi"/>
          <w:b/>
          <w:spacing w:val="1"/>
          <w:sz w:val="22"/>
          <w:szCs w:val="22"/>
        </w:rPr>
        <w:t>k</w:t>
      </w:r>
      <w:r w:rsidRPr="00F323B1">
        <w:rPr>
          <w:rFonts w:asciiTheme="minorHAnsi" w:eastAsia="Garamond" w:hAnsiTheme="minorHAnsi" w:cstheme="minorHAnsi"/>
          <w:b/>
          <w:spacing w:val="2"/>
          <w:sz w:val="22"/>
          <w:szCs w:val="22"/>
        </w:rPr>
        <w:t>l</w:t>
      </w:r>
      <w:r w:rsidRPr="00F323B1">
        <w:rPr>
          <w:rFonts w:asciiTheme="minorHAnsi" w:eastAsia="Garamond" w:hAnsiTheme="minorHAnsi" w:cstheme="minorHAnsi"/>
          <w:b/>
          <w:sz w:val="22"/>
          <w:szCs w:val="22"/>
        </w:rPr>
        <w:t>a</w:t>
      </w:r>
      <w:r w:rsidRPr="00F323B1">
        <w:rPr>
          <w:rFonts w:asciiTheme="minorHAnsi" w:eastAsia="Garamond" w:hAnsiTheme="minorHAnsi" w:cstheme="minorHAnsi"/>
          <w:b/>
          <w:spacing w:val="1"/>
          <w:sz w:val="22"/>
          <w:szCs w:val="22"/>
        </w:rPr>
        <w:t>h</w:t>
      </w:r>
      <w:r w:rsidRPr="00F323B1">
        <w:rPr>
          <w:rFonts w:asciiTheme="minorHAnsi" w:eastAsia="Garamond" w:hAnsiTheme="minorHAnsi" w:cstheme="minorHAnsi"/>
          <w:b/>
          <w:sz w:val="22"/>
          <w:szCs w:val="22"/>
        </w:rPr>
        <w:t>o</w:t>
      </w:r>
      <w:r w:rsidRPr="00F323B1">
        <w:rPr>
          <w:rFonts w:asciiTheme="minorHAnsi" w:eastAsia="Garamond" w:hAnsiTheme="minorHAnsi" w:cstheme="minorHAnsi"/>
          <w:b/>
          <w:spacing w:val="-1"/>
          <w:sz w:val="22"/>
          <w:szCs w:val="22"/>
        </w:rPr>
        <w:t>m</w:t>
      </w:r>
      <w:r w:rsidRPr="00F323B1">
        <w:rPr>
          <w:rFonts w:asciiTheme="minorHAnsi" w:eastAsia="Garamond" w:hAnsiTheme="minorHAnsi" w:cstheme="minorHAnsi"/>
          <w:b/>
          <w:sz w:val="22"/>
          <w:szCs w:val="22"/>
        </w:rPr>
        <w:t xml:space="preserve">a                                                 </w:t>
      </w:r>
      <w:r w:rsidRPr="00F323B1">
        <w:rPr>
          <w:rFonts w:asciiTheme="minorHAnsi" w:eastAsia="Garamond" w:hAnsiTheme="minorHAnsi" w:cstheme="minorHAnsi"/>
          <w:b/>
          <w:spacing w:val="34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b/>
          <w:spacing w:val="2"/>
          <w:w w:val="96"/>
          <w:sz w:val="22"/>
          <w:szCs w:val="22"/>
        </w:rPr>
        <w:t>N</w:t>
      </w:r>
      <w:r w:rsidRPr="00F323B1">
        <w:rPr>
          <w:rFonts w:asciiTheme="minorHAnsi" w:eastAsia="Garamond" w:hAnsiTheme="minorHAnsi" w:cstheme="minorHAnsi"/>
          <w:b/>
          <w:w w:val="96"/>
          <w:sz w:val="22"/>
          <w:szCs w:val="22"/>
        </w:rPr>
        <w:t>o</w:t>
      </w:r>
      <w:r w:rsidRPr="00F323B1">
        <w:rPr>
          <w:rFonts w:asciiTheme="minorHAnsi" w:eastAsia="Garamond" w:hAnsiTheme="minorHAnsi" w:cstheme="minorHAnsi"/>
          <w:b/>
          <w:spacing w:val="-1"/>
          <w:w w:val="96"/>
          <w:sz w:val="22"/>
          <w:szCs w:val="22"/>
        </w:rPr>
        <w:t>r</w:t>
      </w:r>
      <w:r w:rsidRPr="00F323B1">
        <w:rPr>
          <w:rFonts w:asciiTheme="minorHAnsi" w:eastAsia="Garamond" w:hAnsiTheme="minorHAnsi" w:cstheme="minorHAnsi"/>
          <w:b/>
          <w:w w:val="96"/>
          <w:sz w:val="22"/>
          <w:szCs w:val="22"/>
        </w:rPr>
        <w:t>ma</w:t>
      </w:r>
      <w:r w:rsidRPr="00F323B1">
        <w:rPr>
          <w:rFonts w:asciiTheme="minorHAnsi" w:eastAsia="Garamond" w:hAnsiTheme="minorHAnsi" w:cstheme="minorHAnsi"/>
          <w:b/>
          <w:spacing w:val="1"/>
          <w:w w:val="96"/>
          <w:sz w:val="22"/>
          <w:szCs w:val="22"/>
        </w:rPr>
        <w:t>n</w:t>
      </w:r>
      <w:r w:rsidRPr="00F323B1">
        <w:rPr>
          <w:rFonts w:asciiTheme="minorHAnsi" w:eastAsia="Garamond" w:hAnsiTheme="minorHAnsi" w:cstheme="minorHAnsi"/>
          <w:b/>
          <w:w w:val="96"/>
          <w:sz w:val="22"/>
          <w:szCs w:val="22"/>
        </w:rPr>
        <w:t>,</w:t>
      </w:r>
      <w:r w:rsidRPr="00F323B1">
        <w:rPr>
          <w:rFonts w:asciiTheme="minorHAnsi" w:eastAsia="Garamond" w:hAnsiTheme="minorHAnsi" w:cstheme="minorHAnsi"/>
          <w:b/>
          <w:spacing w:val="2"/>
          <w:w w:val="96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b/>
          <w:spacing w:val="1"/>
          <w:sz w:val="22"/>
          <w:szCs w:val="22"/>
        </w:rPr>
        <w:t>O</w:t>
      </w:r>
      <w:r w:rsidRPr="00F323B1">
        <w:rPr>
          <w:rFonts w:asciiTheme="minorHAnsi" w:eastAsia="Garamond" w:hAnsiTheme="minorHAnsi" w:cstheme="minorHAnsi"/>
          <w:b/>
          <w:spacing w:val="-1"/>
          <w:sz w:val="22"/>
          <w:szCs w:val="22"/>
        </w:rPr>
        <w:t>k</w:t>
      </w:r>
      <w:r w:rsidRPr="00F323B1">
        <w:rPr>
          <w:rFonts w:asciiTheme="minorHAnsi" w:eastAsia="Garamond" w:hAnsiTheme="minorHAnsi" w:cstheme="minorHAnsi"/>
          <w:b/>
          <w:sz w:val="22"/>
          <w:szCs w:val="22"/>
        </w:rPr>
        <w:t>la</w:t>
      </w:r>
      <w:r w:rsidRPr="00F323B1">
        <w:rPr>
          <w:rFonts w:asciiTheme="minorHAnsi" w:eastAsia="Garamond" w:hAnsiTheme="minorHAnsi" w:cstheme="minorHAnsi"/>
          <w:b/>
          <w:spacing w:val="1"/>
          <w:sz w:val="22"/>
          <w:szCs w:val="22"/>
        </w:rPr>
        <w:t>h</w:t>
      </w:r>
      <w:r w:rsidRPr="00F323B1">
        <w:rPr>
          <w:rFonts w:asciiTheme="minorHAnsi" w:eastAsia="Garamond" w:hAnsiTheme="minorHAnsi" w:cstheme="minorHAnsi"/>
          <w:b/>
          <w:spacing w:val="2"/>
          <w:sz w:val="22"/>
          <w:szCs w:val="22"/>
        </w:rPr>
        <w:t>o</w:t>
      </w:r>
      <w:r w:rsidRPr="00F323B1">
        <w:rPr>
          <w:rFonts w:asciiTheme="minorHAnsi" w:eastAsia="Garamond" w:hAnsiTheme="minorHAnsi" w:cstheme="minorHAnsi"/>
          <w:b/>
          <w:sz w:val="22"/>
          <w:szCs w:val="22"/>
        </w:rPr>
        <w:t>ma</w:t>
      </w:r>
    </w:p>
    <w:p w14:paraId="144C81D3" w14:textId="77777777" w:rsidR="00C70723" w:rsidRPr="00F323B1" w:rsidRDefault="00031F64" w:rsidP="00F323B1">
      <w:pPr>
        <w:ind w:left="100"/>
        <w:rPr>
          <w:rFonts w:asciiTheme="minorHAnsi" w:eastAsia="Garamond" w:hAnsiTheme="minorHAnsi" w:cstheme="minorHAnsi"/>
          <w:sz w:val="22"/>
          <w:szCs w:val="22"/>
        </w:rPr>
      </w:pPr>
      <w:r w:rsidRPr="00F323B1">
        <w:rPr>
          <w:rFonts w:asciiTheme="minorHAnsi" w:eastAsia="Garamond" w:hAnsiTheme="minorHAnsi" w:cstheme="minorHAnsi"/>
          <w:spacing w:val="-11"/>
          <w:w w:val="98"/>
          <w:sz w:val="22"/>
          <w:szCs w:val="22"/>
        </w:rPr>
        <w:t>B</w:t>
      </w:r>
      <w:r w:rsidRPr="00F323B1">
        <w:rPr>
          <w:rFonts w:asciiTheme="minorHAnsi" w:eastAsia="Garamond" w:hAnsiTheme="minorHAnsi" w:cstheme="minorHAnsi"/>
          <w:spacing w:val="-9"/>
          <w:w w:val="98"/>
          <w:sz w:val="22"/>
          <w:szCs w:val="22"/>
        </w:rPr>
        <w:t>ac</w:t>
      </w:r>
      <w:r w:rsidRPr="00F323B1">
        <w:rPr>
          <w:rFonts w:asciiTheme="minorHAnsi" w:eastAsia="Garamond" w:hAnsiTheme="minorHAnsi" w:cstheme="minorHAnsi"/>
          <w:spacing w:val="-10"/>
          <w:w w:val="98"/>
          <w:sz w:val="22"/>
          <w:szCs w:val="22"/>
        </w:rPr>
        <w:t>h</w:t>
      </w:r>
      <w:r w:rsidRPr="00F323B1">
        <w:rPr>
          <w:rFonts w:asciiTheme="minorHAnsi" w:eastAsia="Garamond" w:hAnsiTheme="minorHAnsi" w:cstheme="minorHAnsi"/>
          <w:spacing w:val="-9"/>
          <w:w w:val="98"/>
          <w:sz w:val="22"/>
          <w:szCs w:val="22"/>
        </w:rPr>
        <w:t>el</w:t>
      </w:r>
      <w:r w:rsidRPr="00F323B1">
        <w:rPr>
          <w:rFonts w:asciiTheme="minorHAnsi" w:eastAsia="Garamond" w:hAnsiTheme="minorHAnsi" w:cstheme="minorHAnsi"/>
          <w:spacing w:val="-10"/>
          <w:w w:val="98"/>
          <w:sz w:val="22"/>
          <w:szCs w:val="22"/>
        </w:rPr>
        <w:t>o</w:t>
      </w:r>
      <w:r w:rsidRPr="00F323B1">
        <w:rPr>
          <w:rFonts w:asciiTheme="minorHAnsi" w:eastAsia="Garamond" w:hAnsiTheme="minorHAnsi" w:cstheme="minorHAnsi"/>
          <w:w w:val="98"/>
          <w:sz w:val="22"/>
          <w:szCs w:val="22"/>
        </w:rPr>
        <w:t>r</w:t>
      </w:r>
      <w:r w:rsidRPr="00F323B1">
        <w:rPr>
          <w:rFonts w:asciiTheme="minorHAnsi" w:eastAsia="Garamond" w:hAnsiTheme="minorHAnsi" w:cstheme="minorHAnsi"/>
          <w:spacing w:val="-11"/>
          <w:w w:val="98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-10"/>
          <w:sz w:val="22"/>
          <w:szCs w:val="22"/>
        </w:rPr>
        <w:t>o</w:t>
      </w:r>
      <w:r w:rsidRPr="00F323B1">
        <w:rPr>
          <w:rFonts w:asciiTheme="minorHAnsi" w:eastAsia="Garamond" w:hAnsiTheme="minorHAnsi" w:cstheme="minorHAnsi"/>
          <w:sz w:val="22"/>
          <w:szCs w:val="22"/>
        </w:rPr>
        <w:t>f</w:t>
      </w:r>
      <w:r w:rsidRPr="00F323B1">
        <w:rPr>
          <w:rFonts w:asciiTheme="minorHAnsi" w:eastAsia="Garamond" w:hAnsiTheme="minorHAnsi" w:cstheme="minorHAnsi"/>
          <w:spacing w:val="-21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-10"/>
          <w:sz w:val="22"/>
          <w:szCs w:val="22"/>
        </w:rPr>
        <w:t>Ar</w:t>
      </w:r>
      <w:r w:rsidRPr="00F323B1">
        <w:rPr>
          <w:rFonts w:asciiTheme="minorHAnsi" w:eastAsia="Garamond" w:hAnsiTheme="minorHAnsi" w:cstheme="minorHAnsi"/>
          <w:spacing w:val="-11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sz w:val="22"/>
          <w:szCs w:val="22"/>
        </w:rPr>
        <w:t>s</w:t>
      </w:r>
      <w:r w:rsidRPr="00F323B1">
        <w:rPr>
          <w:rFonts w:asciiTheme="minorHAnsi" w:eastAsia="Garamond" w:hAnsiTheme="minorHAnsi" w:cstheme="minorHAnsi"/>
          <w:spacing w:val="-24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-9"/>
          <w:sz w:val="22"/>
          <w:szCs w:val="22"/>
        </w:rPr>
        <w:t>i</w:t>
      </w:r>
      <w:r w:rsidRPr="00F323B1">
        <w:rPr>
          <w:rFonts w:asciiTheme="minorHAnsi" w:eastAsia="Garamond" w:hAnsiTheme="minorHAnsi" w:cstheme="minorHAnsi"/>
          <w:sz w:val="22"/>
          <w:szCs w:val="22"/>
        </w:rPr>
        <w:t>n</w:t>
      </w:r>
      <w:r w:rsidRPr="00F323B1">
        <w:rPr>
          <w:rFonts w:asciiTheme="minorHAnsi" w:eastAsia="Garamond" w:hAnsiTheme="minorHAnsi" w:cstheme="minorHAnsi"/>
          <w:spacing w:val="-22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-9"/>
          <w:sz w:val="22"/>
          <w:szCs w:val="22"/>
        </w:rPr>
        <w:t>Le</w:t>
      </w:r>
      <w:r w:rsidRPr="00F323B1">
        <w:rPr>
          <w:rFonts w:asciiTheme="minorHAnsi" w:eastAsia="Garamond" w:hAnsiTheme="minorHAnsi" w:cstheme="minorHAnsi"/>
          <w:spacing w:val="-11"/>
          <w:sz w:val="22"/>
          <w:szCs w:val="22"/>
        </w:rPr>
        <w:t>tt</w:t>
      </w:r>
      <w:r w:rsidRPr="00F323B1">
        <w:rPr>
          <w:rFonts w:asciiTheme="minorHAnsi" w:eastAsia="Garamond" w:hAnsiTheme="minorHAnsi" w:cstheme="minorHAnsi"/>
          <w:spacing w:val="-9"/>
          <w:sz w:val="22"/>
          <w:szCs w:val="22"/>
        </w:rPr>
        <w:t>e</w:t>
      </w:r>
      <w:r w:rsidRPr="00F323B1">
        <w:rPr>
          <w:rFonts w:asciiTheme="minorHAnsi" w:eastAsia="Garamond" w:hAnsiTheme="minorHAnsi" w:cstheme="minorHAnsi"/>
          <w:spacing w:val="-10"/>
          <w:sz w:val="22"/>
          <w:szCs w:val="22"/>
        </w:rPr>
        <w:t>r</w:t>
      </w:r>
      <w:r w:rsidRPr="00F323B1">
        <w:rPr>
          <w:rFonts w:asciiTheme="minorHAnsi" w:eastAsia="Garamond" w:hAnsiTheme="minorHAnsi" w:cstheme="minorHAnsi"/>
          <w:spacing w:val="-8"/>
          <w:sz w:val="22"/>
          <w:szCs w:val="22"/>
        </w:rPr>
        <w:t>s</w:t>
      </w:r>
      <w:r w:rsidRPr="00F323B1">
        <w:rPr>
          <w:rFonts w:asciiTheme="minorHAnsi" w:eastAsia="Garamond" w:hAnsiTheme="minorHAnsi" w:cstheme="minorHAnsi"/>
          <w:sz w:val="22"/>
          <w:szCs w:val="22"/>
        </w:rPr>
        <w:t>,</w:t>
      </w:r>
      <w:r w:rsidRPr="00F323B1">
        <w:rPr>
          <w:rFonts w:asciiTheme="minorHAnsi" w:eastAsia="Garamond" w:hAnsiTheme="minorHAnsi" w:cstheme="minorHAnsi"/>
          <w:spacing w:val="-26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-10"/>
          <w:w w:val="98"/>
          <w:sz w:val="22"/>
          <w:szCs w:val="22"/>
        </w:rPr>
        <w:t>D</w:t>
      </w:r>
      <w:r w:rsidRPr="00F323B1">
        <w:rPr>
          <w:rFonts w:asciiTheme="minorHAnsi" w:eastAsia="Garamond" w:hAnsiTheme="minorHAnsi" w:cstheme="minorHAnsi"/>
          <w:spacing w:val="-9"/>
          <w:w w:val="98"/>
          <w:sz w:val="22"/>
          <w:szCs w:val="22"/>
        </w:rPr>
        <w:t>ece</w:t>
      </w:r>
      <w:r w:rsidRPr="00F323B1">
        <w:rPr>
          <w:rFonts w:asciiTheme="minorHAnsi" w:eastAsia="Garamond" w:hAnsiTheme="minorHAnsi" w:cstheme="minorHAnsi"/>
          <w:spacing w:val="-10"/>
          <w:w w:val="98"/>
          <w:sz w:val="22"/>
          <w:szCs w:val="22"/>
        </w:rPr>
        <w:t>mb</w:t>
      </w:r>
      <w:r w:rsidRPr="00F323B1">
        <w:rPr>
          <w:rFonts w:asciiTheme="minorHAnsi" w:eastAsia="Garamond" w:hAnsiTheme="minorHAnsi" w:cstheme="minorHAnsi"/>
          <w:spacing w:val="-9"/>
          <w:w w:val="98"/>
          <w:sz w:val="22"/>
          <w:szCs w:val="22"/>
        </w:rPr>
        <w:t>e</w:t>
      </w:r>
      <w:r w:rsidRPr="00F323B1">
        <w:rPr>
          <w:rFonts w:asciiTheme="minorHAnsi" w:eastAsia="Garamond" w:hAnsiTheme="minorHAnsi" w:cstheme="minorHAnsi"/>
          <w:w w:val="98"/>
          <w:sz w:val="22"/>
          <w:szCs w:val="22"/>
        </w:rPr>
        <w:t>r</w:t>
      </w:r>
      <w:r w:rsidRPr="00F323B1">
        <w:rPr>
          <w:rFonts w:asciiTheme="minorHAnsi" w:eastAsia="Garamond" w:hAnsiTheme="minorHAnsi" w:cstheme="minorHAnsi"/>
          <w:spacing w:val="-9"/>
          <w:w w:val="98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-9"/>
          <w:sz w:val="22"/>
          <w:szCs w:val="22"/>
        </w:rPr>
        <w:t>19</w:t>
      </w:r>
      <w:r w:rsidRPr="00F323B1">
        <w:rPr>
          <w:rFonts w:asciiTheme="minorHAnsi" w:eastAsia="Garamond" w:hAnsiTheme="minorHAnsi" w:cstheme="minorHAnsi"/>
          <w:spacing w:val="-11"/>
          <w:sz w:val="22"/>
          <w:szCs w:val="22"/>
        </w:rPr>
        <w:t>9</w:t>
      </w:r>
      <w:r w:rsidRPr="00F323B1">
        <w:rPr>
          <w:rFonts w:asciiTheme="minorHAnsi" w:eastAsia="Garamond" w:hAnsiTheme="minorHAnsi" w:cstheme="minorHAnsi"/>
          <w:spacing w:val="-9"/>
          <w:sz w:val="22"/>
          <w:szCs w:val="22"/>
        </w:rPr>
        <w:t>2</w:t>
      </w:r>
      <w:r w:rsidRPr="00F323B1">
        <w:rPr>
          <w:rFonts w:asciiTheme="minorHAnsi" w:eastAsia="Garamond" w:hAnsiTheme="minorHAnsi" w:cstheme="minorHAnsi"/>
          <w:sz w:val="22"/>
          <w:szCs w:val="22"/>
        </w:rPr>
        <w:t>,</w:t>
      </w:r>
      <w:r w:rsidRPr="00F323B1">
        <w:rPr>
          <w:rFonts w:asciiTheme="minorHAnsi" w:eastAsia="Garamond" w:hAnsiTheme="minorHAnsi" w:cstheme="minorHAnsi"/>
          <w:spacing w:val="-22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i/>
          <w:spacing w:val="-11"/>
          <w:sz w:val="22"/>
          <w:szCs w:val="22"/>
        </w:rPr>
        <w:t>s</w:t>
      </w:r>
      <w:r w:rsidRPr="00F323B1">
        <w:rPr>
          <w:rFonts w:asciiTheme="minorHAnsi" w:eastAsia="Garamond" w:hAnsiTheme="minorHAnsi" w:cstheme="minorHAnsi"/>
          <w:i/>
          <w:spacing w:val="-10"/>
          <w:sz w:val="22"/>
          <w:szCs w:val="22"/>
        </w:rPr>
        <w:t>u</w:t>
      </w:r>
      <w:r w:rsidRPr="00F323B1">
        <w:rPr>
          <w:rFonts w:asciiTheme="minorHAnsi" w:eastAsia="Garamond" w:hAnsiTheme="minorHAnsi" w:cstheme="minorHAnsi"/>
          <w:i/>
          <w:spacing w:val="-8"/>
          <w:sz w:val="22"/>
          <w:szCs w:val="22"/>
        </w:rPr>
        <w:t>m</w:t>
      </w:r>
      <w:r w:rsidRPr="00F323B1">
        <w:rPr>
          <w:rFonts w:asciiTheme="minorHAnsi" w:eastAsia="Garamond" w:hAnsiTheme="minorHAnsi" w:cstheme="minorHAnsi"/>
          <w:i/>
          <w:spacing w:val="-11"/>
          <w:sz w:val="22"/>
          <w:szCs w:val="22"/>
        </w:rPr>
        <w:t>m</w:t>
      </w:r>
      <w:r w:rsidRPr="00F323B1">
        <w:rPr>
          <w:rFonts w:asciiTheme="minorHAnsi" w:eastAsia="Garamond" w:hAnsiTheme="minorHAnsi" w:cstheme="minorHAnsi"/>
          <w:i/>
          <w:sz w:val="22"/>
          <w:szCs w:val="22"/>
        </w:rPr>
        <w:t>a</w:t>
      </w:r>
      <w:r w:rsidRPr="00F323B1">
        <w:rPr>
          <w:rFonts w:asciiTheme="minorHAnsi" w:eastAsia="Garamond" w:hAnsiTheme="minorHAnsi" w:cstheme="minorHAnsi"/>
          <w:i/>
          <w:spacing w:val="-25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i/>
          <w:spacing w:val="-10"/>
          <w:sz w:val="22"/>
          <w:szCs w:val="22"/>
        </w:rPr>
        <w:t>cu</w:t>
      </w:r>
      <w:r w:rsidRPr="00F323B1">
        <w:rPr>
          <w:rFonts w:asciiTheme="minorHAnsi" w:eastAsia="Garamond" w:hAnsiTheme="minorHAnsi" w:cstheme="minorHAnsi"/>
          <w:i/>
          <w:sz w:val="22"/>
          <w:szCs w:val="22"/>
        </w:rPr>
        <w:t>m</w:t>
      </w:r>
      <w:r w:rsidRPr="00F323B1">
        <w:rPr>
          <w:rFonts w:asciiTheme="minorHAnsi" w:eastAsia="Garamond" w:hAnsiTheme="minorHAnsi" w:cstheme="minorHAnsi"/>
          <w:i/>
          <w:spacing w:val="-21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i/>
          <w:spacing w:val="-9"/>
          <w:sz w:val="22"/>
          <w:szCs w:val="22"/>
        </w:rPr>
        <w:t>la</w:t>
      </w:r>
      <w:r w:rsidRPr="00F323B1">
        <w:rPr>
          <w:rFonts w:asciiTheme="minorHAnsi" w:eastAsia="Garamond" w:hAnsiTheme="minorHAnsi" w:cstheme="minorHAnsi"/>
          <w:i/>
          <w:spacing w:val="-10"/>
          <w:sz w:val="22"/>
          <w:szCs w:val="22"/>
        </w:rPr>
        <w:t>u</w:t>
      </w:r>
      <w:r w:rsidRPr="00F323B1">
        <w:rPr>
          <w:rFonts w:asciiTheme="minorHAnsi" w:eastAsia="Garamond" w:hAnsiTheme="minorHAnsi" w:cstheme="minorHAnsi"/>
          <w:i/>
          <w:spacing w:val="-9"/>
          <w:sz w:val="22"/>
          <w:szCs w:val="22"/>
        </w:rPr>
        <w:t>d</w:t>
      </w:r>
      <w:r w:rsidRPr="00F323B1">
        <w:rPr>
          <w:rFonts w:asciiTheme="minorHAnsi" w:eastAsia="Garamond" w:hAnsiTheme="minorHAnsi" w:cstheme="minorHAnsi"/>
          <w:i/>
          <w:sz w:val="22"/>
          <w:szCs w:val="22"/>
        </w:rPr>
        <w:t>e</w:t>
      </w:r>
    </w:p>
    <w:p w14:paraId="392A10B6" w14:textId="35AE5642" w:rsidR="00C70723" w:rsidRPr="00F323B1" w:rsidRDefault="00031F64" w:rsidP="00F323B1">
      <w:pPr>
        <w:ind w:left="100"/>
        <w:rPr>
          <w:rFonts w:asciiTheme="minorHAnsi" w:eastAsia="Garamond" w:hAnsiTheme="minorHAnsi" w:cstheme="minorHAnsi"/>
          <w:sz w:val="22"/>
          <w:szCs w:val="22"/>
        </w:rPr>
      </w:pPr>
      <w:r w:rsidRPr="00F323B1">
        <w:rPr>
          <w:rFonts w:asciiTheme="minorHAnsi" w:eastAsia="Garamond" w:hAnsiTheme="minorHAnsi" w:cstheme="minorHAnsi"/>
          <w:spacing w:val="-5"/>
          <w:sz w:val="22"/>
          <w:szCs w:val="22"/>
        </w:rPr>
        <w:t>Gr</w:t>
      </w:r>
      <w:r w:rsidRPr="00F323B1">
        <w:rPr>
          <w:rFonts w:asciiTheme="minorHAnsi" w:eastAsia="Garamond" w:hAnsiTheme="minorHAnsi" w:cstheme="minorHAnsi"/>
          <w:spacing w:val="-4"/>
          <w:sz w:val="22"/>
          <w:szCs w:val="22"/>
        </w:rPr>
        <w:t>a</w:t>
      </w:r>
      <w:r w:rsidRPr="00F323B1">
        <w:rPr>
          <w:rFonts w:asciiTheme="minorHAnsi" w:eastAsia="Garamond" w:hAnsiTheme="minorHAnsi" w:cstheme="minorHAnsi"/>
          <w:spacing w:val="-5"/>
          <w:sz w:val="22"/>
          <w:szCs w:val="22"/>
        </w:rPr>
        <w:t>du</w:t>
      </w:r>
      <w:r w:rsidRPr="00F323B1">
        <w:rPr>
          <w:rFonts w:asciiTheme="minorHAnsi" w:eastAsia="Garamond" w:hAnsiTheme="minorHAnsi" w:cstheme="minorHAnsi"/>
          <w:spacing w:val="-4"/>
          <w:sz w:val="22"/>
          <w:szCs w:val="22"/>
        </w:rPr>
        <w:t>a</w:t>
      </w:r>
      <w:r w:rsidRPr="00F323B1">
        <w:rPr>
          <w:rFonts w:asciiTheme="minorHAnsi" w:eastAsia="Garamond" w:hAnsiTheme="minorHAnsi" w:cstheme="minorHAnsi"/>
          <w:spacing w:val="-6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sz w:val="22"/>
          <w:szCs w:val="22"/>
        </w:rPr>
        <w:t>e</w:t>
      </w:r>
      <w:r w:rsidRPr="00F323B1">
        <w:rPr>
          <w:rFonts w:asciiTheme="minorHAnsi" w:eastAsia="Garamond" w:hAnsiTheme="minorHAnsi" w:cstheme="minorHAnsi"/>
          <w:spacing w:val="-19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-4"/>
          <w:sz w:val="22"/>
          <w:szCs w:val="22"/>
        </w:rPr>
        <w:t>C</w:t>
      </w:r>
      <w:r w:rsidRPr="00F323B1">
        <w:rPr>
          <w:rFonts w:asciiTheme="minorHAnsi" w:eastAsia="Garamond" w:hAnsiTheme="minorHAnsi" w:cstheme="minorHAnsi"/>
          <w:spacing w:val="-5"/>
          <w:sz w:val="22"/>
          <w:szCs w:val="22"/>
        </w:rPr>
        <w:t>our</w:t>
      </w:r>
      <w:r w:rsidRPr="00F323B1">
        <w:rPr>
          <w:rFonts w:asciiTheme="minorHAnsi" w:eastAsia="Garamond" w:hAnsiTheme="minorHAnsi" w:cstheme="minorHAnsi"/>
          <w:spacing w:val="-6"/>
          <w:sz w:val="22"/>
          <w:szCs w:val="22"/>
        </w:rPr>
        <w:t>s</w:t>
      </w:r>
      <w:r w:rsidRPr="00F323B1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F323B1">
        <w:rPr>
          <w:rFonts w:asciiTheme="minorHAnsi" w:eastAsia="Garamond" w:hAnsiTheme="minorHAnsi" w:cstheme="minorHAnsi"/>
          <w:spacing w:val="-5"/>
          <w:sz w:val="22"/>
          <w:szCs w:val="22"/>
        </w:rPr>
        <w:t>wor</w:t>
      </w:r>
      <w:r w:rsidRPr="00F323B1">
        <w:rPr>
          <w:rFonts w:asciiTheme="minorHAnsi" w:eastAsia="Garamond" w:hAnsiTheme="minorHAnsi" w:cstheme="minorHAnsi"/>
          <w:spacing w:val="-4"/>
          <w:sz w:val="22"/>
          <w:szCs w:val="22"/>
        </w:rPr>
        <w:t>k</w:t>
      </w:r>
      <w:r w:rsidRPr="00F323B1">
        <w:rPr>
          <w:rFonts w:asciiTheme="minorHAnsi" w:eastAsia="Garamond" w:hAnsiTheme="minorHAnsi" w:cstheme="minorHAnsi"/>
          <w:sz w:val="22"/>
          <w:szCs w:val="22"/>
        </w:rPr>
        <w:t>,</w:t>
      </w:r>
      <w:r w:rsidRPr="00F323B1">
        <w:rPr>
          <w:rFonts w:asciiTheme="minorHAnsi" w:eastAsia="Garamond" w:hAnsiTheme="minorHAnsi" w:cstheme="minorHAnsi"/>
          <w:spacing w:val="-21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-3"/>
          <w:sz w:val="22"/>
          <w:szCs w:val="22"/>
        </w:rPr>
        <w:t>s</w:t>
      </w:r>
      <w:r w:rsidRPr="00F323B1">
        <w:rPr>
          <w:rFonts w:asciiTheme="minorHAnsi" w:eastAsia="Garamond" w:hAnsiTheme="minorHAnsi" w:cstheme="minorHAnsi"/>
          <w:spacing w:val="-5"/>
          <w:sz w:val="22"/>
          <w:szCs w:val="22"/>
        </w:rPr>
        <w:t>umme</w:t>
      </w:r>
      <w:r w:rsidRPr="00F323B1">
        <w:rPr>
          <w:rFonts w:asciiTheme="minorHAnsi" w:eastAsia="Garamond" w:hAnsiTheme="minorHAnsi" w:cstheme="minorHAnsi"/>
          <w:sz w:val="22"/>
          <w:szCs w:val="22"/>
        </w:rPr>
        <w:t>r</w:t>
      </w:r>
      <w:r w:rsidRPr="00F323B1">
        <w:rPr>
          <w:rFonts w:asciiTheme="minorHAnsi" w:eastAsia="Garamond" w:hAnsiTheme="minorHAnsi" w:cstheme="minorHAnsi"/>
          <w:spacing w:val="-18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-4"/>
          <w:sz w:val="22"/>
          <w:szCs w:val="22"/>
        </w:rPr>
        <w:t>199</w:t>
      </w:r>
      <w:r w:rsidRPr="00F323B1">
        <w:rPr>
          <w:rFonts w:asciiTheme="minorHAnsi" w:eastAsia="Garamond" w:hAnsiTheme="minorHAnsi" w:cstheme="minorHAnsi"/>
          <w:spacing w:val="-3"/>
          <w:sz w:val="22"/>
          <w:szCs w:val="22"/>
        </w:rPr>
        <w:t>3</w:t>
      </w:r>
      <w:r w:rsidRPr="00F323B1">
        <w:rPr>
          <w:rFonts w:asciiTheme="minorHAnsi" w:eastAsia="Garamond" w:hAnsiTheme="minorHAnsi" w:cstheme="minorHAnsi"/>
          <w:spacing w:val="-4"/>
          <w:sz w:val="22"/>
          <w:szCs w:val="22"/>
        </w:rPr>
        <w:t>-19</w:t>
      </w:r>
      <w:r w:rsidRPr="00F323B1">
        <w:rPr>
          <w:rFonts w:asciiTheme="minorHAnsi" w:eastAsia="Garamond" w:hAnsiTheme="minorHAnsi" w:cstheme="minorHAnsi"/>
          <w:spacing w:val="-6"/>
          <w:sz w:val="22"/>
          <w:szCs w:val="22"/>
        </w:rPr>
        <w:t>9</w:t>
      </w:r>
      <w:r w:rsidRPr="00F323B1">
        <w:rPr>
          <w:rFonts w:asciiTheme="minorHAnsi" w:eastAsia="Garamond" w:hAnsiTheme="minorHAnsi" w:cstheme="minorHAnsi"/>
          <w:sz w:val="22"/>
          <w:szCs w:val="22"/>
        </w:rPr>
        <w:t>4</w:t>
      </w:r>
    </w:p>
    <w:p w14:paraId="1DCFF1C2" w14:textId="77777777" w:rsidR="00C70723" w:rsidRPr="00F323B1" w:rsidRDefault="00031F64" w:rsidP="00F323B1">
      <w:pPr>
        <w:ind w:left="1540"/>
        <w:rPr>
          <w:rFonts w:asciiTheme="minorHAnsi" w:eastAsia="Garamond" w:hAnsiTheme="minorHAnsi" w:cstheme="minorHAnsi"/>
          <w:sz w:val="22"/>
          <w:szCs w:val="22"/>
        </w:rPr>
      </w:pPr>
      <w:r w:rsidRPr="00F323B1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</w:t>
      </w:r>
      <w:r w:rsidRPr="00F323B1">
        <w:rPr>
          <w:rFonts w:asciiTheme="minorHAnsi" w:eastAsia="Segoe MDL2 Assets" w:hAnsiTheme="minorHAnsi" w:cstheme="minorHAnsi"/>
          <w:spacing w:val="17"/>
          <w:w w:val="45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Phi</w:t>
      </w:r>
      <w:r w:rsidRPr="00F323B1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B</w:t>
      </w:r>
      <w:r w:rsidRPr="00F323B1">
        <w:rPr>
          <w:rFonts w:asciiTheme="minorHAnsi" w:eastAsia="Garamond" w:hAnsiTheme="minorHAnsi" w:cstheme="minorHAnsi"/>
          <w:sz w:val="22"/>
          <w:szCs w:val="22"/>
        </w:rPr>
        <w:t>e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sz w:val="22"/>
          <w:szCs w:val="22"/>
        </w:rPr>
        <w:t>a</w:t>
      </w:r>
      <w:r w:rsidRPr="00F323B1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Kappa</w:t>
      </w:r>
    </w:p>
    <w:p w14:paraId="4D7A5892" w14:textId="77777777" w:rsidR="00C70723" w:rsidRPr="00F323B1" w:rsidRDefault="00031F64" w:rsidP="00F323B1">
      <w:pPr>
        <w:ind w:left="1540"/>
        <w:rPr>
          <w:rFonts w:asciiTheme="minorHAnsi" w:eastAsia="Garamond" w:hAnsiTheme="minorHAnsi" w:cstheme="minorHAnsi"/>
          <w:sz w:val="22"/>
          <w:szCs w:val="22"/>
        </w:rPr>
      </w:pPr>
      <w:r w:rsidRPr="00F323B1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</w:t>
      </w:r>
      <w:r w:rsidRPr="00F323B1">
        <w:rPr>
          <w:rFonts w:asciiTheme="minorHAnsi" w:eastAsia="Segoe MDL2 Assets" w:hAnsiTheme="minorHAnsi" w:cstheme="minorHAnsi"/>
          <w:spacing w:val="17"/>
          <w:w w:val="45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k</w:t>
      </w:r>
      <w:r w:rsidRPr="00F323B1">
        <w:rPr>
          <w:rFonts w:asciiTheme="minorHAnsi" w:eastAsia="Garamond" w:hAnsiTheme="minorHAnsi" w:cstheme="minorHAnsi"/>
          <w:sz w:val="22"/>
          <w:szCs w:val="22"/>
        </w:rPr>
        <w:t>l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F323B1">
        <w:rPr>
          <w:rFonts w:asciiTheme="minorHAnsi" w:eastAsia="Garamond" w:hAnsiTheme="minorHAnsi" w:cstheme="minorHAnsi"/>
          <w:sz w:val="22"/>
          <w:szCs w:val="22"/>
        </w:rPr>
        <w:t>ho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m</w:t>
      </w:r>
      <w:r w:rsidRPr="00F323B1">
        <w:rPr>
          <w:rFonts w:asciiTheme="minorHAnsi" w:eastAsia="Garamond" w:hAnsiTheme="minorHAnsi" w:cstheme="minorHAnsi"/>
          <w:sz w:val="22"/>
          <w:szCs w:val="22"/>
        </w:rPr>
        <w:t>a</w:t>
      </w:r>
      <w:r w:rsidRPr="00F323B1">
        <w:rPr>
          <w:rFonts w:asciiTheme="minorHAnsi" w:eastAsia="Garamond" w:hAnsiTheme="minorHAnsi" w:cstheme="minorHAnsi"/>
          <w:spacing w:val="-11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g</w:t>
      </w:r>
      <w:r w:rsidRPr="00F323B1">
        <w:rPr>
          <w:rFonts w:asciiTheme="minorHAnsi" w:eastAsia="Garamond" w:hAnsiTheme="minorHAnsi" w:cstheme="minorHAnsi"/>
          <w:sz w:val="22"/>
          <w:szCs w:val="22"/>
        </w:rPr>
        <w:t>e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n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sz w:val="22"/>
          <w:szCs w:val="22"/>
        </w:rPr>
        <w:t>s</w:t>
      </w:r>
      <w:r w:rsidRPr="00F323B1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S</w:t>
      </w:r>
      <w:r w:rsidRPr="00F323B1">
        <w:rPr>
          <w:rFonts w:asciiTheme="minorHAnsi" w:eastAsia="Garamond" w:hAnsiTheme="minorHAnsi" w:cstheme="minorHAnsi"/>
          <w:spacing w:val="3"/>
          <w:sz w:val="22"/>
          <w:szCs w:val="22"/>
        </w:rPr>
        <w:t>c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h</w:t>
      </w:r>
      <w:r w:rsidRPr="00F323B1">
        <w:rPr>
          <w:rFonts w:asciiTheme="minorHAnsi" w:eastAsia="Garamond" w:hAnsiTheme="minorHAnsi" w:cstheme="minorHAnsi"/>
          <w:sz w:val="22"/>
          <w:szCs w:val="22"/>
        </w:rPr>
        <w:t>olar</w:t>
      </w:r>
    </w:p>
    <w:p w14:paraId="69A4C29C" w14:textId="77777777" w:rsidR="00C70723" w:rsidRPr="00F323B1" w:rsidRDefault="00031F64" w:rsidP="00F323B1">
      <w:pPr>
        <w:spacing w:before="2"/>
        <w:ind w:left="1540"/>
        <w:rPr>
          <w:rFonts w:asciiTheme="minorHAnsi" w:eastAsia="Garamond" w:hAnsiTheme="minorHAnsi" w:cstheme="minorHAnsi"/>
          <w:sz w:val="22"/>
          <w:szCs w:val="22"/>
        </w:rPr>
      </w:pPr>
      <w:r w:rsidRPr="00F323B1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</w:t>
      </w:r>
      <w:r w:rsidRPr="00F323B1">
        <w:rPr>
          <w:rFonts w:asciiTheme="minorHAnsi" w:eastAsia="Segoe MDL2 Assets" w:hAnsiTheme="minorHAnsi" w:cstheme="minorHAnsi"/>
          <w:spacing w:val="17"/>
          <w:w w:val="45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Preside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n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’</w:t>
      </w:r>
      <w:r w:rsidRPr="00F323B1">
        <w:rPr>
          <w:rFonts w:asciiTheme="minorHAnsi" w:eastAsia="Garamond" w:hAnsiTheme="minorHAnsi" w:cstheme="minorHAnsi"/>
          <w:sz w:val="22"/>
          <w:szCs w:val="22"/>
        </w:rPr>
        <w:t>s</w:t>
      </w:r>
      <w:r w:rsidRPr="00F323B1">
        <w:rPr>
          <w:rFonts w:asciiTheme="minorHAnsi" w:eastAsia="Garamond" w:hAnsiTheme="minorHAnsi" w:cstheme="minorHAnsi"/>
          <w:spacing w:val="-11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H</w:t>
      </w:r>
      <w:r w:rsidRPr="00F323B1">
        <w:rPr>
          <w:rFonts w:asciiTheme="minorHAnsi" w:eastAsia="Garamond" w:hAnsiTheme="minorHAnsi" w:cstheme="minorHAnsi"/>
          <w:sz w:val="22"/>
          <w:szCs w:val="22"/>
        </w:rPr>
        <w:t>onor</w:t>
      </w:r>
      <w:r w:rsidRPr="00F323B1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Ro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F323B1">
        <w:rPr>
          <w:rFonts w:asciiTheme="minorHAnsi" w:eastAsia="Garamond" w:hAnsiTheme="minorHAnsi" w:cstheme="minorHAnsi"/>
          <w:sz w:val="22"/>
          <w:szCs w:val="22"/>
        </w:rPr>
        <w:t>l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and</w:t>
      </w:r>
      <w:r w:rsidRPr="00F323B1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De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a</w:t>
      </w:r>
      <w:r w:rsidRPr="00F323B1">
        <w:rPr>
          <w:rFonts w:asciiTheme="minorHAnsi" w:eastAsia="Garamond" w:hAnsiTheme="minorHAnsi" w:cstheme="minorHAnsi"/>
          <w:sz w:val="22"/>
          <w:szCs w:val="22"/>
        </w:rPr>
        <w:t>n’s</w:t>
      </w:r>
      <w:r w:rsidRPr="00F323B1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H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F323B1">
        <w:rPr>
          <w:rFonts w:asciiTheme="minorHAnsi" w:eastAsia="Garamond" w:hAnsiTheme="minorHAnsi" w:cstheme="minorHAnsi"/>
          <w:sz w:val="22"/>
          <w:szCs w:val="22"/>
        </w:rPr>
        <w:t>nor</w:t>
      </w:r>
      <w:r w:rsidRPr="00F323B1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F323B1">
        <w:rPr>
          <w:rFonts w:asciiTheme="minorHAnsi" w:eastAsia="Garamond" w:hAnsiTheme="minorHAnsi" w:cstheme="minorHAnsi"/>
          <w:sz w:val="22"/>
          <w:szCs w:val="22"/>
        </w:rPr>
        <w:t>oll</w:t>
      </w:r>
    </w:p>
    <w:p w14:paraId="70CAD840" w14:textId="77777777" w:rsidR="00C70723" w:rsidRPr="00F323B1" w:rsidRDefault="00031F64" w:rsidP="00F323B1">
      <w:pPr>
        <w:ind w:left="1540"/>
        <w:rPr>
          <w:rFonts w:asciiTheme="minorHAnsi" w:eastAsia="Garamond" w:hAnsiTheme="minorHAnsi" w:cstheme="minorHAnsi"/>
          <w:sz w:val="22"/>
          <w:szCs w:val="22"/>
        </w:rPr>
      </w:pPr>
      <w:r w:rsidRPr="00F323B1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</w:t>
      </w:r>
      <w:r w:rsidRPr="00F323B1">
        <w:rPr>
          <w:rFonts w:asciiTheme="minorHAnsi" w:eastAsia="Segoe MDL2 Assets" w:hAnsiTheme="minorHAnsi" w:cstheme="minorHAnsi"/>
          <w:spacing w:val="17"/>
          <w:w w:val="45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E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sz w:val="22"/>
          <w:szCs w:val="22"/>
        </w:rPr>
        <w:t>a</w:t>
      </w:r>
      <w:r w:rsidRPr="00F323B1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F323B1">
        <w:rPr>
          <w:rFonts w:asciiTheme="minorHAnsi" w:eastAsia="Garamond" w:hAnsiTheme="minorHAnsi" w:cstheme="minorHAnsi"/>
          <w:sz w:val="22"/>
          <w:szCs w:val="22"/>
        </w:rPr>
        <w:t>i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g</w:t>
      </w:r>
      <w:r w:rsidRPr="00F323B1">
        <w:rPr>
          <w:rFonts w:asciiTheme="minorHAnsi" w:eastAsia="Garamond" w:hAnsiTheme="minorHAnsi" w:cstheme="minorHAnsi"/>
          <w:sz w:val="22"/>
          <w:szCs w:val="22"/>
        </w:rPr>
        <w:t>ma</w:t>
      </w:r>
      <w:r w:rsidRPr="00F323B1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Phi</w:t>
      </w:r>
      <w:r w:rsidRPr="00F323B1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F323B1">
        <w:rPr>
          <w:rFonts w:asciiTheme="minorHAnsi" w:eastAsia="Garamond" w:hAnsiTheme="minorHAnsi" w:cstheme="minorHAnsi"/>
          <w:sz w:val="22"/>
          <w:szCs w:val="22"/>
        </w:rPr>
        <w:t>l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ss</w:t>
      </w:r>
      <w:r w:rsidRPr="00F323B1">
        <w:rPr>
          <w:rFonts w:asciiTheme="minorHAnsi" w:eastAsia="Garamond" w:hAnsiTheme="minorHAnsi" w:cstheme="minorHAnsi"/>
          <w:sz w:val="22"/>
          <w:szCs w:val="22"/>
        </w:rPr>
        <w:t>i</w:t>
      </w:r>
      <w:r w:rsidRPr="00F323B1">
        <w:rPr>
          <w:rFonts w:asciiTheme="minorHAnsi" w:eastAsia="Garamond" w:hAnsiTheme="minorHAnsi" w:cstheme="minorHAnsi"/>
          <w:spacing w:val="3"/>
          <w:sz w:val="22"/>
          <w:szCs w:val="22"/>
        </w:rPr>
        <w:t>c</w:t>
      </w:r>
      <w:r w:rsidRPr="00F323B1">
        <w:rPr>
          <w:rFonts w:asciiTheme="minorHAnsi" w:eastAsia="Garamond" w:hAnsiTheme="minorHAnsi" w:cstheme="minorHAnsi"/>
          <w:sz w:val="22"/>
          <w:szCs w:val="22"/>
        </w:rPr>
        <w:t>s</w:t>
      </w:r>
      <w:r w:rsidRPr="00F323B1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Honor</w:t>
      </w:r>
      <w:r w:rsidRPr="00F323B1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S</w:t>
      </w:r>
      <w:r w:rsidRPr="00F323B1">
        <w:rPr>
          <w:rFonts w:asciiTheme="minorHAnsi" w:eastAsia="Garamond" w:hAnsiTheme="minorHAnsi" w:cstheme="minorHAnsi"/>
          <w:sz w:val="22"/>
          <w:szCs w:val="22"/>
        </w:rPr>
        <w:t>ocie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sz w:val="22"/>
          <w:szCs w:val="22"/>
        </w:rPr>
        <w:t>y</w:t>
      </w:r>
    </w:p>
    <w:p w14:paraId="30D6F993" w14:textId="77777777" w:rsidR="00C70723" w:rsidRPr="00F323B1" w:rsidRDefault="00C70723" w:rsidP="00F323B1">
      <w:pPr>
        <w:spacing w:before="11"/>
        <w:rPr>
          <w:rFonts w:asciiTheme="minorHAnsi" w:hAnsiTheme="minorHAnsi" w:cstheme="minorHAnsi"/>
          <w:sz w:val="22"/>
          <w:szCs w:val="22"/>
        </w:rPr>
      </w:pPr>
    </w:p>
    <w:p w14:paraId="42314CA7" w14:textId="77777777" w:rsidR="00C70723" w:rsidRPr="00F323B1" w:rsidRDefault="00031F64" w:rsidP="00F323B1">
      <w:pPr>
        <w:tabs>
          <w:tab w:val="left" w:pos="9460"/>
        </w:tabs>
        <w:spacing w:before="28"/>
        <w:ind w:left="100"/>
        <w:rPr>
          <w:rFonts w:asciiTheme="minorHAnsi" w:eastAsia="Garamond" w:hAnsiTheme="minorHAnsi" w:cstheme="minorHAnsi"/>
          <w:sz w:val="22"/>
          <w:szCs w:val="22"/>
        </w:rPr>
      </w:pPr>
      <w:r w:rsidRPr="00F323B1">
        <w:rPr>
          <w:rFonts w:asciiTheme="minorHAnsi" w:eastAsia="Garamond" w:hAnsiTheme="minorHAnsi" w:cstheme="minorHAnsi"/>
          <w:b/>
          <w:w w:val="99"/>
          <w:sz w:val="22"/>
          <w:szCs w:val="22"/>
          <w:u w:color="000000"/>
        </w:rPr>
        <w:t>P</w:t>
      </w:r>
      <w:r w:rsidRPr="00F323B1">
        <w:rPr>
          <w:rFonts w:asciiTheme="minorHAnsi" w:eastAsia="Garamond" w:hAnsiTheme="minorHAnsi" w:cstheme="minorHAnsi"/>
          <w:b/>
          <w:spacing w:val="1"/>
          <w:w w:val="99"/>
          <w:sz w:val="22"/>
          <w:szCs w:val="22"/>
          <w:u w:color="000000"/>
        </w:rPr>
        <w:t>r</w:t>
      </w:r>
      <w:r w:rsidRPr="00F323B1">
        <w:rPr>
          <w:rFonts w:asciiTheme="minorHAnsi" w:eastAsia="Garamond" w:hAnsiTheme="minorHAnsi" w:cstheme="minorHAnsi"/>
          <w:b/>
          <w:w w:val="99"/>
          <w:sz w:val="22"/>
          <w:szCs w:val="22"/>
          <w:u w:color="000000"/>
        </w:rPr>
        <w:t>o</w:t>
      </w:r>
      <w:r w:rsidRPr="00F323B1">
        <w:rPr>
          <w:rFonts w:asciiTheme="minorHAnsi" w:eastAsia="Garamond" w:hAnsiTheme="minorHAnsi" w:cstheme="minorHAnsi"/>
          <w:b/>
          <w:spacing w:val="-1"/>
          <w:w w:val="99"/>
          <w:sz w:val="22"/>
          <w:szCs w:val="22"/>
          <w:u w:color="000000"/>
        </w:rPr>
        <w:t>f</w:t>
      </w:r>
      <w:r w:rsidRPr="00F323B1">
        <w:rPr>
          <w:rFonts w:asciiTheme="minorHAnsi" w:eastAsia="Garamond" w:hAnsiTheme="minorHAnsi" w:cstheme="minorHAnsi"/>
          <w:b/>
          <w:spacing w:val="2"/>
          <w:w w:val="99"/>
          <w:sz w:val="22"/>
          <w:szCs w:val="22"/>
          <w:u w:color="000000"/>
        </w:rPr>
        <w:t>e</w:t>
      </w:r>
      <w:r w:rsidRPr="00F323B1">
        <w:rPr>
          <w:rFonts w:asciiTheme="minorHAnsi" w:eastAsia="Garamond" w:hAnsiTheme="minorHAnsi" w:cstheme="minorHAnsi"/>
          <w:b/>
          <w:spacing w:val="-1"/>
          <w:w w:val="99"/>
          <w:sz w:val="22"/>
          <w:szCs w:val="22"/>
          <w:u w:color="000000"/>
        </w:rPr>
        <w:t>s</w:t>
      </w:r>
      <w:r w:rsidRPr="00F323B1">
        <w:rPr>
          <w:rFonts w:asciiTheme="minorHAnsi" w:eastAsia="Garamond" w:hAnsiTheme="minorHAnsi" w:cstheme="minorHAnsi"/>
          <w:b/>
          <w:spacing w:val="1"/>
          <w:w w:val="99"/>
          <w:sz w:val="22"/>
          <w:szCs w:val="22"/>
          <w:u w:color="000000"/>
        </w:rPr>
        <w:t>s</w:t>
      </w:r>
      <w:r w:rsidRPr="00F323B1">
        <w:rPr>
          <w:rFonts w:asciiTheme="minorHAnsi" w:eastAsia="Garamond" w:hAnsiTheme="minorHAnsi" w:cstheme="minorHAnsi"/>
          <w:b/>
          <w:w w:val="99"/>
          <w:sz w:val="22"/>
          <w:szCs w:val="22"/>
          <w:u w:color="000000"/>
        </w:rPr>
        <w:t>ional</w:t>
      </w:r>
      <w:r w:rsidRPr="00F323B1">
        <w:rPr>
          <w:rFonts w:asciiTheme="minorHAnsi" w:eastAsia="Garamond" w:hAnsiTheme="minorHAnsi" w:cstheme="minorHAnsi"/>
          <w:b/>
          <w:spacing w:val="1"/>
          <w:w w:val="99"/>
          <w:sz w:val="22"/>
          <w:szCs w:val="22"/>
          <w:u w:color="000000"/>
        </w:rPr>
        <w:t xml:space="preserve"> </w:t>
      </w:r>
      <w:r w:rsidRPr="00F323B1">
        <w:rPr>
          <w:rFonts w:asciiTheme="minorHAnsi" w:eastAsia="Garamond" w:hAnsiTheme="minorHAnsi" w:cstheme="minorHAnsi"/>
          <w:b/>
          <w:w w:val="99"/>
          <w:sz w:val="22"/>
          <w:szCs w:val="22"/>
          <w:u w:color="000000"/>
        </w:rPr>
        <w:t>Leg</w:t>
      </w:r>
      <w:r w:rsidRPr="00F323B1">
        <w:rPr>
          <w:rFonts w:asciiTheme="minorHAnsi" w:eastAsia="Garamond" w:hAnsiTheme="minorHAnsi" w:cstheme="minorHAnsi"/>
          <w:b/>
          <w:spacing w:val="2"/>
          <w:w w:val="99"/>
          <w:sz w:val="22"/>
          <w:szCs w:val="22"/>
          <w:u w:color="000000"/>
        </w:rPr>
        <w:t>a</w:t>
      </w:r>
      <w:r w:rsidRPr="00F323B1">
        <w:rPr>
          <w:rFonts w:asciiTheme="minorHAnsi" w:eastAsia="Garamond" w:hAnsiTheme="minorHAnsi" w:cstheme="minorHAnsi"/>
          <w:b/>
          <w:w w:val="99"/>
          <w:sz w:val="22"/>
          <w:szCs w:val="22"/>
          <w:u w:color="000000"/>
        </w:rPr>
        <w:t>l</w:t>
      </w:r>
      <w:r w:rsidRPr="00F323B1">
        <w:rPr>
          <w:rFonts w:asciiTheme="minorHAnsi" w:eastAsia="Garamond" w:hAnsiTheme="minorHAnsi" w:cstheme="minorHAnsi"/>
          <w:b/>
          <w:spacing w:val="1"/>
          <w:w w:val="99"/>
          <w:sz w:val="22"/>
          <w:szCs w:val="22"/>
          <w:u w:color="000000"/>
        </w:rPr>
        <w:t xml:space="preserve"> </w:t>
      </w:r>
      <w:r w:rsidRPr="00F323B1">
        <w:rPr>
          <w:rFonts w:asciiTheme="minorHAnsi" w:eastAsia="Garamond" w:hAnsiTheme="minorHAnsi" w:cstheme="minorHAnsi"/>
          <w:b/>
          <w:spacing w:val="-1"/>
          <w:w w:val="99"/>
          <w:sz w:val="22"/>
          <w:szCs w:val="22"/>
          <w:u w:color="000000"/>
        </w:rPr>
        <w:t>E</w:t>
      </w:r>
      <w:r w:rsidRPr="00F323B1">
        <w:rPr>
          <w:rFonts w:asciiTheme="minorHAnsi" w:eastAsia="Garamond" w:hAnsiTheme="minorHAnsi" w:cstheme="minorHAnsi"/>
          <w:b/>
          <w:spacing w:val="1"/>
          <w:w w:val="99"/>
          <w:sz w:val="22"/>
          <w:szCs w:val="22"/>
          <w:u w:color="000000"/>
        </w:rPr>
        <w:t>x</w:t>
      </w:r>
      <w:r w:rsidRPr="00F323B1">
        <w:rPr>
          <w:rFonts w:asciiTheme="minorHAnsi" w:eastAsia="Garamond" w:hAnsiTheme="minorHAnsi" w:cstheme="minorHAnsi"/>
          <w:b/>
          <w:spacing w:val="-1"/>
          <w:w w:val="99"/>
          <w:sz w:val="22"/>
          <w:szCs w:val="22"/>
          <w:u w:color="000000"/>
        </w:rPr>
        <w:t>p</w:t>
      </w:r>
      <w:r w:rsidRPr="00F323B1">
        <w:rPr>
          <w:rFonts w:asciiTheme="minorHAnsi" w:eastAsia="Garamond" w:hAnsiTheme="minorHAnsi" w:cstheme="minorHAnsi"/>
          <w:b/>
          <w:w w:val="99"/>
          <w:sz w:val="22"/>
          <w:szCs w:val="22"/>
          <w:u w:color="000000"/>
        </w:rPr>
        <w:t>e</w:t>
      </w:r>
      <w:r w:rsidRPr="00F323B1">
        <w:rPr>
          <w:rFonts w:asciiTheme="minorHAnsi" w:eastAsia="Garamond" w:hAnsiTheme="minorHAnsi" w:cstheme="minorHAnsi"/>
          <w:b/>
          <w:spacing w:val="2"/>
          <w:w w:val="99"/>
          <w:sz w:val="22"/>
          <w:szCs w:val="22"/>
          <w:u w:color="000000"/>
        </w:rPr>
        <w:t>r</w:t>
      </w:r>
      <w:r w:rsidRPr="00F323B1">
        <w:rPr>
          <w:rFonts w:asciiTheme="minorHAnsi" w:eastAsia="Garamond" w:hAnsiTheme="minorHAnsi" w:cstheme="minorHAnsi"/>
          <w:b/>
          <w:w w:val="99"/>
          <w:sz w:val="22"/>
          <w:szCs w:val="22"/>
          <w:u w:color="000000"/>
        </w:rPr>
        <w:t>ien</w:t>
      </w:r>
      <w:r w:rsidRPr="00F323B1">
        <w:rPr>
          <w:rFonts w:asciiTheme="minorHAnsi" w:eastAsia="Garamond" w:hAnsiTheme="minorHAnsi" w:cstheme="minorHAnsi"/>
          <w:b/>
          <w:spacing w:val="1"/>
          <w:w w:val="99"/>
          <w:sz w:val="22"/>
          <w:szCs w:val="22"/>
          <w:u w:color="000000"/>
        </w:rPr>
        <w:t>c</w:t>
      </w:r>
      <w:r w:rsidRPr="00F323B1">
        <w:rPr>
          <w:rFonts w:asciiTheme="minorHAnsi" w:eastAsia="Garamond" w:hAnsiTheme="minorHAnsi" w:cstheme="minorHAnsi"/>
          <w:b/>
          <w:w w:val="99"/>
          <w:sz w:val="22"/>
          <w:szCs w:val="22"/>
          <w:u w:color="000000"/>
        </w:rPr>
        <w:t xml:space="preserve">e </w:t>
      </w:r>
      <w:r w:rsidRPr="00F323B1">
        <w:rPr>
          <w:rFonts w:asciiTheme="minorHAnsi" w:eastAsia="Garamond" w:hAnsiTheme="minorHAnsi" w:cstheme="minorHAnsi"/>
          <w:b/>
          <w:sz w:val="22"/>
          <w:szCs w:val="22"/>
          <w:u w:color="000000"/>
        </w:rPr>
        <w:tab/>
      </w:r>
    </w:p>
    <w:p w14:paraId="78566ABF" w14:textId="77777777" w:rsidR="00C70723" w:rsidRPr="00F323B1" w:rsidRDefault="00C70723" w:rsidP="00F323B1">
      <w:pPr>
        <w:spacing w:before="17"/>
        <w:rPr>
          <w:rFonts w:asciiTheme="minorHAnsi" w:hAnsiTheme="minorHAnsi" w:cstheme="minorHAnsi"/>
          <w:sz w:val="22"/>
          <w:szCs w:val="22"/>
        </w:rPr>
      </w:pPr>
    </w:p>
    <w:p w14:paraId="264A178D" w14:textId="77777777" w:rsidR="00C70723" w:rsidRPr="00F323B1" w:rsidRDefault="00031F64" w:rsidP="00F323B1">
      <w:pPr>
        <w:spacing w:before="36"/>
        <w:ind w:left="100"/>
        <w:rPr>
          <w:rFonts w:asciiTheme="minorHAnsi" w:eastAsia="Garamond" w:hAnsiTheme="minorHAnsi" w:cstheme="minorHAnsi"/>
          <w:sz w:val="22"/>
          <w:szCs w:val="22"/>
        </w:rPr>
      </w:pPr>
      <w:r w:rsidRPr="00F323B1">
        <w:rPr>
          <w:rFonts w:asciiTheme="minorHAnsi" w:eastAsia="Garamond" w:hAnsiTheme="minorHAnsi" w:cstheme="minorHAnsi"/>
          <w:b/>
          <w:w w:val="96"/>
          <w:sz w:val="22"/>
          <w:szCs w:val="22"/>
        </w:rPr>
        <w:t>Uni</w:t>
      </w:r>
      <w:r w:rsidRPr="00F323B1">
        <w:rPr>
          <w:rFonts w:asciiTheme="minorHAnsi" w:eastAsia="Garamond" w:hAnsiTheme="minorHAnsi" w:cstheme="minorHAnsi"/>
          <w:b/>
          <w:spacing w:val="1"/>
          <w:w w:val="96"/>
          <w:sz w:val="22"/>
          <w:szCs w:val="22"/>
        </w:rPr>
        <w:t>ve</w:t>
      </w:r>
      <w:r w:rsidRPr="00F323B1">
        <w:rPr>
          <w:rFonts w:asciiTheme="minorHAnsi" w:eastAsia="Garamond" w:hAnsiTheme="minorHAnsi" w:cstheme="minorHAnsi"/>
          <w:b/>
          <w:w w:val="96"/>
          <w:sz w:val="22"/>
          <w:szCs w:val="22"/>
        </w:rPr>
        <w:t>rs</w:t>
      </w:r>
      <w:r w:rsidRPr="00F323B1">
        <w:rPr>
          <w:rFonts w:asciiTheme="minorHAnsi" w:eastAsia="Garamond" w:hAnsiTheme="minorHAnsi" w:cstheme="minorHAnsi"/>
          <w:b/>
          <w:spacing w:val="-1"/>
          <w:w w:val="96"/>
          <w:sz w:val="22"/>
          <w:szCs w:val="22"/>
        </w:rPr>
        <w:t>i</w:t>
      </w:r>
      <w:r w:rsidRPr="00F323B1">
        <w:rPr>
          <w:rFonts w:asciiTheme="minorHAnsi" w:eastAsia="Garamond" w:hAnsiTheme="minorHAnsi" w:cstheme="minorHAnsi"/>
          <w:b/>
          <w:w w:val="96"/>
          <w:sz w:val="22"/>
          <w:szCs w:val="22"/>
        </w:rPr>
        <w:t>ty</w:t>
      </w:r>
      <w:r w:rsidRPr="00F323B1">
        <w:rPr>
          <w:rFonts w:asciiTheme="minorHAnsi" w:eastAsia="Garamond" w:hAnsiTheme="minorHAnsi" w:cstheme="minorHAnsi"/>
          <w:b/>
          <w:spacing w:val="2"/>
          <w:w w:val="96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b/>
          <w:sz w:val="22"/>
          <w:szCs w:val="22"/>
        </w:rPr>
        <w:t>of</w:t>
      </w:r>
      <w:r w:rsidRPr="00F323B1">
        <w:rPr>
          <w:rFonts w:asciiTheme="minorHAnsi" w:eastAsia="Garamond" w:hAnsiTheme="minorHAnsi" w:cstheme="minorHAnsi"/>
          <w:b/>
          <w:spacing w:val="-12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b/>
          <w:w w:val="96"/>
          <w:sz w:val="22"/>
          <w:szCs w:val="22"/>
        </w:rPr>
        <w:t>Ca</w:t>
      </w:r>
      <w:r w:rsidRPr="00F323B1">
        <w:rPr>
          <w:rFonts w:asciiTheme="minorHAnsi" w:eastAsia="Garamond" w:hAnsiTheme="minorHAnsi" w:cstheme="minorHAnsi"/>
          <w:b/>
          <w:spacing w:val="2"/>
          <w:w w:val="96"/>
          <w:sz w:val="22"/>
          <w:szCs w:val="22"/>
        </w:rPr>
        <w:t>l</w:t>
      </w:r>
      <w:r w:rsidRPr="00F323B1">
        <w:rPr>
          <w:rFonts w:asciiTheme="minorHAnsi" w:eastAsia="Garamond" w:hAnsiTheme="minorHAnsi" w:cstheme="minorHAnsi"/>
          <w:b/>
          <w:spacing w:val="-1"/>
          <w:w w:val="96"/>
          <w:sz w:val="22"/>
          <w:szCs w:val="22"/>
        </w:rPr>
        <w:t>i</w:t>
      </w:r>
      <w:r w:rsidRPr="00F323B1">
        <w:rPr>
          <w:rFonts w:asciiTheme="minorHAnsi" w:eastAsia="Garamond" w:hAnsiTheme="minorHAnsi" w:cstheme="minorHAnsi"/>
          <w:b/>
          <w:spacing w:val="1"/>
          <w:w w:val="96"/>
          <w:sz w:val="22"/>
          <w:szCs w:val="22"/>
        </w:rPr>
        <w:t>f</w:t>
      </w:r>
      <w:r w:rsidRPr="00F323B1">
        <w:rPr>
          <w:rFonts w:asciiTheme="minorHAnsi" w:eastAsia="Garamond" w:hAnsiTheme="minorHAnsi" w:cstheme="minorHAnsi"/>
          <w:b/>
          <w:w w:val="96"/>
          <w:sz w:val="22"/>
          <w:szCs w:val="22"/>
        </w:rPr>
        <w:t>o</w:t>
      </w:r>
      <w:r w:rsidRPr="00F323B1">
        <w:rPr>
          <w:rFonts w:asciiTheme="minorHAnsi" w:eastAsia="Garamond" w:hAnsiTheme="minorHAnsi" w:cstheme="minorHAnsi"/>
          <w:b/>
          <w:spacing w:val="-1"/>
          <w:w w:val="96"/>
          <w:sz w:val="22"/>
          <w:szCs w:val="22"/>
        </w:rPr>
        <w:t>r</w:t>
      </w:r>
      <w:r w:rsidRPr="00F323B1">
        <w:rPr>
          <w:rFonts w:asciiTheme="minorHAnsi" w:eastAsia="Garamond" w:hAnsiTheme="minorHAnsi" w:cstheme="minorHAnsi"/>
          <w:b/>
          <w:spacing w:val="3"/>
          <w:w w:val="96"/>
          <w:sz w:val="22"/>
          <w:szCs w:val="22"/>
        </w:rPr>
        <w:t>n</w:t>
      </w:r>
      <w:r w:rsidRPr="00F323B1">
        <w:rPr>
          <w:rFonts w:asciiTheme="minorHAnsi" w:eastAsia="Garamond" w:hAnsiTheme="minorHAnsi" w:cstheme="minorHAnsi"/>
          <w:b/>
          <w:spacing w:val="1"/>
          <w:w w:val="96"/>
          <w:sz w:val="22"/>
          <w:szCs w:val="22"/>
        </w:rPr>
        <w:t>i</w:t>
      </w:r>
      <w:r w:rsidRPr="00F323B1">
        <w:rPr>
          <w:rFonts w:asciiTheme="minorHAnsi" w:eastAsia="Garamond" w:hAnsiTheme="minorHAnsi" w:cstheme="minorHAnsi"/>
          <w:b/>
          <w:w w:val="96"/>
          <w:sz w:val="22"/>
          <w:szCs w:val="22"/>
        </w:rPr>
        <w:t xml:space="preserve">a, </w:t>
      </w:r>
      <w:r w:rsidRPr="00F323B1">
        <w:rPr>
          <w:rFonts w:asciiTheme="minorHAnsi" w:eastAsia="Garamond" w:hAnsiTheme="minorHAnsi" w:cstheme="minorHAnsi"/>
          <w:b/>
          <w:spacing w:val="1"/>
          <w:sz w:val="22"/>
          <w:szCs w:val="22"/>
        </w:rPr>
        <w:t>I</w:t>
      </w:r>
      <w:r w:rsidRPr="00F323B1">
        <w:rPr>
          <w:rFonts w:asciiTheme="minorHAnsi" w:eastAsia="Garamond" w:hAnsiTheme="minorHAnsi" w:cstheme="minorHAnsi"/>
          <w:b/>
          <w:sz w:val="22"/>
          <w:szCs w:val="22"/>
        </w:rPr>
        <w:t>r</w:t>
      </w:r>
      <w:r w:rsidRPr="00F323B1">
        <w:rPr>
          <w:rFonts w:asciiTheme="minorHAnsi" w:eastAsia="Garamond" w:hAnsiTheme="minorHAnsi" w:cstheme="minorHAnsi"/>
          <w:b/>
          <w:spacing w:val="1"/>
          <w:sz w:val="22"/>
          <w:szCs w:val="22"/>
        </w:rPr>
        <w:t>v</w:t>
      </w:r>
      <w:r w:rsidRPr="00F323B1">
        <w:rPr>
          <w:rFonts w:asciiTheme="minorHAnsi" w:eastAsia="Garamond" w:hAnsiTheme="minorHAnsi" w:cstheme="minorHAnsi"/>
          <w:b/>
          <w:spacing w:val="-1"/>
          <w:sz w:val="22"/>
          <w:szCs w:val="22"/>
        </w:rPr>
        <w:t>i</w:t>
      </w:r>
      <w:r w:rsidRPr="00F323B1">
        <w:rPr>
          <w:rFonts w:asciiTheme="minorHAnsi" w:eastAsia="Garamond" w:hAnsiTheme="minorHAnsi" w:cstheme="minorHAnsi"/>
          <w:b/>
          <w:spacing w:val="1"/>
          <w:sz w:val="22"/>
          <w:szCs w:val="22"/>
        </w:rPr>
        <w:t>n</w:t>
      </w:r>
      <w:r w:rsidRPr="00F323B1">
        <w:rPr>
          <w:rFonts w:asciiTheme="minorHAnsi" w:eastAsia="Garamond" w:hAnsiTheme="minorHAnsi" w:cstheme="minorHAnsi"/>
          <w:b/>
          <w:sz w:val="22"/>
          <w:szCs w:val="22"/>
        </w:rPr>
        <w:t xml:space="preserve">e                                                       </w:t>
      </w:r>
      <w:r w:rsidRPr="00F323B1">
        <w:rPr>
          <w:rFonts w:asciiTheme="minorHAnsi" w:eastAsia="Garamond" w:hAnsiTheme="minorHAnsi" w:cstheme="minorHAnsi"/>
          <w:b/>
          <w:spacing w:val="54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b/>
          <w:w w:val="96"/>
          <w:sz w:val="22"/>
          <w:szCs w:val="22"/>
        </w:rPr>
        <w:t>Ir</w:t>
      </w:r>
      <w:r w:rsidRPr="00F323B1">
        <w:rPr>
          <w:rFonts w:asciiTheme="minorHAnsi" w:eastAsia="Garamond" w:hAnsiTheme="minorHAnsi" w:cstheme="minorHAnsi"/>
          <w:b/>
          <w:spacing w:val="1"/>
          <w:w w:val="96"/>
          <w:sz w:val="22"/>
          <w:szCs w:val="22"/>
        </w:rPr>
        <w:t>v</w:t>
      </w:r>
      <w:r w:rsidRPr="00F323B1">
        <w:rPr>
          <w:rFonts w:asciiTheme="minorHAnsi" w:eastAsia="Garamond" w:hAnsiTheme="minorHAnsi" w:cstheme="minorHAnsi"/>
          <w:b/>
          <w:spacing w:val="-1"/>
          <w:w w:val="96"/>
          <w:sz w:val="22"/>
          <w:szCs w:val="22"/>
        </w:rPr>
        <w:t>i</w:t>
      </w:r>
      <w:r w:rsidRPr="00F323B1">
        <w:rPr>
          <w:rFonts w:asciiTheme="minorHAnsi" w:eastAsia="Garamond" w:hAnsiTheme="minorHAnsi" w:cstheme="minorHAnsi"/>
          <w:b/>
          <w:spacing w:val="1"/>
          <w:w w:val="96"/>
          <w:sz w:val="22"/>
          <w:szCs w:val="22"/>
        </w:rPr>
        <w:t>ne</w:t>
      </w:r>
      <w:r w:rsidRPr="00F323B1">
        <w:rPr>
          <w:rFonts w:asciiTheme="minorHAnsi" w:eastAsia="Garamond" w:hAnsiTheme="minorHAnsi" w:cstheme="minorHAnsi"/>
          <w:b/>
          <w:w w:val="96"/>
          <w:sz w:val="22"/>
          <w:szCs w:val="22"/>
        </w:rPr>
        <w:t xml:space="preserve">, </w:t>
      </w:r>
      <w:r w:rsidRPr="00F323B1">
        <w:rPr>
          <w:rFonts w:asciiTheme="minorHAnsi" w:eastAsia="Garamond" w:hAnsiTheme="minorHAnsi" w:cstheme="minorHAnsi"/>
          <w:b/>
          <w:sz w:val="22"/>
          <w:szCs w:val="22"/>
        </w:rPr>
        <w:t>CA</w:t>
      </w:r>
    </w:p>
    <w:p w14:paraId="037640F0" w14:textId="77777777" w:rsidR="00C70723" w:rsidRPr="00F323B1" w:rsidRDefault="00C70723" w:rsidP="00F323B1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67D910BB" w14:textId="7C2FE69C" w:rsidR="00C70723" w:rsidRPr="00F323B1" w:rsidRDefault="00031F64" w:rsidP="00F323B1">
      <w:pPr>
        <w:ind w:left="100"/>
        <w:rPr>
          <w:rFonts w:asciiTheme="minorHAnsi" w:eastAsia="Garamond" w:hAnsiTheme="minorHAnsi" w:cstheme="minorHAnsi"/>
          <w:sz w:val="22"/>
          <w:szCs w:val="22"/>
        </w:rPr>
      </w:pPr>
      <w:r w:rsidRPr="00F323B1">
        <w:rPr>
          <w:rFonts w:asciiTheme="minorHAnsi" w:eastAsia="Garamond" w:hAnsiTheme="minorHAnsi" w:cstheme="minorHAnsi"/>
          <w:b/>
          <w:spacing w:val="-1"/>
          <w:sz w:val="22"/>
          <w:szCs w:val="22"/>
        </w:rPr>
        <w:t>P</w:t>
      </w:r>
      <w:r w:rsidRPr="00F323B1">
        <w:rPr>
          <w:rFonts w:asciiTheme="minorHAnsi" w:eastAsia="Garamond" w:hAnsiTheme="minorHAnsi" w:cstheme="minorHAnsi"/>
          <w:b/>
          <w:sz w:val="22"/>
          <w:szCs w:val="22"/>
        </w:rPr>
        <w:t>r</w:t>
      </w:r>
      <w:r w:rsidRPr="00F323B1">
        <w:rPr>
          <w:rFonts w:asciiTheme="minorHAnsi" w:eastAsia="Garamond" w:hAnsiTheme="minorHAnsi" w:cstheme="minorHAnsi"/>
          <w:b/>
          <w:spacing w:val="-1"/>
          <w:sz w:val="22"/>
          <w:szCs w:val="22"/>
        </w:rPr>
        <w:t>o</w:t>
      </w:r>
      <w:r w:rsidRPr="00F323B1">
        <w:rPr>
          <w:rFonts w:asciiTheme="minorHAnsi" w:eastAsia="Garamond" w:hAnsiTheme="minorHAnsi" w:cstheme="minorHAnsi"/>
          <w:b/>
          <w:spacing w:val="1"/>
          <w:sz w:val="22"/>
          <w:szCs w:val="22"/>
        </w:rPr>
        <w:t>fe</w:t>
      </w:r>
      <w:r w:rsidRPr="00F323B1">
        <w:rPr>
          <w:rFonts w:asciiTheme="minorHAnsi" w:eastAsia="Garamond" w:hAnsiTheme="minorHAnsi" w:cstheme="minorHAnsi"/>
          <w:b/>
          <w:sz w:val="22"/>
          <w:szCs w:val="22"/>
        </w:rPr>
        <w:t>s</w:t>
      </w:r>
      <w:r w:rsidRPr="00F323B1">
        <w:rPr>
          <w:rFonts w:asciiTheme="minorHAnsi" w:eastAsia="Garamond" w:hAnsiTheme="minorHAnsi" w:cstheme="minorHAnsi"/>
          <w:b/>
          <w:spacing w:val="2"/>
          <w:sz w:val="22"/>
          <w:szCs w:val="22"/>
        </w:rPr>
        <w:t>s</w:t>
      </w:r>
      <w:r w:rsidRPr="00F323B1">
        <w:rPr>
          <w:rFonts w:asciiTheme="minorHAnsi" w:eastAsia="Garamond" w:hAnsiTheme="minorHAnsi" w:cstheme="minorHAnsi"/>
          <w:b/>
          <w:sz w:val="22"/>
          <w:szCs w:val="22"/>
        </w:rPr>
        <w:t>or</w:t>
      </w:r>
      <w:r w:rsidRPr="00F323B1">
        <w:rPr>
          <w:rFonts w:asciiTheme="minorHAnsi" w:eastAsia="Garamond" w:hAnsiTheme="minorHAnsi" w:cstheme="minorHAnsi"/>
          <w:b/>
          <w:spacing w:val="-11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b/>
          <w:sz w:val="22"/>
          <w:szCs w:val="22"/>
        </w:rPr>
        <w:t>of</w:t>
      </w:r>
      <w:r w:rsidRPr="00F323B1">
        <w:rPr>
          <w:rFonts w:asciiTheme="minorHAnsi" w:eastAsia="Garamond" w:hAnsiTheme="minorHAnsi" w:cstheme="minorHAnsi"/>
          <w:b/>
          <w:spacing w:val="-2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b/>
          <w:spacing w:val="1"/>
          <w:sz w:val="22"/>
          <w:szCs w:val="22"/>
        </w:rPr>
        <w:t>L</w:t>
      </w:r>
      <w:r w:rsidRPr="00F323B1">
        <w:rPr>
          <w:rFonts w:asciiTheme="minorHAnsi" w:eastAsia="Garamond" w:hAnsiTheme="minorHAnsi" w:cstheme="minorHAnsi"/>
          <w:b/>
          <w:sz w:val="22"/>
          <w:szCs w:val="22"/>
        </w:rPr>
        <w:t>a</w:t>
      </w:r>
      <w:r w:rsidRPr="00F323B1">
        <w:rPr>
          <w:rFonts w:asciiTheme="minorHAnsi" w:eastAsia="Garamond" w:hAnsiTheme="minorHAnsi" w:cstheme="minorHAnsi"/>
          <w:b/>
          <w:spacing w:val="1"/>
          <w:sz w:val="22"/>
          <w:szCs w:val="22"/>
        </w:rPr>
        <w:t>wye</w:t>
      </w:r>
      <w:r w:rsidRPr="00F323B1">
        <w:rPr>
          <w:rFonts w:asciiTheme="minorHAnsi" w:eastAsia="Garamond" w:hAnsiTheme="minorHAnsi" w:cstheme="minorHAnsi"/>
          <w:b/>
          <w:sz w:val="22"/>
          <w:szCs w:val="22"/>
        </w:rPr>
        <w:t>r</w:t>
      </w:r>
      <w:r w:rsidRPr="00F323B1">
        <w:rPr>
          <w:rFonts w:asciiTheme="minorHAnsi" w:eastAsia="Garamond" w:hAnsiTheme="minorHAnsi" w:cstheme="minorHAnsi"/>
          <w:b/>
          <w:spacing w:val="-1"/>
          <w:sz w:val="22"/>
          <w:szCs w:val="22"/>
        </w:rPr>
        <w:t>i</w:t>
      </w:r>
      <w:r w:rsidRPr="00F323B1">
        <w:rPr>
          <w:rFonts w:asciiTheme="minorHAnsi" w:eastAsia="Garamond" w:hAnsiTheme="minorHAnsi" w:cstheme="minorHAnsi"/>
          <w:b/>
          <w:spacing w:val="3"/>
          <w:sz w:val="22"/>
          <w:szCs w:val="22"/>
        </w:rPr>
        <w:t>n</w:t>
      </w:r>
      <w:r w:rsidRPr="00F323B1">
        <w:rPr>
          <w:rFonts w:asciiTheme="minorHAnsi" w:eastAsia="Garamond" w:hAnsiTheme="minorHAnsi" w:cstheme="minorHAnsi"/>
          <w:b/>
          <w:sz w:val="22"/>
          <w:szCs w:val="22"/>
        </w:rPr>
        <w:t>g</w:t>
      </w:r>
      <w:r w:rsidRPr="00F323B1">
        <w:rPr>
          <w:rFonts w:asciiTheme="minorHAnsi" w:eastAsia="Garamond" w:hAnsiTheme="minorHAnsi" w:cstheme="minorHAnsi"/>
          <w:b/>
          <w:spacing w:val="-13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b/>
          <w:spacing w:val="2"/>
          <w:sz w:val="22"/>
          <w:szCs w:val="22"/>
        </w:rPr>
        <w:t>S</w:t>
      </w:r>
      <w:r w:rsidRPr="00F323B1">
        <w:rPr>
          <w:rFonts w:asciiTheme="minorHAnsi" w:eastAsia="Garamond" w:hAnsiTheme="minorHAnsi" w:cstheme="minorHAnsi"/>
          <w:b/>
          <w:spacing w:val="-1"/>
          <w:sz w:val="22"/>
          <w:szCs w:val="22"/>
        </w:rPr>
        <w:t>ki</w:t>
      </w:r>
      <w:r w:rsidRPr="00F323B1">
        <w:rPr>
          <w:rFonts w:asciiTheme="minorHAnsi" w:eastAsia="Garamond" w:hAnsiTheme="minorHAnsi" w:cstheme="minorHAnsi"/>
          <w:b/>
          <w:sz w:val="22"/>
          <w:szCs w:val="22"/>
        </w:rPr>
        <w:t>l</w:t>
      </w:r>
      <w:r w:rsidRPr="00F323B1">
        <w:rPr>
          <w:rFonts w:asciiTheme="minorHAnsi" w:eastAsia="Garamond" w:hAnsiTheme="minorHAnsi" w:cstheme="minorHAnsi"/>
          <w:b/>
          <w:spacing w:val="2"/>
          <w:sz w:val="22"/>
          <w:szCs w:val="22"/>
        </w:rPr>
        <w:t>l</w:t>
      </w:r>
      <w:r w:rsidRPr="00F323B1">
        <w:rPr>
          <w:rFonts w:asciiTheme="minorHAnsi" w:eastAsia="Garamond" w:hAnsiTheme="minorHAnsi" w:cstheme="minorHAnsi"/>
          <w:b/>
          <w:sz w:val="22"/>
          <w:szCs w:val="22"/>
        </w:rPr>
        <w:t>s,</w:t>
      </w:r>
      <w:r w:rsidRPr="00F323B1">
        <w:rPr>
          <w:rFonts w:asciiTheme="minorHAnsi" w:eastAsia="Garamond" w:hAnsiTheme="minorHAnsi" w:cstheme="minorHAnsi"/>
          <w:b/>
          <w:spacing w:val="-4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Ju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F323B1">
        <w:rPr>
          <w:rFonts w:asciiTheme="minorHAnsi" w:eastAsia="Garamond" w:hAnsiTheme="minorHAnsi" w:cstheme="minorHAnsi"/>
          <w:sz w:val="22"/>
          <w:szCs w:val="22"/>
        </w:rPr>
        <w:t>y</w:t>
      </w:r>
      <w:r w:rsidRPr="00F323B1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2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01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1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-</w:t>
      </w:r>
      <w:r w:rsidRPr="00F323B1">
        <w:rPr>
          <w:rFonts w:asciiTheme="minorHAnsi" w:eastAsia="Garamond" w:hAnsiTheme="minorHAnsi" w:cstheme="minorHAnsi"/>
          <w:sz w:val="22"/>
          <w:szCs w:val="22"/>
        </w:rPr>
        <w:t>pre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F323B1">
        <w:rPr>
          <w:rFonts w:asciiTheme="minorHAnsi" w:eastAsia="Garamond" w:hAnsiTheme="minorHAnsi" w:cstheme="minorHAnsi"/>
          <w:sz w:val="22"/>
          <w:szCs w:val="22"/>
        </w:rPr>
        <w:t>ent</w:t>
      </w:r>
    </w:p>
    <w:p w14:paraId="0D63C3DB" w14:textId="77777777" w:rsidR="00C70723" w:rsidRPr="00F323B1" w:rsidRDefault="00C70723" w:rsidP="00F323B1">
      <w:pPr>
        <w:rPr>
          <w:rFonts w:asciiTheme="minorHAnsi" w:hAnsiTheme="minorHAnsi" w:cstheme="minorHAnsi"/>
          <w:sz w:val="22"/>
          <w:szCs w:val="22"/>
        </w:rPr>
      </w:pPr>
    </w:p>
    <w:p w14:paraId="475D6DF1" w14:textId="77777777" w:rsidR="00C70723" w:rsidRPr="00F323B1" w:rsidRDefault="00031F64" w:rsidP="00F323B1">
      <w:pPr>
        <w:ind w:left="100"/>
        <w:rPr>
          <w:rFonts w:asciiTheme="minorHAnsi" w:eastAsia="Garamond" w:hAnsiTheme="minorHAnsi" w:cstheme="minorHAnsi"/>
          <w:sz w:val="22"/>
          <w:szCs w:val="22"/>
        </w:rPr>
      </w:pPr>
      <w:r w:rsidRPr="00F323B1">
        <w:rPr>
          <w:rFonts w:asciiTheme="minorHAnsi" w:eastAsia="Garamond" w:hAnsiTheme="minorHAnsi" w:cstheme="minorHAnsi"/>
          <w:b/>
          <w:w w:val="96"/>
          <w:sz w:val="22"/>
          <w:szCs w:val="22"/>
        </w:rPr>
        <w:t>Uni</w:t>
      </w:r>
      <w:r w:rsidRPr="00F323B1">
        <w:rPr>
          <w:rFonts w:asciiTheme="minorHAnsi" w:eastAsia="Garamond" w:hAnsiTheme="minorHAnsi" w:cstheme="minorHAnsi"/>
          <w:b/>
          <w:spacing w:val="1"/>
          <w:w w:val="96"/>
          <w:sz w:val="22"/>
          <w:szCs w:val="22"/>
        </w:rPr>
        <w:t>ve</w:t>
      </w:r>
      <w:r w:rsidRPr="00F323B1">
        <w:rPr>
          <w:rFonts w:asciiTheme="minorHAnsi" w:eastAsia="Garamond" w:hAnsiTheme="minorHAnsi" w:cstheme="minorHAnsi"/>
          <w:b/>
          <w:w w:val="96"/>
          <w:sz w:val="22"/>
          <w:szCs w:val="22"/>
        </w:rPr>
        <w:t>rs</w:t>
      </w:r>
      <w:r w:rsidRPr="00F323B1">
        <w:rPr>
          <w:rFonts w:asciiTheme="minorHAnsi" w:eastAsia="Garamond" w:hAnsiTheme="minorHAnsi" w:cstheme="minorHAnsi"/>
          <w:b/>
          <w:spacing w:val="-1"/>
          <w:w w:val="96"/>
          <w:sz w:val="22"/>
          <w:szCs w:val="22"/>
        </w:rPr>
        <w:t>i</w:t>
      </w:r>
      <w:r w:rsidRPr="00F323B1">
        <w:rPr>
          <w:rFonts w:asciiTheme="minorHAnsi" w:eastAsia="Garamond" w:hAnsiTheme="minorHAnsi" w:cstheme="minorHAnsi"/>
          <w:b/>
          <w:w w:val="96"/>
          <w:sz w:val="22"/>
          <w:szCs w:val="22"/>
        </w:rPr>
        <w:t>ty</w:t>
      </w:r>
      <w:r w:rsidRPr="00F323B1">
        <w:rPr>
          <w:rFonts w:asciiTheme="minorHAnsi" w:eastAsia="Garamond" w:hAnsiTheme="minorHAnsi" w:cstheme="minorHAnsi"/>
          <w:b/>
          <w:spacing w:val="2"/>
          <w:w w:val="96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b/>
          <w:sz w:val="22"/>
          <w:szCs w:val="22"/>
        </w:rPr>
        <w:t>of</w:t>
      </w:r>
      <w:r w:rsidRPr="00F323B1">
        <w:rPr>
          <w:rFonts w:asciiTheme="minorHAnsi" w:eastAsia="Garamond" w:hAnsiTheme="minorHAnsi" w:cstheme="minorHAnsi"/>
          <w:b/>
          <w:spacing w:val="-12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b/>
          <w:spacing w:val="2"/>
          <w:w w:val="96"/>
          <w:sz w:val="22"/>
          <w:szCs w:val="22"/>
        </w:rPr>
        <w:t>M</w:t>
      </w:r>
      <w:r w:rsidRPr="00F323B1">
        <w:rPr>
          <w:rFonts w:asciiTheme="minorHAnsi" w:eastAsia="Garamond" w:hAnsiTheme="minorHAnsi" w:cstheme="minorHAnsi"/>
          <w:b/>
          <w:spacing w:val="-1"/>
          <w:w w:val="96"/>
          <w:sz w:val="22"/>
          <w:szCs w:val="22"/>
        </w:rPr>
        <w:t>i</w:t>
      </w:r>
      <w:r w:rsidRPr="00F323B1">
        <w:rPr>
          <w:rFonts w:asciiTheme="minorHAnsi" w:eastAsia="Garamond" w:hAnsiTheme="minorHAnsi" w:cstheme="minorHAnsi"/>
          <w:b/>
          <w:spacing w:val="1"/>
          <w:w w:val="96"/>
          <w:sz w:val="22"/>
          <w:szCs w:val="22"/>
        </w:rPr>
        <w:t>ch</w:t>
      </w:r>
      <w:r w:rsidRPr="00F323B1">
        <w:rPr>
          <w:rFonts w:asciiTheme="minorHAnsi" w:eastAsia="Garamond" w:hAnsiTheme="minorHAnsi" w:cstheme="minorHAnsi"/>
          <w:b/>
          <w:spacing w:val="-1"/>
          <w:w w:val="96"/>
          <w:sz w:val="22"/>
          <w:szCs w:val="22"/>
        </w:rPr>
        <w:t>ig</w:t>
      </w:r>
      <w:r w:rsidRPr="00F323B1">
        <w:rPr>
          <w:rFonts w:asciiTheme="minorHAnsi" w:eastAsia="Garamond" w:hAnsiTheme="minorHAnsi" w:cstheme="minorHAnsi"/>
          <w:b/>
          <w:spacing w:val="3"/>
          <w:w w:val="96"/>
          <w:sz w:val="22"/>
          <w:szCs w:val="22"/>
        </w:rPr>
        <w:t>a</w:t>
      </w:r>
      <w:r w:rsidRPr="00F323B1">
        <w:rPr>
          <w:rFonts w:asciiTheme="minorHAnsi" w:eastAsia="Garamond" w:hAnsiTheme="minorHAnsi" w:cstheme="minorHAnsi"/>
          <w:b/>
          <w:w w:val="96"/>
          <w:sz w:val="22"/>
          <w:szCs w:val="22"/>
        </w:rPr>
        <w:t>n</w:t>
      </w:r>
      <w:r w:rsidRPr="00F323B1">
        <w:rPr>
          <w:rFonts w:asciiTheme="minorHAnsi" w:eastAsia="Garamond" w:hAnsiTheme="minorHAnsi" w:cstheme="minorHAnsi"/>
          <w:b/>
          <w:spacing w:val="1"/>
          <w:w w:val="96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b/>
          <w:spacing w:val="1"/>
          <w:sz w:val="22"/>
          <w:szCs w:val="22"/>
        </w:rPr>
        <w:t>L</w:t>
      </w:r>
      <w:r w:rsidRPr="00F323B1">
        <w:rPr>
          <w:rFonts w:asciiTheme="minorHAnsi" w:eastAsia="Garamond" w:hAnsiTheme="minorHAnsi" w:cstheme="minorHAnsi"/>
          <w:b/>
          <w:sz w:val="22"/>
          <w:szCs w:val="22"/>
        </w:rPr>
        <w:t>aw</w:t>
      </w:r>
      <w:r w:rsidRPr="00F323B1">
        <w:rPr>
          <w:rFonts w:asciiTheme="minorHAnsi" w:eastAsia="Garamond" w:hAnsiTheme="minorHAnsi" w:cstheme="minorHAnsi"/>
          <w:b/>
          <w:spacing w:val="-21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b/>
          <w:sz w:val="22"/>
          <w:szCs w:val="22"/>
        </w:rPr>
        <w:t>Sc</w:t>
      </w:r>
      <w:r w:rsidRPr="00F323B1">
        <w:rPr>
          <w:rFonts w:asciiTheme="minorHAnsi" w:eastAsia="Garamond" w:hAnsiTheme="minorHAnsi" w:cstheme="minorHAnsi"/>
          <w:b/>
          <w:spacing w:val="1"/>
          <w:sz w:val="22"/>
          <w:szCs w:val="22"/>
        </w:rPr>
        <w:t>h</w:t>
      </w:r>
      <w:r w:rsidRPr="00F323B1">
        <w:rPr>
          <w:rFonts w:asciiTheme="minorHAnsi" w:eastAsia="Garamond" w:hAnsiTheme="minorHAnsi" w:cstheme="minorHAnsi"/>
          <w:b/>
          <w:sz w:val="22"/>
          <w:szCs w:val="22"/>
        </w:rPr>
        <w:t>o</w:t>
      </w:r>
      <w:r w:rsidRPr="00F323B1">
        <w:rPr>
          <w:rFonts w:asciiTheme="minorHAnsi" w:eastAsia="Garamond" w:hAnsiTheme="minorHAnsi" w:cstheme="minorHAnsi"/>
          <w:b/>
          <w:spacing w:val="-1"/>
          <w:sz w:val="22"/>
          <w:szCs w:val="22"/>
        </w:rPr>
        <w:t>o</w:t>
      </w:r>
      <w:r w:rsidRPr="00F323B1">
        <w:rPr>
          <w:rFonts w:asciiTheme="minorHAnsi" w:eastAsia="Garamond" w:hAnsiTheme="minorHAnsi" w:cstheme="minorHAnsi"/>
          <w:b/>
          <w:sz w:val="22"/>
          <w:szCs w:val="22"/>
        </w:rPr>
        <w:t>l</w:t>
      </w:r>
      <w:r w:rsidRPr="00F323B1">
        <w:rPr>
          <w:rFonts w:asciiTheme="minorHAnsi" w:eastAsia="Garamond" w:hAnsiTheme="minorHAnsi" w:cstheme="minorHAnsi"/>
          <w:b/>
          <w:sz w:val="22"/>
          <w:szCs w:val="22"/>
        </w:rPr>
        <w:t xml:space="preserve">                                               </w:t>
      </w:r>
      <w:r w:rsidRPr="00F323B1">
        <w:rPr>
          <w:rFonts w:asciiTheme="minorHAnsi" w:eastAsia="Garamond" w:hAnsiTheme="minorHAnsi" w:cstheme="minorHAnsi"/>
          <w:b/>
          <w:spacing w:val="61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b/>
          <w:sz w:val="22"/>
          <w:szCs w:val="22"/>
        </w:rPr>
        <w:t>A</w:t>
      </w:r>
      <w:r w:rsidRPr="00F323B1">
        <w:rPr>
          <w:rFonts w:asciiTheme="minorHAnsi" w:eastAsia="Garamond" w:hAnsiTheme="minorHAnsi" w:cstheme="minorHAnsi"/>
          <w:b/>
          <w:spacing w:val="1"/>
          <w:sz w:val="22"/>
          <w:szCs w:val="22"/>
        </w:rPr>
        <w:t>n</w:t>
      </w:r>
      <w:r w:rsidRPr="00F323B1">
        <w:rPr>
          <w:rFonts w:asciiTheme="minorHAnsi" w:eastAsia="Garamond" w:hAnsiTheme="minorHAnsi" w:cstheme="minorHAnsi"/>
          <w:b/>
          <w:sz w:val="22"/>
          <w:szCs w:val="22"/>
        </w:rPr>
        <w:t>n</w:t>
      </w:r>
      <w:r w:rsidRPr="00F323B1">
        <w:rPr>
          <w:rFonts w:asciiTheme="minorHAnsi" w:eastAsia="Garamond" w:hAnsiTheme="minorHAnsi" w:cstheme="minorHAnsi"/>
          <w:b/>
          <w:spacing w:val="-21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b/>
          <w:w w:val="96"/>
          <w:sz w:val="22"/>
          <w:szCs w:val="22"/>
        </w:rPr>
        <w:t>Ar</w:t>
      </w:r>
      <w:r w:rsidRPr="00F323B1">
        <w:rPr>
          <w:rFonts w:asciiTheme="minorHAnsi" w:eastAsia="Garamond" w:hAnsiTheme="minorHAnsi" w:cstheme="minorHAnsi"/>
          <w:b/>
          <w:spacing w:val="1"/>
          <w:w w:val="96"/>
          <w:sz w:val="22"/>
          <w:szCs w:val="22"/>
        </w:rPr>
        <w:t>b</w:t>
      </w:r>
      <w:r w:rsidRPr="00F323B1">
        <w:rPr>
          <w:rFonts w:asciiTheme="minorHAnsi" w:eastAsia="Garamond" w:hAnsiTheme="minorHAnsi" w:cstheme="minorHAnsi"/>
          <w:b/>
          <w:w w:val="96"/>
          <w:sz w:val="22"/>
          <w:szCs w:val="22"/>
        </w:rPr>
        <w:t>o</w:t>
      </w:r>
      <w:r w:rsidRPr="00F323B1">
        <w:rPr>
          <w:rFonts w:asciiTheme="minorHAnsi" w:eastAsia="Garamond" w:hAnsiTheme="minorHAnsi" w:cstheme="minorHAnsi"/>
          <w:b/>
          <w:spacing w:val="-1"/>
          <w:w w:val="96"/>
          <w:sz w:val="22"/>
          <w:szCs w:val="22"/>
        </w:rPr>
        <w:t>r</w:t>
      </w:r>
      <w:r w:rsidRPr="00F323B1">
        <w:rPr>
          <w:rFonts w:asciiTheme="minorHAnsi" w:eastAsia="Garamond" w:hAnsiTheme="minorHAnsi" w:cstheme="minorHAnsi"/>
          <w:b/>
          <w:w w:val="96"/>
          <w:sz w:val="22"/>
          <w:szCs w:val="22"/>
        </w:rPr>
        <w:t>,</w:t>
      </w:r>
      <w:r w:rsidRPr="00F323B1">
        <w:rPr>
          <w:rFonts w:asciiTheme="minorHAnsi" w:eastAsia="Garamond" w:hAnsiTheme="minorHAnsi" w:cstheme="minorHAnsi"/>
          <w:b/>
          <w:spacing w:val="1"/>
          <w:w w:val="96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b/>
          <w:sz w:val="22"/>
          <w:szCs w:val="22"/>
        </w:rPr>
        <w:t>MI</w:t>
      </w:r>
    </w:p>
    <w:p w14:paraId="664F9808" w14:textId="77777777" w:rsidR="00C70723" w:rsidRPr="00F323B1" w:rsidRDefault="00C70723" w:rsidP="00F323B1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168850D0" w14:textId="77777777" w:rsidR="00C70723" w:rsidRPr="00F323B1" w:rsidRDefault="00031F64" w:rsidP="00F323B1">
      <w:pPr>
        <w:ind w:left="100"/>
        <w:rPr>
          <w:rFonts w:asciiTheme="minorHAnsi" w:eastAsia="Garamond" w:hAnsiTheme="minorHAnsi" w:cstheme="minorHAnsi"/>
          <w:sz w:val="22"/>
          <w:szCs w:val="22"/>
        </w:rPr>
        <w:sectPr w:rsidR="00C70723" w:rsidRPr="00F323B1">
          <w:pgSz w:w="12240" w:h="15840"/>
          <w:pgMar w:top="1380" w:right="1320" w:bottom="280" w:left="1340" w:header="720" w:footer="720" w:gutter="0"/>
          <w:cols w:space="720"/>
        </w:sectPr>
      </w:pPr>
      <w:r w:rsidRPr="00F323B1">
        <w:rPr>
          <w:rFonts w:asciiTheme="minorHAnsi" w:eastAsia="Garamond" w:hAnsiTheme="minorHAnsi" w:cstheme="minorHAnsi"/>
          <w:b/>
          <w:sz w:val="22"/>
          <w:szCs w:val="22"/>
        </w:rPr>
        <w:t>Associate</w:t>
      </w:r>
      <w:r w:rsidRPr="00F323B1">
        <w:rPr>
          <w:rFonts w:asciiTheme="minorHAnsi" w:eastAsia="Garamond" w:hAnsiTheme="minorHAnsi" w:cstheme="minorHAnsi"/>
          <w:b/>
          <w:spacing w:val="-9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b/>
          <w:spacing w:val="1"/>
          <w:sz w:val="22"/>
          <w:szCs w:val="22"/>
        </w:rPr>
        <w:t>D</w:t>
      </w:r>
      <w:r w:rsidRPr="00F323B1">
        <w:rPr>
          <w:rFonts w:asciiTheme="minorHAnsi" w:eastAsia="Garamond" w:hAnsiTheme="minorHAnsi" w:cstheme="minorHAnsi"/>
          <w:b/>
          <w:spacing w:val="-1"/>
          <w:sz w:val="22"/>
          <w:szCs w:val="22"/>
        </w:rPr>
        <w:t>i</w:t>
      </w:r>
      <w:r w:rsidRPr="00F323B1">
        <w:rPr>
          <w:rFonts w:asciiTheme="minorHAnsi" w:eastAsia="Garamond" w:hAnsiTheme="minorHAnsi" w:cstheme="minorHAnsi"/>
          <w:b/>
          <w:sz w:val="22"/>
          <w:szCs w:val="22"/>
        </w:rPr>
        <w:t>r</w:t>
      </w:r>
      <w:r w:rsidRPr="00F323B1">
        <w:rPr>
          <w:rFonts w:asciiTheme="minorHAnsi" w:eastAsia="Garamond" w:hAnsiTheme="minorHAnsi" w:cstheme="minorHAnsi"/>
          <w:b/>
          <w:spacing w:val="1"/>
          <w:sz w:val="22"/>
          <w:szCs w:val="22"/>
        </w:rPr>
        <w:t>ec</w:t>
      </w:r>
      <w:r w:rsidRPr="00F323B1">
        <w:rPr>
          <w:rFonts w:asciiTheme="minorHAnsi" w:eastAsia="Garamond" w:hAnsiTheme="minorHAnsi" w:cstheme="minorHAnsi"/>
          <w:b/>
          <w:sz w:val="22"/>
          <w:szCs w:val="22"/>
        </w:rPr>
        <w:t>tor,</w:t>
      </w:r>
      <w:r w:rsidRPr="00F323B1">
        <w:rPr>
          <w:rFonts w:asciiTheme="minorHAnsi" w:eastAsia="Garamond" w:hAnsiTheme="minorHAnsi" w:cstheme="minorHAnsi"/>
          <w:b/>
          <w:spacing w:val="-10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b/>
          <w:sz w:val="22"/>
          <w:szCs w:val="22"/>
        </w:rPr>
        <w:t>L</w:t>
      </w:r>
      <w:r w:rsidRPr="00F323B1">
        <w:rPr>
          <w:rFonts w:asciiTheme="minorHAnsi" w:eastAsia="Garamond" w:hAnsiTheme="minorHAnsi" w:cstheme="minorHAnsi"/>
          <w:b/>
          <w:spacing w:val="3"/>
          <w:sz w:val="22"/>
          <w:szCs w:val="22"/>
        </w:rPr>
        <w:t>e</w:t>
      </w:r>
      <w:r w:rsidRPr="00F323B1">
        <w:rPr>
          <w:rFonts w:asciiTheme="minorHAnsi" w:eastAsia="Garamond" w:hAnsiTheme="minorHAnsi" w:cstheme="minorHAnsi"/>
          <w:b/>
          <w:spacing w:val="-1"/>
          <w:sz w:val="22"/>
          <w:szCs w:val="22"/>
        </w:rPr>
        <w:t>g</w:t>
      </w:r>
      <w:r w:rsidRPr="00F323B1">
        <w:rPr>
          <w:rFonts w:asciiTheme="minorHAnsi" w:eastAsia="Garamond" w:hAnsiTheme="minorHAnsi" w:cstheme="minorHAnsi"/>
          <w:b/>
          <w:sz w:val="22"/>
          <w:szCs w:val="22"/>
        </w:rPr>
        <w:t>al</w:t>
      </w:r>
      <w:r w:rsidRPr="00F323B1">
        <w:rPr>
          <w:rFonts w:asciiTheme="minorHAnsi" w:eastAsia="Garamond" w:hAnsiTheme="minorHAnsi" w:cstheme="minorHAnsi"/>
          <w:b/>
          <w:spacing w:val="-6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b/>
          <w:spacing w:val="2"/>
          <w:sz w:val="22"/>
          <w:szCs w:val="22"/>
        </w:rPr>
        <w:t>P</w:t>
      </w:r>
      <w:r w:rsidRPr="00F323B1">
        <w:rPr>
          <w:rFonts w:asciiTheme="minorHAnsi" w:eastAsia="Garamond" w:hAnsiTheme="minorHAnsi" w:cstheme="minorHAnsi"/>
          <w:b/>
          <w:sz w:val="22"/>
          <w:szCs w:val="22"/>
        </w:rPr>
        <w:t>ra</w:t>
      </w:r>
      <w:r w:rsidRPr="00F323B1">
        <w:rPr>
          <w:rFonts w:asciiTheme="minorHAnsi" w:eastAsia="Garamond" w:hAnsiTheme="minorHAnsi" w:cstheme="minorHAnsi"/>
          <w:b/>
          <w:spacing w:val="1"/>
          <w:sz w:val="22"/>
          <w:szCs w:val="22"/>
        </w:rPr>
        <w:t>c</w:t>
      </w:r>
      <w:r w:rsidRPr="00F323B1">
        <w:rPr>
          <w:rFonts w:asciiTheme="minorHAnsi" w:eastAsia="Garamond" w:hAnsiTheme="minorHAnsi" w:cstheme="minorHAnsi"/>
          <w:b/>
          <w:sz w:val="22"/>
          <w:szCs w:val="22"/>
        </w:rPr>
        <w:t>tice</w:t>
      </w:r>
      <w:r w:rsidRPr="00F323B1">
        <w:rPr>
          <w:rFonts w:asciiTheme="minorHAnsi" w:eastAsia="Garamond" w:hAnsiTheme="minorHAnsi" w:cstheme="minorHAnsi"/>
          <w:b/>
          <w:spacing w:val="-8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b/>
          <w:spacing w:val="-1"/>
          <w:sz w:val="22"/>
          <w:szCs w:val="22"/>
        </w:rPr>
        <w:t>P</w:t>
      </w:r>
      <w:r w:rsidRPr="00F323B1">
        <w:rPr>
          <w:rFonts w:asciiTheme="minorHAnsi" w:eastAsia="Garamond" w:hAnsiTheme="minorHAnsi" w:cstheme="minorHAnsi"/>
          <w:b/>
          <w:spacing w:val="2"/>
          <w:sz w:val="22"/>
          <w:szCs w:val="22"/>
        </w:rPr>
        <w:t>r</w:t>
      </w:r>
      <w:r w:rsidRPr="00F323B1">
        <w:rPr>
          <w:rFonts w:asciiTheme="minorHAnsi" w:eastAsia="Garamond" w:hAnsiTheme="minorHAnsi" w:cstheme="minorHAnsi"/>
          <w:b/>
          <w:sz w:val="22"/>
          <w:szCs w:val="22"/>
        </w:rPr>
        <w:t>ogra</w:t>
      </w:r>
      <w:r w:rsidRPr="00F323B1">
        <w:rPr>
          <w:rFonts w:asciiTheme="minorHAnsi" w:eastAsia="Garamond" w:hAnsiTheme="minorHAnsi" w:cstheme="minorHAnsi"/>
          <w:b/>
          <w:spacing w:val="3"/>
          <w:sz w:val="22"/>
          <w:szCs w:val="22"/>
        </w:rPr>
        <w:t>m</w:t>
      </w:r>
      <w:r w:rsidRPr="00F323B1">
        <w:rPr>
          <w:rFonts w:asciiTheme="minorHAnsi" w:eastAsia="Garamond" w:hAnsiTheme="minorHAnsi" w:cstheme="minorHAnsi"/>
          <w:sz w:val="22"/>
          <w:szCs w:val="22"/>
        </w:rPr>
        <w:t>,</w:t>
      </w:r>
      <w:r w:rsidRPr="00F323B1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200</w:t>
      </w:r>
      <w:r w:rsidRPr="00F323B1">
        <w:rPr>
          <w:rFonts w:asciiTheme="minorHAnsi" w:eastAsia="Garamond" w:hAnsiTheme="minorHAnsi" w:cstheme="minorHAnsi"/>
          <w:spacing w:val="3"/>
          <w:sz w:val="22"/>
          <w:szCs w:val="22"/>
        </w:rPr>
        <w:t>8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-</w:t>
      </w:r>
      <w:r w:rsidRPr="00F323B1">
        <w:rPr>
          <w:rFonts w:asciiTheme="minorHAnsi" w:eastAsia="Garamond" w:hAnsiTheme="minorHAnsi" w:cstheme="minorHAnsi"/>
          <w:sz w:val="22"/>
          <w:szCs w:val="22"/>
        </w:rPr>
        <w:t>June</w:t>
      </w:r>
      <w:r w:rsidRPr="00F323B1">
        <w:rPr>
          <w:rFonts w:asciiTheme="minorHAnsi" w:eastAsia="Garamond" w:hAnsiTheme="minorHAnsi" w:cstheme="minorHAnsi"/>
          <w:spacing w:val="-10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201</w:t>
      </w:r>
      <w:r w:rsidRPr="00F323B1">
        <w:rPr>
          <w:rFonts w:asciiTheme="minorHAnsi" w:eastAsia="Garamond" w:hAnsiTheme="minorHAnsi" w:cstheme="minorHAnsi"/>
          <w:sz w:val="22"/>
          <w:szCs w:val="22"/>
        </w:rPr>
        <w:t>1</w:t>
      </w:r>
    </w:p>
    <w:p w14:paraId="0690F03E" w14:textId="77777777" w:rsidR="00C70723" w:rsidRPr="00F323B1" w:rsidRDefault="00031F64" w:rsidP="00F323B1">
      <w:pPr>
        <w:spacing w:before="79"/>
        <w:ind w:left="100"/>
        <w:rPr>
          <w:rFonts w:asciiTheme="minorHAnsi" w:eastAsia="Garamond" w:hAnsiTheme="minorHAnsi" w:cstheme="minorHAnsi"/>
          <w:sz w:val="22"/>
          <w:szCs w:val="22"/>
        </w:rPr>
      </w:pPr>
      <w:r w:rsidRPr="00F323B1">
        <w:rPr>
          <w:rFonts w:asciiTheme="minorHAnsi" w:eastAsia="Garamond" w:hAnsiTheme="minorHAnsi" w:cstheme="minorHAnsi"/>
          <w:b/>
          <w:sz w:val="22"/>
          <w:szCs w:val="22"/>
        </w:rPr>
        <w:lastRenderedPageBreak/>
        <w:t>Cl</w:t>
      </w:r>
      <w:r w:rsidRPr="00F323B1">
        <w:rPr>
          <w:rFonts w:asciiTheme="minorHAnsi" w:eastAsia="Garamond" w:hAnsiTheme="minorHAnsi" w:cstheme="minorHAnsi"/>
          <w:b/>
          <w:spacing w:val="-1"/>
          <w:sz w:val="22"/>
          <w:szCs w:val="22"/>
        </w:rPr>
        <w:t>i</w:t>
      </w:r>
      <w:r w:rsidRPr="00F323B1">
        <w:rPr>
          <w:rFonts w:asciiTheme="minorHAnsi" w:eastAsia="Garamond" w:hAnsiTheme="minorHAnsi" w:cstheme="minorHAnsi"/>
          <w:b/>
          <w:spacing w:val="1"/>
          <w:sz w:val="22"/>
          <w:szCs w:val="22"/>
        </w:rPr>
        <w:t>n</w:t>
      </w:r>
      <w:r w:rsidRPr="00F323B1">
        <w:rPr>
          <w:rFonts w:asciiTheme="minorHAnsi" w:eastAsia="Garamond" w:hAnsiTheme="minorHAnsi" w:cstheme="minorHAnsi"/>
          <w:b/>
          <w:spacing w:val="-1"/>
          <w:sz w:val="22"/>
          <w:szCs w:val="22"/>
        </w:rPr>
        <w:t>i</w:t>
      </w:r>
      <w:r w:rsidRPr="00F323B1">
        <w:rPr>
          <w:rFonts w:asciiTheme="minorHAnsi" w:eastAsia="Garamond" w:hAnsiTheme="minorHAnsi" w:cstheme="minorHAnsi"/>
          <w:b/>
          <w:spacing w:val="1"/>
          <w:sz w:val="22"/>
          <w:szCs w:val="22"/>
        </w:rPr>
        <w:t>c</w:t>
      </w:r>
      <w:r w:rsidRPr="00F323B1">
        <w:rPr>
          <w:rFonts w:asciiTheme="minorHAnsi" w:eastAsia="Garamond" w:hAnsiTheme="minorHAnsi" w:cstheme="minorHAnsi"/>
          <w:b/>
          <w:sz w:val="22"/>
          <w:szCs w:val="22"/>
        </w:rPr>
        <w:t>al</w:t>
      </w:r>
      <w:r w:rsidRPr="00F323B1">
        <w:rPr>
          <w:rFonts w:asciiTheme="minorHAnsi" w:eastAsia="Garamond" w:hAnsiTheme="minorHAnsi" w:cstheme="minorHAnsi"/>
          <w:b/>
          <w:spacing w:val="-8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b/>
          <w:spacing w:val="3"/>
          <w:sz w:val="22"/>
          <w:szCs w:val="22"/>
        </w:rPr>
        <w:t>A</w:t>
      </w:r>
      <w:r w:rsidRPr="00F323B1">
        <w:rPr>
          <w:rFonts w:asciiTheme="minorHAnsi" w:eastAsia="Garamond" w:hAnsiTheme="minorHAnsi" w:cstheme="minorHAnsi"/>
          <w:b/>
          <w:sz w:val="22"/>
          <w:szCs w:val="22"/>
        </w:rPr>
        <w:t>ss</w:t>
      </w:r>
      <w:r w:rsidRPr="00F323B1">
        <w:rPr>
          <w:rFonts w:asciiTheme="minorHAnsi" w:eastAsia="Garamond" w:hAnsiTheme="minorHAnsi" w:cstheme="minorHAnsi"/>
          <w:b/>
          <w:spacing w:val="-1"/>
          <w:sz w:val="22"/>
          <w:szCs w:val="22"/>
        </w:rPr>
        <w:t>i</w:t>
      </w:r>
      <w:r w:rsidRPr="00F323B1">
        <w:rPr>
          <w:rFonts w:asciiTheme="minorHAnsi" w:eastAsia="Garamond" w:hAnsiTheme="minorHAnsi" w:cstheme="minorHAnsi"/>
          <w:b/>
          <w:sz w:val="22"/>
          <w:szCs w:val="22"/>
        </w:rPr>
        <w:t>st</w:t>
      </w:r>
      <w:r w:rsidRPr="00F323B1">
        <w:rPr>
          <w:rFonts w:asciiTheme="minorHAnsi" w:eastAsia="Garamond" w:hAnsiTheme="minorHAnsi" w:cstheme="minorHAnsi"/>
          <w:b/>
          <w:spacing w:val="1"/>
          <w:sz w:val="22"/>
          <w:szCs w:val="22"/>
        </w:rPr>
        <w:t>an</w:t>
      </w:r>
      <w:r w:rsidRPr="00F323B1">
        <w:rPr>
          <w:rFonts w:asciiTheme="minorHAnsi" w:eastAsia="Garamond" w:hAnsiTheme="minorHAnsi" w:cstheme="minorHAnsi"/>
          <w:b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b/>
          <w:spacing w:val="-10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b/>
          <w:spacing w:val="2"/>
          <w:sz w:val="22"/>
          <w:szCs w:val="22"/>
        </w:rPr>
        <w:t>P</w:t>
      </w:r>
      <w:r w:rsidRPr="00F323B1">
        <w:rPr>
          <w:rFonts w:asciiTheme="minorHAnsi" w:eastAsia="Garamond" w:hAnsiTheme="minorHAnsi" w:cstheme="minorHAnsi"/>
          <w:b/>
          <w:sz w:val="22"/>
          <w:szCs w:val="22"/>
        </w:rPr>
        <w:t>r</w:t>
      </w:r>
      <w:r w:rsidRPr="00F323B1">
        <w:rPr>
          <w:rFonts w:asciiTheme="minorHAnsi" w:eastAsia="Garamond" w:hAnsiTheme="minorHAnsi" w:cstheme="minorHAnsi"/>
          <w:b/>
          <w:spacing w:val="-1"/>
          <w:sz w:val="22"/>
          <w:szCs w:val="22"/>
        </w:rPr>
        <w:t>o</w:t>
      </w:r>
      <w:r w:rsidRPr="00F323B1">
        <w:rPr>
          <w:rFonts w:asciiTheme="minorHAnsi" w:eastAsia="Garamond" w:hAnsiTheme="minorHAnsi" w:cstheme="minorHAnsi"/>
          <w:b/>
          <w:spacing w:val="3"/>
          <w:sz w:val="22"/>
          <w:szCs w:val="22"/>
        </w:rPr>
        <w:t>f</w:t>
      </w:r>
      <w:r w:rsidRPr="00F323B1">
        <w:rPr>
          <w:rFonts w:asciiTheme="minorHAnsi" w:eastAsia="Garamond" w:hAnsiTheme="minorHAnsi" w:cstheme="minorHAnsi"/>
          <w:b/>
          <w:spacing w:val="1"/>
          <w:sz w:val="22"/>
          <w:szCs w:val="22"/>
        </w:rPr>
        <w:t>e</w:t>
      </w:r>
      <w:r w:rsidRPr="00F323B1">
        <w:rPr>
          <w:rFonts w:asciiTheme="minorHAnsi" w:eastAsia="Garamond" w:hAnsiTheme="minorHAnsi" w:cstheme="minorHAnsi"/>
          <w:b/>
          <w:sz w:val="22"/>
          <w:szCs w:val="22"/>
        </w:rPr>
        <w:t>ss</w:t>
      </w:r>
      <w:r w:rsidRPr="00F323B1">
        <w:rPr>
          <w:rFonts w:asciiTheme="minorHAnsi" w:eastAsia="Garamond" w:hAnsiTheme="minorHAnsi" w:cstheme="minorHAnsi"/>
          <w:b/>
          <w:spacing w:val="-1"/>
          <w:sz w:val="22"/>
          <w:szCs w:val="22"/>
        </w:rPr>
        <w:t>o</w:t>
      </w:r>
      <w:r w:rsidRPr="00F323B1">
        <w:rPr>
          <w:rFonts w:asciiTheme="minorHAnsi" w:eastAsia="Garamond" w:hAnsiTheme="minorHAnsi" w:cstheme="minorHAnsi"/>
          <w:b/>
          <w:sz w:val="22"/>
          <w:szCs w:val="22"/>
        </w:rPr>
        <w:t>r</w:t>
      </w:r>
      <w:r w:rsidRPr="00F323B1">
        <w:rPr>
          <w:rFonts w:asciiTheme="minorHAnsi" w:eastAsia="Garamond" w:hAnsiTheme="minorHAnsi" w:cstheme="minorHAnsi"/>
          <w:b/>
          <w:spacing w:val="-10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b/>
          <w:spacing w:val="-1"/>
          <w:sz w:val="22"/>
          <w:szCs w:val="22"/>
        </w:rPr>
        <w:t>o</w:t>
      </w:r>
      <w:r w:rsidRPr="00F323B1">
        <w:rPr>
          <w:rFonts w:asciiTheme="minorHAnsi" w:eastAsia="Garamond" w:hAnsiTheme="minorHAnsi" w:cstheme="minorHAnsi"/>
          <w:b/>
          <w:sz w:val="22"/>
          <w:szCs w:val="22"/>
        </w:rPr>
        <w:t>f</w:t>
      </w:r>
      <w:r w:rsidRPr="00F323B1">
        <w:rPr>
          <w:rFonts w:asciiTheme="minorHAnsi" w:eastAsia="Garamond" w:hAnsiTheme="minorHAnsi" w:cstheme="minorHAnsi"/>
          <w:b/>
          <w:spacing w:val="-2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b/>
          <w:spacing w:val="1"/>
          <w:sz w:val="22"/>
          <w:szCs w:val="22"/>
        </w:rPr>
        <w:t>L</w:t>
      </w:r>
      <w:r w:rsidRPr="00F323B1">
        <w:rPr>
          <w:rFonts w:asciiTheme="minorHAnsi" w:eastAsia="Garamond" w:hAnsiTheme="minorHAnsi" w:cstheme="minorHAnsi"/>
          <w:b/>
          <w:sz w:val="22"/>
          <w:szCs w:val="22"/>
        </w:rPr>
        <w:t>a</w:t>
      </w:r>
      <w:r w:rsidRPr="00F323B1">
        <w:rPr>
          <w:rFonts w:asciiTheme="minorHAnsi" w:eastAsia="Garamond" w:hAnsiTheme="minorHAnsi" w:cstheme="minorHAnsi"/>
          <w:b/>
          <w:spacing w:val="5"/>
          <w:sz w:val="22"/>
          <w:szCs w:val="22"/>
        </w:rPr>
        <w:t>w</w:t>
      </w:r>
      <w:r w:rsidRPr="00F323B1">
        <w:rPr>
          <w:rFonts w:asciiTheme="minorHAnsi" w:eastAsia="Garamond" w:hAnsiTheme="minorHAnsi" w:cstheme="minorHAnsi"/>
          <w:sz w:val="22"/>
          <w:szCs w:val="22"/>
        </w:rPr>
        <w:t>,</w:t>
      </w:r>
      <w:r w:rsidRPr="00F323B1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200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2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-</w:t>
      </w:r>
      <w:r w:rsidRPr="00F323B1">
        <w:rPr>
          <w:rFonts w:asciiTheme="minorHAnsi" w:eastAsia="Garamond" w:hAnsiTheme="minorHAnsi" w:cstheme="minorHAnsi"/>
          <w:sz w:val="22"/>
          <w:szCs w:val="22"/>
        </w:rPr>
        <w:t>June</w:t>
      </w:r>
      <w:r w:rsidRPr="00F323B1">
        <w:rPr>
          <w:rFonts w:asciiTheme="minorHAnsi" w:eastAsia="Garamond" w:hAnsiTheme="minorHAnsi" w:cstheme="minorHAnsi"/>
          <w:spacing w:val="-10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201</w:t>
      </w:r>
      <w:r w:rsidRPr="00F323B1">
        <w:rPr>
          <w:rFonts w:asciiTheme="minorHAnsi" w:eastAsia="Garamond" w:hAnsiTheme="minorHAnsi" w:cstheme="minorHAnsi"/>
          <w:sz w:val="22"/>
          <w:szCs w:val="22"/>
        </w:rPr>
        <w:t>1</w:t>
      </w:r>
    </w:p>
    <w:p w14:paraId="015D223D" w14:textId="77777777" w:rsidR="00C70723" w:rsidRPr="00F323B1" w:rsidRDefault="00C70723" w:rsidP="00F323B1">
      <w:pPr>
        <w:rPr>
          <w:rFonts w:asciiTheme="minorHAnsi" w:hAnsiTheme="minorHAnsi" w:cstheme="minorHAnsi"/>
          <w:sz w:val="22"/>
          <w:szCs w:val="22"/>
        </w:rPr>
      </w:pPr>
    </w:p>
    <w:p w14:paraId="6CF73BF9" w14:textId="77777777" w:rsidR="00C70723" w:rsidRPr="00F323B1" w:rsidRDefault="00C70723" w:rsidP="00F323B1">
      <w:pPr>
        <w:rPr>
          <w:rFonts w:asciiTheme="minorHAnsi" w:hAnsiTheme="minorHAnsi" w:cstheme="minorHAnsi"/>
          <w:sz w:val="22"/>
          <w:szCs w:val="22"/>
        </w:rPr>
      </w:pPr>
    </w:p>
    <w:p w14:paraId="63C4BA0A" w14:textId="77777777" w:rsidR="00C70723" w:rsidRPr="00F323B1" w:rsidRDefault="00C70723" w:rsidP="00F323B1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0D21FD4F" w14:textId="77777777" w:rsidR="00C70723" w:rsidRPr="00F323B1" w:rsidRDefault="00031F64" w:rsidP="00F323B1">
      <w:pPr>
        <w:ind w:left="100"/>
        <w:rPr>
          <w:rFonts w:asciiTheme="minorHAnsi" w:eastAsia="Garamond" w:hAnsiTheme="minorHAnsi" w:cstheme="minorHAnsi"/>
          <w:sz w:val="22"/>
          <w:szCs w:val="22"/>
        </w:rPr>
      </w:pPr>
      <w:r w:rsidRPr="00F323B1">
        <w:rPr>
          <w:rFonts w:asciiTheme="minorHAnsi" w:eastAsia="Garamond" w:hAnsiTheme="minorHAnsi" w:cstheme="minorHAnsi"/>
          <w:b/>
          <w:sz w:val="22"/>
          <w:szCs w:val="22"/>
        </w:rPr>
        <w:t>C</w:t>
      </w:r>
      <w:r w:rsidRPr="00F323B1">
        <w:rPr>
          <w:rFonts w:asciiTheme="minorHAnsi" w:eastAsia="Garamond" w:hAnsiTheme="minorHAnsi" w:cstheme="minorHAnsi"/>
          <w:b/>
          <w:spacing w:val="-1"/>
          <w:sz w:val="22"/>
          <w:szCs w:val="22"/>
        </w:rPr>
        <w:t>o</w:t>
      </w:r>
      <w:r w:rsidRPr="00F323B1">
        <w:rPr>
          <w:rFonts w:asciiTheme="minorHAnsi" w:eastAsia="Garamond" w:hAnsiTheme="minorHAnsi" w:cstheme="minorHAnsi"/>
          <w:b/>
          <w:spacing w:val="1"/>
          <w:sz w:val="22"/>
          <w:szCs w:val="22"/>
        </w:rPr>
        <w:t>u</w:t>
      </w:r>
      <w:r w:rsidRPr="00F323B1">
        <w:rPr>
          <w:rFonts w:asciiTheme="minorHAnsi" w:eastAsia="Garamond" w:hAnsiTheme="minorHAnsi" w:cstheme="minorHAnsi"/>
          <w:b/>
          <w:sz w:val="22"/>
          <w:szCs w:val="22"/>
        </w:rPr>
        <w:t>rses</w:t>
      </w:r>
      <w:r w:rsidRPr="00F323B1">
        <w:rPr>
          <w:rFonts w:asciiTheme="minorHAnsi" w:eastAsia="Garamond" w:hAnsiTheme="minorHAnsi" w:cstheme="minorHAnsi"/>
          <w:b/>
          <w:spacing w:val="-9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b/>
          <w:sz w:val="22"/>
          <w:szCs w:val="22"/>
        </w:rPr>
        <w:t>Ta</w:t>
      </w:r>
      <w:r w:rsidRPr="00F323B1">
        <w:rPr>
          <w:rFonts w:asciiTheme="minorHAnsi" w:eastAsia="Garamond" w:hAnsiTheme="minorHAnsi" w:cstheme="minorHAnsi"/>
          <w:b/>
          <w:spacing w:val="3"/>
          <w:sz w:val="22"/>
          <w:szCs w:val="22"/>
        </w:rPr>
        <w:t>u</w:t>
      </w:r>
      <w:r w:rsidRPr="00F323B1">
        <w:rPr>
          <w:rFonts w:asciiTheme="minorHAnsi" w:eastAsia="Garamond" w:hAnsiTheme="minorHAnsi" w:cstheme="minorHAnsi"/>
          <w:b/>
          <w:spacing w:val="-1"/>
          <w:sz w:val="22"/>
          <w:szCs w:val="22"/>
        </w:rPr>
        <w:t>g</w:t>
      </w:r>
      <w:r w:rsidRPr="00F323B1">
        <w:rPr>
          <w:rFonts w:asciiTheme="minorHAnsi" w:eastAsia="Garamond" w:hAnsiTheme="minorHAnsi" w:cstheme="minorHAnsi"/>
          <w:b/>
          <w:spacing w:val="1"/>
          <w:sz w:val="22"/>
          <w:szCs w:val="22"/>
        </w:rPr>
        <w:t>h</w:t>
      </w:r>
      <w:r w:rsidRPr="00F323B1">
        <w:rPr>
          <w:rFonts w:asciiTheme="minorHAnsi" w:eastAsia="Garamond" w:hAnsiTheme="minorHAnsi" w:cstheme="minorHAnsi"/>
          <w:b/>
          <w:sz w:val="22"/>
          <w:szCs w:val="22"/>
        </w:rPr>
        <w:t>t:</w:t>
      </w:r>
    </w:p>
    <w:p w14:paraId="6BFF73D9" w14:textId="77777777" w:rsidR="00C70723" w:rsidRPr="00F323B1" w:rsidRDefault="00C70723" w:rsidP="00F323B1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420C35DB" w14:textId="77777777" w:rsidR="00C70723" w:rsidRPr="00F323B1" w:rsidRDefault="00C70723" w:rsidP="00F323B1">
      <w:pPr>
        <w:rPr>
          <w:rFonts w:asciiTheme="minorHAnsi" w:hAnsiTheme="minorHAnsi" w:cstheme="minorHAnsi"/>
          <w:sz w:val="22"/>
          <w:szCs w:val="22"/>
        </w:rPr>
      </w:pPr>
    </w:p>
    <w:p w14:paraId="697AED4B" w14:textId="77777777" w:rsidR="00C70723" w:rsidRPr="00F323B1" w:rsidRDefault="00031F64" w:rsidP="00F323B1">
      <w:pPr>
        <w:tabs>
          <w:tab w:val="left" w:pos="1900"/>
        </w:tabs>
        <w:ind w:left="1900" w:right="159" w:hanging="360"/>
        <w:rPr>
          <w:rFonts w:asciiTheme="minorHAnsi" w:eastAsia="Garamond" w:hAnsiTheme="minorHAnsi" w:cstheme="minorHAnsi"/>
          <w:sz w:val="22"/>
          <w:szCs w:val="22"/>
        </w:rPr>
      </w:pPr>
      <w:r w:rsidRPr="00F323B1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F323B1">
        <w:rPr>
          <w:rFonts w:asciiTheme="minorHAnsi" w:eastAsia="Segoe MDL2 Assets" w:hAnsiTheme="minorHAnsi" w:cstheme="minorHAnsi"/>
          <w:sz w:val="22"/>
          <w:szCs w:val="22"/>
        </w:rPr>
        <w:tab/>
      </w:r>
      <w:r w:rsidRPr="00F323B1">
        <w:rPr>
          <w:rFonts w:asciiTheme="minorHAnsi" w:eastAsia="Garamond" w:hAnsiTheme="minorHAnsi" w:cstheme="minorHAnsi"/>
          <w:i/>
          <w:spacing w:val="1"/>
          <w:sz w:val="22"/>
          <w:szCs w:val="22"/>
        </w:rPr>
        <w:t>L</w:t>
      </w:r>
      <w:r w:rsidRPr="00F323B1">
        <w:rPr>
          <w:rFonts w:asciiTheme="minorHAnsi" w:eastAsia="Garamond" w:hAnsiTheme="minorHAnsi" w:cstheme="minorHAnsi"/>
          <w:i/>
          <w:spacing w:val="-1"/>
          <w:sz w:val="22"/>
          <w:szCs w:val="22"/>
        </w:rPr>
        <w:t>e</w:t>
      </w:r>
      <w:r w:rsidRPr="00F323B1">
        <w:rPr>
          <w:rFonts w:asciiTheme="minorHAnsi" w:eastAsia="Garamond" w:hAnsiTheme="minorHAnsi" w:cstheme="minorHAnsi"/>
          <w:i/>
          <w:sz w:val="22"/>
          <w:szCs w:val="22"/>
        </w:rPr>
        <w:t>gal</w:t>
      </w:r>
      <w:r w:rsidRPr="00F323B1">
        <w:rPr>
          <w:rFonts w:asciiTheme="minorHAnsi" w:eastAsia="Garamond" w:hAnsiTheme="minorHAnsi" w:cstheme="minorHAnsi"/>
          <w:i/>
          <w:spacing w:val="-4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i/>
          <w:spacing w:val="-1"/>
          <w:sz w:val="22"/>
          <w:szCs w:val="22"/>
        </w:rPr>
        <w:t>P</w:t>
      </w:r>
      <w:r w:rsidRPr="00F323B1">
        <w:rPr>
          <w:rFonts w:asciiTheme="minorHAnsi" w:eastAsia="Garamond" w:hAnsiTheme="minorHAnsi" w:cstheme="minorHAnsi"/>
          <w:i/>
          <w:spacing w:val="1"/>
          <w:sz w:val="22"/>
          <w:szCs w:val="22"/>
        </w:rPr>
        <w:t>r</w:t>
      </w:r>
      <w:r w:rsidRPr="00F323B1">
        <w:rPr>
          <w:rFonts w:asciiTheme="minorHAnsi" w:eastAsia="Garamond" w:hAnsiTheme="minorHAnsi" w:cstheme="minorHAnsi"/>
          <w:i/>
          <w:sz w:val="22"/>
          <w:szCs w:val="22"/>
        </w:rPr>
        <w:t>acti</w:t>
      </w:r>
      <w:r w:rsidRPr="00F323B1">
        <w:rPr>
          <w:rFonts w:asciiTheme="minorHAnsi" w:eastAsia="Garamond" w:hAnsiTheme="minorHAnsi" w:cstheme="minorHAnsi"/>
          <w:i/>
          <w:spacing w:val="2"/>
          <w:sz w:val="22"/>
          <w:szCs w:val="22"/>
        </w:rPr>
        <w:t>c</w:t>
      </w:r>
      <w:r w:rsidRPr="00F323B1">
        <w:rPr>
          <w:rFonts w:asciiTheme="minorHAnsi" w:eastAsia="Garamond" w:hAnsiTheme="minorHAnsi" w:cstheme="minorHAnsi"/>
          <w:i/>
          <w:sz w:val="22"/>
          <w:szCs w:val="22"/>
        </w:rPr>
        <w:t>e</w:t>
      </w:r>
      <w:r w:rsidRPr="00F323B1">
        <w:rPr>
          <w:rFonts w:asciiTheme="minorHAnsi" w:eastAsia="Garamond" w:hAnsiTheme="minorHAnsi" w:cstheme="minorHAnsi"/>
          <w:i/>
          <w:spacing w:val="-7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i/>
          <w:sz w:val="22"/>
          <w:szCs w:val="22"/>
        </w:rPr>
        <w:t>I</w:t>
      </w:r>
      <w:r w:rsidRPr="00F323B1">
        <w:rPr>
          <w:rFonts w:asciiTheme="minorHAnsi" w:eastAsia="Garamond" w:hAnsiTheme="minorHAnsi" w:cstheme="minorHAnsi"/>
          <w:i/>
          <w:spacing w:val="-1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i/>
          <w:sz w:val="22"/>
          <w:szCs w:val="22"/>
        </w:rPr>
        <w:t>and</w:t>
      </w:r>
      <w:r w:rsidRPr="00F323B1">
        <w:rPr>
          <w:rFonts w:asciiTheme="minorHAnsi" w:eastAsia="Garamond" w:hAnsiTheme="minorHAnsi" w:cstheme="minorHAnsi"/>
          <w:i/>
          <w:spacing w:val="-3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i/>
          <w:spacing w:val="1"/>
          <w:sz w:val="22"/>
          <w:szCs w:val="22"/>
        </w:rPr>
        <w:t>I</w:t>
      </w:r>
      <w:r w:rsidRPr="00F323B1">
        <w:rPr>
          <w:rFonts w:asciiTheme="minorHAnsi" w:eastAsia="Garamond" w:hAnsiTheme="minorHAnsi" w:cstheme="minorHAnsi"/>
          <w:i/>
          <w:sz w:val="22"/>
          <w:szCs w:val="22"/>
        </w:rPr>
        <w:t>I:</w:t>
      </w:r>
      <w:r w:rsidRPr="00F323B1">
        <w:rPr>
          <w:rFonts w:asciiTheme="minorHAnsi" w:eastAsia="Garamond" w:hAnsiTheme="minorHAnsi" w:cstheme="minorHAnsi"/>
          <w:i/>
          <w:spacing w:val="2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h</w:t>
      </w:r>
      <w:r w:rsidRPr="00F323B1">
        <w:rPr>
          <w:rFonts w:asciiTheme="minorHAnsi" w:eastAsia="Garamond" w:hAnsiTheme="minorHAnsi" w:cstheme="minorHAnsi"/>
          <w:sz w:val="22"/>
          <w:szCs w:val="22"/>
        </w:rPr>
        <w:t>e</w:t>
      </w:r>
      <w:r w:rsidRPr="00F323B1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Le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g</w:t>
      </w:r>
      <w:r w:rsidRPr="00F323B1">
        <w:rPr>
          <w:rFonts w:asciiTheme="minorHAnsi" w:eastAsia="Garamond" w:hAnsiTheme="minorHAnsi" w:cstheme="minorHAnsi"/>
          <w:sz w:val="22"/>
          <w:szCs w:val="22"/>
        </w:rPr>
        <w:t>al</w:t>
      </w:r>
      <w:r w:rsidRPr="00F323B1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Pr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c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sz w:val="22"/>
          <w:szCs w:val="22"/>
        </w:rPr>
        <w:t>ice</w:t>
      </w:r>
      <w:r w:rsidRPr="00F323B1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cou</w:t>
      </w:r>
      <w:r w:rsidRPr="00F323B1">
        <w:rPr>
          <w:rFonts w:asciiTheme="minorHAnsi" w:eastAsia="Garamond" w:hAnsiTheme="minorHAnsi" w:cstheme="minorHAnsi"/>
          <w:spacing w:val="3"/>
          <w:sz w:val="22"/>
          <w:szCs w:val="22"/>
        </w:rPr>
        <w:t>r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F323B1">
        <w:rPr>
          <w:rFonts w:asciiTheme="minorHAnsi" w:eastAsia="Garamond" w:hAnsiTheme="minorHAnsi" w:cstheme="minorHAnsi"/>
          <w:sz w:val="22"/>
          <w:szCs w:val="22"/>
        </w:rPr>
        <w:t>e</w:t>
      </w:r>
      <w:r w:rsidRPr="00F323B1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3"/>
          <w:sz w:val="22"/>
          <w:szCs w:val="22"/>
        </w:rPr>
        <w:t>i</w:t>
      </w:r>
      <w:r w:rsidRPr="00F323B1">
        <w:rPr>
          <w:rFonts w:asciiTheme="minorHAnsi" w:eastAsia="Garamond" w:hAnsiTheme="minorHAnsi" w:cstheme="minorHAnsi"/>
          <w:sz w:val="22"/>
          <w:szCs w:val="22"/>
        </w:rPr>
        <w:t>s</w:t>
      </w:r>
      <w:r w:rsidRPr="00F323B1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de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F323B1">
        <w:rPr>
          <w:rFonts w:asciiTheme="minorHAnsi" w:eastAsia="Garamond" w:hAnsiTheme="minorHAnsi" w:cstheme="minorHAnsi"/>
          <w:spacing w:val="3"/>
          <w:sz w:val="22"/>
          <w:szCs w:val="22"/>
        </w:rPr>
        <w:t>i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g</w:t>
      </w:r>
      <w:r w:rsidRPr="00F323B1">
        <w:rPr>
          <w:rFonts w:asciiTheme="minorHAnsi" w:eastAsia="Garamond" w:hAnsiTheme="minorHAnsi" w:cstheme="minorHAnsi"/>
          <w:sz w:val="22"/>
          <w:szCs w:val="22"/>
        </w:rPr>
        <w:t>ned</w:t>
      </w:r>
      <w:r w:rsidRPr="00F323B1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sz w:val="22"/>
          <w:szCs w:val="22"/>
        </w:rPr>
        <w:t xml:space="preserve">o 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sz w:val="22"/>
          <w:szCs w:val="22"/>
        </w:rPr>
        <w:t xml:space="preserve">each 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st</w:t>
      </w:r>
      <w:r w:rsidRPr="00F323B1">
        <w:rPr>
          <w:rFonts w:asciiTheme="minorHAnsi" w:eastAsia="Garamond" w:hAnsiTheme="minorHAnsi" w:cstheme="minorHAnsi"/>
          <w:sz w:val="22"/>
          <w:szCs w:val="22"/>
        </w:rPr>
        <w:t>ud</w:t>
      </w:r>
      <w:r w:rsidRPr="00F323B1">
        <w:rPr>
          <w:rFonts w:asciiTheme="minorHAnsi" w:eastAsia="Garamond" w:hAnsiTheme="minorHAnsi" w:cstheme="minorHAnsi"/>
          <w:spacing w:val="3"/>
          <w:sz w:val="22"/>
          <w:szCs w:val="22"/>
        </w:rPr>
        <w:t>e</w:t>
      </w:r>
      <w:r w:rsidRPr="00F323B1">
        <w:rPr>
          <w:rFonts w:asciiTheme="minorHAnsi" w:eastAsia="Garamond" w:hAnsiTheme="minorHAnsi" w:cstheme="minorHAnsi"/>
          <w:sz w:val="22"/>
          <w:szCs w:val="22"/>
        </w:rPr>
        <w:t>n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sz w:val="22"/>
          <w:szCs w:val="22"/>
        </w:rPr>
        <w:t>s</w:t>
      </w:r>
      <w:r w:rsidRPr="00F323B1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legal</w:t>
      </w:r>
      <w:r w:rsidRPr="00F323B1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3"/>
          <w:sz w:val="22"/>
          <w:szCs w:val="22"/>
        </w:rPr>
        <w:t>a</w:t>
      </w:r>
      <w:r w:rsidRPr="00F323B1">
        <w:rPr>
          <w:rFonts w:asciiTheme="minorHAnsi" w:eastAsia="Garamond" w:hAnsiTheme="minorHAnsi" w:cstheme="minorHAnsi"/>
          <w:sz w:val="22"/>
          <w:szCs w:val="22"/>
        </w:rPr>
        <w:t>naly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F323B1">
        <w:rPr>
          <w:rFonts w:asciiTheme="minorHAnsi" w:eastAsia="Garamond" w:hAnsiTheme="minorHAnsi" w:cstheme="minorHAnsi"/>
          <w:sz w:val="22"/>
          <w:szCs w:val="22"/>
        </w:rPr>
        <w:t>is,</w:t>
      </w:r>
      <w:r w:rsidRPr="00F323B1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r</w:t>
      </w:r>
      <w:r w:rsidRPr="00F323B1">
        <w:rPr>
          <w:rFonts w:asciiTheme="minorHAnsi" w:eastAsia="Garamond" w:hAnsiTheme="minorHAnsi" w:cstheme="minorHAnsi"/>
          <w:sz w:val="22"/>
          <w:szCs w:val="22"/>
        </w:rPr>
        <w:t>e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F323B1">
        <w:rPr>
          <w:rFonts w:asciiTheme="minorHAnsi" w:eastAsia="Garamond" w:hAnsiTheme="minorHAnsi" w:cstheme="minorHAnsi"/>
          <w:sz w:val="22"/>
          <w:szCs w:val="22"/>
        </w:rPr>
        <w:t>earch,</w:t>
      </w:r>
      <w:r w:rsidRPr="00F323B1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a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n</w:t>
      </w:r>
      <w:r w:rsidRPr="00F323B1">
        <w:rPr>
          <w:rFonts w:asciiTheme="minorHAnsi" w:eastAsia="Garamond" w:hAnsiTheme="minorHAnsi" w:cstheme="minorHAnsi"/>
          <w:sz w:val="22"/>
          <w:szCs w:val="22"/>
        </w:rPr>
        <w:t>d</w:t>
      </w:r>
      <w:r w:rsidRPr="00F323B1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writi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n</w:t>
      </w:r>
      <w:r w:rsidRPr="00F323B1">
        <w:rPr>
          <w:rFonts w:asciiTheme="minorHAnsi" w:eastAsia="Garamond" w:hAnsiTheme="minorHAnsi" w:cstheme="minorHAnsi"/>
          <w:sz w:val="22"/>
          <w:szCs w:val="22"/>
        </w:rPr>
        <w:t>g</w:t>
      </w:r>
      <w:r w:rsidRPr="00F323B1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(</w:t>
      </w:r>
      <w:r w:rsidRPr="00F323B1">
        <w:rPr>
          <w:rFonts w:asciiTheme="minorHAnsi" w:eastAsia="Garamond" w:hAnsiTheme="minorHAnsi" w:cstheme="minorHAnsi"/>
          <w:sz w:val="22"/>
          <w:szCs w:val="22"/>
        </w:rPr>
        <w:t>in</w:t>
      </w:r>
      <w:r w:rsidRPr="00F323B1">
        <w:rPr>
          <w:rFonts w:asciiTheme="minorHAnsi" w:eastAsia="Garamond" w:hAnsiTheme="minorHAnsi" w:cstheme="minorHAnsi"/>
          <w:spacing w:val="3"/>
          <w:sz w:val="22"/>
          <w:szCs w:val="22"/>
        </w:rPr>
        <w:t>c</w:t>
      </w:r>
      <w:r w:rsidRPr="00F323B1">
        <w:rPr>
          <w:rFonts w:asciiTheme="minorHAnsi" w:eastAsia="Garamond" w:hAnsiTheme="minorHAnsi" w:cstheme="minorHAnsi"/>
          <w:sz w:val="22"/>
          <w:szCs w:val="22"/>
        </w:rPr>
        <w:t>l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u</w:t>
      </w:r>
      <w:r w:rsidRPr="00F323B1">
        <w:rPr>
          <w:rFonts w:asciiTheme="minorHAnsi" w:eastAsia="Garamond" w:hAnsiTheme="minorHAnsi" w:cstheme="minorHAnsi"/>
          <w:sz w:val="22"/>
          <w:szCs w:val="22"/>
        </w:rPr>
        <w:t>ding</w:t>
      </w:r>
      <w:r w:rsidRPr="00F323B1">
        <w:rPr>
          <w:rFonts w:asciiTheme="minorHAnsi" w:eastAsia="Garamond" w:hAnsiTheme="minorHAnsi" w:cstheme="minorHAnsi"/>
          <w:spacing w:val="-10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sz w:val="22"/>
          <w:szCs w:val="22"/>
        </w:rPr>
        <w:t>he</w:t>
      </w:r>
      <w:r w:rsidRPr="00F323B1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ce</w:t>
      </w:r>
      <w:r w:rsidRPr="00F323B1">
        <w:rPr>
          <w:rFonts w:asciiTheme="minorHAnsi" w:eastAsia="Garamond" w:hAnsiTheme="minorHAnsi" w:cstheme="minorHAnsi"/>
          <w:spacing w:val="3"/>
          <w:sz w:val="22"/>
          <w:szCs w:val="22"/>
        </w:rPr>
        <w:t>n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sz w:val="22"/>
          <w:szCs w:val="22"/>
        </w:rPr>
        <w:t>ral</w:t>
      </w:r>
      <w:r w:rsidRPr="00F323B1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a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r</w:t>
      </w:r>
      <w:r w:rsidRPr="00F323B1">
        <w:rPr>
          <w:rFonts w:asciiTheme="minorHAnsi" w:eastAsia="Garamond" w:hAnsiTheme="minorHAnsi" w:cstheme="minorHAnsi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of per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F323B1">
        <w:rPr>
          <w:rFonts w:asciiTheme="minorHAnsi" w:eastAsia="Garamond" w:hAnsiTheme="minorHAnsi" w:cstheme="minorHAnsi"/>
          <w:sz w:val="22"/>
          <w:szCs w:val="22"/>
        </w:rPr>
        <w:t>u</w:t>
      </w:r>
      <w:r w:rsidRPr="00F323B1">
        <w:rPr>
          <w:rFonts w:asciiTheme="minorHAnsi" w:eastAsia="Garamond" w:hAnsiTheme="minorHAnsi" w:cstheme="minorHAnsi"/>
          <w:spacing w:val="3"/>
          <w:sz w:val="22"/>
          <w:szCs w:val="22"/>
        </w:rPr>
        <w:t>a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F323B1">
        <w:rPr>
          <w:rFonts w:asciiTheme="minorHAnsi" w:eastAsia="Garamond" w:hAnsiTheme="minorHAnsi" w:cstheme="minorHAnsi"/>
          <w:sz w:val="22"/>
          <w:szCs w:val="22"/>
        </w:rPr>
        <w:t>i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v</w:t>
      </w:r>
      <w:r w:rsidRPr="00F323B1">
        <w:rPr>
          <w:rFonts w:asciiTheme="minorHAnsi" w:eastAsia="Garamond" w:hAnsiTheme="minorHAnsi" w:cstheme="minorHAnsi"/>
          <w:sz w:val="22"/>
          <w:szCs w:val="22"/>
        </w:rPr>
        <w:t>e</w:t>
      </w:r>
      <w:r w:rsidRPr="00F323B1">
        <w:rPr>
          <w:rFonts w:asciiTheme="minorHAnsi" w:eastAsia="Garamond" w:hAnsiTheme="minorHAnsi" w:cstheme="minorHAnsi"/>
          <w:spacing w:val="-10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writi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n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g)</w:t>
      </w:r>
      <w:r w:rsidRPr="00F323B1">
        <w:rPr>
          <w:rFonts w:asciiTheme="minorHAnsi" w:eastAsia="Garamond" w:hAnsiTheme="minorHAnsi" w:cstheme="minorHAnsi"/>
          <w:sz w:val="22"/>
          <w:szCs w:val="22"/>
        </w:rPr>
        <w:t>;</w:t>
      </w:r>
      <w:r w:rsidRPr="00F323B1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F323B1">
        <w:rPr>
          <w:rFonts w:asciiTheme="minorHAnsi" w:eastAsia="Garamond" w:hAnsiTheme="minorHAnsi" w:cstheme="minorHAnsi"/>
          <w:sz w:val="22"/>
          <w:szCs w:val="22"/>
        </w:rPr>
        <w:t>ral</w:t>
      </w:r>
      <w:r w:rsidRPr="00F323B1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ad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v</w:t>
      </w:r>
      <w:r w:rsidRPr="00F323B1">
        <w:rPr>
          <w:rFonts w:asciiTheme="minorHAnsi" w:eastAsia="Garamond" w:hAnsiTheme="minorHAnsi" w:cstheme="minorHAnsi"/>
          <w:sz w:val="22"/>
          <w:szCs w:val="22"/>
        </w:rPr>
        <w:t>ocac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y</w:t>
      </w:r>
      <w:r w:rsidRPr="00F323B1">
        <w:rPr>
          <w:rFonts w:asciiTheme="minorHAnsi" w:eastAsia="Garamond" w:hAnsiTheme="minorHAnsi" w:cstheme="minorHAnsi"/>
          <w:sz w:val="22"/>
          <w:szCs w:val="22"/>
        </w:rPr>
        <w:t>;</w:t>
      </w:r>
      <w:r w:rsidRPr="00F323B1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and</w:t>
      </w:r>
      <w:r w:rsidRPr="00F323B1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sz w:val="22"/>
          <w:szCs w:val="22"/>
        </w:rPr>
        <w:t>her</w:t>
      </w:r>
      <w:r w:rsidRPr="00F323B1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F323B1">
        <w:rPr>
          <w:rFonts w:asciiTheme="minorHAnsi" w:eastAsia="Garamond" w:hAnsiTheme="minorHAnsi" w:cstheme="minorHAnsi"/>
          <w:sz w:val="22"/>
          <w:szCs w:val="22"/>
        </w:rPr>
        <w:t>el</w:t>
      </w:r>
      <w:r w:rsidRPr="00F323B1">
        <w:rPr>
          <w:rFonts w:asciiTheme="minorHAnsi" w:eastAsia="Garamond" w:hAnsiTheme="minorHAnsi" w:cstheme="minorHAnsi"/>
          <w:spacing w:val="3"/>
          <w:sz w:val="22"/>
          <w:szCs w:val="22"/>
        </w:rPr>
        <w:t>e</w:t>
      </w:r>
      <w:r w:rsidRPr="00F323B1">
        <w:rPr>
          <w:rFonts w:asciiTheme="minorHAnsi" w:eastAsia="Garamond" w:hAnsiTheme="minorHAnsi" w:cstheme="minorHAnsi"/>
          <w:sz w:val="22"/>
          <w:szCs w:val="22"/>
        </w:rPr>
        <w:t>c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sz w:val="22"/>
          <w:szCs w:val="22"/>
        </w:rPr>
        <w:t>ed</w:t>
      </w:r>
      <w:r w:rsidRPr="00F323B1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a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F323B1">
        <w:rPr>
          <w:rFonts w:asciiTheme="minorHAnsi" w:eastAsia="Garamond" w:hAnsiTheme="minorHAnsi" w:cstheme="minorHAnsi"/>
          <w:sz w:val="22"/>
          <w:szCs w:val="22"/>
        </w:rPr>
        <w:t>pe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c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sz w:val="22"/>
          <w:szCs w:val="22"/>
        </w:rPr>
        <w:t>s</w:t>
      </w:r>
      <w:r w:rsidRPr="00F323B1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of</w:t>
      </w:r>
      <w:r w:rsidRPr="00F323B1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sz w:val="22"/>
          <w:szCs w:val="22"/>
        </w:rPr>
        <w:t>he prac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sz w:val="22"/>
          <w:szCs w:val="22"/>
        </w:rPr>
        <w:t>ice</w:t>
      </w:r>
      <w:r w:rsidRPr="00F323B1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of</w:t>
      </w:r>
      <w:r w:rsidRPr="00F323B1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l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F323B1">
        <w:rPr>
          <w:rFonts w:asciiTheme="minorHAnsi" w:eastAsia="Garamond" w:hAnsiTheme="minorHAnsi" w:cstheme="minorHAnsi"/>
          <w:sz w:val="22"/>
          <w:szCs w:val="22"/>
        </w:rPr>
        <w:t>w.</w:t>
      </w:r>
      <w:r w:rsidRPr="00F323B1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 xml:space="preserve">In 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sz w:val="22"/>
          <w:szCs w:val="22"/>
        </w:rPr>
        <w:t>he</w:t>
      </w:r>
      <w:r w:rsidRPr="00F323B1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L</w:t>
      </w:r>
      <w:r w:rsidRPr="00F323B1">
        <w:rPr>
          <w:rFonts w:asciiTheme="minorHAnsi" w:eastAsia="Garamond" w:hAnsiTheme="minorHAnsi" w:cstheme="minorHAnsi"/>
          <w:sz w:val="22"/>
          <w:szCs w:val="22"/>
        </w:rPr>
        <w:t>e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g</w:t>
      </w:r>
      <w:r w:rsidRPr="00F323B1">
        <w:rPr>
          <w:rFonts w:asciiTheme="minorHAnsi" w:eastAsia="Garamond" w:hAnsiTheme="minorHAnsi" w:cstheme="minorHAnsi"/>
          <w:sz w:val="22"/>
          <w:szCs w:val="22"/>
        </w:rPr>
        <w:t>al</w:t>
      </w:r>
      <w:r w:rsidRPr="00F323B1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Pr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F323B1">
        <w:rPr>
          <w:rFonts w:asciiTheme="minorHAnsi" w:eastAsia="Garamond" w:hAnsiTheme="minorHAnsi" w:cstheme="minorHAnsi"/>
          <w:sz w:val="22"/>
          <w:szCs w:val="22"/>
        </w:rPr>
        <w:t>c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sz w:val="22"/>
          <w:szCs w:val="22"/>
        </w:rPr>
        <w:t>ice</w:t>
      </w:r>
      <w:r w:rsidRPr="00F323B1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cou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r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F323B1">
        <w:rPr>
          <w:rFonts w:asciiTheme="minorHAnsi" w:eastAsia="Garamond" w:hAnsiTheme="minorHAnsi" w:cstheme="minorHAnsi"/>
          <w:spacing w:val="3"/>
          <w:sz w:val="22"/>
          <w:szCs w:val="22"/>
        </w:rPr>
        <w:t>e</w:t>
      </w:r>
      <w:r w:rsidRPr="00F323B1">
        <w:rPr>
          <w:rFonts w:asciiTheme="minorHAnsi" w:eastAsia="Garamond" w:hAnsiTheme="minorHAnsi" w:cstheme="minorHAnsi"/>
          <w:sz w:val="22"/>
          <w:szCs w:val="22"/>
        </w:rPr>
        <w:t>,</w:t>
      </w:r>
      <w:r w:rsidRPr="00F323B1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u</w:t>
      </w:r>
      <w:r w:rsidRPr="00F323B1">
        <w:rPr>
          <w:rFonts w:asciiTheme="minorHAnsi" w:eastAsia="Garamond" w:hAnsiTheme="minorHAnsi" w:cstheme="minorHAnsi"/>
          <w:sz w:val="22"/>
          <w:szCs w:val="22"/>
        </w:rPr>
        <w:t>den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sz w:val="22"/>
          <w:szCs w:val="22"/>
        </w:rPr>
        <w:t>s</w:t>
      </w:r>
      <w:r w:rsidRPr="00F323B1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recei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v</w:t>
      </w:r>
      <w:r w:rsidRPr="00F323B1">
        <w:rPr>
          <w:rFonts w:asciiTheme="minorHAnsi" w:eastAsia="Garamond" w:hAnsiTheme="minorHAnsi" w:cstheme="minorHAnsi"/>
          <w:sz w:val="22"/>
          <w:szCs w:val="22"/>
        </w:rPr>
        <w:t>e</w:t>
      </w:r>
      <w:r w:rsidRPr="00F323B1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b</w:t>
      </w:r>
      <w:r w:rsidRPr="00F323B1">
        <w:rPr>
          <w:rFonts w:asciiTheme="minorHAnsi" w:eastAsia="Garamond" w:hAnsiTheme="minorHAnsi" w:cstheme="minorHAnsi"/>
          <w:sz w:val="22"/>
          <w:szCs w:val="22"/>
        </w:rPr>
        <w:t>o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sz w:val="22"/>
          <w:szCs w:val="22"/>
        </w:rPr>
        <w:t>h</w:t>
      </w:r>
      <w:r w:rsidRPr="00F323B1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g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r</w:t>
      </w:r>
      <w:r w:rsidRPr="00F323B1">
        <w:rPr>
          <w:rFonts w:asciiTheme="minorHAnsi" w:eastAsia="Garamond" w:hAnsiTheme="minorHAnsi" w:cstheme="minorHAnsi"/>
          <w:sz w:val="22"/>
          <w:szCs w:val="22"/>
        </w:rPr>
        <w:t>o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u</w:t>
      </w:r>
      <w:r w:rsidRPr="00F323B1">
        <w:rPr>
          <w:rFonts w:asciiTheme="minorHAnsi" w:eastAsia="Garamond" w:hAnsiTheme="minorHAnsi" w:cstheme="minorHAnsi"/>
          <w:sz w:val="22"/>
          <w:szCs w:val="22"/>
        </w:rPr>
        <w:t>p and</w:t>
      </w:r>
      <w:r w:rsidRPr="00F323B1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F323B1">
        <w:rPr>
          <w:rFonts w:asciiTheme="minorHAnsi" w:eastAsia="Garamond" w:hAnsiTheme="minorHAnsi" w:cstheme="minorHAnsi"/>
          <w:sz w:val="22"/>
          <w:szCs w:val="22"/>
        </w:rPr>
        <w:t>ndi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v</w:t>
      </w:r>
      <w:r w:rsidRPr="00F323B1">
        <w:rPr>
          <w:rFonts w:asciiTheme="minorHAnsi" w:eastAsia="Garamond" w:hAnsiTheme="minorHAnsi" w:cstheme="minorHAnsi"/>
          <w:sz w:val="22"/>
          <w:szCs w:val="22"/>
        </w:rPr>
        <w:t>id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u</w:t>
      </w:r>
      <w:r w:rsidRPr="00F323B1">
        <w:rPr>
          <w:rFonts w:asciiTheme="minorHAnsi" w:eastAsia="Garamond" w:hAnsiTheme="minorHAnsi" w:cstheme="minorHAnsi"/>
          <w:sz w:val="22"/>
          <w:szCs w:val="22"/>
        </w:rPr>
        <w:t>a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F323B1">
        <w:rPr>
          <w:rFonts w:asciiTheme="minorHAnsi" w:eastAsia="Garamond" w:hAnsiTheme="minorHAnsi" w:cstheme="minorHAnsi"/>
          <w:sz w:val="22"/>
          <w:szCs w:val="22"/>
        </w:rPr>
        <w:t>ized</w:t>
      </w:r>
      <w:r w:rsidRPr="00F323B1">
        <w:rPr>
          <w:rFonts w:asciiTheme="minorHAnsi" w:eastAsia="Garamond" w:hAnsiTheme="minorHAnsi" w:cstheme="minorHAnsi"/>
          <w:spacing w:val="-14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F323B1">
        <w:rPr>
          <w:rFonts w:asciiTheme="minorHAnsi" w:eastAsia="Garamond" w:hAnsiTheme="minorHAnsi" w:cstheme="minorHAnsi"/>
          <w:sz w:val="22"/>
          <w:szCs w:val="22"/>
        </w:rPr>
        <w:t>n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r</w:t>
      </w:r>
      <w:r w:rsidRPr="00F323B1">
        <w:rPr>
          <w:rFonts w:asciiTheme="minorHAnsi" w:eastAsia="Garamond" w:hAnsiTheme="minorHAnsi" w:cstheme="minorHAnsi"/>
          <w:sz w:val="22"/>
          <w:szCs w:val="22"/>
        </w:rPr>
        <w:t>uc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sz w:val="22"/>
          <w:szCs w:val="22"/>
        </w:rPr>
        <w:t>ion.</w:t>
      </w:r>
      <w:r w:rsidRPr="00F323B1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L</w:t>
      </w:r>
      <w:r w:rsidRPr="00F323B1">
        <w:rPr>
          <w:rFonts w:asciiTheme="minorHAnsi" w:eastAsia="Garamond" w:hAnsiTheme="minorHAnsi" w:cstheme="minorHAnsi"/>
          <w:spacing w:val="3"/>
          <w:sz w:val="22"/>
          <w:szCs w:val="22"/>
        </w:rPr>
        <w:t>e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g</w:t>
      </w:r>
      <w:r w:rsidRPr="00F323B1">
        <w:rPr>
          <w:rFonts w:asciiTheme="minorHAnsi" w:eastAsia="Garamond" w:hAnsiTheme="minorHAnsi" w:cstheme="minorHAnsi"/>
          <w:sz w:val="22"/>
          <w:szCs w:val="22"/>
        </w:rPr>
        <w:t>al</w:t>
      </w:r>
      <w:r w:rsidRPr="00F323B1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Pr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F323B1">
        <w:rPr>
          <w:rFonts w:asciiTheme="minorHAnsi" w:eastAsia="Garamond" w:hAnsiTheme="minorHAnsi" w:cstheme="minorHAnsi"/>
          <w:sz w:val="22"/>
          <w:szCs w:val="22"/>
        </w:rPr>
        <w:t>c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sz w:val="22"/>
          <w:szCs w:val="22"/>
        </w:rPr>
        <w:t>ice</w:t>
      </w:r>
      <w:r w:rsidRPr="00F323B1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I and</w:t>
      </w:r>
      <w:r w:rsidRPr="00F323B1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II</w:t>
      </w:r>
      <w:r w:rsidRPr="00F323B1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a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r</w:t>
      </w:r>
      <w:r w:rsidRPr="00F323B1">
        <w:rPr>
          <w:rFonts w:asciiTheme="minorHAnsi" w:eastAsia="Garamond" w:hAnsiTheme="minorHAnsi" w:cstheme="minorHAnsi"/>
          <w:sz w:val="22"/>
          <w:szCs w:val="22"/>
        </w:rPr>
        <w:t>e</w:t>
      </w:r>
      <w:r w:rsidRPr="00F323B1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requ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F323B1">
        <w:rPr>
          <w:rFonts w:asciiTheme="minorHAnsi" w:eastAsia="Garamond" w:hAnsiTheme="minorHAnsi" w:cstheme="minorHAnsi"/>
          <w:sz w:val="22"/>
          <w:szCs w:val="22"/>
        </w:rPr>
        <w:t>red</w:t>
      </w:r>
      <w:r w:rsidRPr="00F323B1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f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r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sz w:val="22"/>
          <w:szCs w:val="22"/>
        </w:rPr>
        <w:t>- year</w:t>
      </w:r>
      <w:r w:rsidRPr="00F323B1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cou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r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F323B1">
        <w:rPr>
          <w:rFonts w:asciiTheme="minorHAnsi" w:eastAsia="Garamond" w:hAnsiTheme="minorHAnsi" w:cstheme="minorHAnsi"/>
          <w:sz w:val="22"/>
          <w:szCs w:val="22"/>
        </w:rPr>
        <w:t>es</w:t>
      </w:r>
      <w:r w:rsidRPr="00F323B1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pre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F323B1">
        <w:rPr>
          <w:rFonts w:asciiTheme="minorHAnsi" w:eastAsia="Garamond" w:hAnsiTheme="minorHAnsi" w:cstheme="minorHAnsi"/>
          <w:sz w:val="22"/>
          <w:szCs w:val="22"/>
        </w:rPr>
        <w:t>en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F323B1">
        <w:rPr>
          <w:rFonts w:asciiTheme="minorHAnsi" w:eastAsia="Garamond" w:hAnsiTheme="minorHAnsi" w:cstheme="minorHAnsi"/>
          <w:sz w:val="22"/>
          <w:szCs w:val="22"/>
        </w:rPr>
        <w:t>d</w:t>
      </w:r>
      <w:r w:rsidRPr="00F323B1">
        <w:rPr>
          <w:rFonts w:asciiTheme="minorHAnsi" w:eastAsia="Garamond" w:hAnsiTheme="minorHAnsi" w:cstheme="minorHAnsi"/>
          <w:spacing w:val="-10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5"/>
          <w:sz w:val="22"/>
          <w:szCs w:val="22"/>
        </w:rPr>
        <w:t>i</w:t>
      </w:r>
      <w:r w:rsidRPr="00F323B1">
        <w:rPr>
          <w:rFonts w:asciiTheme="minorHAnsi" w:eastAsia="Garamond" w:hAnsiTheme="minorHAnsi" w:cstheme="minorHAnsi"/>
          <w:sz w:val="22"/>
          <w:szCs w:val="22"/>
        </w:rPr>
        <w:t>n</w:t>
      </w:r>
      <w:r w:rsidRPr="00F323B1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a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s</w:t>
      </w:r>
      <w:r w:rsidRPr="00F323B1">
        <w:rPr>
          <w:rFonts w:asciiTheme="minorHAnsi" w:eastAsia="Garamond" w:hAnsiTheme="minorHAnsi" w:cstheme="minorHAnsi"/>
          <w:sz w:val="22"/>
          <w:szCs w:val="22"/>
        </w:rPr>
        <w:t>equ</w:t>
      </w:r>
      <w:r w:rsidRPr="00F323B1">
        <w:rPr>
          <w:rFonts w:asciiTheme="minorHAnsi" w:eastAsia="Garamond" w:hAnsiTheme="minorHAnsi" w:cstheme="minorHAnsi"/>
          <w:spacing w:val="3"/>
          <w:sz w:val="22"/>
          <w:szCs w:val="22"/>
        </w:rPr>
        <w:t>e</w:t>
      </w:r>
      <w:r w:rsidRPr="00F323B1">
        <w:rPr>
          <w:rFonts w:asciiTheme="minorHAnsi" w:eastAsia="Garamond" w:hAnsiTheme="minorHAnsi" w:cstheme="minorHAnsi"/>
          <w:sz w:val="22"/>
          <w:szCs w:val="22"/>
        </w:rPr>
        <w:t>nce</w:t>
      </w:r>
      <w:r w:rsidRPr="00F323B1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(m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a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sz w:val="22"/>
          <w:szCs w:val="22"/>
        </w:rPr>
        <w:t>eri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F323B1">
        <w:rPr>
          <w:rFonts w:asciiTheme="minorHAnsi" w:eastAsia="Garamond" w:hAnsiTheme="minorHAnsi" w:cstheme="minorHAnsi"/>
          <w:sz w:val="22"/>
          <w:szCs w:val="22"/>
        </w:rPr>
        <w:t>l</w:t>
      </w:r>
      <w:r w:rsidRPr="00F323B1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sz w:val="22"/>
          <w:szCs w:val="22"/>
        </w:rPr>
        <w:t>a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k</w:t>
      </w:r>
      <w:r w:rsidRPr="00F323B1">
        <w:rPr>
          <w:rFonts w:asciiTheme="minorHAnsi" w:eastAsia="Garamond" w:hAnsiTheme="minorHAnsi" w:cstheme="minorHAnsi"/>
          <w:sz w:val="22"/>
          <w:szCs w:val="22"/>
        </w:rPr>
        <w:t>en</w:t>
      </w:r>
      <w:r w:rsidRPr="00F323B1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from</w:t>
      </w:r>
      <w:r w:rsidRPr="00F323B1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a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cou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r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F323B1">
        <w:rPr>
          <w:rFonts w:asciiTheme="minorHAnsi" w:eastAsia="Garamond" w:hAnsiTheme="minorHAnsi" w:cstheme="minorHAnsi"/>
          <w:sz w:val="22"/>
          <w:szCs w:val="22"/>
        </w:rPr>
        <w:t>e de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F323B1">
        <w:rPr>
          <w:rFonts w:asciiTheme="minorHAnsi" w:eastAsia="Garamond" w:hAnsiTheme="minorHAnsi" w:cstheme="minorHAnsi"/>
          <w:sz w:val="22"/>
          <w:szCs w:val="22"/>
        </w:rPr>
        <w:t>cri</w:t>
      </w:r>
      <w:r w:rsidRPr="00F323B1">
        <w:rPr>
          <w:rFonts w:asciiTheme="minorHAnsi" w:eastAsia="Garamond" w:hAnsiTheme="minorHAnsi" w:cstheme="minorHAnsi"/>
          <w:spacing w:val="3"/>
          <w:sz w:val="22"/>
          <w:szCs w:val="22"/>
        </w:rPr>
        <w:t>p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sz w:val="22"/>
          <w:szCs w:val="22"/>
        </w:rPr>
        <w:t>ion</w:t>
      </w:r>
      <w:r w:rsidRPr="00F323B1">
        <w:rPr>
          <w:rFonts w:asciiTheme="minorHAnsi" w:eastAsia="Garamond" w:hAnsiTheme="minorHAnsi" w:cstheme="minorHAnsi"/>
          <w:spacing w:val="-11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p</w:t>
      </w:r>
      <w:r w:rsidRPr="00F323B1">
        <w:rPr>
          <w:rFonts w:asciiTheme="minorHAnsi" w:eastAsia="Garamond" w:hAnsiTheme="minorHAnsi" w:cstheme="minorHAnsi"/>
          <w:sz w:val="22"/>
          <w:szCs w:val="22"/>
        </w:rPr>
        <w:t>rov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F323B1">
        <w:rPr>
          <w:rFonts w:asciiTheme="minorHAnsi" w:eastAsia="Garamond" w:hAnsiTheme="minorHAnsi" w:cstheme="minorHAnsi"/>
          <w:sz w:val="22"/>
          <w:szCs w:val="22"/>
        </w:rPr>
        <w:t>ded</w:t>
      </w:r>
      <w:r w:rsidRPr="00F323B1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 xml:space="preserve">by 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sz w:val="22"/>
          <w:szCs w:val="22"/>
        </w:rPr>
        <w:t>he</w:t>
      </w:r>
      <w:r w:rsidRPr="00F323B1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U</w:t>
      </w:r>
      <w:r w:rsidRPr="00F323B1">
        <w:rPr>
          <w:rFonts w:asciiTheme="minorHAnsi" w:eastAsia="Garamond" w:hAnsiTheme="minorHAnsi" w:cstheme="minorHAnsi"/>
          <w:sz w:val="22"/>
          <w:szCs w:val="22"/>
        </w:rPr>
        <w:t>ni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v</w:t>
      </w:r>
      <w:r w:rsidRPr="00F323B1">
        <w:rPr>
          <w:rFonts w:asciiTheme="minorHAnsi" w:eastAsia="Garamond" w:hAnsiTheme="minorHAnsi" w:cstheme="minorHAnsi"/>
          <w:sz w:val="22"/>
          <w:szCs w:val="22"/>
        </w:rPr>
        <w:t>e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r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F323B1">
        <w:rPr>
          <w:rFonts w:asciiTheme="minorHAnsi" w:eastAsia="Garamond" w:hAnsiTheme="minorHAnsi" w:cstheme="minorHAnsi"/>
          <w:sz w:val="22"/>
          <w:szCs w:val="22"/>
        </w:rPr>
        <w:t>ity</w:t>
      </w:r>
      <w:r w:rsidRPr="00F323B1">
        <w:rPr>
          <w:rFonts w:asciiTheme="minorHAnsi" w:eastAsia="Garamond" w:hAnsiTheme="minorHAnsi" w:cstheme="minorHAnsi"/>
          <w:spacing w:val="-10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F323B1">
        <w:rPr>
          <w:rFonts w:asciiTheme="minorHAnsi" w:eastAsia="Garamond" w:hAnsiTheme="minorHAnsi" w:cstheme="minorHAnsi"/>
          <w:sz w:val="22"/>
          <w:szCs w:val="22"/>
        </w:rPr>
        <w:t>f Mich</w:t>
      </w:r>
      <w:r w:rsidRPr="00F323B1">
        <w:rPr>
          <w:rFonts w:asciiTheme="minorHAnsi" w:eastAsia="Garamond" w:hAnsiTheme="minorHAnsi" w:cstheme="minorHAnsi"/>
          <w:spacing w:val="3"/>
          <w:sz w:val="22"/>
          <w:szCs w:val="22"/>
        </w:rPr>
        <w:t>i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g</w:t>
      </w:r>
      <w:r w:rsidRPr="00F323B1">
        <w:rPr>
          <w:rFonts w:asciiTheme="minorHAnsi" w:eastAsia="Garamond" w:hAnsiTheme="minorHAnsi" w:cstheme="minorHAnsi"/>
          <w:sz w:val="22"/>
          <w:szCs w:val="22"/>
        </w:rPr>
        <w:t>an</w:t>
      </w:r>
      <w:r w:rsidRPr="00F323B1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L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F323B1">
        <w:rPr>
          <w:rFonts w:asciiTheme="minorHAnsi" w:eastAsia="Garamond" w:hAnsiTheme="minorHAnsi" w:cstheme="minorHAnsi"/>
          <w:sz w:val="22"/>
          <w:szCs w:val="22"/>
        </w:rPr>
        <w:t>w</w:t>
      </w:r>
      <w:r w:rsidRPr="00F323B1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S</w:t>
      </w:r>
      <w:r w:rsidRPr="00F323B1">
        <w:rPr>
          <w:rFonts w:asciiTheme="minorHAnsi" w:eastAsia="Garamond" w:hAnsiTheme="minorHAnsi" w:cstheme="minorHAnsi"/>
          <w:spacing w:val="3"/>
          <w:sz w:val="22"/>
          <w:szCs w:val="22"/>
        </w:rPr>
        <w:t>c</w:t>
      </w:r>
      <w:r w:rsidRPr="00F323B1">
        <w:rPr>
          <w:rFonts w:asciiTheme="minorHAnsi" w:eastAsia="Garamond" w:hAnsiTheme="minorHAnsi" w:cstheme="minorHAnsi"/>
          <w:sz w:val="22"/>
          <w:szCs w:val="22"/>
        </w:rPr>
        <w:t>hool</w:t>
      </w:r>
      <w:r w:rsidRPr="00F323B1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sz w:val="22"/>
          <w:szCs w:val="22"/>
        </w:rPr>
        <w:t>o</w:t>
      </w:r>
      <w:r w:rsidRPr="00F323B1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cur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r</w:t>
      </w:r>
      <w:r w:rsidRPr="00F323B1">
        <w:rPr>
          <w:rFonts w:asciiTheme="minorHAnsi" w:eastAsia="Garamond" w:hAnsiTheme="minorHAnsi" w:cstheme="minorHAnsi"/>
          <w:sz w:val="22"/>
          <w:szCs w:val="22"/>
        </w:rPr>
        <w:t>ent and</w:t>
      </w:r>
      <w:r w:rsidRPr="00F323B1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pr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F323B1">
        <w:rPr>
          <w:rFonts w:asciiTheme="minorHAnsi" w:eastAsia="Garamond" w:hAnsiTheme="minorHAnsi" w:cstheme="minorHAnsi"/>
          <w:sz w:val="22"/>
          <w:szCs w:val="22"/>
        </w:rPr>
        <w:t>pe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c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sz w:val="22"/>
          <w:szCs w:val="22"/>
        </w:rPr>
        <w:t>i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v</w:t>
      </w:r>
      <w:r w:rsidRPr="00F323B1">
        <w:rPr>
          <w:rFonts w:asciiTheme="minorHAnsi" w:eastAsia="Garamond" w:hAnsiTheme="minorHAnsi" w:cstheme="minorHAnsi"/>
          <w:sz w:val="22"/>
          <w:szCs w:val="22"/>
        </w:rPr>
        <w:t>e</w:t>
      </w:r>
      <w:r w:rsidRPr="00F323B1">
        <w:rPr>
          <w:rFonts w:asciiTheme="minorHAnsi" w:eastAsia="Garamond" w:hAnsiTheme="minorHAnsi" w:cstheme="minorHAnsi"/>
          <w:spacing w:val="-12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sz w:val="22"/>
          <w:szCs w:val="22"/>
        </w:rPr>
        <w:t>ude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n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s)</w:t>
      </w:r>
      <w:r w:rsidRPr="00F323B1">
        <w:rPr>
          <w:rFonts w:asciiTheme="minorHAnsi" w:eastAsia="Garamond" w:hAnsiTheme="minorHAnsi" w:cstheme="minorHAnsi"/>
          <w:sz w:val="22"/>
          <w:szCs w:val="22"/>
        </w:rPr>
        <w:t>.</w:t>
      </w:r>
    </w:p>
    <w:p w14:paraId="2BEE552D" w14:textId="77777777" w:rsidR="00C70723" w:rsidRPr="00F323B1" w:rsidRDefault="00C70723" w:rsidP="00F323B1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71466DA5" w14:textId="77777777" w:rsidR="00C70723" w:rsidRPr="00F323B1" w:rsidRDefault="00031F64" w:rsidP="00F323B1">
      <w:pPr>
        <w:tabs>
          <w:tab w:val="left" w:pos="1900"/>
        </w:tabs>
        <w:ind w:left="1900" w:right="201" w:hanging="360"/>
        <w:rPr>
          <w:rFonts w:asciiTheme="minorHAnsi" w:eastAsia="Garamond" w:hAnsiTheme="minorHAnsi" w:cstheme="minorHAnsi"/>
          <w:sz w:val="22"/>
          <w:szCs w:val="22"/>
        </w:rPr>
      </w:pPr>
      <w:r w:rsidRPr="00F323B1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F323B1">
        <w:rPr>
          <w:rFonts w:asciiTheme="minorHAnsi" w:eastAsia="Segoe MDL2 Assets" w:hAnsiTheme="minorHAnsi" w:cstheme="minorHAnsi"/>
          <w:sz w:val="22"/>
          <w:szCs w:val="22"/>
        </w:rPr>
        <w:tab/>
      </w:r>
      <w:r w:rsidRPr="00F323B1">
        <w:rPr>
          <w:rFonts w:asciiTheme="minorHAnsi" w:eastAsia="Garamond" w:hAnsiTheme="minorHAnsi" w:cstheme="minorHAnsi"/>
          <w:i/>
          <w:sz w:val="22"/>
          <w:szCs w:val="22"/>
        </w:rPr>
        <w:t>S</w:t>
      </w:r>
      <w:r w:rsidRPr="00F323B1">
        <w:rPr>
          <w:rFonts w:asciiTheme="minorHAnsi" w:eastAsia="Garamond" w:hAnsiTheme="minorHAnsi" w:cstheme="minorHAnsi"/>
          <w:i/>
          <w:spacing w:val="-1"/>
          <w:sz w:val="22"/>
          <w:szCs w:val="22"/>
        </w:rPr>
        <w:t>e</w:t>
      </w:r>
      <w:r w:rsidRPr="00F323B1">
        <w:rPr>
          <w:rFonts w:asciiTheme="minorHAnsi" w:eastAsia="Garamond" w:hAnsiTheme="minorHAnsi" w:cstheme="minorHAnsi"/>
          <w:i/>
          <w:sz w:val="22"/>
          <w:szCs w:val="22"/>
        </w:rPr>
        <w:t>nior</w:t>
      </w:r>
      <w:r w:rsidRPr="00F323B1">
        <w:rPr>
          <w:rFonts w:asciiTheme="minorHAnsi" w:eastAsia="Garamond" w:hAnsiTheme="minorHAnsi" w:cstheme="minorHAnsi"/>
          <w:i/>
          <w:spacing w:val="-5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i/>
          <w:spacing w:val="1"/>
          <w:sz w:val="22"/>
          <w:szCs w:val="22"/>
        </w:rPr>
        <w:t>J</w:t>
      </w:r>
      <w:r w:rsidRPr="00F323B1">
        <w:rPr>
          <w:rFonts w:asciiTheme="minorHAnsi" w:eastAsia="Garamond" w:hAnsiTheme="minorHAnsi" w:cstheme="minorHAnsi"/>
          <w:i/>
          <w:sz w:val="22"/>
          <w:szCs w:val="22"/>
        </w:rPr>
        <w:t>ud</w:t>
      </w:r>
      <w:r w:rsidRPr="00F323B1">
        <w:rPr>
          <w:rFonts w:asciiTheme="minorHAnsi" w:eastAsia="Garamond" w:hAnsiTheme="minorHAnsi" w:cstheme="minorHAnsi"/>
          <w:i/>
          <w:spacing w:val="3"/>
          <w:sz w:val="22"/>
          <w:szCs w:val="22"/>
        </w:rPr>
        <w:t>g</w:t>
      </w:r>
      <w:r w:rsidRPr="00F323B1">
        <w:rPr>
          <w:rFonts w:asciiTheme="minorHAnsi" w:eastAsia="Garamond" w:hAnsiTheme="minorHAnsi" w:cstheme="minorHAnsi"/>
          <w:i/>
          <w:sz w:val="22"/>
          <w:szCs w:val="22"/>
        </w:rPr>
        <w:t>e</w:t>
      </w:r>
      <w:r w:rsidRPr="00F323B1">
        <w:rPr>
          <w:rFonts w:asciiTheme="minorHAnsi" w:eastAsia="Garamond" w:hAnsiTheme="minorHAnsi" w:cstheme="minorHAnsi"/>
          <w:i/>
          <w:spacing w:val="-6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i/>
          <w:spacing w:val="2"/>
          <w:sz w:val="22"/>
          <w:szCs w:val="22"/>
        </w:rPr>
        <w:t>S</w:t>
      </w:r>
      <w:r w:rsidRPr="00F323B1">
        <w:rPr>
          <w:rFonts w:asciiTheme="minorHAnsi" w:eastAsia="Garamond" w:hAnsiTheme="minorHAnsi" w:cstheme="minorHAnsi"/>
          <w:i/>
          <w:spacing w:val="-1"/>
          <w:sz w:val="22"/>
          <w:szCs w:val="22"/>
        </w:rPr>
        <w:t>e</w:t>
      </w:r>
      <w:r w:rsidRPr="00F323B1">
        <w:rPr>
          <w:rFonts w:asciiTheme="minorHAnsi" w:eastAsia="Garamond" w:hAnsiTheme="minorHAnsi" w:cstheme="minorHAnsi"/>
          <w:i/>
          <w:spacing w:val="1"/>
          <w:sz w:val="22"/>
          <w:szCs w:val="22"/>
        </w:rPr>
        <w:t>m</w:t>
      </w:r>
      <w:r w:rsidRPr="00F323B1">
        <w:rPr>
          <w:rFonts w:asciiTheme="minorHAnsi" w:eastAsia="Garamond" w:hAnsiTheme="minorHAnsi" w:cstheme="minorHAnsi"/>
          <w:i/>
          <w:sz w:val="22"/>
          <w:szCs w:val="22"/>
        </w:rPr>
        <w:t>inar</w:t>
      </w:r>
      <w:r w:rsidRPr="00F323B1">
        <w:rPr>
          <w:rFonts w:asciiTheme="minorHAnsi" w:eastAsia="Garamond" w:hAnsiTheme="minorHAnsi" w:cstheme="minorHAnsi"/>
          <w:i/>
          <w:spacing w:val="-6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i/>
          <w:sz w:val="22"/>
          <w:szCs w:val="22"/>
        </w:rPr>
        <w:t>I</w:t>
      </w:r>
      <w:r w:rsidRPr="00F323B1">
        <w:rPr>
          <w:rFonts w:asciiTheme="minorHAnsi" w:eastAsia="Garamond" w:hAnsiTheme="minorHAnsi" w:cstheme="minorHAnsi"/>
          <w:i/>
          <w:spacing w:val="-1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i/>
          <w:sz w:val="22"/>
          <w:szCs w:val="22"/>
        </w:rPr>
        <w:t>and</w:t>
      </w:r>
      <w:r w:rsidRPr="00F323B1">
        <w:rPr>
          <w:rFonts w:asciiTheme="minorHAnsi" w:eastAsia="Garamond" w:hAnsiTheme="minorHAnsi" w:cstheme="minorHAnsi"/>
          <w:i/>
          <w:spacing w:val="-1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i/>
          <w:sz w:val="22"/>
          <w:szCs w:val="22"/>
        </w:rPr>
        <w:t>I</w:t>
      </w:r>
      <w:r w:rsidRPr="00F323B1">
        <w:rPr>
          <w:rFonts w:asciiTheme="minorHAnsi" w:eastAsia="Garamond" w:hAnsiTheme="minorHAnsi" w:cstheme="minorHAnsi"/>
          <w:i/>
          <w:spacing w:val="3"/>
          <w:sz w:val="22"/>
          <w:szCs w:val="22"/>
        </w:rPr>
        <w:t>I</w:t>
      </w:r>
      <w:r w:rsidRPr="00F323B1">
        <w:rPr>
          <w:rFonts w:asciiTheme="minorHAnsi" w:eastAsia="Garamond" w:hAnsiTheme="minorHAnsi" w:cstheme="minorHAnsi"/>
          <w:i/>
          <w:sz w:val="22"/>
          <w:szCs w:val="22"/>
        </w:rPr>
        <w:t>:</w:t>
      </w:r>
      <w:r w:rsidRPr="00F323B1">
        <w:rPr>
          <w:rFonts w:asciiTheme="minorHAnsi" w:eastAsia="Garamond" w:hAnsiTheme="minorHAnsi" w:cstheme="minorHAnsi"/>
          <w:i/>
          <w:spacing w:val="-1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In</w:t>
      </w:r>
      <w:r w:rsidRPr="00F323B1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t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h</w:t>
      </w:r>
      <w:r w:rsidRPr="00F323B1">
        <w:rPr>
          <w:rFonts w:asciiTheme="minorHAnsi" w:eastAsia="Garamond" w:hAnsiTheme="minorHAnsi" w:cstheme="minorHAnsi"/>
          <w:sz w:val="22"/>
          <w:szCs w:val="22"/>
        </w:rPr>
        <w:t>e</w:t>
      </w:r>
      <w:r w:rsidRPr="00F323B1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Sen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F323B1">
        <w:rPr>
          <w:rFonts w:asciiTheme="minorHAnsi" w:eastAsia="Garamond" w:hAnsiTheme="minorHAnsi" w:cstheme="minorHAnsi"/>
          <w:sz w:val="22"/>
          <w:szCs w:val="22"/>
        </w:rPr>
        <w:t>or</w:t>
      </w:r>
      <w:r w:rsidRPr="00F323B1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J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u</w:t>
      </w:r>
      <w:r w:rsidRPr="00F323B1">
        <w:rPr>
          <w:rFonts w:asciiTheme="minorHAnsi" w:eastAsia="Garamond" w:hAnsiTheme="minorHAnsi" w:cstheme="minorHAnsi"/>
          <w:sz w:val="22"/>
          <w:szCs w:val="22"/>
        </w:rPr>
        <w:t>d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g</w:t>
      </w:r>
      <w:r w:rsidRPr="00F323B1">
        <w:rPr>
          <w:rFonts w:asciiTheme="minorHAnsi" w:eastAsia="Garamond" w:hAnsiTheme="minorHAnsi" w:cstheme="minorHAnsi"/>
          <w:sz w:val="22"/>
          <w:szCs w:val="22"/>
        </w:rPr>
        <w:t>e</w:t>
      </w:r>
      <w:r w:rsidRPr="00F323B1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Semina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r</w:t>
      </w:r>
      <w:r w:rsidRPr="00F323B1">
        <w:rPr>
          <w:rFonts w:asciiTheme="minorHAnsi" w:eastAsia="Garamond" w:hAnsiTheme="minorHAnsi" w:cstheme="minorHAnsi"/>
          <w:sz w:val="22"/>
          <w:szCs w:val="22"/>
        </w:rPr>
        <w:t>,</w:t>
      </w:r>
      <w:r w:rsidRPr="00F323B1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sz w:val="22"/>
          <w:szCs w:val="22"/>
        </w:rPr>
        <w:t>ude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n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sz w:val="22"/>
          <w:szCs w:val="22"/>
        </w:rPr>
        <w:t>s</w:t>
      </w:r>
      <w:r w:rsidRPr="00F323B1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work closely</w:t>
      </w:r>
      <w:r w:rsidRPr="00F323B1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wi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sz w:val="22"/>
          <w:szCs w:val="22"/>
        </w:rPr>
        <w:t>h</w:t>
      </w:r>
      <w:r w:rsidRPr="00F323B1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L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g</w:t>
      </w:r>
      <w:r w:rsidRPr="00F323B1">
        <w:rPr>
          <w:rFonts w:asciiTheme="minorHAnsi" w:eastAsia="Garamond" w:hAnsiTheme="minorHAnsi" w:cstheme="minorHAnsi"/>
          <w:sz w:val="22"/>
          <w:szCs w:val="22"/>
        </w:rPr>
        <w:t>al</w:t>
      </w:r>
      <w:r w:rsidRPr="00F323B1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Pr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F323B1">
        <w:rPr>
          <w:rFonts w:asciiTheme="minorHAnsi" w:eastAsia="Garamond" w:hAnsiTheme="minorHAnsi" w:cstheme="minorHAnsi"/>
          <w:sz w:val="22"/>
          <w:szCs w:val="22"/>
        </w:rPr>
        <w:t>c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spacing w:val="3"/>
          <w:sz w:val="22"/>
          <w:szCs w:val="22"/>
        </w:rPr>
        <w:t>i</w:t>
      </w:r>
      <w:r w:rsidRPr="00F323B1">
        <w:rPr>
          <w:rFonts w:asciiTheme="minorHAnsi" w:eastAsia="Garamond" w:hAnsiTheme="minorHAnsi" w:cstheme="minorHAnsi"/>
          <w:sz w:val="22"/>
          <w:szCs w:val="22"/>
        </w:rPr>
        <w:t>ce</w:t>
      </w:r>
      <w:r w:rsidRPr="00F323B1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prof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ss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F323B1">
        <w:rPr>
          <w:rFonts w:asciiTheme="minorHAnsi" w:eastAsia="Garamond" w:hAnsiTheme="minorHAnsi" w:cstheme="minorHAnsi"/>
          <w:sz w:val="22"/>
          <w:szCs w:val="22"/>
        </w:rPr>
        <w:t>rs</w:t>
      </w:r>
      <w:r w:rsidRPr="00F323B1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in</w:t>
      </w:r>
      <w:r w:rsidRPr="00F323B1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3"/>
          <w:sz w:val="22"/>
          <w:szCs w:val="22"/>
        </w:rPr>
        <w:t>c</w:t>
      </w:r>
      <w:r w:rsidRPr="00F323B1">
        <w:rPr>
          <w:rFonts w:asciiTheme="minorHAnsi" w:eastAsia="Garamond" w:hAnsiTheme="minorHAnsi" w:cstheme="minorHAnsi"/>
          <w:sz w:val="22"/>
          <w:szCs w:val="22"/>
        </w:rPr>
        <w:t>onn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F323B1">
        <w:rPr>
          <w:rFonts w:asciiTheme="minorHAnsi" w:eastAsia="Garamond" w:hAnsiTheme="minorHAnsi" w:cstheme="minorHAnsi"/>
          <w:sz w:val="22"/>
          <w:szCs w:val="22"/>
        </w:rPr>
        <w:t>c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sz w:val="22"/>
          <w:szCs w:val="22"/>
        </w:rPr>
        <w:t>ion</w:t>
      </w:r>
      <w:r w:rsidRPr="00F323B1">
        <w:rPr>
          <w:rFonts w:asciiTheme="minorHAnsi" w:eastAsia="Garamond" w:hAnsiTheme="minorHAnsi" w:cstheme="minorHAnsi"/>
          <w:spacing w:val="-11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w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sz w:val="22"/>
          <w:szCs w:val="22"/>
        </w:rPr>
        <w:t>h</w:t>
      </w:r>
      <w:r w:rsidRPr="00F323B1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v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F323B1">
        <w:rPr>
          <w:rFonts w:asciiTheme="minorHAnsi" w:eastAsia="Garamond" w:hAnsiTheme="minorHAnsi" w:cstheme="minorHAnsi"/>
          <w:sz w:val="22"/>
          <w:szCs w:val="22"/>
        </w:rPr>
        <w:t>ri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F323B1">
        <w:rPr>
          <w:rFonts w:asciiTheme="minorHAnsi" w:eastAsia="Garamond" w:hAnsiTheme="minorHAnsi" w:cstheme="minorHAnsi"/>
          <w:sz w:val="22"/>
          <w:szCs w:val="22"/>
        </w:rPr>
        <w:t>us</w:t>
      </w:r>
      <w:r w:rsidRPr="00F323B1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3"/>
          <w:sz w:val="22"/>
          <w:szCs w:val="22"/>
        </w:rPr>
        <w:t>a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F323B1">
        <w:rPr>
          <w:rFonts w:asciiTheme="minorHAnsi" w:eastAsia="Garamond" w:hAnsiTheme="minorHAnsi" w:cstheme="minorHAnsi"/>
          <w:sz w:val="22"/>
          <w:szCs w:val="22"/>
        </w:rPr>
        <w:t>pe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c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sz w:val="22"/>
          <w:szCs w:val="22"/>
        </w:rPr>
        <w:t>s of</w:t>
      </w:r>
      <w:r w:rsidRPr="00F323B1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sz w:val="22"/>
          <w:szCs w:val="22"/>
        </w:rPr>
        <w:t>he</w:t>
      </w:r>
      <w:r w:rsidRPr="00F323B1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fi</w:t>
      </w:r>
      <w:r w:rsidRPr="00F323B1">
        <w:rPr>
          <w:rFonts w:asciiTheme="minorHAnsi" w:eastAsia="Garamond" w:hAnsiTheme="minorHAnsi" w:cstheme="minorHAnsi"/>
          <w:spacing w:val="3"/>
          <w:sz w:val="22"/>
          <w:szCs w:val="22"/>
        </w:rPr>
        <w:t>r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F323B1">
        <w:rPr>
          <w:rFonts w:asciiTheme="minorHAnsi" w:eastAsia="Garamond" w:hAnsiTheme="minorHAnsi" w:cstheme="minorHAnsi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-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y</w:t>
      </w:r>
      <w:r w:rsidRPr="00F323B1">
        <w:rPr>
          <w:rFonts w:asciiTheme="minorHAnsi" w:eastAsia="Garamond" w:hAnsiTheme="minorHAnsi" w:cstheme="minorHAnsi"/>
          <w:sz w:val="22"/>
          <w:szCs w:val="22"/>
        </w:rPr>
        <w:t>ear</w:t>
      </w:r>
      <w:r w:rsidRPr="00F323B1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Legal</w:t>
      </w:r>
      <w:r w:rsidRPr="00F323B1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P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r</w:t>
      </w:r>
      <w:r w:rsidRPr="00F323B1">
        <w:rPr>
          <w:rFonts w:asciiTheme="minorHAnsi" w:eastAsia="Garamond" w:hAnsiTheme="minorHAnsi" w:cstheme="minorHAnsi"/>
          <w:sz w:val="22"/>
          <w:szCs w:val="22"/>
        </w:rPr>
        <w:t>ac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sz w:val="22"/>
          <w:szCs w:val="22"/>
        </w:rPr>
        <w:t>ice</w:t>
      </w:r>
      <w:r w:rsidRPr="00F323B1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cou</w:t>
      </w:r>
      <w:r w:rsidRPr="00F323B1">
        <w:rPr>
          <w:rFonts w:asciiTheme="minorHAnsi" w:eastAsia="Garamond" w:hAnsiTheme="minorHAnsi" w:cstheme="minorHAnsi"/>
          <w:spacing w:val="3"/>
          <w:sz w:val="22"/>
          <w:szCs w:val="22"/>
        </w:rPr>
        <w:t>r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F323B1">
        <w:rPr>
          <w:rFonts w:asciiTheme="minorHAnsi" w:eastAsia="Garamond" w:hAnsiTheme="minorHAnsi" w:cstheme="minorHAnsi"/>
          <w:sz w:val="22"/>
          <w:szCs w:val="22"/>
        </w:rPr>
        <w:t>e.</w:t>
      </w:r>
      <w:r w:rsidRPr="00F323B1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F323B1">
        <w:rPr>
          <w:rFonts w:asciiTheme="minorHAnsi" w:eastAsia="Garamond" w:hAnsiTheme="minorHAnsi" w:cstheme="minorHAnsi"/>
          <w:sz w:val="22"/>
          <w:szCs w:val="22"/>
        </w:rPr>
        <w:t>ach</w:t>
      </w:r>
      <w:r w:rsidRPr="00F323B1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Le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g</w:t>
      </w:r>
      <w:r w:rsidRPr="00F323B1">
        <w:rPr>
          <w:rFonts w:asciiTheme="minorHAnsi" w:eastAsia="Garamond" w:hAnsiTheme="minorHAnsi" w:cstheme="minorHAnsi"/>
          <w:sz w:val="22"/>
          <w:szCs w:val="22"/>
        </w:rPr>
        <w:t>al</w:t>
      </w:r>
      <w:r w:rsidRPr="00F323B1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Pr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F323B1">
        <w:rPr>
          <w:rFonts w:asciiTheme="minorHAnsi" w:eastAsia="Garamond" w:hAnsiTheme="minorHAnsi" w:cstheme="minorHAnsi"/>
          <w:sz w:val="22"/>
          <w:szCs w:val="22"/>
        </w:rPr>
        <w:t>c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sz w:val="22"/>
          <w:szCs w:val="22"/>
        </w:rPr>
        <w:t>ice</w:t>
      </w:r>
      <w:r w:rsidRPr="00F323B1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p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r</w:t>
      </w:r>
      <w:r w:rsidRPr="00F323B1">
        <w:rPr>
          <w:rFonts w:asciiTheme="minorHAnsi" w:eastAsia="Garamond" w:hAnsiTheme="minorHAnsi" w:cstheme="minorHAnsi"/>
          <w:sz w:val="22"/>
          <w:szCs w:val="22"/>
        </w:rPr>
        <w:t>ofe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F323B1">
        <w:rPr>
          <w:rFonts w:asciiTheme="minorHAnsi" w:eastAsia="Garamond" w:hAnsiTheme="minorHAnsi" w:cstheme="minorHAnsi"/>
          <w:sz w:val="22"/>
          <w:szCs w:val="22"/>
        </w:rPr>
        <w:t>or in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sz w:val="22"/>
          <w:szCs w:val="22"/>
        </w:rPr>
        <w:t>er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v</w:t>
      </w:r>
      <w:r w:rsidRPr="00F323B1">
        <w:rPr>
          <w:rFonts w:asciiTheme="minorHAnsi" w:eastAsia="Garamond" w:hAnsiTheme="minorHAnsi" w:cstheme="minorHAnsi"/>
          <w:sz w:val="22"/>
          <w:szCs w:val="22"/>
        </w:rPr>
        <w:t>iews,</w:t>
      </w:r>
      <w:r w:rsidRPr="00F323B1">
        <w:rPr>
          <w:rFonts w:asciiTheme="minorHAnsi" w:eastAsia="Garamond" w:hAnsiTheme="minorHAnsi" w:cstheme="minorHAnsi"/>
          <w:spacing w:val="-11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c</w:t>
      </w:r>
      <w:r w:rsidRPr="00F323B1">
        <w:rPr>
          <w:rFonts w:asciiTheme="minorHAnsi" w:eastAsia="Garamond" w:hAnsiTheme="minorHAnsi" w:cstheme="minorHAnsi"/>
          <w:sz w:val="22"/>
          <w:szCs w:val="22"/>
        </w:rPr>
        <w:t>ho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F323B1">
        <w:rPr>
          <w:rFonts w:asciiTheme="minorHAnsi" w:eastAsia="Garamond" w:hAnsiTheme="minorHAnsi" w:cstheme="minorHAnsi"/>
          <w:sz w:val="22"/>
          <w:szCs w:val="22"/>
        </w:rPr>
        <w:t>es,</w:t>
      </w:r>
      <w:r w:rsidRPr="00F323B1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a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n</w:t>
      </w:r>
      <w:r w:rsidRPr="00F323B1">
        <w:rPr>
          <w:rFonts w:asciiTheme="minorHAnsi" w:eastAsia="Garamond" w:hAnsiTheme="minorHAnsi" w:cstheme="minorHAnsi"/>
          <w:sz w:val="22"/>
          <w:szCs w:val="22"/>
        </w:rPr>
        <w:t>d</w:t>
      </w:r>
      <w:r w:rsidRPr="00F323B1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F323B1">
        <w:rPr>
          <w:rFonts w:asciiTheme="minorHAnsi" w:eastAsia="Garamond" w:hAnsiTheme="minorHAnsi" w:cstheme="minorHAnsi"/>
          <w:sz w:val="22"/>
          <w:szCs w:val="22"/>
        </w:rPr>
        <w:t>uper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v</w:t>
      </w:r>
      <w:r w:rsidRPr="00F323B1">
        <w:rPr>
          <w:rFonts w:asciiTheme="minorHAnsi" w:eastAsia="Garamond" w:hAnsiTheme="minorHAnsi" w:cstheme="minorHAnsi"/>
          <w:sz w:val="22"/>
          <w:szCs w:val="22"/>
        </w:rPr>
        <w:t>is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F323B1">
        <w:rPr>
          <w:rFonts w:asciiTheme="minorHAnsi" w:eastAsia="Garamond" w:hAnsiTheme="minorHAnsi" w:cstheme="minorHAnsi"/>
          <w:sz w:val="22"/>
          <w:szCs w:val="22"/>
        </w:rPr>
        <w:t>s</w:t>
      </w:r>
      <w:r w:rsidRPr="00F323B1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sz w:val="22"/>
          <w:szCs w:val="22"/>
        </w:rPr>
        <w:t>he</w:t>
      </w:r>
      <w:r w:rsidRPr="00F323B1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Sen</w:t>
      </w:r>
      <w:r w:rsidRPr="00F323B1">
        <w:rPr>
          <w:rFonts w:asciiTheme="minorHAnsi" w:eastAsia="Garamond" w:hAnsiTheme="minorHAnsi" w:cstheme="minorHAnsi"/>
          <w:spacing w:val="3"/>
          <w:sz w:val="22"/>
          <w:szCs w:val="22"/>
        </w:rPr>
        <w:t>i</w:t>
      </w:r>
      <w:r w:rsidRPr="00F323B1">
        <w:rPr>
          <w:rFonts w:asciiTheme="minorHAnsi" w:eastAsia="Garamond" w:hAnsiTheme="minorHAnsi" w:cstheme="minorHAnsi"/>
          <w:sz w:val="22"/>
          <w:szCs w:val="22"/>
        </w:rPr>
        <w:t>or</w:t>
      </w:r>
      <w:r w:rsidRPr="00F323B1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J</w:t>
      </w:r>
      <w:r w:rsidRPr="00F323B1">
        <w:rPr>
          <w:rFonts w:asciiTheme="minorHAnsi" w:eastAsia="Garamond" w:hAnsiTheme="minorHAnsi" w:cstheme="minorHAnsi"/>
          <w:sz w:val="22"/>
          <w:szCs w:val="22"/>
        </w:rPr>
        <w:t>udge</w:t>
      </w:r>
      <w:r w:rsidRPr="00F323B1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S</w:t>
      </w:r>
      <w:r w:rsidRPr="00F323B1">
        <w:rPr>
          <w:rFonts w:asciiTheme="minorHAnsi" w:eastAsia="Garamond" w:hAnsiTheme="minorHAnsi" w:cstheme="minorHAnsi"/>
          <w:spacing w:val="3"/>
          <w:sz w:val="22"/>
          <w:szCs w:val="22"/>
        </w:rPr>
        <w:t>e</w:t>
      </w:r>
      <w:r w:rsidRPr="00F323B1">
        <w:rPr>
          <w:rFonts w:asciiTheme="minorHAnsi" w:eastAsia="Garamond" w:hAnsiTheme="minorHAnsi" w:cstheme="minorHAnsi"/>
          <w:sz w:val="22"/>
          <w:szCs w:val="22"/>
        </w:rPr>
        <w:t>minar</w:t>
      </w:r>
      <w:r w:rsidRPr="00F323B1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sz w:val="22"/>
          <w:szCs w:val="22"/>
        </w:rPr>
        <w:t>ud</w:t>
      </w:r>
      <w:r w:rsidRPr="00F323B1">
        <w:rPr>
          <w:rFonts w:asciiTheme="minorHAnsi" w:eastAsia="Garamond" w:hAnsiTheme="minorHAnsi" w:cstheme="minorHAnsi"/>
          <w:spacing w:val="3"/>
          <w:sz w:val="22"/>
          <w:szCs w:val="22"/>
        </w:rPr>
        <w:t>e</w:t>
      </w:r>
      <w:r w:rsidRPr="00F323B1">
        <w:rPr>
          <w:rFonts w:asciiTheme="minorHAnsi" w:eastAsia="Garamond" w:hAnsiTheme="minorHAnsi" w:cstheme="minorHAnsi"/>
          <w:sz w:val="22"/>
          <w:szCs w:val="22"/>
        </w:rPr>
        <w:t>n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sz w:val="22"/>
          <w:szCs w:val="22"/>
        </w:rPr>
        <w:t>s</w:t>
      </w:r>
      <w:r w:rsidRPr="00F323B1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f</w:t>
      </w:r>
      <w:r w:rsidRPr="00F323B1">
        <w:rPr>
          <w:rFonts w:asciiTheme="minorHAnsi" w:eastAsia="Garamond" w:hAnsiTheme="minorHAnsi" w:cstheme="minorHAnsi"/>
          <w:sz w:val="22"/>
          <w:szCs w:val="22"/>
        </w:rPr>
        <w:t xml:space="preserve">or 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sz w:val="22"/>
          <w:szCs w:val="22"/>
        </w:rPr>
        <w:t>he</w:t>
      </w:r>
      <w:r w:rsidRPr="00F323B1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L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g</w:t>
      </w:r>
      <w:r w:rsidRPr="00F323B1">
        <w:rPr>
          <w:rFonts w:asciiTheme="minorHAnsi" w:eastAsia="Garamond" w:hAnsiTheme="minorHAnsi" w:cstheme="minorHAnsi"/>
          <w:sz w:val="22"/>
          <w:szCs w:val="22"/>
        </w:rPr>
        <w:t>al</w:t>
      </w:r>
      <w:r w:rsidRPr="00F323B1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Pr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F323B1">
        <w:rPr>
          <w:rFonts w:asciiTheme="minorHAnsi" w:eastAsia="Garamond" w:hAnsiTheme="minorHAnsi" w:cstheme="minorHAnsi"/>
          <w:sz w:val="22"/>
          <w:szCs w:val="22"/>
        </w:rPr>
        <w:t>c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sz w:val="22"/>
          <w:szCs w:val="22"/>
        </w:rPr>
        <w:t>i</w:t>
      </w:r>
      <w:r w:rsidRPr="00F323B1">
        <w:rPr>
          <w:rFonts w:asciiTheme="minorHAnsi" w:eastAsia="Garamond" w:hAnsiTheme="minorHAnsi" w:cstheme="minorHAnsi"/>
          <w:spacing w:val="3"/>
          <w:sz w:val="22"/>
          <w:szCs w:val="22"/>
        </w:rPr>
        <w:t>c</w:t>
      </w:r>
      <w:r w:rsidRPr="00F323B1">
        <w:rPr>
          <w:rFonts w:asciiTheme="minorHAnsi" w:eastAsia="Garamond" w:hAnsiTheme="minorHAnsi" w:cstheme="minorHAnsi"/>
          <w:sz w:val="22"/>
          <w:szCs w:val="22"/>
        </w:rPr>
        <w:t>e</w:t>
      </w:r>
      <w:r w:rsidRPr="00F323B1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F323B1">
        <w:rPr>
          <w:rFonts w:asciiTheme="minorHAnsi" w:eastAsia="Garamond" w:hAnsiTheme="minorHAnsi" w:cstheme="minorHAnsi"/>
          <w:sz w:val="22"/>
          <w:szCs w:val="22"/>
        </w:rPr>
        <w:t>e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c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sz w:val="22"/>
          <w:szCs w:val="22"/>
        </w:rPr>
        <w:t>i</w:t>
      </w:r>
      <w:r w:rsidRPr="00F323B1">
        <w:rPr>
          <w:rFonts w:asciiTheme="minorHAnsi" w:eastAsia="Garamond" w:hAnsiTheme="minorHAnsi" w:cstheme="minorHAnsi"/>
          <w:spacing w:val="3"/>
          <w:sz w:val="22"/>
          <w:szCs w:val="22"/>
        </w:rPr>
        <w:t>o</w:t>
      </w:r>
      <w:r w:rsidRPr="00F323B1">
        <w:rPr>
          <w:rFonts w:asciiTheme="minorHAnsi" w:eastAsia="Garamond" w:hAnsiTheme="minorHAnsi" w:cstheme="minorHAnsi"/>
          <w:sz w:val="22"/>
          <w:szCs w:val="22"/>
        </w:rPr>
        <w:t>n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(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F323B1">
        <w:rPr>
          <w:rFonts w:asciiTheme="minorHAnsi" w:eastAsia="Garamond" w:hAnsiTheme="minorHAnsi" w:cstheme="minorHAnsi"/>
          <w:sz w:val="22"/>
          <w:szCs w:val="22"/>
        </w:rPr>
        <w:t>)</w:t>
      </w:r>
      <w:r w:rsidRPr="00F323B1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sz w:val="22"/>
          <w:szCs w:val="22"/>
        </w:rPr>
        <w:t>aug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h</w:t>
      </w:r>
      <w:r w:rsidRPr="00F323B1">
        <w:rPr>
          <w:rFonts w:asciiTheme="minorHAnsi" w:eastAsia="Garamond" w:hAnsiTheme="minorHAnsi" w:cstheme="minorHAnsi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b</w:t>
      </w:r>
      <w:r w:rsidRPr="00F323B1">
        <w:rPr>
          <w:rFonts w:asciiTheme="minorHAnsi" w:eastAsia="Garamond" w:hAnsiTheme="minorHAnsi" w:cstheme="minorHAnsi"/>
          <w:sz w:val="22"/>
          <w:szCs w:val="22"/>
        </w:rPr>
        <w:t>y</w:t>
      </w:r>
      <w:r w:rsidRPr="00F323B1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sz w:val="22"/>
          <w:szCs w:val="22"/>
        </w:rPr>
        <w:t>hat</w:t>
      </w:r>
      <w:r w:rsidRPr="00F323B1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p</w:t>
      </w:r>
      <w:r w:rsidRPr="00F323B1">
        <w:rPr>
          <w:rFonts w:asciiTheme="minorHAnsi" w:eastAsia="Garamond" w:hAnsiTheme="minorHAnsi" w:cstheme="minorHAnsi"/>
          <w:sz w:val="22"/>
          <w:szCs w:val="22"/>
        </w:rPr>
        <w:t>rof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ss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F323B1">
        <w:rPr>
          <w:rFonts w:asciiTheme="minorHAnsi" w:eastAsia="Garamond" w:hAnsiTheme="minorHAnsi" w:cstheme="minorHAnsi"/>
          <w:sz w:val="22"/>
          <w:szCs w:val="22"/>
        </w:rPr>
        <w:t>r</w:t>
      </w:r>
      <w:r w:rsidRPr="00F323B1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(</w:t>
      </w:r>
      <w:r w:rsidRPr="00F323B1">
        <w:rPr>
          <w:rFonts w:asciiTheme="minorHAnsi" w:eastAsia="Garamond" w:hAnsiTheme="minorHAnsi" w:cstheme="minorHAnsi"/>
          <w:sz w:val="22"/>
          <w:szCs w:val="22"/>
        </w:rPr>
        <w:t>ma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sz w:val="22"/>
          <w:szCs w:val="22"/>
        </w:rPr>
        <w:t>eri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F323B1">
        <w:rPr>
          <w:rFonts w:asciiTheme="minorHAnsi" w:eastAsia="Garamond" w:hAnsiTheme="minorHAnsi" w:cstheme="minorHAnsi"/>
          <w:sz w:val="22"/>
          <w:szCs w:val="22"/>
        </w:rPr>
        <w:t>l</w:t>
      </w:r>
      <w:r w:rsidRPr="00F323B1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sz w:val="22"/>
          <w:szCs w:val="22"/>
        </w:rPr>
        <w:t>a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k</w:t>
      </w:r>
      <w:r w:rsidRPr="00F323B1">
        <w:rPr>
          <w:rFonts w:asciiTheme="minorHAnsi" w:eastAsia="Garamond" w:hAnsiTheme="minorHAnsi" w:cstheme="minorHAnsi"/>
          <w:sz w:val="22"/>
          <w:szCs w:val="22"/>
        </w:rPr>
        <w:t>en</w:t>
      </w:r>
      <w:r w:rsidRPr="00F323B1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fr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F323B1">
        <w:rPr>
          <w:rFonts w:asciiTheme="minorHAnsi" w:eastAsia="Garamond" w:hAnsiTheme="minorHAnsi" w:cstheme="minorHAnsi"/>
          <w:sz w:val="22"/>
          <w:szCs w:val="22"/>
        </w:rPr>
        <w:t>m a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course</w:t>
      </w:r>
      <w:r w:rsidRPr="00F323B1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de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F323B1">
        <w:rPr>
          <w:rFonts w:asciiTheme="minorHAnsi" w:eastAsia="Garamond" w:hAnsiTheme="minorHAnsi" w:cstheme="minorHAnsi"/>
          <w:sz w:val="22"/>
          <w:szCs w:val="22"/>
        </w:rPr>
        <w:t>cr</w:t>
      </w:r>
      <w:r w:rsidRPr="00F323B1">
        <w:rPr>
          <w:rFonts w:asciiTheme="minorHAnsi" w:eastAsia="Garamond" w:hAnsiTheme="minorHAnsi" w:cstheme="minorHAnsi"/>
          <w:spacing w:val="3"/>
          <w:sz w:val="22"/>
          <w:szCs w:val="22"/>
        </w:rPr>
        <w:t>i</w:t>
      </w:r>
      <w:r w:rsidRPr="00F323B1">
        <w:rPr>
          <w:rFonts w:asciiTheme="minorHAnsi" w:eastAsia="Garamond" w:hAnsiTheme="minorHAnsi" w:cstheme="minorHAnsi"/>
          <w:sz w:val="22"/>
          <w:szCs w:val="22"/>
        </w:rPr>
        <w:t>p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sz w:val="22"/>
          <w:szCs w:val="22"/>
        </w:rPr>
        <w:t>i</w:t>
      </w:r>
      <w:r w:rsidRPr="00F323B1">
        <w:rPr>
          <w:rFonts w:asciiTheme="minorHAnsi" w:eastAsia="Garamond" w:hAnsiTheme="minorHAnsi" w:cstheme="minorHAnsi"/>
          <w:spacing w:val="3"/>
          <w:sz w:val="22"/>
          <w:szCs w:val="22"/>
        </w:rPr>
        <w:t>o</w:t>
      </w:r>
      <w:r w:rsidRPr="00F323B1">
        <w:rPr>
          <w:rFonts w:asciiTheme="minorHAnsi" w:eastAsia="Garamond" w:hAnsiTheme="minorHAnsi" w:cstheme="minorHAnsi"/>
          <w:sz w:val="22"/>
          <w:szCs w:val="22"/>
        </w:rPr>
        <w:t>n</w:t>
      </w:r>
      <w:r w:rsidRPr="00F323B1">
        <w:rPr>
          <w:rFonts w:asciiTheme="minorHAnsi" w:eastAsia="Garamond" w:hAnsiTheme="minorHAnsi" w:cstheme="minorHAnsi"/>
          <w:spacing w:val="-11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pr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ov</w:t>
      </w:r>
      <w:r w:rsidRPr="00F323B1">
        <w:rPr>
          <w:rFonts w:asciiTheme="minorHAnsi" w:eastAsia="Garamond" w:hAnsiTheme="minorHAnsi" w:cstheme="minorHAnsi"/>
          <w:sz w:val="22"/>
          <w:szCs w:val="22"/>
        </w:rPr>
        <w:t>ided</w:t>
      </w:r>
      <w:r w:rsidRPr="00F323B1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by</w:t>
      </w:r>
      <w:r w:rsidRPr="00F323B1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sz w:val="22"/>
          <w:szCs w:val="22"/>
        </w:rPr>
        <w:t>he</w:t>
      </w:r>
      <w:r w:rsidRPr="00F323B1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U</w:t>
      </w:r>
      <w:r w:rsidRPr="00F323B1">
        <w:rPr>
          <w:rFonts w:asciiTheme="minorHAnsi" w:eastAsia="Garamond" w:hAnsiTheme="minorHAnsi" w:cstheme="minorHAnsi"/>
          <w:sz w:val="22"/>
          <w:szCs w:val="22"/>
        </w:rPr>
        <w:t>ni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v</w:t>
      </w:r>
      <w:r w:rsidRPr="00F323B1">
        <w:rPr>
          <w:rFonts w:asciiTheme="minorHAnsi" w:eastAsia="Garamond" w:hAnsiTheme="minorHAnsi" w:cstheme="minorHAnsi"/>
          <w:sz w:val="22"/>
          <w:szCs w:val="22"/>
        </w:rPr>
        <w:t>er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F323B1">
        <w:rPr>
          <w:rFonts w:asciiTheme="minorHAnsi" w:eastAsia="Garamond" w:hAnsiTheme="minorHAnsi" w:cstheme="minorHAnsi"/>
          <w:spacing w:val="3"/>
          <w:sz w:val="22"/>
          <w:szCs w:val="22"/>
        </w:rPr>
        <w:t>i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sz w:val="22"/>
          <w:szCs w:val="22"/>
        </w:rPr>
        <w:t>y</w:t>
      </w:r>
      <w:r w:rsidRPr="00F323B1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of</w:t>
      </w:r>
      <w:r w:rsidRPr="00F323B1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Michigan</w:t>
      </w:r>
      <w:r w:rsidRPr="00F323B1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Law</w:t>
      </w:r>
      <w:r w:rsidRPr="00F323B1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F323B1">
        <w:rPr>
          <w:rFonts w:asciiTheme="minorHAnsi" w:eastAsia="Garamond" w:hAnsiTheme="minorHAnsi" w:cstheme="minorHAnsi"/>
          <w:sz w:val="22"/>
          <w:szCs w:val="22"/>
        </w:rPr>
        <w:t>c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h</w:t>
      </w:r>
      <w:r w:rsidRPr="00F323B1">
        <w:rPr>
          <w:rFonts w:asciiTheme="minorHAnsi" w:eastAsia="Garamond" w:hAnsiTheme="minorHAnsi" w:cstheme="minorHAnsi"/>
          <w:sz w:val="22"/>
          <w:szCs w:val="22"/>
        </w:rPr>
        <w:t>o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F323B1">
        <w:rPr>
          <w:rFonts w:asciiTheme="minorHAnsi" w:eastAsia="Garamond" w:hAnsiTheme="minorHAnsi" w:cstheme="minorHAnsi"/>
          <w:sz w:val="22"/>
          <w:szCs w:val="22"/>
        </w:rPr>
        <w:t xml:space="preserve">l 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sz w:val="22"/>
          <w:szCs w:val="22"/>
        </w:rPr>
        <w:t>o cur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r</w:t>
      </w:r>
      <w:r w:rsidRPr="00F323B1">
        <w:rPr>
          <w:rFonts w:asciiTheme="minorHAnsi" w:eastAsia="Garamond" w:hAnsiTheme="minorHAnsi" w:cstheme="minorHAnsi"/>
          <w:sz w:val="22"/>
          <w:szCs w:val="22"/>
        </w:rPr>
        <w:t>ent</w:t>
      </w:r>
      <w:r w:rsidRPr="00F323B1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3"/>
          <w:sz w:val="22"/>
          <w:szCs w:val="22"/>
        </w:rPr>
        <w:t>a</w:t>
      </w:r>
      <w:r w:rsidRPr="00F323B1">
        <w:rPr>
          <w:rFonts w:asciiTheme="minorHAnsi" w:eastAsia="Garamond" w:hAnsiTheme="minorHAnsi" w:cstheme="minorHAnsi"/>
          <w:sz w:val="22"/>
          <w:szCs w:val="22"/>
        </w:rPr>
        <w:t>nd</w:t>
      </w:r>
      <w:r w:rsidRPr="00F323B1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p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r</w:t>
      </w:r>
      <w:r w:rsidRPr="00F323B1">
        <w:rPr>
          <w:rFonts w:asciiTheme="minorHAnsi" w:eastAsia="Garamond" w:hAnsiTheme="minorHAnsi" w:cstheme="minorHAnsi"/>
          <w:sz w:val="22"/>
          <w:szCs w:val="22"/>
        </w:rPr>
        <w:t>o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F323B1">
        <w:rPr>
          <w:rFonts w:asciiTheme="minorHAnsi" w:eastAsia="Garamond" w:hAnsiTheme="minorHAnsi" w:cstheme="minorHAnsi"/>
          <w:sz w:val="22"/>
          <w:szCs w:val="22"/>
        </w:rPr>
        <w:t>pec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spacing w:val="3"/>
          <w:sz w:val="22"/>
          <w:szCs w:val="22"/>
        </w:rPr>
        <w:t>i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v</w:t>
      </w:r>
      <w:r w:rsidRPr="00F323B1">
        <w:rPr>
          <w:rFonts w:asciiTheme="minorHAnsi" w:eastAsia="Garamond" w:hAnsiTheme="minorHAnsi" w:cstheme="minorHAnsi"/>
          <w:sz w:val="22"/>
          <w:szCs w:val="22"/>
        </w:rPr>
        <w:t>e</w:t>
      </w:r>
      <w:r w:rsidRPr="00F323B1">
        <w:rPr>
          <w:rFonts w:asciiTheme="minorHAnsi" w:eastAsia="Garamond" w:hAnsiTheme="minorHAnsi" w:cstheme="minorHAnsi"/>
          <w:spacing w:val="-12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st</w:t>
      </w:r>
      <w:r w:rsidRPr="00F323B1">
        <w:rPr>
          <w:rFonts w:asciiTheme="minorHAnsi" w:eastAsia="Garamond" w:hAnsiTheme="minorHAnsi" w:cstheme="minorHAnsi"/>
          <w:sz w:val="22"/>
          <w:szCs w:val="22"/>
        </w:rPr>
        <w:t>ud</w:t>
      </w:r>
      <w:r w:rsidRPr="00F323B1">
        <w:rPr>
          <w:rFonts w:asciiTheme="minorHAnsi" w:eastAsia="Garamond" w:hAnsiTheme="minorHAnsi" w:cstheme="minorHAnsi"/>
          <w:spacing w:val="3"/>
          <w:sz w:val="22"/>
          <w:szCs w:val="22"/>
        </w:rPr>
        <w:t>e</w:t>
      </w:r>
      <w:r w:rsidRPr="00F323B1">
        <w:rPr>
          <w:rFonts w:asciiTheme="minorHAnsi" w:eastAsia="Garamond" w:hAnsiTheme="minorHAnsi" w:cstheme="minorHAnsi"/>
          <w:sz w:val="22"/>
          <w:szCs w:val="22"/>
        </w:rPr>
        <w:t>n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s)</w:t>
      </w:r>
      <w:r w:rsidRPr="00F323B1">
        <w:rPr>
          <w:rFonts w:asciiTheme="minorHAnsi" w:eastAsia="Garamond" w:hAnsiTheme="minorHAnsi" w:cstheme="minorHAnsi"/>
          <w:sz w:val="22"/>
          <w:szCs w:val="22"/>
        </w:rPr>
        <w:t>.</w:t>
      </w:r>
      <w:r w:rsidRPr="00F323B1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S</w:t>
      </w:r>
      <w:r w:rsidRPr="00F323B1">
        <w:rPr>
          <w:rFonts w:asciiTheme="minorHAnsi" w:eastAsia="Garamond" w:hAnsiTheme="minorHAnsi" w:cstheme="minorHAnsi"/>
          <w:spacing w:val="3"/>
          <w:sz w:val="22"/>
          <w:szCs w:val="22"/>
        </w:rPr>
        <w:t>e</w:t>
      </w:r>
      <w:r w:rsidRPr="00F323B1">
        <w:rPr>
          <w:rFonts w:asciiTheme="minorHAnsi" w:eastAsia="Garamond" w:hAnsiTheme="minorHAnsi" w:cstheme="minorHAnsi"/>
          <w:sz w:val="22"/>
          <w:szCs w:val="22"/>
        </w:rPr>
        <w:t>nior</w:t>
      </w:r>
      <w:r w:rsidRPr="00F323B1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j</w:t>
      </w:r>
      <w:r w:rsidRPr="00F323B1">
        <w:rPr>
          <w:rFonts w:asciiTheme="minorHAnsi" w:eastAsia="Garamond" w:hAnsiTheme="minorHAnsi" w:cstheme="minorHAnsi"/>
          <w:sz w:val="22"/>
          <w:szCs w:val="22"/>
        </w:rPr>
        <w:t>u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d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g</w:t>
      </w:r>
      <w:r w:rsidRPr="00F323B1">
        <w:rPr>
          <w:rFonts w:asciiTheme="minorHAnsi" w:eastAsia="Garamond" w:hAnsiTheme="minorHAnsi" w:cstheme="minorHAnsi"/>
          <w:sz w:val="22"/>
          <w:szCs w:val="22"/>
        </w:rPr>
        <w:t>es</w:t>
      </w:r>
      <w:r w:rsidRPr="00F323B1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F323B1">
        <w:rPr>
          <w:rFonts w:asciiTheme="minorHAnsi" w:eastAsia="Garamond" w:hAnsiTheme="minorHAnsi" w:cstheme="minorHAnsi"/>
          <w:sz w:val="22"/>
          <w:szCs w:val="22"/>
        </w:rPr>
        <w:t>er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v</w:t>
      </w:r>
      <w:r w:rsidRPr="00F323B1">
        <w:rPr>
          <w:rFonts w:asciiTheme="minorHAnsi" w:eastAsia="Garamond" w:hAnsiTheme="minorHAnsi" w:cstheme="minorHAnsi"/>
          <w:sz w:val="22"/>
          <w:szCs w:val="22"/>
        </w:rPr>
        <w:t>e</w:t>
      </w:r>
      <w:r w:rsidRPr="00F323B1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a</w:t>
      </w:r>
      <w:r w:rsidRPr="00F323B1">
        <w:rPr>
          <w:rFonts w:asciiTheme="minorHAnsi" w:eastAsia="Garamond" w:hAnsiTheme="minorHAnsi" w:cstheme="minorHAnsi"/>
          <w:sz w:val="22"/>
          <w:szCs w:val="22"/>
        </w:rPr>
        <w:t>s</w:t>
      </w:r>
      <w:r w:rsidRPr="00F323B1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re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F323B1">
        <w:rPr>
          <w:rFonts w:asciiTheme="minorHAnsi" w:eastAsia="Garamond" w:hAnsiTheme="minorHAnsi" w:cstheme="minorHAnsi"/>
          <w:sz w:val="22"/>
          <w:szCs w:val="22"/>
        </w:rPr>
        <w:t>earch</w:t>
      </w:r>
      <w:r w:rsidRPr="00F323B1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a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n</w:t>
      </w:r>
      <w:r w:rsidRPr="00F323B1">
        <w:rPr>
          <w:rFonts w:asciiTheme="minorHAnsi" w:eastAsia="Garamond" w:hAnsiTheme="minorHAnsi" w:cstheme="minorHAnsi"/>
          <w:sz w:val="22"/>
          <w:szCs w:val="22"/>
        </w:rPr>
        <w:t xml:space="preserve">d 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sz w:val="22"/>
          <w:szCs w:val="22"/>
        </w:rPr>
        <w:t>eachi</w:t>
      </w:r>
      <w:r w:rsidRPr="00F323B1">
        <w:rPr>
          <w:rFonts w:asciiTheme="minorHAnsi" w:eastAsia="Garamond" w:hAnsiTheme="minorHAnsi" w:cstheme="minorHAnsi"/>
          <w:spacing w:val="3"/>
          <w:sz w:val="22"/>
          <w:szCs w:val="22"/>
        </w:rPr>
        <w:t>n</w:t>
      </w:r>
      <w:r w:rsidRPr="00F323B1">
        <w:rPr>
          <w:rFonts w:asciiTheme="minorHAnsi" w:eastAsia="Garamond" w:hAnsiTheme="minorHAnsi" w:cstheme="minorHAnsi"/>
          <w:sz w:val="22"/>
          <w:szCs w:val="22"/>
        </w:rPr>
        <w:t>g</w:t>
      </w:r>
      <w:r w:rsidRPr="00F323B1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a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s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F323B1">
        <w:rPr>
          <w:rFonts w:asciiTheme="minorHAnsi" w:eastAsia="Garamond" w:hAnsiTheme="minorHAnsi" w:cstheme="minorHAnsi"/>
          <w:sz w:val="22"/>
          <w:szCs w:val="22"/>
        </w:rPr>
        <w:t>i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s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sz w:val="22"/>
          <w:szCs w:val="22"/>
        </w:rPr>
        <w:t>a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n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sz w:val="22"/>
          <w:szCs w:val="22"/>
        </w:rPr>
        <w:t>s</w:t>
      </w:r>
      <w:r w:rsidRPr="00F323B1">
        <w:rPr>
          <w:rFonts w:asciiTheme="minorHAnsi" w:eastAsia="Garamond" w:hAnsiTheme="minorHAnsi" w:cstheme="minorHAnsi"/>
          <w:spacing w:val="-10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f</w:t>
      </w:r>
      <w:r w:rsidRPr="00F323B1">
        <w:rPr>
          <w:rFonts w:asciiTheme="minorHAnsi" w:eastAsia="Garamond" w:hAnsiTheme="minorHAnsi" w:cstheme="minorHAnsi"/>
          <w:sz w:val="22"/>
          <w:szCs w:val="22"/>
        </w:rPr>
        <w:t>or</w:t>
      </w:r>
      <w:r w:rsidRPr="00F323B1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sz w:val="22"/>
          <w:szCs w:val="22"/>
        </w:rPr>
        <w:t>he</w:t>
      </w:r>
      <w:r w:rsidRPr="00F323B1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fi</w:t>
      </w:r>
      <w:r w:rsidRPr="00F323B1">
        <w:rPr>
          <w:rFonts w:asciiTheme="minorHAnsi" w:eastAsia="Garamond" w:hAnsiTheme="minorHAnsi" w:cstheme="minorHAnsi"/>
          <w:spacing w:val="3"/>
          <w:sz w:val="22"/>
          <w:szCs w:val="22"/>
        </w:rPr>
        <w:t>r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-</w:t>
      </w:r>
      <w:r w:rsidRPr="00F323B1">
        <w:rPr>
          <w:rFonts w:asciiTheme="minorHAnsi" w:eastAsia="Garamond" w:hAnsiTheme="minorHAnsi" w:cstheme="minorHAnsi"/>
          <w:sz w:val="22"/>
          <w:szCs w:val="22"/>
        </w:rPr>
        <w:t>year</w:t>
      </w:r>
      <w:r w:rsidRPr="00F323B1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L</w:t>
      </w:r>
      <w:r w:rsidRPr="00F323B1">
        <w:rPr>
          <w:rFonts w:asciiTheme="minorHAnsi" w:eastAsia="Garamond" w:hAnsiTheme="minorHAnsi" w:cstheme="minorHAnsi"/>
          <w:spacing w:val="3"/>
          <w:sz w:val="22"/>
          <w:szCs w:val="22"/>
        </w:rPr>
        <w:t>e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g</w:t>
      </w:r>
      <w:r w:rsidRPr="00F323B1">
        <w:rPr>
          <w:rFonts w:asciiTheme="minorHAnsi" w:eastAsia="Garamond" w:hAnsiTheme="minorHAnsi" w:cstheme="minorHAnsi"/>
          <w:sz w:val="22"/>
          <w:szCs w:val="22"/>
        </w:rPr>
        <w:t>al</w:t>
      </w:r>
      <w:r w:rsidRPr="00F323B1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Pr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F323B1">
        <w:rPr>
          <w:rFonts w:asciiTheme="minorHAnsi" w:eastAsia="Garamond" w:hAnsiTheme="minorHAnsi" w:cstheme="minorHAnsi"/>
          <w:sz w:val="22"/>
          <w:szCs w:val="22"/>
        </w:rPr>
        <w:t>c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spacing w:val="3"/>
          <w:sz w:val="22"/>
          <w:szCs w:val="22"/>
        </w:rPr>
        <w:t>i</w:t>
      </w:r>
      <w:r w:rsidRPr="00F323B1">
        <w:rPr>
          <w:rFonts w:asciiTheme="minorHAnsi" w:eastAsia="Garamond" w:hAnsiTheme="minorHAnsi" w:cstheme="minorHAnsi"/>
          <w:sz w:val="22"/>
          <w:szCs w:val="22"/>
        </w:rPr>
        <w:t>ce</w:t>
      </w:r>
      <w:r w:rsidRPr="00F323B1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cour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F323B1">
        <w:rPr>
          <w:rFonts w:asciiTheme="minorHAnsi" w:eastAsia="Garamond" w:hAnsiTheme="minorHAnsi" w:cstheme="minorHAnsi"/>
          <w:sz w:val="22"/>
          <w:szCs w:val="22"/>
        </w:rPr>
        <w:t>e.</w:t>
      </w:r>
      <w:r w:rsidRPr="00F323B1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Sen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F323B1">
        <w:rPr>
          <w:rFonts w:asciiTheme="minorHAnsi" w:eastAsia="Garamond" w:hAnsiTheme="minorHAnsi" w:cstheme="minorHAnsi"/>
          <w:sz w:val="22"/>
          <w:szCs w:val="22"/>
        </w:rPr>
        <w:t>or</w:t>
      </w:r>
      <w:r w:rsidRPr="00F323B1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ju</w:t>
      </w:r>
      <w:r w:rsidRPr="00F323B1">
        <w:rPr>
          <w:rFonts w:asciiTheme="minorHAnsi" w:eastAsia="Garamond" w:hAnsiTheme="minorHAnsi" w:cstheme="minorHAnsi"/>
          <w:spacing w:val="3"/>
          <w:sz w:val="22"/>
          <w:szCs w:val="22"/>
        </w:rPr>
        <w:t>d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g</w:t>
      </w:r>
      <w:r w:rsidRPr="00F323B1">
        <w:rPr>
          <w:rFonts w:asciiTheme="minorHAnsi" w:eastAsia="Garamond" w:hAnsiTheme="minorHAnsi" w:cstheme="minorHAnsi"/>
          <w:sz w:val="22"/>
          <w:szCs w:val="22"/>
        </w:rPr>
        <w:t>es a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F323B1">
        <w:rPr>
          <w:rFonts w:asciiTheme="minorHAnsi" w:eastAsia="Garamond" w:hAnsiTheme="minorHAnsi" w:cstheme="minorHAnsi"/>
          <w:sz w:val="22"/>
          <w:szCs w:val="22"/>
        </w:rPr>
        <w:t>o</w:t>
      </w:r>
      <w:r w:rsidRPr="00F323B1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g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F323B1">
        <w:rPr>
          <w:rFonts w:asciiTheme="minorHAnsi" w:eastAsia="Garamond" w:hAnsiTheme="minorHAnsi" w:cstheme="minorHAnsi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ad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v</w:t>
      </w:r>
      <w:r w:rsidRPr="00F323B1">
        <w:rPr>
          <w:rFonts w:asciiTheme="minorHAnsi" w:eastAsia="Garamond" w:hAnsiTheme="minorHAnsi" w:cstheme="minorHAnsi"/>
          <w:sz w:val="22"/>
          <w:szCs w:val="22"/>
        </w:rPr>
        <w:t>an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c</w:t>
      </w:r>
      <w:r w:rsidRPr="00F323B1">
        <w:rPr>
          <w:rFonts w:asciiTheme="minorHAnsi" w:eastAsia="Garamond" w:hAnsiTheme="minorHAnsi" w:cstheme="minorHAnsi"/>
          <w:sz w:val="22"/>
          <w:szCs w:val="22"/>
        </w:rPr>
        <w:t>ed</w:t>
      </w:r>
      <w:r w:rsidRPr="00F323B1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legal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writing</w:t>
      </w:r>
      <w:r w:rsidRPr="00F323B1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r</w:t>
      </w:r>
      <w:r w:rsidRPr="00F323B1">
        <w:rPr>
          <w:rFonts w:asciiTheme="minorHAnsi" w:eastAsia="Garamond" w:hAnsiTheme="minorHAnsi" w:cstheme="minorHAnsi"/>
          <w:sz w:val="22"/>
          <w:szCs w:val="22"/>
        </w:rPr>
        <w:t>a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F323B1">
        <w:rPr>
          <w:rFonts w:asciiTheme="minorHAnsi" w:eastAsia="Garamond" w:hAnsiTheme="minorHAnsi" w:cstheme="minorHAnsi"/>
          <w:sz w:val="22"/>
          <w:szCs w:val="22"/>
        </w:rPr>
        <w:t>ni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n</w:t>
      </w:r>
      <w:r w:rsidRPr="00F323B1">
        <w:rPr>
          <w:rFonts w:asciiTheme="minorHAnsi" w:eastAsia="Garamond" w:hAnsiTheme="minorHAnsi" w:cstheme="minorHAnsi"/>
          <w:sz w:val="22"/>
          <w:szCs w:val="22"/>
        </w:rPr>
        <w:t>g</w:t>
      </w:r>
      <w:r w:rsidRPr="00F323B1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 xml:space="preserve">in 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sz w:val="22"/>
          <w:szCs w:val="22"/>
        </w:rPr>
        <w:t>he</w:t>
      </w:r>
      <w:r w:rsidRPr="00F323B1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f</w:t>
      </w:r>
      <w:r w:rsidRPr="00F323B1">
        <w:rPr>
          <w:rFonts w:asciiTheme="minorHAnsi" w:eastAsia="Garamond" w:hAnsiTheme="minorHAnsi" w:cstheme="minorHAnsi"/>
          <w:sz w:val="22"/>
          <w:szCs w:val="22"/>
        </w:rPr>
        <w:t>orm</w:t>
      </w:r>
      <w:r w:rsidRPr="00F323B1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F323B1">
        <w:rPr>
          <w:rFonts w:asciiTheme="minorHAnsi" w:eastAsia="Garamond" w:hAnsiTheme="minorHAnsi" w:cstheme="minorHAnsi"/>
          <w:sz w:val="22"/>
          <w:szCs w:val="22"/>
        </w:rPr>
        <w:t xml:space="preserve">f 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g</w:t>
      </w:r>
      <w:r w:rsidRPr="00F323B1">
        <w:rPr>
          <w:rFonts w:asciiTheme="minorHAnsi" w:eastAsia="Garamond" w:hAnsiTheme="minorHAnsi" w:cstheme="minorHAnsi"/>
          <w:sz w:val="22"/>
          <w:szCs w:val="22"/>
        </w:rPr>
        <w:t>u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F323B1">
        <w:rPr>
          <w:rFonts w:asciiTheme="minorHAnsi" w:eastAsia="Garamond" w:hAnsiTheme="minorHAnsi" w:cstheme="minorHAnsi"/>
          <w:sz w:val="22"/>
          <w:szCs w:val="22"/>
        </w:rPr>
        <w:t>ded</w:t>
      </w:r>
      <w:r w:rsidRPr="00F323B1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c</w:t>
      </w:r>
      <w:r w:rsidRPr="00F323B1">
        <w:rPr>
          <w:rFonts w:asciiTheme="minorHAnsi" w:eastAsia="Garamond" w:hAnsiTheme="minorHAnsi" w:cstheme="minorHAnsi"/>
          <w:sz w:val="22"/>
          <w:szCs w:val="22"/>
        </w:rPr>
        <w:t>rea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sz w:val="22"/>
          <w:szCs w:val="22"/>
        </w:rPr>
        <w:t>i</w:t>
      </w:r>
      <w:r w:rsidRPr="00F323B1">
        <w:rPr>
          <w:rFonts w:asciiTheme="minorHAnsi" w:eastAsia="Garamond" w:hAnsiTheme="minorHAnsi" w:cstheme="minorHAnsi"/>
          <w:spacing w:val="3"/>
          <w:sz w:val="22"/>
          <w:szCs w:val="22"/>
        </w:rPr>
        <w:t>o</w:t>
      </w:r>
      <w:r w:rsidRPr="00F323B1">
        <w:rPr>
          <w:rFonts w:asciiTheme="minorHAnsi" w:eastAsia="Garamond" w:hAnsiTheme="minorHAnsi" w:cstheme="minorHAnsi"/>
          <w:sz w:val="22"/>
          <w:szCs w:val="22"/>
        </w:rPr>
        <w:t>n</w:t>
      </w:r>
      <w:r w:rsidRPr="00F323B1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of co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m</w:t>
      </w:r>
      <w:r w:rsidRPr="00F323B1">
        <w:rPr>
          <w:rFonts w:asciiTheme="minorHAnsi" w:eastAsia="Garamond" w:hAnsiTheme="minorHAnsi" w:cstheme="minorHAnsi"/>
          <w:sz w:val="22"/>
          <w:szCs w:val="22"/>
        </w:rPr>
        <w:t>plex</w:t>
      </w:r>
      <w:r w:rsidRPr="00F323B1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r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F323B1">
        <w:rPr>
          <w:rFonts w:asciiTheme="minorHAnsi" w:eastAsia="Garamond" w:hAnsiTheme="minorHAnsi" w:cstheme="minorHAnsi"/>
          <w:sz w:val="22"/>
          <w:szCs w:val="22"/>
        </w:rPr>
        <w:t>earch</w:t>
      </w:r>
      <w:r w:rsidRPr="00F323B1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prob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l</w:t>
      </w:r>
      <w:r w:rsidRPr="00F323B1">
        <w:rPr>
          <w:rFonts w:asciiTheme="minorHAnsi" w:eastAsia="Garamond" w:hAnsiTheme="minorHAnsi" w:cstheme="minorHAnsi"/>
          <w:sz w:val="22"/>
          <w:szCs w:val="22"/>
        </w:rPr>
        <w:t>ems</w:t>
      </w:r>
      <w:r w:rsidRPr="00F323B1">
        <w:rPr>
          <w:rFonts w:asciiTheme="minorHAnsi" w:eastAsia="Garamond" w:hAnsiTheme="minorHAnsi" w:cstheme="minorHAnsi"/>
          <w:spacing w:val="-11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3"/>
          <w:sz w:val="22"/>
          <w:szCs w:val="22"/>
        </w:rPr>
        <w:t>a</w:t>
      </w:r>
      <w:r w:rsidRPr="00F323B1">
        <w:rPr>
          <w:rFonts w:asciiTheme="minorHAnsi" w:eastAsia="Garamond" w:hAnsiTheme="minorHAnsi" w:cstheme="minorHAnsi"/>
          <w:sz w:val="22"/>
          <w:szCs w:val="22"/>
        </w:rPr>
        <w:t>nd</w:t>
      </w:r>
      <w:r w:rsidRPr="00F323B1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ad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v</w:t>
      </w:r>
      <w:r w:rsidRPr="00F323B1">
        <w:rPr>
          <w:rFonts w:asciiTheme="minorHAnsi" w:eastAsia="Garamond" w:hAnsiTheme="minorHAnsi" w:cstheme="minorHAnsi"/>
          <w:sz w:val="22"/>
          <w:szCs w:val="22"/>
        </w:rPr>
        <w:t>anced</w:t>
      </w:r>
      <w:r w:rsidRPr="00F323B1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writ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i</w:t>
      </w:r>
      <w:r w:rsidRPr="00F323B1">
        <w:rPr>
          <w:rFonts w:asciiTheme="minorHAnsi" w:eastAsia="Garamond" w:hAnsiTheme="minorHAnsi" w:cstheme="minorHAnsi"/>
          <w:sz w:val="22"/>
          <w:szCs w:val="22"/>
        </w:rPr>
        <w:t>ng</w:t>
      </w:r>
      <w:r w:rsidRPr="00F323B1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do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c</w:t>
      </w:r>
      <w:r w:rsidRPr="00F323B1">
        <w:rPr>
          <w:rFonts w:asciiTheme="minorHAnsi" w:eastAsia="Garamond" w:hAnsiTheme="minorHAnsi" w:cstheme="minorHAnsi"/>
          <w:sz w:val="22"/>
          <w:szCs w:val="22"/>
        </w:rPr>
        <w:t>ume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nt</w:t>
      </w:r>
      <w:r w:rsidRPr="00F323B1">
        <w:rPr>
          <w:rFonts w:asciiTheme="minorHAnsi" w:eastAsia="Garamond" w:hAnsiTheme="minorHAnsi" w:cstheme="minorHAnsi"/>
          <w:sz w:val="22"/>
          <w:szCs w:val="22"/>
        </w:rPr>
        <w:t>s</w:t>
      </w:r>
      <w:r w:rsidRPr="00F323B1">
        <w:rPr>
          <w:rFonts w:asciiTheme="minorHAnsi" w:eastAsia="Garamond" w:hAnsiTheme="minorHAnsi" w:cstheme="minorHAnsi"/>
          <w:spacing w:val="-12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l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ik</w:t>
      </w:r>
      <w:r w:rsidRPr="00F323B1">
        <w:rPr>
          <w:rFonts w:asciiTheme="minorHAnsi" w:eastAsia="Garamond" w:hAnsiTheme="minorHAnsi" w:cstheme="minorHAnsi"/>
          <w:sz w:val="22"/>
          <w:szCs w:val="22"/>
        </w:rPr>
        <w:t>e</w:t>
      </w:r>
      <w:r w:rsidRPr="00F323B1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jud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F323B1">
        <w:rPr>
          <w:rFonts w:asciiTheme="minorHAnsi" w:eastAsia="Garamond" w:hAnsiTheme="minorHAnsi" w:cstheme="minorHAnsi"/>
          <w:sz w:val="22"/>
          <w:szCs w:val="22"/>
        </w:rPr>
        <w:t>ci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F323B1">
        <w:rPr>
          <w:rFonts w:asciiTheme="minorHAnsi" w:eastAsia="Garamond" w:hAnsiTheme="minorHAnsi" w:cstheme="minorHAnsi"/>
          <w:sz w:val="22"/>
          <w:szCs w:val="22"/>
        </w:rPr>
        <w:t>l bench</w:t>
      </w:r>
      <w:r w:rsidRPr="00F323B1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b</w:t>
      </w:r>
      <w:r w:rsidRPr="00F323B1">
        <w:rPr>
          <w:rFonts w:asciiTheme="minorHAnsi" w:eastAsia="Garamond" w:hAnsiTheme="minorHAnsi" w:cstheme="minorHAnsi"/>
          <w:sz w:val="22"/>
          <w:szCs w:val="22"/>
        </w:rPr>
        <w:t>rie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f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F323B1">
        <w:rPr>
          <w:rFonts w:asciiTheme="minorHAnsi" w:eastAsia="Garamond" w:hAnsiTheme="minorHAnsi" w:cstheme="minorHAnsi"/>
          <w:sz w:val="22"/>
          <w:szCs w:val="22"/>
        </w:rPr>
        <w:t>.</w:t>
      </w:r>
    </w:p>
    <w:p w14:paraId="35E94C07" w14:textId="77777777" w:rsidR="00C70723" w:rsidRPr="00F323B1" w:rsidRDefault="00C70723" w:rsidP="00F323B1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52167066" w14:textId="77777777" w:rsidR="00C70723" w:rsidRPr="00F323B1" w:rsidRDefault="00031F64" w:rsidP="00F323B1">
      <w:pPr>
        <w:tabs>
          <w:tab w:val="left" w:pos="1900"/>
        </w:tabs>
        <w:ind w:left="1900" w:right="75" w:hanging="360"/>
        <w:rPr>
          <w:rFonts w:asciiTheme="minorHAnsi" w:eastAsia="Garamond" w:hAnsiTheme="minorHAnsi" w:cstheme="minorHAnsi"/>
          <w:sz w:val="22"/>
          <w:szCs w:val="22"/>
        </w:rPr>
      </w:pPr>
      <w:r w:rsidRPr="00F323B1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F323B1">
        <w:rPr>
          <w:rFonts w:asciiTheme="minorHAnsi" w:eastAsia="Segoe MDL2 Assets" w:hAnsiTheme="minorHAnsi" w:cstheme="minorHAnsi"/>
          <w:sz w:val="22"/>
          <w:szCs w:val="22"/>
        </w:rPr>
        <w:tab/>
      </w:r>
      <w:r w:rsidRPr="00F323B1">
        <w:rPr>
          <w:rFonts w:asciiTheme="minorHAnsi" w:eastAsia="Garamond" w:hAnsiTheme="minorHAnsi" w:cstheme="minorHAnsi"/>
          <w:i/>
          <w:spacing w:val="1"/>
          <w:sz w:val="22"/>
          <w:szCs w:val="22"/>
        </w:rPr>
        <w:t>L</w:t>
      </w:r>
      <w:r w:rsidRPr="00F323B1">
        <w:rPr>
          <w:rFonts w:asciiTheme="minorHAnsi" w:eastAsia="Garamond" w:hAnsiTheme="minorHAnsi" w:cstheme="minorHAnsi"/>
          <w:i/>
          <w:spacing w:val="-1"/>
          <w:sz w:val="22"/>
          <w:szCs w:val="22"/>
        </w:rPr>
        <w:t>e</w:t>
      </w:r>
      <w:r w:rsidRPr="00F323B1">
        <w:rPr>
          <w:rFonts w:asciiTheme="minorHAnsi" w:eastAsia="Garamond" w:hAnsiTheme="minorHAnsi" w:cstheme="minorHAnsi"/>
          <w:i/>
          <w:sz w:val="22"/>
          <w:szCs w:val="22"/>
        </w:rPr>
        <w:t>gal</w:t>
      </w:r>
      <w:r w:rsidRPr="00F323B1">
        <w:rPr>
          <w:rFonts w:asciiTheme="minorHAnsi" w:eastAsia="Garamond" w:hAnsiTheme="minorHAnsi" w:cstheme="minorHAnsi"/>
          <w:i/>
          <w:spacing w:val="-4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i/>
          <w:sz w:val="22"/>
          <w:szCs w:val="22"/>
        </w:rPr>
        <w:t>P</w:t>
      </w:r>
      <w:r w:rsidRPr="00F323B1">
        <w:rPr>
          <w:rFonts w:asciiTheme="minorHAnsi" w:eastAsia="Garamond" w:hAnsiTheme="minorHAnsi" w:cstheme="minorHAnsi"/>
          <w:i/>
          <w:spacing w:val="1"/>
          <w:sz w:val="22"/>
          <w:szCs w:val="22"/>
        </w:rPr>
        <w:t>r</w:t>
      </w:r>
      <w:r w:rsidRPr="00F323B1">
        <w:rPr>
          <w:rFonts w:asciiTheme="minorHAnsi" w:eastAsia="Garamond" w:hAnsiTheme="minorHAnsi" w:cstheme="minorHAnsi"/>
          <w:i/>
          <w:sz w:val="22"/>
          <w:szCs w:val="22"/>
        </w:rPr>
        <w:t>acti</w:t>
      </w:r>
      <w:r w:rsidRPr="00F323B1">
        <w:rPr>
          <w:rFonts w:asciiTheme="minorHAnsi" w:eastAsia="Garamond" w:hAnsiTheme="minorHAnsi" w:cstheme="minorHAnsi"/>
          <w:i/>
          <w:spacing w:val="2"/>
          <w:sz w:val="22"/>
          <w:szCs w:val="22"/>
        </w:rPr>
        <w:t>c</w:t>
      </w:r>
      <w:r w:rsidRPr="00F323B1">
        <w:rPr>
          <w:rFonts w:asciiTheme="minorHAnsi" w:eastAsia="Garamond" w:hAnsiTheme="minorHAnsi" w:cstheme="minorHAnsi"/>
          <w:i/>
          <w:sz w:val="22"/>
          <w:szCs w:val="22"/>
        </w:rPr>
        <w:t>e</w:t>
      </w:r>
      <w:r w:rsidRPr="00F323B1">
        <w:rPr>
          <w:rFonts w:asciiTheme="minorHAnsi" w:eastAsia="Garamond" w:hAnsiTheme="minorHAnsi" w:cstheme="minorHAnsi"/>
          <w:i/>
          <w:spacing w:val="-8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i/>
          <w:sz w:val="22"/>
          <w:szCs w:val="22"/>
        </w:rPr>
        <w:t>Ski</w:t>
      </w:r>
      <w:r w:rsidRPr="00F323B1">
        <w:rPr>
          <w:rFonts w:asciiTheme="minorHAnsi" w:eastAsia="Garamond" w:hAnsiTheme="minorHAnsi" w:cstheme="minorHAnsi"/>
          <w:i/>
          <w:spacing w:val="1"/>
          <w:sz w:val="22"/>
          <w:szCs w:val="22"/>
        </w:rPr>
        <w:t>ll</w:t>
      </w:r>
      <w:r w:rsidRPr="00F323B1">
        <w:rPr>
          <w:rFonts w:asciiTheme="minorHAnsi" w:eastAsia="Garamond" w:hAnsiTheme="minorHAnsi" w:cstheme="minorHAnsi"/>
          <w:i/>
          <w:spacing w:val="-1"/>
          <w:sz w:val="22"/>
          <w:szCs w:val="22"/>
        </w:rPr>
        <w:t>s</w:t>
      </w:r>
      <w:r w:rsidRPr="00F323B1">
        <w:rPr>
          <w:rFonts w:asciiTheme="minorHAnsi" w:eastAsia="Garamond" w:hAnsiTheme="minorHAnsi" w:cstheme="minorHAnsi"/>
          <w:i/>
          <w:sz w:val="22"/>
          <w:szCs w:val="22"/>
        </w:rPr>
        <w:t>:</w:t>
      </w:r>
      <w:r w:rsidRPr="00F323B1">
        <w:rPr>
          <w:rFonts w:asciiTheme="minorHAnsi" w:eastAsia="Garamond" w:hAnsiTheme="minorHAnsi" w:cstheme="minorHAnsi"/>
          <w:i/>
          <w:spacing w:val="-1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sz w:val="22"/>
          <w:szCs w:val="22"/>
        </w:rPr>
        <w:t>his</w:t>
      </w:r>
      <w:r w:rsidRPr="00F323B1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cl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F323B1">
        <w:rPr>
          <w:rFonts w:asciiTheme="minorHAnsi" w:eastAsia="Garamond" w:hAnsiTheme="minorHAnsi" w:cstheme="minorHAnsi"/>
          <w:sz w:val="22"/>
          <w:szCs w:val="22"/>
        </w:rPr>
        <w:t>s</w:t>
      </w:r>
      <w:r w:rsidRPr="00F323B1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is requ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F323B1">
        <w:rPr>
          <w:rFonts w:asciiTheme="minorHAnsi" w:eastAsia="Garamond" w:hAnsiTheme="minorHAnsi" w:cstheme="minorHAnsi"/>
          <w:sz w:val="22"/>
          <w:szCs w:val="22"/>
        </w:rPr>
        <w:t>red</w:t>
      </w:r>
      <w:r w:rsidRPr="00F323B1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f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F323B1">
        <w:rPr>
          <w:rFonts w:asciiTheme="minorHAnsi" w:eastAsia="Garamond" w:hAnsiTheme="minorHAnsi" w:cstheme="minorHAnsi"/>
          <w:sz w:val="22"/>
          <w:szCs w:val="22"/>
        </w:rPr>
        <w:t>r</w:t>
      </w:r>
      <w:r w:rsidRPr="00F323B1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sz w:val="22"/>
          <w:szCs w:val="22"/>
        </w:rPr>
        <w:t>u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d</w:t>
      </w:r>
      <w:r w:rsidRPr="00F323B1">
        <w:rPr>
          <w:rFonts w:asciiTheme="minorHAnsi" w:eastAsia="Garamond" w:hAnsiTheme="minorHAnsi" w:cstheme="minorHAnsi"/>
          <w:sz w:val="22"/>
          <w:szCs w:val="22"/>
        </w:rPr>
        <w:t>en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sz w:val="22"/>
          <w:szCs w:val="22"/>
        </w:rPr>
        <w:t>s</w:t>
      </w:r>
      <w:r w:rsidRPr="00F323B1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sz w:val="22"/>
          <w:szCs w:val="22"/>
        </w:rPr>
        <w:t>a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k</w:t>
      </w:r>
      <w:r w:rsidRPr="00F323B1">
        <w:rPr>
          <w:rFonts w:asciiTheme="minorHAnsi" w:eastAsia="Garamond" w:hAnsiTheme="minorHAnsi" w:cstheme="minorHAnsi"/>
          <w:sz w:val="22"/>
          <w:szCs w:val="22"/>
        </w:rPr>
        <w:t>i</w:t>
      </w:r>
      <w:r w:rsidRPr="00F323B1">
        <w:rPr>
          <w:rFonts w:asciiTheme="minorHAnsi" w:eastAsia="Garamond" w:hAnsiTheme="minorHAnsi" w:cstheme="minorHAnsi"/>
          <w:spacing w:val="3"/>
          <w:sz w:val="22"/>
          <w:szCs w:val="22"/>
        </w:rPr>
        <w:t>n</w:t>
      </w:r>
      <w:r w:rsidRPr="00F323B1">
        <w:rPr>
          <w:rFonts w:asciiTheme="minorHAnsi" w:eastAsia="Garamond" w:hAnsiTheme="minorHAnsi" w:cstheme="minorHAnsi"/>
          <w:sz w:val="22"/>
          <w:szCs w:val="22"/>
        </w:rPr>
        <w:t>g</w:t>
      </w:r>
      <w:r w:rsidRPr="00F323B1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sz w:val="22"/>
          <w:szCs w:val="22"/>
        </w:rPr>
        <w:t>he</w:t>
      </w:r>
      <w:r w:rsidRPr="00F323B1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Le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g</w:t>
      </w:r>
      <w:r w:rsidRPr="00F323B1">
        <w:rPr>
          <w:rFonts w:asciiTheme="minorHAnsi" w:eastAsia="Garamond" w:hAnsiTheme="minorHAnsi" w:cstheme="minorHAnsi"/>
          <w:sz w:val="22"/>
          <w:szCs w:val="22"/>
        </w:rPr>
        <w:t>al Pr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F323B1">
        <w:rPr>
          <w:rFonts w:asciiTheme="minorHAnsi" w:eastAsia="Garamond" w:hAnsiTheme="minorHAnsi" w:cstheme="minorHAnsi"/>
          <w:sz w:val="22"/>
          <w:szCs w:val="22"/>
        </w:rPr>
        <w:t>c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sz w:val="22"/>
          <w:szCs w:val="22"/>
        </w:rPr>
        <w:t>ice</w:t>
      </w:r>
      <w:r w:rsidRPr="00F323B1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I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cl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ss</w:t>
      </w:r>
      <w:r w:rsidRPr="00F323B1">
        <w:rPr>
          <w:rFonts w:asciiTheme="minorHAnsi" w:eastAsia="Garamond" w:hAnsiTheme="minorHAnsi" w:cstheme="minorHAnsi"/>
          <w:sz w:val="22"/>
          <w:szCs w:val="22"/>
        </w:rPr>
        <w:t>.</w:t>
      </w:r>
      <w:r w:rsidRPr="00F323B1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It</w:t>
      </w:r>
      <w:r w:rsidRPr="00F323B1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f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F323B1">
        <w:rPr>
          <w:rFonts w:asciiTheme="minorHAnsi" w:eastAsia="Garamond" w:hAnsiTheme="minorHAnsi" w:cstheme="minorHAnsi"/>
          <w:sz w:val="22"/>
          <w:szCs w:val="22"/>
        </w:rPr>
        <w:t>cu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s</w:t>
      </w:r>
      <w:r w:rsidRPr="00F323B1">
        <w:rPr>
          <w:rFonts w:asciiTheme="minorHAnsi" w:eastAsia="Garamond" w:hAnsiTheme="minorHAnsi" w:cstheme="minorHAnsi"/>
          <w:sz w:val="22"/>
          <w:szCs w:val="22"/>
        </w:rPr>
        <w:t>es</w:t>
      </w:r>
      <w:r w:rsidRPr="00F323B1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on</w:t>
      </w:r>
      <w:r w:rsidRPr="00F323B1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F323B1">
        <w:rPr>
          <w:rFonts w:asciiTheme="minorHAnsi" w:eastAsia="Garamond" w:hAnsiTheme="minorHAnsi" w:cstheme="minorHAnsi"/>
          <w:sz w:val="22"/>
          <w:szCs w:val="22"/>
        </w:rPr>
        <w:t>me</w:t>
      </w:r>
      <w:r w:rsidRPr="00F323B1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F323B1">
        <w:rPr>
          <w:rFonts w:asciiTheme="minorHAnsi" w:eastAsia="Garamond" w:hAnsiTheme="minorHAnsi" w:cstheme="minorHAnsi"/>
          <w:sz w:val="22"/>
          <w:szCs w:val="22"/>
        </w:rPr>
        <w:t xml:space="preserve">f 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sz w:val="22"/>
          <w:szCs w:val="22"/>
        </w:rPr>
        <w:t>he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s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k</w:t>
      </w:r>
      <w:r w:rsidRPr="00F323B1">
        <w:rPr>
          <w:rFonts w:asciiTheme="minorHAnsi" w:eastAsia="Garamond" w:hAnsiTheme="minorHAnsi" w:cstheme="minorHAnsi"/>
          <w:sz w:val="22"/>
          <w:szCs w:val="22"/>
        </w:rPr>
        <w:t>i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F323B1">
        <w:rPr>
          <w:rFonts w:asciiTheme="minorHAnsi" w:eastAsia="Garamond" w:hAnsiTheme="minorHAnsi" w:cstheme="minorHAnsi"/>
          <w:sz w:val="22"/>
          <w:szCs w:val="22"/>
        </w:rPr>
        <w:t>ls</w:t>
      </w:r>
      <w:r w:rsidRPr="00F323B1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g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F323B1">
        <w:rPr>
          <w:rFonts w:asciiTheme="minorHAnsi" w:eastAsia="Garamond" w:hAnsiTheme="minorHAnsi" w:cstheme="minorHAnsi"/>
          <w:sz w:val="22"/>
          <w:szCs w:val="22"/>
        </w:rPr>
        <w:t>nerally</w:t>
      </w:r>
      <w:r w:rsidRPr="00F323B1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r</w:t>
      </w:r>
      <w:r w:rsidRPr="00F323B1">
        <w:rPr>
          <w:rFonts w:asciiTheme="minorHAnsi" w:eastAsia="Garamond" w:hAnsiTheme="minorHAnsi" w:cstheme="minorHAnsi"/>
          <w:spacing w:val="3"/>
          <w:sz w:val="22"/>
          <w:szCs w:val="22"/>
        </w:rPr>
        <w:t>e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g</w:t>
      </w:r>
      <w:r w:rsidRPr="00F323B1">
        <w:rPr>
          <w:rFonts w:asciiTheme="minorHAnsi" w:eastAsia="Garamond" w:hAnsiTheme="minorHAnsi" w:cstheme="minorHAnsi"/>
          <w:sz w:val="22"/>
          <w:szCs w:val="22"/>
        </w:rPr>
        <w:t>arded</w:t>
      </w:r>
      <w:r w:rsidRPr="00F323B1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3"/>
          <w:sz w:val="22"/>
          <w:szCs w:val="22"/>
        </w:rPr>
        <w:t>a</w:t>
      </w:r>
      <w:r w:rsidRPr="00F323B1">
        <w:rPr>
          <w:rFonts w:asciiTheme="minorHAnsi" w:eastAsia="Garamond" w:hAnsiTheme="minorHAnsi" w:cstheme="minorHAnsi"/>
          <w:sz w:val="22"/>
          <w:szCs w:val="22"/>
        </w:rPr>
        <w:t>s nece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F323B1">
        <w:rPr>
          <w:rFonts w:asciiTheme="minorHAnsi" w:eastAsia="Garamond" w:hAnsiTheme="minorHAnsi" w:cstheme="minorHAnsi"/>
          <w:sz w:val="22"/>
          <w:szCs w:val="22"/>
        </w:rPr>
        <w:t>ary</w:t>
      </w:r>
      <w:r w:rsidRPr="00F323B1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for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effecti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v</w:t>
      </w:r>
      <w:r w:rsidRPr="00F323B1">
        <w:rPr>
          <w:rFonts w:asciiTheme="minorHAnsi" w:eastAsia="Garamond" w:hAnsiTheme="minorHAnsi" w:cstheme="minorHAnsi"/>
          <w:sz w:val="22"/>
          <w:szCs w:val="22"/>
        </w:rPr>
        <w:t>e</w:t>
      </w:r>
      <w:r w:rsidRPr="00F323B1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a</w:t>
      </w:r>
      <w:r w:rsidRPr="00F323B1">
        <w:rPr>
          <w:rFonts w:asciiTheme="minorHAnsi" w:eastAsia="Garamond" w:hAnsiTheme="minorHAnsi" w:cstheme="minorHAnsi"/>
          <w:sz w:val="22"/>
          <w:szCs w:val="22"/>
        </w:rPr>
        <w:t>nd</w:t>
      </w:r>
      <w:r w:rsidRPr="00F323B1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re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F323B1">
        <w:rPr>
          <w:rFonts w:asciiTheme="minorHAnsi" w:eastAsia="Garamond" w:hAnsiTheme="minorHAnsi" w:cstheme="minorHAnsi"/>
          <w:sz w:val="22"/>
          <w:szCs w:val="22"/>
        </w:rPr>
        <w:t>po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F323B1">
        <w:rPr>
          <w:rFonts w:asciiTheme="minorHAnsi" w:eastAsia="Garamond" w:hAnsiTheme="minorHAnsi" w:cstheme="minorHAnsi"/>
          <w:sz w:val="22"/>
          <w:szCs w:val="22"/>
        </w:rPr>
        <w:t>ib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F323B1">
        <w:rPr>
          <w:rFonts w:asciiTheme="minorHAnsi" w:eastAsia="Garamond" w:hAnsiTheme="minorHAnsi" w:cstheme="minorHAnsi"/>
          <w:sz w:val="22"/>
          <w:szCs w:val="22"/>
        </w:rPr>
        <w:t>e</w:t>
      </w:r>
      <w:r w:rsidRPr="00F323B1">
        <w:rPr>
          <w:rFonts w:asciiTheme="minorHAnsi" w:eastAsia="Garamond" w:hAnsiTheme="minorHAnsi" w:cstheme="minorHAnsi"/>
          <w:spacing w:val="-11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pa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r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sz w:val="22"/>
          <w:szCs w:val="22"/>
        </w:rPr>
        <w:t>ic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F323B1">
        <w:rPr>
          <w:rFonts w:asciiTheme="minorHAnsi" w:eastAsia="Garamond" w:hAnsiTheme="minorHAnsi" w:cstheme="minorHAnsi"/>
          <w:sz w:val="22"/>
          <w:szCs w:val="22"/>
        </w:rPr>
        <w:t>p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a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sz w:val="22"/>
          <w:szCs w:val="22"/>
        </w:rPr>
        <w:t>ion</w:t>
      </w:r>
      <w:r w:rsidRPr="00F323B1">
        <w:rPr>
          <w:rFonts w:asciiTheme="minorHAnsi" w:eastAsia="Garamond" w:hAnsiTheme="minorHAnsi" w:cstheme="minorHAnsi"/>
          <w:spacing w:val="-13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F323B1">
        <w:rPr>
          <w:rFonts w:asciiTheme="minorHAnsi" w:eastAsia="Garamond" w:hAnsiTheme="minorHAnsi" w:cstheme="minorHAnsi"/>
          <w:sz w:val="22"/>
          <w:szCs w:val="22"/>
        </w:rPr>
        <w:t xml:space="preserve">n 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sz w:val="22"/>
          <w:szCs w:val="22"/>
        </w:rPr>
        <w:t>he</w:t>
      </w:r>
      <w:r w:rsidRPr="00F323B1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l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g</w:t>
      </w:r>
      <w:r w:rsidRPr="00F323B1">
        <w:rPr>
          <w:rFonts w:asciiTheme="minorHAnsi" w:eastAsia="Garamond" w:hAnsiTheme="minorHAnsi" w:cstheme="minorHAnsi"/>
          <w:sz w:val="22"/>
          <w:szCs w:val="22"/>
        </w:rPr>
        <w:t>al</w:t>
      </w:r>
      <w:r w:rsidRPr="00F323B1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prof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ss</w:t>
      </w:r>
      <w:r w:rsidRPr="00F323B1">
        <w:rPr>
          <w:rFonts w:asciiTheme="minorHAnsi" w:eastAsia="Garamond" w:hAnsiTheme="minorHAnsi" w:cstheme="minorHAnsi"/>
          <w:spacing w:val="3"/>
          <w:sz w:val="22"/>
          <w:szCs w:val="22"/>
        </w:rPr>
        <w:t>i</w:t>
      </w:r>
      <w:r w:rsidRPr="00F323B1">
        <w:rPr>
          <w:rFonts w:asciiTheme="minorHAnsi" w:eastAsia="Garamond" w:hAnsiTheme="minorHAnsi" w:cstheme="minorHAnsi"/>
          <w:sz w:val="22"/>
          <w:szCs w:val="22"/>
        </w:rPr>
        <w:t xml:space="preserve">on. 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sz w:val="22"/>
          <w:szCs w:val="22"/>
        </w:rPr>
        <w:t>he</w:t>
      </w:r>
      <w:r w:rsidRPr="00F323B1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p</w:t>
      </w:r>
      <w:r w:rsidRPr="00F323B1">
        <w:rPr>
          <w:rFonts w:asciiTheme="minorHAnsi" w:eastAsia="Garamond" w:hAnsiTheme="minorHAnsi" w:cstheme="minorHAnsi"/>
          <w:sz w:val="22"/>
          <w:szCs w:val="22"/>
        </w:rPr>
        <w:t>rofe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F323B1">
        <w:rPr>
          <w:rFonts w:asciiTheme="minorHAnsi" w:eastAsia="Garamond" w:hAnsiTheme="minorHAnsi" w:cstheme="minorHAnsi"/>
          <w:sz w:val="22"/>
          <w:szCs w:val="22"/>
        </w:rPr>
        <w:t>ional</w:t>
      </w:r>
      <w:r w:rsidRPr="00F323B1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k</w:t>
      </w:r>
      <w:r w:rsidRPr="00F323B1">
        <w:rPr>
          <w:rFonts w:asciiTheme="minorHAnsi" w:eastAsia="Garamond" w:hAnsiTheme="minorHAnsi" w:cstheme="minorHAnsi"/>
          <w:sz w:val="22"/>
          <w:szCs w:val="22"/>
        </w:rPr>
        <w:t>i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F323B1">
        <w:rPr>
          <w:rFonts w:asciiTheme="minorHAnsi" w:eastAsia="Garamond" w:hAnsiTheme="minorHAnsi" w:cstheme="minorHAnsi"/>
          <w:sz w:val="22"/>
          <w:szCs w:val="22"/>
        </w:rPr>
        <w:t>ls</w:t>
      </w:r>
      <w:r w:rsidRPr="00F323B1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F323B1">
        <w:rPr>
          <w:rFonts w:asciiTheme="minorHAnsi" w:eastAsia="Garamond" w:hAnsiTheme="minorHAnsi" w:cstheme="minorHAnsi"/>
          <w:sz w:val="22"/>
          <w:szCs w:val="22"/>
        </w:rPr>
        <w:t>ug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h</w:t>
      </w:r>
      <w:r w:rsidRPr="00F323B1">
        <w:rPr>
          <w:rFonts w:asciiTheme="minorHAnsi" w:eastAsia="Garamond" w:hAnsiTheme="minorHAnsi" w:cstheme="minorHAnsi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v</w:t>
      </w:r>
      <w:r w:rsidRPr="00F323B1">
        <w:rPr>
          <w:rFonts w:asciiTheme="minorHAnsi" w:eastAsia="Garamond" w:hAnsiTheme="minorHAnsi" w:cstheme="minorHAnsi"/>
          <w:sz w:val="22"/>
          <w:szCs w:val="22"/>
        </w:rPr>
        <w:t>ary</w:t>
      </w:r>
      <w:r w:rsidRPr="00F323B1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fr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F323B1">
        <w:rPr>
          <w:rFonts w:asciiTheme="minorHAnsi" w:eastAsia="Garamond" w:hAnsiTheme="minorHAnsi" w:cstheme="minorHAnsi"/>
          <w:sz w:val="22"/>
          <w:szCs w:val="22"/>
        </w:rPr>
        <w:t>m</w:t>
      </w:r>
      <w:r w:rsidRPr="00F323B1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y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F323B1">
        <w:rPr>
          <w:rFonts w:asciiTheme="minorHAnsi" w:eastAsia="Garamond" w:hAnsiTheme="minorHAnsi" w:cstheme="minorHAnsi"/>
          <w:sz w:val="22"/>
          <w:szCs w:val="22"/>
        </w:rPr>
        <w:t>ar</w:t>
      </w:r>
      <w:r w:rsidRPr="00F323B1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sz w:val="22"/>
          <w:szCs w:val="22"/>
        </w:rPr>
        <w:t>o yea</w:t>
      </w:r>
      <w:r w:rsidRPr="00F323B1">
        <w:rPr>
          <w:rFonts w:asciiTheme="minorHAnsi" w:eastAsia="Garamond" w:hAnsiTheme="minorHAnsi" w:cstheme="minorHAnsi"/>
          <w:spacing w:val="5"/>
          <w:sz w:val="22"/>
          <w:szCs w:val="22"/>
        </w:rPr>
        <w:t>r</w:t>
      </w:r>
      <w:r w:rsidRPr="00F323B1">
        <w:rPr>
          <w:rFonts w:asciiTheme="minorHAnsi" w:eastAsia="Garamond" w:hAnsiTheme="minorHAnsi" w:cstheme="minorHAnsi"/>
          <w:sz w:val="22"/>
          <w:szCs w:val="22"/>
        </w:rPr>
        <w:t>,</w:t>
      </w:r>
      <w:r w:rsidRPr="00F323B1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but</w:t>
      </w:r>
      <w:r w:rsidRPr="00F323B1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sz w:val="22"/>
          <w:szCs w:val="22"/>
        </w:rPr>
        <w:t>he</w:t>
      </w:r>
      <w:r w:rsidRPr="00F323B1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c</w:t>
      </w:r>
      <w:r w:rsidRPr="00F323B1">
        <w:rPr>
          <w:rFonts w:asciiTheme="minorHAnsi" w:eastAsia="Garamond" w:hAnsiTheme="minorHAnsi" w:cstheme="minorHAnsi"/>
          <w:sz w:val="22"/>
          <w:szCs w:val="22"/>
        </w:rPr>
        <w:t>overed</w:t>
      </w:r>
      <w:r w:rsidRPr="00F323B1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k</w:t>
      </w:r>
      <w:r w:rsidRPr="00F323B1">
        <w:rPr>
          <w:rFonts w:asciiTheme="minorHAnsi" w:eastAsia="Garamond" w:hAnsiTheme="minorHAnsi" w:cstheme="minorHAnsi"/>
          <w:sz w:val="22"/>
          <w:szCs w:val="22"/>
        </w:rPr>
        <w:t>i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F323B1">
        <w:rPr>
          <w:rFonts w:asciiTheme="minorHAnsi" w:eastAsia="Garamond" w:hAnsiTheme="minorHAnsi" w:cstheme="minorHAnsi"/>
          <w:sz w:val="22"/>
          <w:szCs w:val="22"/>
        </w:rPr>
        <w:t>ls inc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F323B1">
        <w:rPr>
          <w:rFonts w:asciiTheme="minorHAnsi" w:eastAsia="Garamond" w:hAnsiTheme="minorHAnsi" w:cstheme="minorHAnsi"/>
          <w:sz w:val="22"/>
          <w:szCs w:val="22"/>
        </w:rPr>
        <w:t>ude</w:t>
      </w:r>
      <w:r w:rsidRPr="00F323B1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F323B1">
        <w:rPr>
          <w:rFonts w:asciiTheme="minorHAnsi" w:eastAsia="Garamond" w:hAnsiTheme="minorHAnsi" w:cstheme="minorHAnsi"/>
          <w:sz w:val="22"/>
          <w:szCs w:val="22"/>
        </w:rPr>
        <w:t>uch</w:t>
      </w:r>
      <w:r w:rsidRPr="00F323B1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F323B1">
        <w:rPr>
          <w:rFonts w:asciiTheme="minorHAnsi" w:eastAsia="Garamond" w:hAnsiTheme="minorHAnsi" w:cstheme="minorHAnsi"/>
          <w:sz w:val="22"/>
          <w:szCs w:val="22"/>
        </w:rPr>
        <w:t>ubje</w:t>
      </w:r>
      <w:r w:rsidRPr="00F323B1">
        <w:rPr>
          <w:rFonts w:asciiTheme="minorHAnsi" w:eastAsia="Garamond" w:hAnsiTheme="minorHAnsi" w:cstheme="minorHAnsi"/>
          <w:spacing w:val="3"/>
          <w:sz w:val="22"/>
          <w:szCs w:val="22"/>
        </w:rPr>
        <w:t>c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sz w:val="22"/>
          <w:szCs w:val="22"/>
        </w:rPr>
        <w:t>s</w:t>
      </w:r>
      <w:r w:rsidRPr="00F323B1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as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ad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v</w:t>
      </w:r>
      <w:r w:rsidRPr="00F323B1">
        <w:rPr>
          <w:rFonts w:asciiTheme="minorHAnsi" w:eastAsia="Garamond" w:hAnsiTheme="minorHAnsi" w:cstheme="minorHAnsi"/>
          <w:sz w:val="22"/>
          <w:szCs w:val="22"/>
        </w:rPr>
        <w:t>ocacy,</w:t>
      </w:r>
      <w:r w:rsidRPr="00F323B1">
        <w:rPr>
          <w:rFonts w:asciiTheme="minorHAnsi" w:eastAsia="Garamond" w:hAnsiTheme="minorHAnsi" w:cstheme="minorHAnsi"/>
          <w:spacing w:val="-10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ne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g</w:t>
      </w:r>
      <w:r w:rsidRPr="00F323B1">
        <w:rPr>
          <w:rFonts w:asciiTheme="minorHAnsi" w:eastAsia="Garamond" w:hAnsiTheme="minorHAnsi" w:cstheme="minorHAnsi"/>
          <w:sz w:val="22"/>
          <w:szCs w:val="22"/>
        </w:rPr>
        <w:t>o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sz w:val="22"/>
          <w:szCs w:val="22"/>
        </w:rPr>
        <w:t>i</w:t>
      </w:r>
      <w:r w:rsidRPr="00F323B1">
        <w:rPr>
          <w:rFonts w:asciiTheme="minorHAnsi" w:eastAsia="Garamond" w:hAnsiTheme="minorHAnsi" w:cstheme="minorHAnsi"/>
          <w:spacing w:val="3"/>
          <w:sz w:val="22"/>
          <w:szCs w:val="22"/>
        </w:rPr>
        <w:t>a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sz w:val="22"/>
          <w:szCs w:val="22"/>
        </w:rPr>
        <w:t>ion,</w:t>
      </w:r>
      <w:r w:rsidRPr="00F323B1">
        <w:rPr>
          <w:rFonts w:asciiTheme="minorHAnsi" w:eastAsia="Garamond" w:hAnsiTheme="minorHAnsi" w:cstheme="minorHAnsi"/>
          <w:spacing w:val="-12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3"/>
          <w:sz w:val="22"/>
          <w:szCs w:val="22"/>
        </w:rPr>
        <w:t>a</w:t>
      </w:r>
      <w:r w:rsidRPr="00F323B1">
        <w:rPr>
          <w:rFonts w:asciiTheme="minorHAnsi" w:eastAsia="Garamond" w:hAnsiTheme="minorHAnsi" w:cstheme="minorHAnsi"/>
          <w:sz w:val="22"/>
          <w:szCs w:val="22"/>
        </w:rPr>
        <w:t>lter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F323B1">
        <w:rPr>
          <w:rFonts w:asciiTheme="minorHAnsi" w:eastAsia="Garamond" w:hAnsiTheme="minorHAnsi" w:cstheme="minorHAnsi"/>
          <w:spacing w:val="3"/>
          <w:sz w:val="22"/>
          <w:szCs w:val="22"/>
        </w:rPr>
        <w:t>a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sz w:val="22"/>
          <w:szCs w:val="22"/>
        </w:rPr>
        <w:t>i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v</w:t>
      </w:r>
      <w:r w:rsidRPr="00F323B1">
        <w:rPr>
          <w:rFonts w:asciiTheme="minorHAnsi" w:eastAsia="Garamond" w:hAnsiTheme="minorHAnsi" w:cstheme="minorHAnsi"/>
          <w:sz w:val="22"/>
          <w:szCs w:val="22"/>
        </w:rPr>
        <w:t>e</w:t>
      </w:r>
      <w:r w:rsidRPr="00F323B1">
        <w:rPr>
          <w:rFonts w:asciiTheme="minorHAnsi" w:eastAsia="Garamond" w:hAnsiTheme="minorHAnsi" w:cstheme="minorHAnsi"/>
          <w:spacing w:val="-10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disp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u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sz w:val="22"/>
          <w:szCs w:val="22"/>
        </w:rPr>
        <w:t>e re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F323B1">
        <w:rPr>
          <w:rFonts w:asciiTheme="minorHAnsi" w:eastAsia="Garamond" w:hAnsiTheme="minorHAnsi" w:cstheme="minorHAnsi"/>
          <w:sz w:val="22"/>
          <w:szCs w:val="22"/>
        </w:rPr>
        <w:t>ol</w:t>
      </w:r>
      <w:r w:rsidRPr="00F323B1">
        <w:rPr>
          <w:rFonts w:asciiTheme="minorHAnsi" w:eastAsia="Garamond" w:hAnsiTheme="minorHAnsi" w:cstheme="minorHAnsi"/>
          <w:spacing w:val="3"/>
          <w:sz w:val="22"/>
          <w:szCs w:val="22"/>
        </w:rPr>
        <w:t>u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sz w:val="22"/>
          <w:szCs w:val="22"/>
        </w:rPr>
        <w:t>ion,</w:t>
      </w:r>
      <w:r w:rsidRPr="00F323B1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and</w:t>
      </w:r>
      <w:r w:rsidRPr="00F323B1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sz w:val="22"/>
          <w:szCs w:val="22"/>
        </w:rPr>
        <w:t>ra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n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F323B1">
        <w:rPr>
          <w:rFonts w:asciiTheme="minorHAnsi" w:eastAsia="Garamond" w:hAnsiTheme="minorHAnsi" w:cstheme="minorHAnsi"/>
          <w:sz w:val="22"/>
          <w:szCs w:val="22"/>
        </w:rPr>
        <w:t>ac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spacing w:val="3"/>
          <w:sz w:val="22"/>
          <w:szCs w:val="22"/>
        </w:rPr>
        <w:t>i</w:t>
      </w:r>
      <w:r w:rsidRPr="00F323B1">
        <w:rPr>
          <w:rFonts w:asciiTheme="minorHAnsi" w:eastAsia="Garamond" w:hAnsiTheme="minorHAnsi" w:cstheme="minorHAnsi"/>
          <w:sz w:val="22"/>
          <w:szCs w:val="22"/>
        </w:rPr>
        <w:t>onal</w:t>
      </w:r>
      <w:r w:rsidRPr="00F323B1">
        <w:rPr>
          <w:rFonts w:asciiTheme="minorHAnsi" w:eastAsia="Garamond" w:hAnsiTheme="minorHAnsi" w:cstheme="minorHAnsi"/>
          <w:spacing w:val="-12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drafti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n</w:t>
      </w:r>
      <w:r w:rsidRPr="00F323B1">
        <w:rPr>
          <w:rFonts w:asciiTheme="minorHAnsi" w:eastAsia="Garamond" w:hAnsiTheme="minorHAnsi" w:cstheme="minorHAnsi"/>
          <w:sz w:val="22"/>
          <w:szCs w:val="22"/>
        </w:rPr>
        <w:t>g</w:t>
      </w:r>
      <w:r w:rsidRPr="00F323B1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(m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a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sz w:val="22"/>
          <w:szCs w:val="22"/>
        </w:rPr>
        <w:t>eri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F323B1">
        <w:rPr>
          <w:rFonts w:asciiTheme="minorHAnsi" w:eastAsia="Garamond" w:hAnsiTheme="minorHAnsi" w:cstheme="minorHAnsi"/>
          <w:sz w:val="22"/>
          <w:szCs w:val="22"/>
        </w:rPr>
        <w:t>l</w:t>
      </w:r>
      <w:r w:rsidRPr="00F323B1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sz w:val="22"/>
          <w:szCs w:val="22"/>
        </w:rPr>
        <w:t>a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k</w:t>
      </w:r>
      <w:r w:rsidRPr="00F323B1">
        <w:rPr>
          <w:rFonts w:asciiTheme="minorHAnsi" w:eastAsia="Garamond" w:hAnsiTheme="minorHAnsi" w:cstheme="minorHAnsi"/>
          <w:sz w:val="22"/>
          <w:szCs w:val="22"/>
        </w:rPr>
        <w:t>en</w:t>
      </w:r>
      <w:r w:rsidRPr="00F323B1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from</w:t>
      </w:r>
      <w:r w:rsidRPr="00F323B1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a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cou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r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F323B1">
        <w:rPr>
          <w:rFonts w:asciiTheme="minorHAnsi" w:eastAsia="Garamond" w:hAnsiTheme="minorHAnsi" w:cstheme="minorHAnsi"/>
          <w:sz w:val="22"/>
          <w:szCs w:val="22"/>
        </w:rPr>
        <w:t>e de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F323B1">
        <w:rPr>
          <w:rFonts w:asciiTheme="minorHAnsi" w:eastAsia="Garamond" w:hAnsiTheme="minorHAnsi" w:cstheme="minorHAnsi"/>
          <w:sz w:val="22"/>
          <w:szCs w:val="22"/>
        </w:rPr>
        <w:t>cri</w:t>
      </w:r>
      <w:r w:rsidRPr="00F323B1">
        <w:rPr>
          <w:rFonts w:asciiTheme="minorHAnsi" w:eastAsia="Garamond" w:hAnsiTheme="minorHAnsi" w:cstheme="minorHAnsi"/>
          <w:spacing w:val="3"/>
          <w:sz w:val="22"/>
          <w:szCs w:val="22"/>
        </w:rPr>
        <w:t>p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sz w:val="22"/>
          <w:szCs w:val="22"/>
        </w:rPr>
        <w:t>ion</w:t>
      </w:r>
      <w:r w:rsidRPr="00F323B1">
        <w:rPr>
          <w:rFonts w:asciiTheme="minorHAnsi" w:eastAsia="Garamond" w:hAnsiTheme="minorHAnsi" w:cstheme="minorHAnsi"/>
          <w:spacing w:val="-11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p</w:t>
      </w:r>
      <w:r w:rsidRPr="00F323B1">
        <w:rPr>
          <w:rFonts w:asciiTheme="minorHAnsi" w:eastAsia="Garamond" w:hAnsiTheme="minorHAnsi" w:cstheme="minorHAnsi"/>
          <w:sz w:val="22"/>
          <w:szCs w:val="22"/>
        </w:rPr>
        <w:t>rov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F323B1">
        <w:rPr>
          <w:rFonts w:asciiTheme="minorHAnsi" w:eastAsia="Garamond" w:hAnsiTheme="minorHAnsi" w:cstheme="minorHAnsi"/>
          <w:sz w:val="22"/>
          <w:szCs w:val="22"/>
        </w:rPr>
        <w:t>ded</w:t>
      </w:r>
      <w:r w:rsidRPr="00F323B1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 xml:space="preserve">by 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sz w:val="22"/>
          <w:szCs w:val="22"/>
        </w:rPr>
        <w:t>he</w:t>
      </w:r>
      <w:r w:rsidRPr="00F323B1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U</w:t>
      </w:r>
      <w:r w:rsidRPr="00F323B1">
        <w:rPr>
          <w:rFonts w:asciiTheme="minorHAnsi" w:eastAsia="Garamond" w:hAnsiTheme="minorHAnsi" w:cstheme="minorHAnsi"/>
          <w:sz w:val="22"/>
          <w:szCs w:val="22"/>
        </w:rPr>
        <w:t>ni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v</w:t>
      </w:r>
      <w:r w:rsidRPr="00F323B1">
        <w:rPr>
          <w:rFonts w:asciiTheme="minorHAnsi" w:eastAsia="Garamond" w:hAnsiTheme="minorHAnsi" w:cstheme="minorHAnsi"/>
          <w:sz w:val="22"/>
          <w:szCs w:val="22"/>
        </w:rPr>
        <w:t>e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r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F323B1">
        <w:rPr>
          <w:rFonts w:asciiTheme="minorHAnsi" w:eastAsia="Garamond" w:hAnsiTheme="minorHAnsi" w:cstheme="minorHAnsi"/>
          <w:sz w:val="22"/>
          <w:szCs w:val="22"/>
        </w:rPr>
        <w:t>ity</w:t>
      </w:r>
      <w:r w:rsidRPr="00F323B1">
        <w:rPr>
          <w:rFonts w:asciiTheme="minorHAnsi" w:eastAsia="Garamond" w:hAnsiTheme="minorHAnsi" w:cstheme="minorHAnsi"/>
          <w:spacing w:val="-10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F323B1">
        <w:rPr>
          <w:rFonts w:asciiTheme="minorHAnsi" w:eastAsia="Garamond" w:hAnsiTheme="minorHAnsi" w:cstheme="minorHAnsi"/>
          <w:sz w:val="22"/>
          <w:szCs w:val="22"/>
        </w:rPr>
        <w:t>f Mich</w:t>
      </w:r>
      <w:r w:rsidRPr="00F323B1">
        <w:rPr>
          <w:rFonts w:asciiTheme="minorHAnsi" w:eastAsia="Garamond" w:hAnsiTheme="minorHAnsi" w:cstheme="minorHAnsi"/>
          <w:spacing w:val="3"/>
          <w:sz w:val="22"/>
          <w:szCs w:val="22"/>
        </w:rPr>
        <w:t>i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g</w:t>
      </w:r>
      <w:r w:rsidRPr="00F323B1">
        <w:rPr>
          <w:rFonts w:asciiTheme="minorHAnsi" w:eastAsia="Garamond" w:hAnsiTheme="minorHAnsi" w:cstheme="minorHAnsi"/>
          <w:sz w:val="22"/>
          <w:szCs w:val="22"/>
        </w:rPr>
        <w:t>an</w:t>
      </w:r>
      <w:r w:rsidRPr="00F323B1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L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F323B1">
        <w:rPr>
          <w:rFonts w:asciiTheme="minorHAnsi" w:eastAsia="Garamond" w:hAnsiTheme="minorHAnsi" w:cstheme="minorHAnsi"/>
          <w:sz w:val="22"/>
          <w:szCs w:val="22"/>
        </w:rPr>
        <w:t>w</w:t>
      </w:r>
      <w:r w:rsidRPr="00F323B1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S</w:t>
      </w:r>
      <w:r w:rsidRPr="00F323B1">
        <w:rPr>
          <w:rFonts w:asciiTheme="minorHAnsi" w:eastAsia="Garamond" w:hAnsiTheme="minorHAnsi" w:cstheme="minorHAnsi"/>
          <w:spacing w:val="3"/>
          <w:sz w:val="22"/>
          <w:szCs w:val="22"/>
        </w:rPr>
        <w:t>c</w:t>
      </w:r>
      <w:r w:rsidRPr="00F323B1">
        <w:rPr>
          <w:rFonts w:asciiTheme="minorHAnsi" w:eastAsia="Garamond" w:hAnsiTheme="minorHAnsi" w:cstheme="minorHAnsi"/>
          <w:sz w:val="22"/>
          <w:szCs w:val="22"/>
        </w:rPr>
        <w:t>hool</w:t>
      </w:r>
      <w:r w:rsidRPr="00F323B1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sz w:val="22"/>
          <w:szCs w:val="22"/>
        </w:rPr>
        <w:t>o</w:t>
      </w:r>
      <w:r w:rsidRPr="00F323B1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cur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r</w:t>
      </w:r>
      <w:r w:rsidRPr="00F323B1">
        <w:rPr>
          <w:rFonts w:asciiTheme="minorHAnsi" w:eastAsia="Garamond" w:hAnsiTheme="minorHAnsi" w:cstheme="minorHAnsi"/>
          <w:sz w:val="22"/>
          <w:szCs w:val="22"/>
        </w:rPr>
        <w:t>ent and</w:t>
      </w:r>
      <w:r w:rsidRPr="00F323B1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pr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F323B1">
        <w:rPr>
          <w:rFonts w:asciiTheme="minorHAnsi" w:eastAsia="Garamond" w:hAnsiTheme="minorHAnsi" w:cstheme="minorHAnsi"/>
          <w:sz w:val="22"/>
          <w:szCs w:val="22"/>
        </w:rPr>
        <w:t>pe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c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sz w:val="22"/>
          <w:szCs w:val="22"/>
        </w:rPr>
        <w:t>i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v</w:t>
      </w:r>
      <w:r w:rsidRPr="00F323B1">
        <w:rPr>
          <w:rFonts w:asciiTheme="minorHAnsi" w:eastAsia="Garamond" w:hAnsiTheme="minorHAnsi" w:cstheme="minorHAnsi"/>
          <w:sz w:val="22"/>
          <w:szCs w:val="22"/>
        </w:rPr>
        <w:t>e</w:t>
      </w:r>
      <w:r w:rsidRPr="00F323B1">
        <w:rPr>
          <w:rFonts w:asciiTheme="minorHAnsi" w:eastAsia="Garamond" w:hAnsiTheme="minorHAnsi" w:cstheme="minorHAnsi"/>
          <w:spacing w:val="-12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sz w:val="22"/>
          <w:szCs w:val="22"/>
        </w:rPr>
        <w:t>ude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n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s)</w:t>
      </w:r>
      <w:r w:rsidRPr="00F323B1">
        <w:rPr>
          <w:rFonts w:asciiTheme="minorHAnsi" w:eastAsia="Garamond" w:hAnsiTheme="minorHAnsi" w:cstheme="minorHAnsi"/>
          <w:sz w:val="22"/>
          <w:szCs w:val="22"/>
        </w:rPr>
        <w:t>.</w:t>
      </w:r>
    </w:p>
    <w:p w14:paraId="41E2DA50" w14:textId="77777777" w:rsidR="00C70723" w:rsidRPr="00F323B1" w:rsidRDefault="00C70723" w:rsidP="00F323B1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36DE0010" w14:textId="77777777" w:rsidR="00C70723" w:rsidRPr="00F323B1" w:rsidRDefault="00C70723" w:rsidP="00F323B1">
      <w:pPr>
        <w:rPr>
          <w:rFonts w:asciiTheme="minorHAnsi" w:hAnsiTheme="minorHAnsi" w:cstheme="minorHAnsi"/>
          <w:sz w:val="22"/>
          <w:szCs w:val="22"/>
        </w:rPr>
      </w:pPr>
    </w:p>
    <w:p w14:paraId="7DB526D9" w14:textId="77777777" w:rsidR="00C70723" w:rsidRPr="00F323B1" w:rsidRDefault="00031F64" w:rsidP="00F323B1">
      <w:pPr>
        <w:tabs>
          <w:tab w:val="left" w:pos="1900"/>
        </w:tabs>
        <w:ind w:left="1900" w:right="539" w:hanging="360"/>
        <w:rPr>
          <w:rFonts w:asciiTheme="minorHAnsi" w:eastAsia="Garamond" w:hAnsiTheme="minorHAnsi" w:cstheme="minorHAnsi"/>
          <w:sz w:val="22"/>
          <w:szCs w:val="22"/>
        </w:rPr>
      </w:pPr>
      <w:r w:rsidRPr="00F323B1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F323B1">
        <w:rPr>
          <w:rFonts w:asciiTheme="minorHAnsi" w:eastAsia="Segoe MDL2 Assets" w:hAnsiTheme="minorHAnsi" w:cstheme="minorHAnsi"/>
          <w:sz w:val="22"/>
          <w:szCs w:val="22"/>
        </w:rPr>
        <w:tab/>
      </w:r>
      <w:r w:rsidRPr="00F323B1">
        <w:rPr>
          <w:rFonts w:asciiTheme="minorHAnsi" w:eastAsia="Garamond" w:hAnsiTheme="minorHAnsi" w:cstheme="minorHAnsi"/>
          <w:i/>
          <w:spacing w:val="1"/>
          <w:sz w:val="22"/>
          <w:szCs w:val="22"/>
        </w:rPr>
        <w:t>L</w:t>
      </w:r>
      <w:r w:rsidRPr="00F323B1">
        <w:rPr>
          <w:rFonts w:asciiTheme="minorHAnsi" w:eastAsia="Garamond" w:hAnsiTheme="minorHAnsi" w:cstheme="minorHAnsi"/>
          <w:i/>
          <w:spacing w:val="-1"/>
          <w:sz w:val="22"/>
          <w:szCs w:val="22"/>
        </w:rPr>
        <w:t>e</w:t>
      </w:r>
      <w:r w:rsidRPr="00F323B1">
        <w:rPr>
          <w:rFonts w:asciiTheme="minorHAnsi" w:eastAsia="Garamond" w:hAnsiTheme="minorHAnsi" w:cstheme="minorHAnsi"/>
          <w:i/>
          <w:sz w:val="22"/>
          <w:szCs w:val="22"/>
        </w:rPr>
        <w:t>gal</w:t>
      </w:r>
      <w:r w:rsidRPr="00F323B1">
        <w:rPr>
          <w:rFonts w:asciiTheme="minorHAnsi" w:eastAsia="Garamond" w:hAnsiTheme="minorHAnsi" w:cstheme="minorHAnsi"/>
          <w:i/>
          <w:spacing w:val="-4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i/>
          <w:spacing w:val="-1"/>
          <w:sz w:val="22"/>
          <w:szCs w:val="22"/>
        </w:rPr>
        <w:t>Pe</w:t>
      </w:r>
      <w:r w:rsidRPr="00F323B1">
        <w:rPr>
          <w:rFonts w:asciiTheme="minorHAnsi" w:eastAsia="Garamond" w:hAnsiTheme="minorHAnsi" w:cstheme="minorHAnsi"/>
          <w:i/>
          <w:spacing w:val="3"/>
          <w:sz w:val="22"/>
          <w:szCs w:val="22"/>
        </w:rPr>
        <w:t>r</w:t>
      </w:r>
      <w:r w:rsidRPr="00F323B1">
        <w:rPr>
          <w:rFonts w:asciiTheme="minorHAnsi" w:eastAsia="Garamond" w:hAnsiTheme="minorHAnsi" w:cstheme="minorHAnsi"/>
          <w:i/>
          <w:spacing w:val="-1"/>
          <w:sz w:val="22"/>
          <w:szCs w:val="22"/>
        </w:rPr>
        <w:t>s</w:t>
      </w:r>
      <w:r w:rsidRPr="00F323B1">
        <w:rPr>
          <w:rFonts w:asciiTheme="minorHAnsi" w:eastAsia="Garamond" w:hAnsiTheme="minorHAnsi" w:cstheme="minorHAnsi"/>
          <w:i/>
          <w:sz w:val="22"/>
          <w:szCs w:val="22"/>
        </w:rPr>
        <w:t>u</w:t>
      </w:r>
      <w:r w:rsidRPr="00F323B1">
        <w:rPr>
          <w:rFonts w:asciiTheme="minorHAnsi" w:eastAsia="Garamond" w:hAnsiTheme="minorHAnsi" w:cstheme="minorHAnsi"/>
          <w:i/>
          <w:spacing w:val="2"/>
          <w:sz w:val="22"/>
          <w:szCs w:val="22"/>
        </w:rPr>
        <w:t>a</w:t>
      </w:r>
      <w:r w:rsidRPr="00F323B1">
        <w:rPr>
          <w:rFonts w:asciiTheme="minorHAnsi" w:eastAsia="Garamond" w:hAnsiTheme="minorHAnsi" w:cstheme="minorHAnsi"/>
          <w:i/>
          <w:spacing w:val="-1"/>
          <w:sz w:val="22"/>
          <w:szCs w:val="22"/>
        </w:rPr>
        <w:t>s</w:t>
      </w:r>
      <w:r w:rsidRPr="00F323B1">
        <w:rPr>
          <w:rFonts w:asciiTheme="minorHAnsi" w:eastAsia="Garamond" w:hAnsiTheme="minorHAnsi" w:cstheme="minorHAnsi"/>
          <w:i/>
          <w:sz w:val="22"/>
          <w:szCs w:val="22"/>
        </w:rPr>
        <w:t>ion:</w:t>
      </w:r>
      <w:r w:rsidRPr="00F323B1">
        <w:rPr>
          <w:rFonts w:asciiTheme="minorHAnsi" w:eastAsia="Garamond" w:hAnsiTheme="minorHAnsi" w:cstheme="minorHAnsi"/>
          <w:i/>
          <w:spacing w:val="-10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i/>
          <w:spacing w:val="3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i/>
          <w:spacing w:val="-1"/>
          <w:sz w:val="22"/>
          <w:szCs w:val="22"/>
        </w:rPr>
        <w:t>e</w:t>
      </w:r>
      <w:r w:rsidRPr="00F323B1">
        <w:rPr>
          <w:rFonts w:asciiTheme="minorHAnsi" w:eastAsia="Garamond" w:hAnsiTheme="minorHAnsi" w:cstheme="minorHAnsi"/>
          <w:i/>
          <w:sz w:val="22"/>
          <w:szCs w:val="22"/>
        </w:rPr>
        <w:t>ch</w:t>
      </w:r>
      <w:r w:rsidRPr="00F323B1">
        <w:rPr>
          <w:rFonts w:asciiTheme="minorHAnsi" w:eastAsia="Garamond" w:hAnsiTheme="minorHAnsi" w:cstheme="minorHAnsi"/>
          <w:i/>
          <w:spacing w:val="-1"/>
          <w:sz w:val="22"/>
          <w:szCs w:val="22"/>
        </w:rPr>
        <w:t>n</w:t>
      </w:r>
      <w:r w:rsidRPr="00F323B1">
        <w:rPr>
          <w:rFonts w:asciiTheme="minorHAnsi" w:eastAsia="Garamond" w:hAnsiTheme="minorHAnsi" w:cstheme="minorHAnsi"/>
          <w:i/>
          <w:sz w:val="22"/>
          <w:szCs w:val="22"/>
        </w:rPr>
        <w:t>i</w:t>
      </w:r>
      <w:r w:rsidRPr="00F323B1">
        <w:rPr>
          <w:rFonts w:asciiTheme="minorHAnsi" w:eastAsia="Garamond" w:hAnsiTheme="minorHAnsi" w:cstheme="minorHAnsi"/>
          <w:i/>
          <w:spacing w:val="3"/>
          <w:sz w:val="22"/>
          <w:szCs w:val="22"/>
        </w:rPr>
        <w:t>q</w:t>
      </w:r>
      <w:r w:rsidRPr="00F323B1">
        <w:rPr>
          <w:rFonts w:asciiTheme="minorHAnsi" w:eastAsia="Garamond" w:hAnsiTheme="minorHAnsi" w:cstheme="minorHAnsi"/>
          <w:i/>
          <w:spacing w:val="2"/>
          <w:sz w:val="22"/>
          <w:szCs w:val="22"/>
        </w:rPr>
        <w:t>u</w:t>
      </w:r>
      <w:r w:rsidRPr="00F323B1">
        <w:rPr>
          <w:rFonts w:asciiTheme="minorHAnsi" w:eastAsia="Garamond" w:hAnsiTheme="minorHAnsi" w:cstheme="minorHAnsi"/>
          <w:i/>
          <w:spacing w:val="-1"/>
          <w:sz w:val="22"/>
          <w:szCs w:val="22"/>
        </w:rPr>
        <w:t>e</w:t>
      </w:r>
      <w:r w:rsidRPr="00F323B1">
        <w:rPr>
          <w:rFonts w:asciiTheme="minorHAnsi" w:eastAsia="Garamond" w:hAnsiTheme="minorHAnsi" w:cstheme="minorHAnsi"/>
          <w:i/>
          <w:sz w:val="22"/>
          <w:szCs w:val="22"/>
        </w:rPr>
        <w:t>s</w:t>
      </w:r>
      <w:r w:rsidRPr="00F323B1">
        <w:rPr>
          <w:rFonts w:asciiTheme="minorHAnsi" w:eastAsia="Garamond" w:hAnsiTheme="minorHAnsi" w:cstheme="minorHAnsi"/>
          <w:i/>
          <w:spacing w:val="-8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i/>
          <w:sz w:val="22"/>
          <w:szCs w:val="22"/>
        </w:rPr>
        <w:t>of</w:t>
      </w:r>
      <w:r w:rsidRPr="00F323B1">
        <w:rPr>
          <w:rFonts w:asciiTheme="minorHAnsi" w:eastAsia="Garamond" w:hAnsiTheme="minorHAnsi" w:cstheme="minorHAnsi"/>
          <w:i/>
          <w:spacing w:val="-1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i/>
          <w:spacing w:val="1"/>
          <w:sz w:val="22"/>
          <w:szCs w:val="22"/>
        </w:rPr>
        <w:t>Gr</w:t>
      </w:r>
      <w:r w:rsidRPr="00F323B1">
        <w:rPr>
          <w:rFonts w:asciiTheme="minorHAnsi" w:eastAsia="Garamond" w:hAnsiTheme="minorHAnsi" w:cstheme="minorHAnsi"/>
          <w:i/>
          <w:spacing w:val="-1"/>
          <w:sz w:val="22"/>
          <w:szCs w:val="22"/>
        </w:rPr>
        <w:t>e</w:t>
      </w:r>
      <w:r w:rsidRPr="00F323B1">
        <w:rPr>
          <w:rFonts w:asciiTheme="minorHAnsi" w:eastAsia="Garamond" w:hAnsiTheme="minorHAnsi" w:cstheme="minorHAnsi"/>
          <w:i/>
          <w:sz w:val="22"/>
          <w:szCs w:val="22"/>
        </w:rPr>
        <w:t>at</w:t>
      </w:r>
      <w:r w:rsidRPr="00F323B1">
        <w:rPr>
          <w:rFonts w:asciiTheme="minorHAnsi" w:eastAsia="Garamond" w:hAnsiTheme="minorHAnsi" w:cstheme="minorHAnsi"/>
          <w:i/>
          <w:spacing w:val="-5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i/>
          <w:sz w:val="22"/>
          <w:szCs w:val="22"/>
        </w:rPr>
        <w:t>A</w:t>
      </w:r>
      <w:r w:rsidRPr="00F323B1">
        <w:rPr>
          <w:rFonts w:asciiTheme="minorHAnsi" w:eastAsia="Garamond" w:hAnsiTheme="minorHAnsi" w:cstheme="minorHAnsi"/>
          <w:i/>
          <w:spacing w:val="1"/>
          <w:sz w:val="22"/>
          <w:szCs w:val="22"/>
        </w:rPr>
        <w:t>m</w:t>
      </w:r>
      <w:r w:rsidRPr="00F323B1">
        <w:rPr>
          <w:rFonts w:asciiTheme="minorHAnsi" w:eastAsia="Garamond" w:hAnsiTheme="minorHAnsi" w:cstheme="minorHAnsi"/>
          <w:i/>
          <w:spacing w:val="-1"/>
          <w:sz w:val="22"/>
          <w:szCs w:val="22"/>
        </w:rPr>
        <w:t>e</w:t>
      </w:r>
      <w:r w:rsidRPr="00F323B1">
        <w:rPr>
          <w:rFonts w:asciiTheme="minorHAnsi" w:eastAsia="Garamond" w:hAnsiTheme="minorHAnsi" w:cstheme="minorHAnsi"/>
          <w:i/>
          <w:spacing w:val="1"/>
          <w:sz w:val="22"/>
          <w:szCs w:val="22"/>
        </w:rPr>
        <w:t>r</w:t>
      </w:r>
      <w:r w:rsidRPr="00F323B1">
        <w:rPr>
          <w:rFonts w:asciiTheme="minorHAnsi" w:eastAsia="Garamond" w:hAnsiTheme="minorHAnsi" w:cstheme="minorHAnsi"/>
          <w:i/>
          <w:sz w:val="22"/>
          <w:szCs w:val="22"/>
        </w:rPr>
        <w:t>ic</w:t>
      </w:r>
      <w:r w:rsidRPr="00F323B1">
        <w:rPr>
          <w:rFonts w:asciiTheme="minorHAnsi" w:eastAsia="Garamond" w:hAnsiTheme="minorHAnsi" w:cstheme="minorHAnsi"/>
          <w:i/>
          <w:spacing w:val="3"/>
          <w:sz w:val="22"/>
          <w:szCs w:val="22"/>
        </w:rPr>
        <w:t>a</w:t>
      </w:r>
      <w:r w:rsidRPr="00F323B1">
        <w:rPr>
          <w:rFonts w:asciiTheme="minorHAnsi" w:eastAsia="Garamond" w:hAnsiTheme="minorHAnsi" w:cstheme="minorHAnsi"/>
          <w:i/>
          <w:sz w:val="22"/>
          <w:szCs w:val="22"/>
        </w:rPr>
        <w:t>n</w:t>
      </w:r>
      <w:r w:rsidRPr="00F323B1">
        <w:rPr>
          <w:rFonts w:asciiTheme="minorHAnsi" w:eastAsia="Garamond" w:hAnsiTheme="minorHAnsi" w:cstheme="minorHAnsi"/>
          <w:i/>
          <w:spacing w:val="-9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i/>
          <w:sz w:val="22"/>
          <w:szCs w:val="22"/>
        </w:rPr>
        <w:t>L</w:t>
      </w:r>
      <w:r w:rsidRPr="00F323B1">
        <w:rPr>
          <w:rFonts w:asciiTheme="minorHAnsi" w:eastAsia="Garamond" w:hAnsiTheme="minorHAnsi" w:cstheme="minorHAnsi"/>
          <w:i/>
          <w:spacing w:val="1"/>
          <w:sz w:val="22"/>
          <w:szCs w:val="22"/>
        </w:rPr>
        <w:t>a</w:t>
      </w:r>
      <w:r w:rsidRPr="00F323B1">
        <w:rPr>
          <w:rFonts w:asciiTheme="minorHAnsi" w:eastAsia="Garamond" w:hAnsiTheme="minorHAnsi" w:cstheme="minorHAnsi"/>
          <w:i/>
          <w:spacing w:val="-1"/>
          <w:sz w:val="22"/>
          <w:szCs w:val="22"/>
        </w:rPr>
        <w:t>w</w:t>
      </w:r>
      <w:r w:rsidRPr="00F323B1">
        <w:rPr>
          <w:rFonts w:asciiTheme="minorHAnsi" w:eastAsia="Garamond" w:hAnsiTheme="minorHAnsi" w:cstheme="minorHAnsi"/>
          <w:i/>
          <w:spacing w:val="2"/>
          <w:sz w:val="22"/>
          <w:szCs w:val="22"/>
        </w:rPr>
        <w:t>y</w:t>
      </w:r>
      <w:r w:rsidRPr="00F323B1">
        <w:rPr>
          <w:rFonts w:asciiTheme="minorHAnsi" w:eastAsia="Garamond" w:hAnsiTheme="minorHAnsi" w:cstheme="minorHAnsi"/>
          <w:i/>
          <w:spacing w:val="-1"/>
          <w:sz w:val="22"/>
          <w:szCs w:val="22"/>
        </w:rPr>
        <w:t>e</w:t>
      </w:r>
      <w:r w:rsidRPr="00F323B1">
        <w:rPr>
          <w:rFonts w:asciiTheme="minorHAnsi" w:eastAsia="Garamond" w:hAnsiTheme="minorHAnsi" w:cstheme="minorHAnsi"/>
          <w:i/>
          <w:spacing w:val="1"/>
          <w:sz w:val="22"/>
          <w:szCs w:val="22"/>
        </w:rPr>
        <w:t>r</w:t>
      </w:r>
      <w:r w:rsidRPr="00F323B1">
        <w:rPr>
          <w:rFonts w:asciiTheme="minorHAnsi" w:eastAsia="Garamond" w:hAnsiTheme="minorHAnsi" w:cstheme="minorHAnsi"/>
          <w:i/>
          <w:sz w:val="22"/>
          <w:szCs w:val="22"/>
        </w:rPr>
        <w:t>s</w:t>
      </w:r>
      <w:r w:rsidRPr="00F323B1">
        <w:rPr>
          <w:rFonts w:asciiTheme="minorHAnsi" w:eastAsia="Garamond" w:hAnsiTheme="minorHAnsi" w:cstheme="minorHAnsi"/>
          <w:i/>
          <w:spacing w:val="-8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i/>
          <w:sz w:val="22"/>
          <w:szCs w:val="22"/>
        </w:rPr>
        <w:t>and</w:t>
      </w:r>
      <w:r w:rsidRPr="00F323B1">
        <w:rPr>
          <w:rFonts w:asciiTheme="minorHAnsi" w:eastAsia="Garamond" w:hAnsiTheme="minorHAnsi" w:cstheme="minorHAnsi"/>
          <w:i/>
          <w:spacing w:val="-1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i/>
          <w:sz w:val="22"/>
          <w:szCs w:val="22"/>
        </w:rPr>
        <w:t>A</w:t>
      </w:r>
      <w:r w:rsidRPr="00F323B1">
        <w:rPr>
          <w:rFonts w:asciiTheme="minorHAnsi" w:eastAsia="Garamond" w:hAnsiTheme="minorHAnsi" w:cstheme="minorHAnsi"/>
          <w:i/>
          <w:spacing w:val="-1"/>
          <w:sz w:val="22"/>
          <w:szCs w:val="22"/>
        </w:rPr>
        <w:t>c</w:t>
      </w:r>
      <w:r w:rsidRPr="00F323B1">
        <w:rPr>
          <w:rFonts w:asciiTheme="minorHAnsi" w:eastAsia="Garamond" w:hAnsiTheme="minorHAnsi" w:cstheme="minorHAnsi"/>
          <w:i/>
          <w:sz w:val="22"/>
          <w:szCs w:val="22"/>
        </w:rPr>
        <w:t>tiv</w:t>
      </w:r>
      <w:r w:rsidRPr="00F323B1">
        <w:rPr>
          <w:rFonts w:asciiTheme="minorHAnsi" w:eastAsia="Garamond" w:hAnsiTheme="minorHAnsi" w:cstheme="minorHAnsi"/>
          <w:i/>
          <w:spacing w:val="3"/>
          <w:sz w:val="22"/>
          <w:szCs w:val="22"/>
        </w:rPr>
        <w:t>i</w:t>
      </w:r>
      <w:r w:rsidRPr="00F323B1">
        <w:rPr>
          <w:rFonts w:asciiTheme="minorHAnsi" w:eastAsia="Garamond" w:hAnsiTheme="minorHAnsi" w:cstheme="minorHAnsi"/>
          <w:i/>
          <w:spacing w:val="-1"/>
          <w:sz w:val="22"/>
          <w:szCs w:val="22"/>
        </w:rPr>
        <w:t>s</w:t>
      </w:r>
      <w:r w:rsidRPr="00F323B1">
        <w:rPr>
          <w:rFonts w:asciiTheme="minorHAnsi" w:eastAsia="Garamond" w:hAnsiTheme="minorHAnsi" w:cstheme="minorHAnsi"/>
          <w:i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i/>
          <w:spacing w:val="-1"/>
          <w:sz w:val="22"/>
          <w:szCs w:val="22"/>
        </w:rPr>
        <w:t>s</w:t>
      </w:r>
      <w:r w:rsidRPr="00F323B1">
        <w:rPr>
          <w:rFonts w:asciiTheme="minorHAnsi" w:eastAsia="Garamond" w:hAnsiTheme="minorHAnsi" w:cstheme="minorHAnsi"/>
          <w:i/>
          <w:sz w:val="22"/>
          <w:szCs w:val="22"/>
        </w:rPr>
        <w:t xml:space="preserve">:  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sz w:val="22"/>
          <w:szCs w:val="22"/>
        </w:rPr>
        <w:t>his cour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F323B1">
        <w:rPr>
          <w:rFonts w:asciiTheme="minorHAnsi" w:eastAsia="Garamond" w:hAnsiTheme="minorHAnsi" w:cstheme="minorHAnsi"/>
          <w:sz w:val="22"/>
          <w:szCs w:val="22"/>
        </w:rPr>
        <w:t>e</w:t>
      </w:r>
      <w:r w:rsidRPr="00F323B1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was</w:t>
      </w:r>
      <w:r w:rsidRPr="00F323B1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a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on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e-</w:t>
      </w:r>
      <w:r w:rsidRPr="00F323B1">
        <w:rPr>
          <w:rFonts w:asciiTheme="minorHAnsi" w:eastAsia="Garamond" w:hAnsiTheme="minorHAnsi" w:cstheme="minorHAnsi"/>
          <w:sz w:val="22"/>
          <w:szCs w:val="22"/>
        </w:rPr>
        <w:t>cred</w:t>
      </w:r>
      <w:r w:rsidRPr="00F323B1">
        <w:rPr>
          <w:rFonts w:asciiTheme="minorHAnsi" w:eastAsia="Garamond" w:hAnsiTheme="minorHAnsi" w:cstheme="minorHAnsi"/>
          <w:spacing w:val="3"/>
          <w:sz w:val="22"/>
          <w:szCs w:val="22"/>
        </w:rPr>
        <w:t>i</w:t>
      </w:r>
      <w:r w:rsidRPr="00F323B1">
        <w:rPr>
          <w:rFonts w:asciiTheme="minorHAnsi" w:eastAsia="Garamond" w:hAnsiTheme="minorHAnsi" w:cstheme="minorHAnsi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min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i-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F323B1">
        <w:rPr>
          <w:rFonts w:asciiTheme="minorHAnsi" w:eastAsia="Garamond" w:hAnsiTheme="minorHAnsi" w:cstheme="minorHAnsi"/>
          <w:sz w:val="22"/>
          <w:szCs w:val="22"/>
        </w:rPr>
        <w:t>em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i</w:t>
      </w:r>
      <w:r w:rsidRPr="00F323B1">
        <w:rPr>
          <w:rFonts w:asciiTheme="minorHAnsi" w:eastAsia="Garamond" w:hAnsiTheme="minorHAnsi" w:cstheme="minorHAnsi"/>
          <w:sz w:val="22"/>
          <w:szCs w:val="22"/>
        </w:rPr>
        <w:t>nar</w:t>
      </w:r>
      <w:r w:rsidRPr="00F323B1">
        <w:rPr>
          <w:rFonts w:asciiTheme="minorHAnsi" w:eastAsia="Garamond" w:hAnsiTheme="minorHAnsi" w:cstheme="minorHAnsi"/>
          <w:spacing w:val="-13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I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d</w:t>
      </w:r>
      <w:r w:rsidRPr="00F323B1">
        <w:rPr>
          <w:rFonts w:asciiTheme="minorHAnsi" w:eastAsia="Garamond" w:hAnsiTheme="minorHAnsi" w:cstheme="minorHAnsi"/>
          <w:sz w:val="22"/>
          <w:szCs w:val="22"/>
        </w:rPr>
        <w:t>e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F323B1">
        <w:rPr>
          <w:rFonts w:asciiTheme="minorHAnsi" w:eastAsia="Garamond" w:hAnsiTheme="minorHAnsi" w:cstheme="minorHAnsi"/>
          <w:sz w:val="22"/>
          <w:szCs w:val="22"/>
        </w:rPr>
        <w:t>i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g</w:t>
      </w:r>
      <w:r w:rsidRPr="00F323B1">
        <w:rPr>
          <w:rFonts w:asciiTheme="minorHAnsi" w:eastAsia="Garamond" w:hAnsiTheme="minorHAnsi" w:cstheme="minorHAnsi"/>
          <w:sz w:val="22"/>
          <w:szCs w:val="22"/>
        </w:rPr>
        <w:t>ned</w:t>
      </w:r>
      <w:r w:rsidRPr="00F323B1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and</w:t>
      </w:r>
      <w:r w:rsidRPr="00F323B1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sz w:val="22"/>
          <w:szCs w:val="22"/>
        </w:rPr>
        <w:t>a</w:t>
      </w:r>
      <w:r w:rsidRPr="00F323B1">
        <w:rPr>
          <w:rFonts w:asciiTheme="minorHAnsi" w:eastAsia="Garamond" w:hAnsiTheme="minorHAnsi" w:cstheme="minorHAnsi"/>
          <w:spacing w:val="3"/>
          <w:sz w:val="22"/>
          <w:szCs w:val="22"/>
        </w:rPr>
        <w:t>u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g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h</w:t>
      </w:r>
      <w:r w:rsidRPr="00F323B1">
        <w:rPr>
          <w:rFonts w:asciiTheme="minorHAnsi" w:eastAsia="Garamond" w:hAnsiTheme="minorHAnsi" w:cstheme="minorHAnsi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d</w:t>
      </w:r>
      <w:r w:rsidRPr="00F323B1">
        <w:rPr>
          <w:rFonts w:asciiTheme="minorHAnsi" w:eastAsia="Garamond" w:hAnsiTheme="minorHAnsi" w:cstheme="minorHAnsi"/>
          <w:spacing w:val="3"/>
          <w:sz w:val="22"/>
          <w:szCs w:val="22"/>
        </w:rPr>
        <w:t>u</w:t>
      </w:r>
      <w:r w:rsidRPr="00F323B1">
        <w:rPr>
          <w:rFonts w:asciiTheme="minorHAnsi" w:eastAsia="Garamond" w:hAnsiTheme="minorHAnsi" w:cstheme="minorHAnsi"/>
          <w:sz w:val="22"/>
          <w:szCs w:val="22"/>
        </w:rPr>
        <w:t>ri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n</w:t>
      </w:r>
      <w:r w:rsidRPr="00F323B1">
        <w:rPr>
          <w:rFonts w:asciiTheme="minorHAnsi" w:eastAsia="Garamond" w:hAnsiTheme="minorHAnsi" w:cstheme="minorHAnsi"/>
          <w:sz w:val="22"/>
          <w:szCs w:val="22"/>
        </w:rPr>
        <w:t>g</w:t>
      </w:r>
      <w:r w:rsidRPr="00F323B1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sz w:val="22"/>
          <w:szCs w:val="22"/>
        </w:rPr>
        <w:t>he</w:t>
      </w:r>
    </w:p>
    <w:p w14:paraId="29A04626" w14:textId="77777777" w:rsidR="00C70723" w:rsidRPr="00F323B1" w:rsidRDefault="00031F64" w:rsidP="00F323B1">
      <w:pPr>
        <w:spacing w:before="11"/>
        <w:ind w:left="1900" w:right="257"/>
        <w:rPr>
          <w:rFonts w:asciiTheme="minorHAnsi" w:eastAsia="Garamond" w:hAnsiTheme="minorHAnsi" w:cstheme="minorHAnsi"/>
          <w:sz w:val="22"/>
          <w:szCs w:val="22"/>
        </w:rPr>
        <w:sectPr w:rsidR="00C70723" w:rsidRPr="00F323B1">
          <w:footerReference w:type="default" r:id="rId7"/>
          <w:pgSz w:w="12240" w:h="15840"/>
          <w:pgMar w:top="1360" w:right="1340" w:bottom="280" w:left="1340" w:header="0" w:footer="723" w:gutter="0"/>
          <w:pgNumType w:start="2"/>
          <w:cols w:space="720"/>
        </w:sectPr>
      </w:pP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2006-2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0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0</w:t>
      </w:r>
      <w:r w:rsidRPr="00F323B1">
        <w:rPr>
          <w:rFonts w:asciiTheme="minorHAnsi" w:eastAsia="Garamond" w:hAnsiTheme="minorHAnsi" w:cstheme="minorHAnsi"/>
          <w:sz w:val="22"/>
          <w:szCs w:val="22"/>
        </w:rPr>
        <w:t>7</w:t>
      </w:r>
      <w:r w:rsidRPr="00F323B1">
        <w:rPr>
          <w:rFonts w:asciiTheme="minorHAnsi" w:eastAsia="Garamond" w:hAnsiTheme="minorHAnsi" w:cstheme="minorHAnsi"/>
          <w:spacing w:val="-11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F323B1">
        <w:rPr>
          <w:rFonts w:asciiTheme="minorHAnsi" w:eastAsia="Garamond" w:hAnsiTheme="minorHAnsi" w:cstheme="minorHAnsi"/>
          <w:sz w:val="22"/>
          <w:szCs w:val="22"/>
        </w:rPr>
        <w:t>chool</w:t>
      </w:r>
      <w:r w:rsidRPr="00F323B1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year. I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in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r</w:t>
      </w:r>
      <w:r w:rsidRPr="00F323B1">
        <w:rPr>
          <w:rFonts w:asciiTheme="minorHAnsi" w:eastAsia="Garamond" w:hAnsiTheme="minorHAnsi" w:cstheme="minorHAnsi"/>
          <w:sz w:val="22"/>
          <w:szCs w:val="22"/>
        </w:rPr>
        <w:t>oduced</w:t>
      </w:r>
      <w:r w:rsidRPr="00F323B1">
        <w:rPr>
          <w:rFonts w:asciiTheme="minorHAnsi" w:eastAsia="Garamond" w:hAnsiTheme="minorHAnsi" w:cstheme="minorHAnsi"/>
          <w:spacing w:val="-11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v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F323B1">
        <w:rPr>
          <w:rFonts w:asciiTheme="minorHAnsi" w:eastAsia="Garamond" w:hAnsiTheme="minorHAnsi" w:cstheme="minorHAnsi"/>
          <w:sz w:val="22"/>
          <w:szCs w:val="22"/>
        </w:rPr>
        <w:t>rio</w:t>
      </w:r>
      <w:r w:rsidRPr="00F323B1">
        <w:rPr>
          <w:rFonts w:asciiTheme="minorHAnsi" w:eastAsia="Garamond" w:hAnsiTheme="minorHAnsi" w:cstheme="minorHAnsi"/>
          <w:spacing w:val="3"/>
          <w:sz w:val="22"/>
          <w:szCs w:val="22"/>
        </w:rPr>
        <w:t>u</w:t>
      </w:r>
      <w:r w:rsidRPr="00F323B1">
        <w:rPr>
          <w:rFonts w:asciiTheme="minorHAnsi" w:eastAsia="Garamond" w:hAnsiTheme="minorHAnsi" w:cstheme="minorHAnsi"/>
          <w:sz w:val="22"/>
          <w:szCs w:val="22"/>
        </w:rPr>
        <w:t>s</w:t>
      </w:r>
      <w:r w:rsidRPr="00F323B1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pe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r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F323B1">
        <w:rPr>
          <w:rFonts w:asciiTheme="minorHAnsi" w:eastAsia="Garamond" w:hAnsiTheme="minorHAnsi" w:cstheme="minorHAnsi"/>
          <w:sz w:val="22"/>
          <w:szCs w:val="22"/>
        </w:rPr>
        <w:t>uasi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v</w:t>
      </w:r>
      <w:r w:rsidRPr="00F323B1">
        <w:rPr>
          <w:rFonts w:asciiTheme="minorHAnsi" w:eastAsia="Garamond" w:hAnsiTheme="minorHAnsi" w:cstheme="minorHAnsi"/>
          <w:sz w:val="22"/>
          <w:szCs w:val="22"/>
        </w:rPr>
        <w:t>e</w:t>
      </w:r>
      <w:r w:rsidRPr="00F323B1">
        <w:rPr>
          <w:rFonts w:asciiTheme="minorHAnsi" w:eastAsia="Garamond" w:hAnsiTheme="minorHAnsi" w:cstheme="minorHAnsi"/>
          <w:spacing w:val="-10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sz w:val="22"/>
          <w:szCs w:val="22"/>
        </w:rPr>
        <w:t>ools</w:t>
      </w:r>
      <w:r w:rsidRPr="00F323B1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a</w:t>
      </w:r>
      <w:r w:rsidRPr="00F323B1">
        <w:rPr>
          <w:rFonts w:asciiTheme="minorHAnsi" w:eastAsia="Garamond" w:hAnsiTheme="minorHAnsi" w:cstheme="minorHAnsi"/>
          <w:sz w:val="22"/>
          <w:szCs w:val="22"/>
        </w:rPr>
        <w:t xml:space="preserve">nd 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sz w:val="22"/>
          <w:szCs w:val="22"/>
        </w:rPr>
        <w:t>echniqu</w:t>
      </w:r>
      <w:r w:rsidRPr="00F323B1">
        <w:rPr>
          <w:rFonts w:asciiTheme="minorHAnsi" w:eastAsia="Garamond" w:hAnsiTheme="minorHAnsi" w:cstheme="minorHAnsi"/>
          <w:spacing w:val="3"/>
          <w:sz w:val="22"/>
          <w:szCs w:val="22"/>
        </w:rPr>
        <w:t>e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F323B1">
        <w:rPr>
          <w:rFonts w:asciiTheme="minorHAnsi" w:eastAsia="Garamond" w:hAnsiTheme="minorHAnsi" w:cstheme="minorHAnsi"/>
          <w:sz w:val="22"/>
          <w:szCs w:val="22"/>
        </w:rPr>
        <w:t>,</w:t>
      </w:r>
      <w:r w:rsidRPr="00F323B1">
        <w:rPr>
          <w:rFonts w:asciiTheme="minorHAnsi" w:eastAsia="Garamond" w:hAnsiTheme="minorHAnsi" w:cstheme="minorHAnsi"/>
          <w:spacing w:val="-11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inc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F323B1">
        <w:rPr>
          <w:rFonts w:asciiTheme="minorHAnsi" w:eastAsia="Garamond" w:hAnsiTheme="minorHAnsi" w:cstheme="minorHAnsi"/>
          <w:sz w:val="22"/>
          <w:szCs w:val="22"/>
        </w:rPr>
        <w:t>ud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n</w:t>
      </w:r>
      <w:r w:rsidRPr="00F323B1">
        <w:rPr>
          <w:rFonts w:asciiTheme="minorHAnsi" w:eastAsia="Garamond" w:hAnsiTheme="minorHAnsi" w:cstheme="minorHAnsi"/>
          <w:sz w:val="22"/>
          <w:szCs w:val="22"/>
        </w:rPr>
        <w:t>g</w:t>
      </w:r>
      <w:r w:rsidRPr="00F323B1">
        <w:rPr>
          <w:rFonts w:asciiTheme="minorHAnsi" w:eastAsia="Garamond" w:hAnsiTheme="minorHAnsi" w:cstheme="minorHAnsi"/>
          <w:spacing w:val="-10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(</w:t>
      </w:r>
      <w:r w:rsidRPr="00F323B1">
        <w:rPr>
          <w:rFonts w:asciiTheme="minorHAnsi" w:eastAsia="Garamond" w:hAnsiTheme="minorHAnsi" w:cstheme="minorHAnsi"/>
          <w:spacing w:val="3"/>
          <w:sz w:val="22"/>
          <w:szCs w:val="22"/>
        </w:rPr>
        <w:t>1</w:t>
      </w:r>
      <w:r w:rsidRPr="00F323B1">
        <w:rPr>
          <w:rFonts w:asciiTheme="minorHAnsi" w:eastAsia="Garamond" w:hAnsiTheme="minorHAnsi" w:cstheme="minorHAnsi"/>
          <w:sz w:val="22"/>
          <w:szCs w:val="22"/>
        </w:rPr>
        <w:t>)</w:t>
      </w:r>
      <w:r w:rsidRPr="00F323B1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cl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as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F323B1">
        <w:rPr>
          <w:rFonts w:asciiTheme="minorHAnsi" w:eastAsia="Garamond" w:hAnsiTheme="minorHAnsi" w:cstheme="minorHAnsi"/>
          <w:sz w:val="22"/>
          <w:szCs w:val="22"/>
        </w:rPr>
        <w:t>ic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F323B1">
        <w:rPr>
          <w:rFonts w:asciiTheme="minorHAnsi" w:eastAsia="Garamond" w:hAnsiTheme="minorHAnsi" w:cstheme="minorHAnsi"/>
          <w:sz w:val="22"/>
          <w:szCs w:val="22"/>
        </w:rPr>
        <w:t>l</w:t>
      </w:r>
      <w:r w:rsidRPr="00F323B1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rh</w:t>
      </w:r>
      <w:r w:rsidRPr="00F323B1">
        <w:rPr>
          <w:rFonts w:asciiTheme="minorHAnsi" w:eastAsia="Garamond" w:hAnsiTheme="minorHAnsi" w:cstheme="minorHAnsi"/>
          <w:spacing w:val="3"/>
          <w:sz w:val="22"/>
          <w:szCs w:val="22"/>
        </w:rPr>
        <w:t>e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sz w:val="22"/>
          <w:szCs w:val="22"/>
        </w:rPr>
        <w:t>orical</w:t>
      </w:r>
      <w:r w:rsidRPr="00F323B1">
        <w:rPr>
          <w:rFonts w:asciiTheme="minorHAnsi" w:eastAsia="Garamond" w:hAnsiTheme="minorHAnsi" w:cstheme="minorHAnsi"/>
          <w:spacing w:val="-10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de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v</w:t>
      </w:r>
      <w:r w:rsidRPr="00F323B1">
        <w:rPr>
          <w:rFonts w:asciiTheme="minorHAnsi" w:eastAsia="Garamond" w:hAnsiTheme="minorHAnsi" w:cstheme="minorHAnsi"/>
          <w:spacing w:val="3"/>
          <w:sz w:val="22"/>
          <w:szCs w:val="22"/>
        </w:rPr>
        <w:t>i</w:t>
      </w:r>
      <w:r w:rsidRPr="00F323B1">
        <w:rPr>
          <w:rFonts w:asciiTheme="minorHAnsi" w:eastAsia="Garamond" w:hAnsiTheme="minorHAnsi" w:cstheme="minorHAnsi"/>
          <w:sz w:val="22"/>
          <w:szCs w:val="22"/>
        </w:rPr>
        <w:t>ces</w:t>
      </w:r>
      <w:r w:rsidRPr="00F323B1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and</w:t>
      </w:r>
      <w:r w:rsidRPr="00F323B1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sz w:val="22"/>
          <w:szCs w:val="22"/>
        </w:rPr>
        <w:t>heir</w:t>
      </w:r>
      <w:r w:rsidRPr="00F323B1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rele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v</w:t>
      </w:r>
      <w:r w:rsidRPr="00F323B1">
        <w:rPr>
          <w:rFonts w:asciiTheme="minorHAnsi" w:eastAsia="Garamond" w:hAnsiTheme="minorHAnsi" w:cstheme="minorHAnsi"/>
          <w:sz w:val="22"/>
          <w:szCs w:val="22"/>
        </w:rPr>
        <w:t>ance</w:t>
      </w:r>
      <w:r w:rsidRPr="00F323B1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3"/>
          <w:sz w:val="22"/>
          <w:szCs w:val="22"/>
        </w:rPr>
        <w:t>i</w:t>
      </w:r>
      <w:r w:rsidRPr="00F323B1">
        <w:rPr>
          <w:rFonts w:asciiTheme="minorHAnsi" w:eastAsia="Garamond" w:hAnsiTheme="minorHAnsi" w:cstheme="minorHAnsi"/>
          <w:sz w:val="22"/>
          <w:szCs w:val="22"/>
        </w:rPr>
        <w:t>n m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F323B1">
        <w:rPr>
          <w:rFonts w:asciiTheme="minorHAnsi" w:eastAsia="Garamond" w:hAnsiTheme="minorHAnsi" w:cstheme="minorHAnsi"/>
          <w:sz w:val="22"/>
          <w:szCs w:val="22"/>
        </w:rPr>
        <w:t>de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r</w:t>
      </w:r>
      <w:r w:rsidRPr="00F323B1">
        <w:rPr>
          <w:rFonts w:asciiTheme="minorHAnsi" w:eastAsia="Garamond" w:hAnsiTheme="minorHAnsi" w:cstheme="minorHAnsi"/>
          <w:sz w:val="22"/>
          <w:szCs w:val="22"/>
        </w:rPr>
        <w:t>n</w:t>
      </w:r>
      <w:r w:rsidRPr="00F323B1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legal</w:t>
      </w:r>
      <w:r w:rsidRPr="00F323B1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a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r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g</w:t>
      </w:r>
      <w:r w:rsidRPr="00F323B1">
        <w:rPr>
          <w:rFonts w:asciiTheme="minorHAnsi" w:eastAsia="Garamond" w:hAnsiTheme="minorHAnsi" w:cstheme="minorHAnsi"/>
          <w:sz w:val="22"/>
          <w:szCs w:val="22"/>
        </w:rPr>
        <w:t>um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F323B1">
        <w:rPr>
          <w:rFonts w:asciiTheme="minorHAnsi" w:eastAsia="Garamond" w:hAnsiTheme="minorHAnsi" w:cstheme="minorHAnsi"/>
          <w:sz w:val="22"/>
          <w:szCs w:val="22"/>
        </w:rPr>
        <w:t>n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sz w:val="22"/>
          <w:szCs w:val="22"/>
        </w:rPr>
        <w:t>;</w:t>
      </w:r>
      <w:r w:rsidRPr="00F323B1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(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2</w:t>
      </w:r>
      <w:r w:rsidRPr="00F323B1">
        <w:rPr>
          <w:rFonts w:asciiTheme="minorHAnsi" w:eastAsia="Garamond" w:hAnsiTheme="minorHAnsi" w:cstheme="minorHAnsi"/>
          <w:sz w:val="22"/>
          <w:szCs w:val="22"/>
        </w:rPr>
        <w:t>)</w:t>
      </w:r>
      <w:r w:rsidRPr="00F323B1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sz w:val="22"/>
          <w:szCs w:val="22"/>
        </w:rPr>
        <w:t>he</w:t>
      </w:r>
      <w:r w:rsidRPr="00F323B1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u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F323B1">
        <w:rPr>
          <w:rFonts w:asciiTheme="minorHAnsi" w:eastAsia="Garamond" w:hAnsiTheme="minorHAnsi" w:cstheme="minorHAnsi"/>
          <w:sz w:val="22"/>
          <w:szCs w:val="22"/>
        </w:rPr>
        <w:t>e</w:t>
      </w:r>
      <w:r w:rsidRPr="00F323B1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of publ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F323B1">
        <w:rPr>
          <w:rFonts w:asciiTheme="minorHAnsi" w:eastAsia="Garamond" w:hAnsiTheme="minorHAnsi" w:cstheme="minorHAnsi"/>
          <w:sz w:val="22"/>
          <w:szCs w:val="22"/>
        </w:rPr>
        <w:t>city</w:t>
      </w:r>
      <w:r w:rsidRPr="00F323B1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3"/>
          <w:sz w:val="22"/>
          <w:szCs w:val="22"/>
        </w:rPr>
        <w:t>a</w:t>
      </w:r>
      <w:r w:rsidRPr="00F323B1">
        <w:rPr>
          <w:rFonts w:asciiTheme="minorHAnsi" w:eastAsia="Garamond" w:hAnsiTheme="minorHAnsi" w:cstheme="minorHAnsi"/>
          <w:sz w:val="22"/>
          <w:szCs w:val="22"/>
        </w:rPr>
        <w:t>s</w:t>
      </w:r>
      <w:r w:rsidRPr="00F323B1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a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pe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r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F323B1">
        <w:rPr>
          <w:rFonts w:asciiTheme="minorHAnsi" w:eastAsia="Garamond" w:hAnsiTheme="minorHAnsi" w:cstheme="minorHAnsi"/>
          <w:sz w:val="22"/>
          <w:szCs w:val="22"/>
        </w:rPr>
        <w:t>uasi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v</w:t>
      </w:r>
      <w:r w:rsidRPr="00F323B1">
        <w:rPr>
          <w:rFonts w:asciiTheme="minorHAnsi" w:eastAsia="Garamond" w:hAnsiTheme="minorHAnsi" w:cstheme="minorHAnsi"/>
          <w:sz w:val="22"/>
          <w:szCs w:val="22"/>
        </w:rPr>
        <w:t>e</w:t>
      </w:r>
      <w:r w:rsidRPr="00F323B1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sz w:val="22"/>
          <w:szCs w:val="22"/>
        </w:rPr>
        <w:t xml:space="preserve">ool 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(</w:t>
      </w:r>
      <w:r w:rsidRPr="00F323B1">
        <w:rPr>
          <w:rFonts w:asciiTheme="minorHAnsi" w:eastAsia="Garamond" w:hAnsiTheme="minorHAnsi" w:cstheme="minorHAnsi"/>
          <w:sz w:val="22"/>
          <w:szCs w:val="22"/>
        </w:rPr>
        <w:t>read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n</w:t>
      </w:r>
      <w:r w:rsidRPr="00F323B1">
        <w:rPr>
          <w:rFonts w:asciiTheme="minorHAnsi" w:eastAsia="Garamond" w:hAnsiTheme="minorHAnsi" w:cstheme="minorHAnsi"/>
          <w:sz w:val="22"/>
          <w:szCs w:val="22"/>
        </w:rPr>
        <w:t>g</w:t>
      </w:r>
      <w:r w:rsidRPr="00F323B1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rele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v</w:t>
      </w:r>
      <w:r w:rsidRPr="00F323B1">
        <w:rPr>
          <w:rFonts w:asciiTheme="minorHAnsi" w:eastAsia="Garamond" w:hAnsiTheme="minorHAnsi" w:cstheme="minorHAnsi"/>
          <w:sz w:val="22"/>
          <w:szCs w:val="22"/>
        </w:rPr>
        <w:t>a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n</w:t>
      </w:r>
      <w:r w:rsidRPr="00F323B1">
        <w:rPr>
          <w:rFonts w:asciiTheme="minorHAnsi" w:eastAsia="Garamond" w:hAnsiTheme="minorHAnsi" w:cstheme="minorHAnsi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e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sz w:val="22"/>
          <w:szCs w:val="22"/>
        </w:rPr>
        <w:t>hical</w:t>
      </w:r>
      <w:r w:rsidRPr="00F323B1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ru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F323B1">
        <w:rPr>
          <w:rFonts w:asciiTheme="minorHAnsi" w:eastAsia="Garamond" w:hAnsiTheme="minorHAnsi" w:cstheme="minorHAnsi"/>
          <w:sz w:val="22"/>
          <w:szCs w:val="22"/>
        </w:rPr>
        <w:t>es</w:t>
      </w:r>
      <w:r w:rsidRPr="00F323B1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as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well</w:t>
      </w:r>
      <w:r w:rsidRPr="00F323B1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as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t</w:t>
      </w:r>
      <w:r w:rsidRPr="00F323B1">
        <w:rPr>
          <w:rFonts w:asciiTheme="minorHAnsi" w:eastAsia="Garamond" w:hAnsiTheme="minorHAnsi" w:cstheme="minorHAnsi"/>
          <w:sz w:val="22"/>
          <w:szCs w:val="22"/>
        </w:rPr>
        <w:t>he</w:t>
      </w:r>
      <w:r w:rsidRPr="00F323B1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p</w:t>
      </w:r>
      <w:r w:rsidRPr="00F323B1">
        <w:rPr>
          <w:rFonts w:asciiTheme="minorHAnsi" w:eastAsia="Garamond" w:hAnsiTheme="minorHAnsi" w:cstheme="minorHAnsi"/>
          <w:sz w:val="22"/>
          <w:szCs w:val="22"/>
        </w:rPr>
        <w:t>ub</w:t>
      </w:r>
      <w:r w:rsidRPr="00F323B1">
        <w:rPr>
          <w:rFonts w:asciiTheme="minorHAnsi" w:eastAsia="Garamond" w:hAnsiTheme="minorHAnsi" w:cstheme="minorHAnsi"/>
          <w:spacing w:val="3"/>
          <w:sz w:val="22"/>
          <w:szCs w:val="22"/>
        </w:rPr>
        <w:t>l</w:t>
      </w:r>
      <w:r w:rsidRPr="00F323B1">
        <w:rPr>
          <w:rFonts w:asciiTheme="minorHAnsi" w:eastAsia="Garamond" w:hAnsiTheme="minorHAnsi" w:cstheme="minorHAnsi"/>
          <w:sz w:val="22"/>
          <w:szCs w:val="22"/>
        </w:rPr>
        <w:t>ished</w:t>
      </w:r>
      <w:r w:rsidRPr="00F323B1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sz w:val="22"/>
          <w:szCs w:val="22"/>
        </w:rPr>
        <w:t>ri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F323B1">
        <w:rPr>
          <w:rFonts w:asciiTheme="minorHAnsi" w:eastAsia="Garamond" w:hAnsiTheme="minorHAnsi" w:cstheme="minorHAnsi"/>
          <w:sz w:val="22"/>
          <w:szCs w:val="22"/>
        </w:rPr>
        <w:t>l</w:t>
      </w:r>
      <w:r w:rsidRPr="00F323B1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tra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n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F323B1">
        <w:rPr>
          <w:rFonts w:asciiTheme="minorHAnsi" w:eastAsia="Garamond" w:hAnsiTheme="minorHAnsi" w:cstheme="minorHAnsi"/>
          <w:sz w:val="22"/>
          <w:szCs w:val="22"/>
        </w:rPr>
        <w:t>cri</w:t>
      </w:r>
      <w:r w:rsidRPr="00F323B1">
        <w:rPr>
          <w:rFonts w:asciiTheme="minorHAnsi" w:eastAsia="Garamond" w:hAnsiTheme="minorHAnsi" w:cstheme="minorHAnsi"/>
          <w:spacing w:val="3"/>
          <w:sz w:val="22"/>
          <w:szCs w:val="22"/>
        </w:rPr>
        <w:t>p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sz w:val="22"/>
          <w:szCs w:val="22"/>
        </w:rPr>
        <w:t>s</w:t>
      </w:r>
      <w:r w:rsidRPr="00F323B1">
        <w:rPr>
          <w:rFonts w:asciiTheme="minorHAnsi" w:eastAsia="Garamond" w:hAnsiTheme="minorHAnsi" w:cstheme="minorHAnsi"/>
          <w:spacing w:val="-10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 xml:space="preserve">of 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sz w:val="22"/>
          <w:szCs w:val="22"/>
        </w:rPr>
        <w:t>he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t</w:t>
      </w:r>
      <w:r w:rsidRPr="00F323B1">
        <w:rPr>
          <w:rFonts w:asciiTheme="minorHAnsi" w:eastAsia="Garamond" w:hAnsiTheme="minorHAnsi" w:cstheme="minorHAnsi"/>
          <w:sz w:val="22"/>
          <w:szCs w:val="22"/>
        </w:rPr>
        <w:t>ri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F323B1">
        <w:rPr>
          <w:rFonts w:asciiTheme="minorHAnsi" w:eastAsia="Garamond" w:hAnsiTheme="minorHAnsi" w:cstheme="minorHAnsi"/>
          <w:sz w:val="22"/>
          <w:szCs w:val="22"/>
        </w:rPr>
        <w:t>l</w:t>
      </w:r>
      <w:r w:rsidRPr="00F323B1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of</w:t>
      </w:r>
      <w:r w:rsidRPr="00F323B1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F323B1">
        <w:rPr>
          <w:rFonts w:asciiTheme="minorHAnsi" w:eastAsia="Garamond" w:hAnsiTheme="minorHAnsi" w:cstheme="minorHAnsi"/>
          <w:sz w:val="22"/>
          <w:szCs w:val="22"/>
        </w:rPr>
        <w:t>u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F323B1">
        <w:rPr>
          <w:rFonts w:asciiTheme="minorHAnsi" w:eastAsia="Garamond" w:hAnsiTheme="minorHAnsi" w:cstheme="minorHAnsi"/>
          <w:spacing w:val="3"/>
          <w:sz w:val="22"/>
          <w:szCs w:val="22"/>
        </w:rPr>
        <w:t>a</w:t>
      </w:r>
      <w:r w:rsidRPr="00F323B1">
        <w:rPr>
          <w:rFonts w:asciiTheme="minorHAnsi" w:eastAsia="Garamond" w:hAnsiTheme="minorHAnsi" w:cstheme="minorHAnsi"/>
          <w:sz w:val="22"/>
          <w:szCs w:val="22"/>
        </w:rPr>
        <w:t>n</w:t>
      </w:r>
      <w:r w:rsidRPr="00F323B1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B</w:t>
      </w:r>
      <w:r w:rsidRPr="00F323B1">
        <w:rPr>
          <w:rFonts w:asciiTheme="minorHAnsi" w:eastAsia="Garamond" w:hAnsiTheme="minorHAnsi" w:cstheme="minorHAnsi"/>
          <w:sz w:val="22"/>
          <w:szCs w:val="22"/>
        </w:rPr>
        <w:t>.</w:t>
      </w:r>
      <w:r w:rsidRPr="00F323B1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A</w:t>
      </w:r>
      <w:r w:rsidRPr="00F323B1">
        <w:rPr>
          <w:rFonts w:asciiTheme="minorHAnsi" w:eastAsia="Garamond" w:hAnsiTheme="minorHAnsi" w:cstheme="minorHAnsi"/>
          <w:sz w:val="22"/>
          <w:szCs w:val="22"/>
        </w:rPr>
        <w:t>n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sz w:val="22"/>
          <w:szCs w:val="22"/>
        </w:rPr>
        <w:t>hony</w:t>
      </w:r>
      <w:r w:rsidRPr="00F323B1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for</w:t>
      </w:r>
      <w:r w:rsidRPr="00F323B1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i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F323B1">
        <w:rPr>
          <w:rFonts w:asciiTheme="minorHAnsi" w:eastAsia="Garamond" w:hAnsiTheme="minorHAnsi" w:cstheme="minorHAnsi"/>
          <w:sz w:val="22"/>
          <w:szCs w:val="22"/>
        </w:rPr>
        <w:t>legal</w:t>
      </w:r>
      <w:r w:rsidRPr="00F323B1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v</w:t>
      </w:r>
      <w:r w:rsidRPr="00F323B1">
        <w:rPr>
          <w:rFonts w:asciiTheme="minorHAnsi" w:eastAsia="Garamond" w:hAnsiTheme="minorHAnsi" w:cstheme="minorHAnsi"/>
          <w:sz w:val="22"/>
          <w:szCs w:val="22"/>
        </w:rPr>
        <w:t>o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sz w:val="22"/>
          <w:szCs w:val="22"/>
        </w:rPr>
        <w:t>i</w:t>
      </w:r>
      <w:r w:rsidRPr="00F323B1">
        <w:rPr>
          <w:rFonts w:asciiTheme="minorHAnsi" w:eastAsia="Garamond" w:hAnsiTheme="minorHAnsi" w:cstheme="minorHAnsi"/>
          <w:spacing w:val="3"/>
          <w:sz w:val="22"/>
          <w:szCs w:val="22"/>
        </w:rPr>
        <w:t>n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g)</w:t>
      </w:r>
      <w:r w:rsidRPr="00F323B1">
        <w:rPr>
          <w:rFonts w:asciiTheme="minorHAnsi" w:eastAsia="Garamond" w:hAnsiTheme="minorHAnsi" w:cstheme="minorHAnsi"/>
          <w:sz w:val="22"/>
          <w:szCs w:val="22"/>
        </w:rPr>
        <w:t>;</w:t>
      </w:r>
      <w:r w:rsidRPr="00F323B1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(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3</w:t>
      </w:r>
      <w:r w:rsidRPr="00F323B1">
        <w:rPr>
          <w:rFonts w:asciiTheme="minorHAnsi" w:eastAsia="Garamond" w:hAnsiTheme="minorHAnsi" w:cstheme="minorHAnsi"/>
          <w:sz w:val="22"/>
          <w:szCs w:val="22"/>
        </w:rPr>
        <w:t>)</w:t>
      </w:r>
      <w:r w:rsidRPr="00F323B1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p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F323B1">
        <w:rPr>
          <w:rFonts w:asciiTheme="minorHAnsi" w:eastAsia="Garamond" w:hAnsiTheme="minorHAnsi" w:cstheme="minorHAnsi"/>
          <w:sz w:val="22"/>
          <w:szCs w:val="22"/>
        </w:rPr>
        <w:t>r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F323B1">
        <w:rPr>
          <w:rFonts w:asciiTheme="minorHAnsi" w:eastAsia="Garamond" w:hAnsiTheme="minorHAnsi" w:cstheme="minorHAnsi"/>
          <w:sz w:val="22"/>
          <w:szCs w:val="22"/>
        </w:rPr>
        <w:t>u</w:t>
      </w:r>
      <w:r w:rsidRPr="00F323B1">
        <w:rPr>
          <w:rFonts w:asciiTheme="minorHAnsi" w:eastAsia="Garamond" w:hAnsiTheme="minorHAnsi" w:cstheme="minorHAnsi"/>
          <w:spacing w:val="3"/>
          <w:sz w:val="22"/>
          <w:szCs w:val="22"/>
        </w:rPr>
        <w:t>a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F323B1">
        <w:rPr>
          <w:rFonts w:asciiTheme="minorHAnsi" w:eastAsia="Garamond" w:hAnsiTheme="minorHAnsi" w:cstheme="minorHAnsi"/>
          <w:sz w:val="22"/>
          <w:szCs w:val="22"/>
        </w:rPr>
        <w:t>ion</w:t>
      </w:r>
      <w:r w:rsidRPr="00F323B1">
        <w:rPr>
          <w:rFonts w:asciiTheme="minorHAnsi" w:eastAsia="Garamond" w:hAnsiTheme="minorHAnsi" w:cstheme="minorHAnsi"/>
          <w:spacing w:val="-11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F323B1">
        <w:rPr>
          <w:rFonts w:asciiTheme="minorHAnsi" w:eastAsia="Garamond" w:hAnsiTheme="minorHAnsi" w:cstheme="minorHAnsi"/>
          <w:sz w:val="22"/>
          <w:szCs w:val="22"/>
        </w:rPr>
        <w:t xml:space="preserve">n 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sz w:val="22"/>
          <w:szCs w:val="22"/>
        </w:rPr>
        <w:t>he pol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sz w:val="22"/>
          <w:szCs w:val="22"/>
        </w:rPr>
        <w:t>ic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F323B1">
        <w:rPr>
          <w:rFonts w:asciiTheme="minorHAnsi" w:eastAsia="Garamond" w:hAnsiTheme="minorHAnsi" w:cstheme="minorHAnsi"/>
          <w:sz w:val="22"/>
          <w:szCs w:val="22"/>
        </w:rPr>
        <w:t>l</w:t>
      </w:r>
      <w:r w:rsidRPr="00F323B1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F323B1">
        <w:rPr>
          <w:rFonts w:asciiTheme="minorHAnsi" w:eastAsia="Garamond" w:hAnsiTheme="minorHAnsi" w:cstheme="minorHAnsi"/>
          <w:sz w:val="22"/>
          <w:szCs w:val="22"/>
        </w:rPr>
        <w:t>rena</w:t>
      </w:r>
      <w:r w:rsidRPr="00F323B1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(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sz w:val="22"/>
          <w:szCs w:val="22"/>
        </w:rPr>
        <w:t>udyi</w:t>
      </w:r>
      <w:r w:rsidRPr="00F323B1">
        <w:rPr>
          <w:rFonts w:asciiTheme="minorHAnsi" w:eastAsia="Garamond" w:hAnsiTheme="minorHAnsi" w:cstheme="minorHAnsi"/>
          <w:spacing w:val="3"/>
          <w:sz w:val="22"/>
          <w:szCs w:val="22"/>
        </w:rPr>
        <w:t>n</w:t>
      </w:r>
      <w:r w:rsidRPr="00F323B1">
        <w:rPr>
          <w:rFonts w:asciiTheme="minorHAnsi" w:eastAsia="Garamond" w:hAnsiTheme="minorHAnsi" w:cstheme="minorHAnsi"/>
          <w:sz w:val="22"/>
          <w:szCs w:val="22"/>
        </w:rPr>
        <w:t>g</w:t>
      </w:r>
      <w:r w:rsidRPr="00F323B1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Abrah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a</w:t>
      </w:r>
      <w:r w:rsidRPr="00F323B1">
        <w:rPr>
          <w:rFonts w:asciiTheme="minorHAnsi" w:eastAsia="Garamond" w:hAnsiTheme="minorHAnsi" w:cstheme="minorHAnsi"/>
          <w:sz w:val="22"/>
          <w:szCs w:val="22"/>
        </w:rPr>
        <w:t>m</w:t>
      </w:r>
      <w:r w:rsidRPr="00F323B1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Lincoln</w:t>
      </w:r>
      <w:r w:rsidRPr="00F323B1">
        <w:rPr>
          <w:rFonts w:asciiTheme="minorHAnsi" w:eastAsia="Garamond" w:hAnsiTheme="minorHAnsi" w:cstheme="minorHAnsi"/>
          <w:spacing w:val="3"/>
          <w:sz w:val="22"/>
          <w:szCs w:val="22"/>
        </w:rPr>
        <w:t>’</w:t>
      </w:r>
      <w:r w:rsidRPr="00F323B1">
        <w:rPr>
          <w:rFonts w:asciiTheme="minorHAnsi" w:eastAsia="Garamond" w:hAnsiTheme="minorHAnsi" w:cstheme="minorHAnsi"/>
          <w:sz w:val="22"/>
          <w:szCs w:val="22"/>
        </w:rPr>
        <w:t>s</w:t>
      </w:r>
      <w:r w:rsidRPr="00F323B1">
        <w:rPr>
          <w:rFonts w:asciiTheme="minorHAnsi" w:eastAsia="Garamond" w:hAnsiTheme="minorHAnsi" w:cstheme="minorHAnsi"/>
          <w:spacing w:val="-10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p</w:t>
      </w:r>
      <w:r w:rsidRPr="00F323B1">
        <w:rPr>
          <w:rFonts w:asciiTheme="minorHAnsi" w:eastAsia="Garamond" w:hAnsiTheme="minorHAnsi" w:cstheme="minorHAnsi"/>
          <w:sz w:val="22"/>
          <w:szCs w:val="22"/>
        </w:rPr>
        <w:t>e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F323B1">
        <w:rPr>
          <w:rFonts w:asciiTheme="minorHAnsi" w:eastAsia="Garamond" w:hAnsiTheme="minorHAnsi" w:cstheme="minorHAnsi"/>
          <w:sz w:val="22"/>
          <w:szCs w:val="22"/>
        </w:rPr>
        <w:t>ch</w:t>
      </w:r>
      <w:r w:rsidRPr="00F323B1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at</w:t>
      </w:r>
      <w:r w:rsidRPr="00F323B1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F323B1">
        <w:rPr>
          <w:rFonts w:asciiTheme="minorHAnsi" w:eastAsia="Garamond" w:hAnsiTheme="minorHAnsi" w:cstheme="minorHAnsi"/>
          <w:sz w:val="22"/>
          <w:szCs w:val="22"/>
        </w:rPr>
        <w:t>oper</w:t>
      </w:r>
      <w:r w:rsidRPr="00F323B1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U</w:t>
      </w:r>
      <w:r w:rsidRPr="00F323B1">
        <w:rPr>
          <w:rFonts w:asciiTheme="minorHAnsi" w:eastAsia="Garamond" w:hAnsiTheme="minorHAnsi" w:cstheme="minorHAnsi"/>
          <w:sz w:val="22"/>
          <w:szCs w:val="22"/>
        </w:rPr>
        <w:t>ni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F323B1">
        <w:rPr>
          <w:rFonts w:asciiTheme="minorHAnsi" w:eastAsia="Garamond" w:hAnsiTheme="minorHAnsi" w:cstheme="minorHAnsi"/>
          <w:sz w:val="22"/>
          <w:szCs w:val="22"/>
        </w:rPr>
        <w:t>n</w:t>
      </w:r>
      <w:r w:rsidRPr="00F323B1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as</w:t>
      </w:r>
    </w:p>
    <w:p w14:paraId="04AFE844" w14:textId="77777777" w:rsidR="00C70723" w:rsidRPr="00F323B1" w:rsidRDefault="00031F64" w:rsidP="00F323B1">
      <w:pPr>
        <w:spacing w:before="79"/>
        <w:ind w:left="1900" w:right="191"/>
        <w:rPr>
          <w:rFonts w:asciiTheme="minorHAnsi" w:eastAsia="Garamond" w:hAnsiTheme="minorHAnsi" w:cstheme="minorHAnsi"/>
          <w:sz w:val="22"/>
          <w:szCs w:val="22"/>
        </w:rPr>
      </w:pPr>
      <w:r w:rsidRPr="00F323B1">
        <w:rPr>
          <w:rFonts w:asciiTheme="minorHAnsi" w:eastAsia="Garamond" w:hAnsiTheme="minorHAnsi" w:cstheme="minorHAnsi"/>
          <w:sz w:val="22"/>
          <w:szCs w:val="22"/>
        </w:rPr>
        <w:lastRenderedPageBreak/>
        <w:t>well</w:t>
      </w:r>
      <w:r w:rsidRPr="00F323B1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as</w:t>
      </w:r>
      <w:r w:rsidRPr="00F323B1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p</w:t>
      </w:r>
      <w:r w:rsidRPr="00F323B1">
        <w:rPr>
          <w:rFonts w:asciiTheme="minorHAnsi" w:eastAsia="Garamond" w:hAnsiTheme="minorHAnsi" w:cstheme="minorHAnsi"/>
          <w:sz w:val="22"/>
          <w:szCs w:val="22"/>
        </w:rPr>
        <w:t>o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r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sz w:val="22"/>
          <w:szCs w:val="22"/>
        </w:rPr>
        <w:t>io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n</w:t>
      </w:r>
      <w:r w:rsidRPr="00F323B1">
        <w:rPr>
          <w:rFonts w:asciiTheme="minorHAnsi" w:eastAsia="Garamond" w:hAnsiTheme="minorHAnsi" w:cstheme="minorHAnsi"/>
          <w:sz w:val="22"/>
          <w:szCs w:val="22"/>
        </w:rPr>
        <w:t>s</w:t>
      </w:r>
      <w:r w:rsidRPr="00F323B1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 xml:space="preserve">of 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sz w:val="22"/>
          <w:szCs w:val="22"/>
        </w:rPr>
        <w:t>he</w:t>
      </w:r>
      <w:r w:rsidRPr="00F323B1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L</w:t>
      </w:r>
      <w:r w:rsidRPr="00F323B1">
        <w:rPr>
          <w:rFonts w:asciiTheme="minorHAnsi" w:eastAsia="Garamond" w:hAnsiTheme="minorHAnsi" w:cstheme="minorHAnsi"/>
          <w:sz w:val="22"/>
          <w:szCs w:val="22"/>
        </w:rPr>
        <w:t>inco</w:t>
      </w:r>
      <w:r w:rsidRPr="00F323B1">
        <w:rPr>
          <w:rFonts w:asciiTheme="minorHAnsi" w:eastAsia="Garamond" w:hAnsiTheme="minorHAnsi" w:cstheme="minorHAnsi"/>
          <w:spacing w:val="3"/>
          <w:sz w:val="22"/>
          <w:szCs w:val="22"/>
        </w:rPr>
        <w:t>l</w:t>
      </w:r>
      <w:r w:rsidRPr="00F323B1">
        <w:rPr>
          <w:rFonts w:asciiTheme="minorHAnsi" w:eastAsia="Garamond" w:hAnsiTheme="minorHAnsi" w:cstheme="minorHAnsi"/>
          <w:sz w:val="22"/>
          <w:szCs w:val="22"/>
        </w:rPr>
        <w:t>n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-</w:t>
      </w:r>
      <w:r w:rsidRPr="00F323B1">
        <w:rPr>
          <w:rFonts w:asciiTheme="minorHAnsi" w:eastAsia="Garamond" w:hAnsiTheme="minorHAnsi" w:cstheme="minorHAnsi"/>
          <w:sz w:val="22"/>
          <w:szCs w:val="22"/>
        </w:rPr>
        <w:t>D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u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g</w:t>
      </w:r>
      <w:r w:rsidRPr="00F323B1">
        <w:rPr>
          <w:rFonts w:asciiTheme="minorHAnsi" w:eastAsia="Garamond" w:hAnsiTheme="minorHAnsi" w:cstheme="minorHAnsi"/>
          <w:sz w:val="22"/>
          <w:szCs w:val="22"/>
        </w:rPr>
        <w:t>l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F323B1">
        <w:rPr>
          <w:rFonts w:asciiTheme="minorHAnsi" w:eastAsia="Garamond" w:hAnsiTheme="minorHAnsi" w:cstheme="minorHAnsi"/>
          <w:sz w:val="22"/>
          <w:szCs w:val="22"/>
        </w:rPr>
        <w:t>s</w:t>
      </w:r>
      <w:r w:rsidRPr="00F323B1">
        <w:rPr>
          <w:rFonts w:asciiTheme="minorHAnsi" w:eastAsia="Garamond" w:hAnsiTheme="minorHAnsi" w:cstheme="minorHAnsi"/>
          <w:spacing w:val="-16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De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b</w:t>
      </w:r>
      <w:r w:rsidRPr="00F323B1">
        <w:rPr>
          <w:rFonts w:asciiTheme="minorHAnsi" w:eastAsia="Garamond" w:hAnsiTheme="minorHAnsi" w:cstheme="minorHAnsi"/>
          <w:spacing w:val="3"/>
          <w:sz w:val="22"/>
          <w:szCs w:val="22"/>
        </w:rPr>
        <w:t>a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sz w:val="22"/>
          <w:szCs w:val="22"/>
        </w:rPr>
        <w:t>e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)</w:t>
      </w:r>
      <w:r w:rsidRPr="00F323B1">
        <w:rPr>
          <w:rFonts w:asciiTheme="minorHAnsi" w:eastAsia="Garamond" w:hAnsiTheme="minorHAnsi" w:cstheme="minorHAnsi"/>
          <w:sz w:val="22"/>
          <w:szCs w:val="22"/>
        </w:rPr>
        <w:t>;</w:t>
      </w:r>
      <w:r w:rsidRPr="00F323B1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per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F323B1">
        <w:rPr>
          <w:rFonts w:asciiTheme="minorHAnsi" w:eastAsia="Garamond" w:hAnsiTheme="minorHAnsi" w:cstheme="minorHAnsi"/>
          <w:sz w:val="22"/>
          <w:szCs w:val="22"/>
        </w:rPr>
        <w:t>u</w:t>
      </w:r>
      <w:r w:rsidRPr="00F323B1">
        <w:rPr>
          <w:rFonts w:asciiTheme="minorHAnsi" w:eastAsia="Garamond" w:hAnsiTheme="minorHAnsi" w:cstheme="minorHAnsi"/>
          <w:spacing w:val="3"/>
          <w:sz w:val="22"/>
          <w:szCs w:val="22"/>
        </w:rPr>
        <w:t>a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F323B1">
        <w:rPr>
          <w:rFonts w:asciiTheme="minorHAnsi" w:eastAsia="Garamond" w:hAnsiTheme="minorHAnsi" w:cstheme="minorHAnsi"/>
          <w:sz w:val="22"/>
          <w:szCs w:val="22"/>
        </w:rPr>
        <w:t>ion</w:t>
      </w:r>
      <w:r w:rsidRPr="00F323B1">
        <w:rPr>
          <w:rFonts w:asciiTheme="minorHAnsi" w:eastAsia="Garamond" w:hAnsiTheme="minorHAnsi" w:cstheme="minorHAnsi"/>
          <w:spacing w:val="-11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3"/>
          <w:sz w:val="22"/>
          <w:szCs w:val="22"/>
        </w:rPr>
        <w:t>i</w:t>
      </w:r>
      <w:r w:rsidRPr="00F323B1">
        <w:rPr>
          <w:rFonts w:asciiTheme="minorHAnsi" w:eastAsia="Garamond" w:hAnsiTheme="minorHAnsi" w:cstheme="minorHAnsi"/>
          <w:sz w:val="22"/>
          <w:szCs w:val="22"/>
        </w:rPr>
        <w:t>n</w:t>
      </w:r>
      <w:r w:rsidRPr="00F323B1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jud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F323B1">
        <w:rPr>
          <w:rFonts w:asciiTheme="minorHAnsi" w:eastAsia="Garamond" w:hAnsiTheme="minorHAnsi" w:cstheme="minorHAnsi"/>
          <w:sz w:val="22"/>
          <w:szCs w:val="22"/>
        </w:rPr>
        <w:t>ci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F323B1">
        <w:rPr>
          <w:rFonts w:asciiTheme="minorHAnsi" w:eastAsia="Garamond" w:hAnsiTheme="minorHAnsi" w:cstheme="minorHAnsi"/>
          <w:sz w:val="22"/>
          <w:szCs w:val="22"/>
        </w:rPr>
        <w:t>l dis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F323B1">
        <w:rPr>
          <w:rFonts w:asciiTheme="minorHAnsi" w:eastAsia="Garamond" w:hAnsiTheme="minorHAnsi" w:cstheme="minorHAnsi"/>
          <w:sz w:val="22"/>
          <w:szCs w:val="22"/>
        </w:rPr>
        <w:t>e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n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sz w:val="22"/>
          <w:szCs w:val="22"/>
        </w:rPr>
        <w:t>s</w:t>
      </w:r>
      <w:r w:rsidRPr="00F323B1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(</w:t>
      </w:r>
      <w:r w:rsidRPr="00F323B1">
        <w:rPr>
          <w:rFonts w:asciiTheme="minorHAnsi" w:eastAsia="Garamond" w:hAnsiTheme="minorHAnsi" w:cstheme="minorHAnsi"/>
          <w:sz w:val="22"/>
          <w:szCs w:val="22"/>
        </w:rPr>
        <w:t>re</w:t>
      </w:r>
      <w:r w:rsidRPr="00F323B1">
        <w:rPr>
          <w:rFonts w:asciiTheme="minorHAnsi" w:eastAsia="Garamond" w:hAnsiTheme="minorHAnsi" w:cstheme="minorHAnsi"/>
          <w:spacing w:val="3"/>
          <w:sz w:val="22"/>
          <w:szCs w:val="22"/>
        </w:rPr>
        <w:t>a</w:t>
      </w:r>
      <w:r w:rsidRPr="00F323B1">
        <w:rPr>
          <w:rFonts w:asciiTheme="minorHAnsi" w:eastAsia="Garamond" w:hAnsiTheme="minorHAnsi" w:cstheme="minorHAnsi"/>
          <w:sz w:val="22"/>
          <w:szCs w:val="22"/>
        </w:rPr>
        <w:t>ding</w:t>
      </w:r>
      <w:r w:rsidRPr="00F323B1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a</w:t>
      </w:r>
      <w:r w:rsidRPr="00F323B1">
        <w:rPr>
          <w:rFonts w:asciiTheme="minorHAnsi" w:eastAsia="Garamond" w:hAnsiTheme="minorHAnsi" w:cstheme="minorHAnsi"/>
          <w:sz w:val="22"/>
          <w:szCs w:val="22"/>
        </w:rPr>
        <w:t>nd</w:t>
      </w:r>
      <w:r w:rsidRPr="00F323B1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di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s</w:t>
      </w:r>
      <w:r w:rsidRPr="00F323B1">
        <w:rPr>
          <w:rFonts w:asciiTheme="minorHAnsi" w:eastAsia="Garamond" w:hAnsiTheme="minorHAnsi" w:cstheme="minorHAnsi"/>
          <w:sz w:val="22"/>
          <w:szCs w:val="22"/>
        </w:rPr>
        <w:t>cu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ss</w:t>
      </w:r>
      <w:r w:rsidRPr="00F323B1">
        <w:rPr>
          <w:rFonts w:asciiTheme="minorHAnsi" w:eastAsia="Garamond" w:hAnsiTheme="minorHAnsi" w:cstheme="minorHAnsi"/>
          <w:sz w:val="22"/>
          <w:szCs w:val="22"/>
        </w:rPr>
        <w:t>i</w:t>
      </w:r>
      <w:r w:rsidRPr="00F323B1">
        <w:rPr>
          <w:rFonts w:asciiTheme="minorHAnsi" w:eastAsia="Garamond" w:hAnsiTheme="minorHAnsi" w:cstheme="minorHAnsi"/>
          <w:spacing w:val="3"/>
          <w:sz w:val="22"/>
          <w:szCs w:val="22"/>
        </w:rPr>
        <w:t>n</w:t>
      </w:r>
      <w:r w:rsidRPr="00F323B1">
        <w:rPr>
          <w:rFonts w:asciiTheme="minorHAnsi" w:eastAsia="Garamond" w:hAnsiTheme="minorHAnsi" w:cstheme="minorHAnsi"/>
          <w:sz w:val="22"/>
          <w:szCs w:val="22"/>
        </w:rPr>
        <w:t>g</w:t>
      </w:r>
      <w:r w:rsidRPr="00F323B1">
        <w:rPr>
          <w:rFonts w:asciiTheme="minorHAnsi" w:eastAsia="Garamond" w:hAnsiTheme="minorHAnsi" w:cstheme="minorHAnsi"/>
          <w:spacing w:val="-11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sz w:val="22"/>
          <w:szCs w:val="22"/>
        </w:rPr>
        <w:t>he</w:t>
      </w:r>
      <w:r w:rsidRPr="00F323B1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wr</w:t>
      </w:r>
      <w:r w:rsidRPr="00F323B1">
        <w:rPr>
          <w:rFonts w:asciiTheme="minorHAnsi" w:eastAsia="Garamond" w:hAnsiTheme="minorHAnsi" w:cstheme="minorHAnsi"/>
          <w:spacing w:val="3"/>
          <w:sz w:val="22"/>
          <w:szCs w:val="22"/>
        </w:rPr>
        <w:t>i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sz w:val="22"/>
          <w:szCs w:val="22"/>
        </w:rPr>
        <w:t>ing</w:t>
      </w:r>
      <w:r w:rsidRPr="00F323B1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of</w:t>
      </w:r>
      <w:r w:rsidRPr="00F323B1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F323B1">
        <w:rPr>
          <w:rFonts w:asciiTheme="minorHAnsi" w:eastAsia="Garamond" w:hAnsiTheme="minorHAnsi" w:cstheme="minorHAnsi"/>
          <w:sz w:val="22"/>
          <w:szCs w:val="22"/>
        </w:rPr>
        <w:t>l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iv</w:t>
      </w:r>
      <w:r w:rsidRPr="00F323B1">
        <w:rPr>
          <w:rFonts w:asciiTheme="minorHAnsi" w:eastAsia="Garamond" w:hAnsiTheme="minorHAnsi" w:cstheme="minorHAnsi"/>
          <w:sz w:val="22"/>
          <w:szCs w:val="22"/>
        </w:rPr>
        <w:t>er</w:t>
      </w:r>
      <w:r w:rsidRPr="00F323B1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W</w:t>
      </w:r>
      <w:r w:rsidRPr="00F323B1">
        <w:rPr>
          <w:rFonts w:asciiTheme="minorHAnsi" w:eastAsia="Garamond" w:hAnsiTheme="minorHAnsi" w:cstheme="minorHAnsi"/>
          <w:sz w:val="22"/>
          <w:szCs w:val="22"/>
        </w:rPr>
        <w:t>endell</w:t>
      </w:r>
      <w:r w:rsidRPr="00F323B1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Holm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F323B1">
        <w:rPr>
          <w:rFonts w:asciiTheme="minorHAnsi" w:eastAsia="Garamond" w:hAnsiTheme="minorHAnsi" w:cstheme="minorHAnsi"/>
          <w:sz w:val="22"/>
          <w:szCs w:val="22"/>
        </w:rPr>
        <w:t xml:space="preserve">, </w:t>
      </w:r>
      <w:r w:rsidRPr="00F323B1">
        <w:rPr>
          <w:rFonts w:asciiTheme="minorHAnsi" w:eastAsia="Garamond" w:hAnsiTheme="minorHAnsi" w:cstheme="minorHAnsi"/>
          <w:w w:val="99"/>
          <w:sz w:val="22"/>
          <w:szCs w:val="22"/>
        </w:rPr>
        <w:t>Jr</w:t>
      </w:r>
      <w:r w:rsidRPr="00F323B1">
        <w:rPr>
          <w:rFonts w:asciiTheme="minorHAnsi" w:eastAsia="Garamond" w:hAnsiTheme="minorHAnsi" w:cstheme="minorHAnsi"/>
          <w:spacing w:val="1"/>
          <w:w w:val="99"/>
          <w:sz w:val="22"/>
          <w:szCs w:val="22"/>
        </w:rPr>
        <w:t>.</w:t>
      </w:r>
      <w:r w:rsidRPr="00F323B1">
        <w:rPr>
          <w:rFonts w:asciiTheme="minorHAnsi" w:eastAsia="Garamond" w:hAnsiTheme="minorHAnsi" w:cstheme="minorHAnsi"/>
          <w:spacing w:val="-1"/>
          <w:w w:val="99"/>
          <w:sz w:val="22"/>
          <w:szCs w:val="22"/>
        </w:rPr>
        <w:t>)</w:t>
      </w:r>
      <w:r w:rsidRPr="00F323B1">
        <w:rPr>
          <w:rFonts w:asciiTheme="minorHAnsi" w:eastAsia="Garamond" w:hAnsiTheme="minorHAnsi" w:cstheme="minorHAnsi"/>
          <w:sz w:val="22"/>
          <w:szCs w:val="22"/>
        </w:rPr>
        <w:t>; and</w:t>
      </w:r>
      <w:r w:rsidRPr="00F323B1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sz w:val="22"/>
          <w:szCs w:val="22"/>
        </w:rPr>
        <w:t>he</w:t>
      </w:r>
      <w:r w:rsidRPr="00F323B1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u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F323B1">
        <w:rPr>
          <w:rFonts w:asciiTheme="minorHAnsi" w:eastAsia="Garamond" w:hAnsiTheme="minorHAnsi" w:cstheme="minorHAnsi"/>
          <w:sz w:val="22"/>
          <w:szCs w:val="22"/>
        </w:rPr>
        <w:t>e</w:t>
      </w:r>
      <w:r w:rsidRPr="00F323B1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 xml:space="preserve">of 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F323B1">
        <w:rPr>
          <w:rFonts w:asciiTheme="minorHAnsi" w:eastAsia="Garamond" w:hAnsiTheme="minorHAnsi" w:cstheme="minorHAnsi"/>
          <w:sz w:val="22"/>
          <w:szCs w:val="22"/>
        </w:rPr>
        <w:t>oci</w:t>
      </w:r>
      <w:r w:rsidRPr="00F323B1">
        <w:rPr>
          <w:rFonts w:asciiTheme="minorHAnsi" w:eastAsia="Garamond" w:hAnsiTheme="minorHAnsi" w:cstheme="minorHAnsi"/>
          <w:spacing w:val="3"/>
          <w:sz w:val="22"/>
          <w:szCs w:val="22"/>
        </w:rPr>
        <w:t>a</w:t>
      </w:r>
      <w:r w:rsidRPr="00F323B1">
        <w:rPr>
          <w:rFonts w:asciiTheme="minorHAnsi" w:eastAsia="Garamond" w:hAnsiTheme="minorHAnsi" w:cstheme="minorHAnsi"/>
          <w:sz w:val="22"/>
          <w:szCs w:val="22"/>
        </w:rPr>
        <w:t>l</w:t>
      </w:r>
      <w:r w:rsidRPr="00F323B1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science</w:t>
      </w:r>
      <w:r w:rsidRPr="00F323B1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d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a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sz w:val="22"/>
          <w:szCs w:val="22"/>
        </w:rPr>
        <w:t>a</w:t>
      </w:r>
      <w:r w:rsidRPr="00F323B1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as pe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r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F323B1">
        <w:rPr>
          <w:rFonts w:asciiTheme="minorHAnsi" w:eastAsia="Garamond" w:hAnsiTheme="minorHAnsi" w:cstheme="minorHAnsi"/>
          <w:sz w:val="22"/>
          <w:szCs w:val="22"/>
        </w:rPr>
        <w:t>ua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s</w:t>
      </w:r>
      <w:r w:rsidRPr="00F323B1">
        <w:rPr>
          <w:rFonts w:asciiTheme="minorHAnsi" w:eastAsia="Garamond" w:hAnsiTheme="minorHAnsi" w:cstheme="minorHAnsi"/>
          <w:sz w:val="22"/>
          <w:szCs w:val="22"/>
        </w:rPr>
        <w:t>i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v</w:t>
      </w:r>
      <w:r w:rsidRPr="00F323B1">
        <w:rPr>
          <w:rFonts w:asciiTheme="minorHAnsi" w:eastAsia="Garamond" w:hAnsiTheme="minorHAnsi" w:cstheme="minorHAnsi"/>
          <w:sz w:val="22"/>
          <w:szCs w:val="22"/>
        </w:rPr>
        <w:t>e</w:t>
      </w:r>
      <w:r w:rsidRPr="00F323B1">
        <w:rPr>
          <w:rFonts w:asciiTheme="minorHAnsi" w:eastAsia="Garamond" w:hAnsiTheme="minorHAnsi" w:cstheme="minorHAnsi"/>
          <w:spacing w:val="-10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ev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F323B1">
        <w:rPr>
          <w:rFonts w:asciiTheme="minorHAnsi" w:eastAsia="Garamond" w:hAnsiTheme="minorHAnsi" w:cstheme="minorHAnsi"/>
          <w:sz w:val="22"/>
          <w:szCs w:val="22"/>
        </w:rPr>
        <w:t>dence</w:t>
      </w:r>
      <w:r w:rsidRPr="00F323B1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(s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sz w:val="22"/>
          <w:szCs w:val="22"/>
        </w:rPr>
        <w:t>udy</w:t>
      </w:r>
      <w:r w:rsidRPr="00F323B1">
        <w:rPr>
          <w:rFonts w:asciiTheme="minorHAnsi" w:eastAsia="Garamond" w:hAnsiTheme="minorHAnsi" w:cstheme="minorHAnsi"/>
          <w:spacing w:val="3"/>
          <w:sz w:val="22"/>
          <w:szCs w:val="22"/>
        </w:rPr>
        <w:t>i</w:t>
      </w:r>
      <w:r w:rsidRPr="00F323B1">
        <w:rPr>
          <w:rFonts w:asciiTheme="minorHAnsi" w:eastAsia="Garamond" w:hAnsiTheme="minorHAnsi" w:cstheme="minorHAnsi"/>
          <w:sz w:val="22"/>
          <w:szCs w:val="22"/>
        </w:rPr>
        <w:t>ng</w:t>
      </w:r>
      <w:r w:rsidRPr="00F323B1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sz w:val="22"/>
          <w:szCs w:val="22"/>
        </w:rPr>
        <w:t xml:space="preserve">he 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B</w:t>
      </w:r>
      <w:r w:rsidRPr="00F323B1">
        <w:rPr>
          <w:rFonts w:asciiTheme="minorHAnsi" w:eastAsia="Garamond" w:hAnsiTheme="minorHAnsi" w:cstheme="minorHAnsi"/>
          <w:sz w:val="22"/>
          <w:szCs w:val="22"/>
        </w:rPr>
        <w:t>rande</w:t>
      </w:r>
      <w:r w:rsidRPr="00F323B1">
        <w:rPr>
          <w:rFonts w:asciiTheme="minorHAnsi" w:eastAsia="Garamond" w:hAnsiTheme="minorHAnsi" w:cstheme="minorHAnsi"/>
          <w:spacing w:val="3"/>
          <w:sz w:val="22"/>
          <w:szCs w:val="22"/>
        </w:rPr>
        <w:t>i</w:t>
      </w:r>
      <w:r w:rsidRPr="00F323B1">
        <w:rPr>
          <w:rFonts w:asciiTheme="minorHAnsi" w:eastAsia="Garamond" w:hAnsiTheme="minorHAnsi" w:cstheme="minorHAnsi"/>
          <w:sz w:val="22"/>
          <w:szCs w:val="22"/>
        </w:rPr>
        <w:t>s</w:t>
      </w:r>
      <w:r w:rsidRPr="00F323B1">
        <w:rPr>
          <w:rFonts w:asciiTheme="minorHAnsi" w:eastAsia="Garamond" w:hAnsiTheme="minorHAnsi" w:cstheme="minorHAnsi"/>
          <w:spacing w:val="-10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B</w:t>
      </w:r>
      <w:r w:rsidRPr="00F323B1">
        <w:rPr>
          <w:rFonts w:asciiTheme="minorHAnsi" w:eastAsia="Garamond" w:hAnsiTheme="minorHAnsi" w:cstheme="minorHAnsi"/>
          <w:sz w:val="22"/>
          <w:szCs w:val="22"/>
        </w:rPr>
        <w:t>rief</w:t>
      </w:r>
      <w:r w:rsidRPr="00F323B1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3"/>
          <w:sz w:val="22"/>
          <w:szCs w:val="22"/>
        </w:rPr>
        <w:t>a</w:t>
      </w:r>
      <w:r w:rsidRPr="00F323B1">
        <w:rPr>
          <w:rFonts w:asciiTheme="minorHAnsi" w:eastAsia="Garamond" w:hAnsiTheme="minorHAnsi" w:cstheme="minorHAnsi"/>
          <w:sz w:val="22"/>
          <w:szCs w:val="22"/>
        </w:rPr>
        <w:t>s</w:t>
      </w:r>
      <w:r w:rsidRPr="00F323B1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well</w:t>
      </w:r>
      <w:r w:rsidRPr="00F323B1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3"/>
          <w:sz w:val="22"/>
          <w:szCs w:val="22"/>
        </w:rPr>
        <w:t>a</w:t>
      </w:r>
      <w:r w:rsidRPr="00F323B1">
        <w:rPr>
          <w:rFonts w:asciiTheme="minorHAnsi" w:eastAsia="Garamond" w:hAnsiTheme="minorHAnsi" w:cstheme="minorHAnsi"/>
          <w:sz w:val="22"/>
          <w:szCs w:val="22"/>
        </w:rPr>
        <w:t>s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t</w:t>
      </w:r>
      <w:r w:rsidRPr="00F323B1">
        <w:rPr>
          <w:rFonts w:asciiTheme="minorHAnsi" w:eastAsia="Garamond" w:hAnsiTheme="minorHAnsi" w:cstheme="minorHAnsi"/>
          <w:sz w:val="22"/>
          <w:szCs w:val="22"/>
        </w:rPr>
        <w:t>he</w:t>
      </w:r>
      <w:r w:rsidRPr="00F323B1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F323B1">
        <w:rPr>
          <w:rFonts w:asciiTheme="minorHAnsi" w:eastAsia="Garamond" w:hAnsiTheme="minorHAnsi" w:cstheme="minorHAnsi"/>
          <w:sz w:val="22"/>
          <w:szCs w:val="22"/>
        </w:rPr>
        <w:t>ral</w:t>
      </w:r>
      <w:r w:rsidRPr="00F323B1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arg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u</w:t>
      </w:r>
      <w:r w:rsidRPr="00F323B1">
        <w:rPr>
          <w:rFonts w:asciiTheme="minorHAnsi" w:eastAsia="Garamond" w:hAnsiTheme="minorHAnsi" w:cstheme="minorHAnsi"/>
          <w:sz w:val="22"/>
          <w:szCs w:val="22"/>
        </w:rPr>
        <w:t>me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sz w:val="22"/>
          <w:szCs w:val="22"/>
        </w:rPr>
        <w:t>s</w:t>
      </w:r>
      <w:r w:rsidRPr="00F323B1">
        <w:rPr>
          <w:rFonts w:asciiTheme="minorHAnsi" w:eastAsia="Garamond" w:hAnsiTheme="minorHAnsi" w:cstheme="minorHAnsi"/>
          <w:spacing w:val="-11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 xml:space="preserve">in 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B</w:t>
      </w:r>
      <w:r w:rsidRPr="00F323B1">
        <w:rPr>
          <w:rFonts w:asciiTheme="minorHAnsi" w:eastAsia="Garamond" w:hAnsiTheme="minorHAnsi" w:cstheme="minorHAnsi"/>
          <w:sz w:val="22"/>
          <w:szCs w:val="22"/>
        </w:rPr>
        <w:t>rown</w:t>
      </w:r>
      <w:r w:rsidRPr="00F323B1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v.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B</w:t>
      </w:r>
      <w:r w:rsidRPr="00F323B1">
        <w:rPr>
          <w:rFonts w:asciiTheme="minorHAnsi" w:eastAsia="Garamond" w:hAnsiTheme="minorHAnsi" w:cstheme="minorHAnsi"/>
          <w:sz w:val="22"/>
          <w:szCs w:val="22"/>
        </w:rPr>
        <w:t>o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a</w:t>
      </w:r>
      <w:r w:rsidRPr="00F323B1">
        <w:rPr>
          <w:rFonts w:asciiTheme="minorHAnsi" w:eastAsia="Garamond" w:hAnsiTheme="minorHAnsi" w:cstheme="minorHAnsi"/>
          <w:sz w:val="22"/>
          <w:szCs w:val="22"/>
        </w:rPr>
        <w:t>rd</w:t>
      </w:r>
      <w:r w:rsidRPr="00F323B1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5"/>
          <w:sz w:val="22"/>
          <w:szCs w:val="22"/>
        </w:rPr>
        <w:t>o</w:t>
      </w:r>
      <w:r w:rsidRPr="00F323B1">
        <w:rPr>
          <w:rFonts w:asciiTheme="minorHAnsi" w:eastAsia="Garamond" w:hAnsiTheme="minorHAnsi" w:cstheme="minorHAnsi"/>
          <w:sz w:val="22"/>
          <w:szCs w:val="22"/>
        </w:rPr>
        <w:t>f Educ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sz w:val="22"/>
          <w:szCs w:val="22"/>
        </w:rPr>
        <w:t>io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n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)</w:t>
      </w:r>
      <w:r w:rsidRPr="00F323B1">
        <w:rPr>
          <w:rFonts w:asciiTheme="minorHAnsi" w:eastAsia="Garamond" w:hAnsiTheme="minorHAnsi" w:cstheme="minorHAnsi"/>
          <w:sz w:val="22"/>
          <w:szCs w:val="22"/>
        </w:rPr>
        <w:t>.</w:t>
      </w:r>
    </w:p>
    <w:p w14:paraId="6B6E1E9D" w14:textId="77777777" w:rsidR="00C70723" w:rsidRPr="00F323B1" w:rsidRDefault="00C70723" w:rsidP="00F323B1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7A9969CA" w14:textId="77777777" w:rsidR="00C70723" w:rsidRPr="00F323B1" w:rsidRDefault="00031F64" w:rsidP="00F323B1">
      <w:pPr>
        <w:ind w:left="1540"/>
        <w:rPr>
          <w:rFonts w:asciiTheme="minorHAnsi" w:eastAsia="Garamond" w:hAnsiTheme="minorHAnsi" w:cstheme="minorHAnsi"/>
          <w:sz w:val="22"/>
          <w:szCs w:val="22"/>
        </w:rPr>
      </w:pPr>
      <w:r w:rsidRPr="00F323B1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</w:t>
      </w:r>
      <w:r w:rsidRPr="00F323B1">
        <w:rPr>
          <w:rFonts w:asciiTheme="minorHAnsi" w:eastAsia="Segoe MDL2 Assets" w:hAnsiTheme="minorHAnsi" w:cstheme="minorHAnsi"/>
          <w:spacing w:val="17"/>
          <w:w w:val="45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i/>
          <w:sz w:val="22"/>
          <w:szCs w:val="22"/>
        </w:rPr>
        <w:t>Def</w:t>
      </w:r>
      <w:r w:rsidRPr="00F323B1">
        <w:rPr>
          <w:rFonts w:asciiTheme="minorHAnsi" w:eastAsia="Garamond" w:hAnsiTheme="minorHAnsi" w:cstheme="minorHAnsi"/>
          <w:i/>
          <w:spacing w:val="-1"/>
          <w:sz w:val="22"/>
          <w:szCs w:val="22"/>
        </w:rPr>
        <w:t>e</w:t>
      </w:r>
      <w:r w:rsidRPr="00F323B1">
        <w:rPr>
          <w:rFonts w:asciiTheme="minorHAnsi" w:eastAsia="Garamond" w:hAnsiTheme="minorHAnsi" w:cstheme="minorHAnsi"/>
          <w:i/>
          <w:sz w:val="22"/>
          <w:szCs w:val="22"/>
        </w:rPr>
        <w:t>nding</w:t>
      </w:r>
      <w:r w:rsidRPr="00F323B1">
        <w:rPr>
          <w:rFonts w:asciiTheme="minorHAnsi" w:eastAsia="Garamond" w:hAnsiTheme="minorHAnsi" w:cstheme="minorHAnsi"/>
          <w:i/>
          <w:spacing w:val="-6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i/>
          <w:sz w:val="22"/>
          <w:szCs w:val="22"/>
        </w:rPr>
        <w:t>E</w:t>
      </w:r>
      <w:r w:rsidRPr="00F323B1">
        <w:rPr>
          <w:rFonts w:asciiTheme="minorHAnsi" w:eastAsia="Garamond" w:hAnsiTheme="minorHAnsi" w:cstheme="minorHAnsi"/>
          <w:i/>
          <w:spacing w:val="-1"/>
          <w:sz w:val="22"/>
          <w:szCs w:val="22"/>
        </w:rPr>
        <w:t>v</w:t>
      </w:r>
      <w:r w:rsidRPr="00F323B1">
        <w:rPr>
          <w:rFonts w:asciiTheme="minorHAnsi" w:eastAsia="Garamond" w:hAnsiTheme="minorHAnsi" w:cstheme="minorHAnsi"/>
          <w:i/>
          <w:sz w:val="22"/>
          <w:szCs w:val="22"/>
        </w:rPr>
        <w:t>i</w:t>
      </w:r>
      <w:r w:rsidRPr="00F323B1">
        <w:rPr>
          <w:rFonts w:asciiTheme="minorHAnsi" w:eastAsia="Garamond" w:hAnsiTheme="minorHAnsi" w:cstheme="minorHAnsi"/>
          <w:i/>
          <w:spacing w:val="1"/>
          <w:sz w:val="22"/>
          <w:szCs w:val="22"/>
        </w:rPr>
        <w:t>l</w:t>
      </w:r>
      <w:r w:rsidRPr="00F323B1">
        <w:rPr>
          <w:rFonts w:asciiTheme="minorHAnsi" w:eastAsia="Garamond" w:hAnsiTheme="minorHAnsi" w:cstheme="minorHAnsi"/>
          <w:i/>
          <w:sz w:val="22"/>
          <w:szCs w:val="22"/>
        </w:rPr>
        <w:t>:</w:t>
      </w:r>
      <w:r w:rsidRPr="00F323B1">
        <w:rPr>
          <w:rFonts w:asciiTheme="minorHAnsi" w:eastAsia="Garamond" w:hAnsiTheme="minorHAnsi" w:cstheme="minorHAnsi"/>
          <w:i/>
          <w:spacing w:val="-2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In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t</w:t>
      </w:r>
      <w:r w:rsidRPr="00F323B1">
        <w:rPr>
          <w:rFonts w:asciiTheme="minorHAnsi" w:eastAsia="Garamond" w:hAnsiTheme="minorHAnsi" w:cstheme="minorHAnsi"/>
          <w:sz w:val="22"/>
          <w:szCs w:val="22"/>
        </w:rPr>
        <w:t>his</w:t>
      </w:r>
      <w:r w:rsidRPr="00F323B1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F323B1">
        <w:rPr>
          <w:rFonts w:asciiTheme="minorHAnsi" w:eastAsia="Garamond" w:hAnsiTheme="minorHAnsi" w:cstheme="minorHAnsi"/>
          <w:sz w:val="22"/>
          <w:szCs w:val="22"/>
        </w:rPr>
        <w:t>minar,</w:t>
      </w:r>
      <w:r w:rsidRPr="00F323B1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sz w:val="22"/>
          <w:szCs w:val="22"/>
        </w:rPr>
        <w:t>ude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n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sz w:val="22"/>
          <w:szCs w:val="22"/>
        </w:rPr>
        <w:t>s</w:t>
      </w:r>
      <w:r w:rsidRPr="00F323B1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e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x</w:t>
      </w:r>
      <w:r w:rsidRPr="00F323B1">
        <w:rPr>
          <w:rFonts w:asciiTheme="minorHAnsi" w:eastAsia="Garamond" w:hAnsiTheme="minorHAnsi" w:cstheme="minorHAnsi"/>
          <w:sz w:val="22"/>
          <w:szCs w:val="22"/>
        </w:rPr>
        <w:t>plor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F323B1">
        <w:rPr>
          <w:rFonts w:asciiTheme="minorHAnsi" w:eastAsia="Garamond" w:hAnsiTheme="minorHAnsi" w:cstheme="minorHAnsi"/>
          <w:sz w:val="22"/>
          <w:szCs w:val="22"/>
        </w:rPr>
        <w:t>d</w:t>
      </w:r>
      <w:r w:rsidRPr="00F323B1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what</w:t>
      </w:r>
      <w:r w:rsidRPr="00F323B1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3"/>
          <w:sz w:val="22"/>
          <w:szCs w:val="22"/>
        </w:rPr>
        <w:t>i</w:t>
      </w:r>
      <w:r w:rsidRPr="00F323B1">
        <w:rPr>
          <w:rFonts w:asciiTheme="minorHAnsi" w:eastAsia="Garamond" w:hAnsiTheme="minorHAnsi" w:cstheme="minorHAnsi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m</w:t>
      </w:r>
      <w:r w:rsidRPr="00F323B1">
        <w:rPr>
          <w:rFonts w:asciiTheme="minorHAnsi" w:eastAsia="Garamond" w:hAnsiTheme="minorHAnsi" w:cstheme="minorHAnsi"/>
          <w:sz w:val="22"/>
          <w:szCs w:val="22"/>
        </w:rPr>
        <w:t>eans</w:t>
      </w:r>
      <w:r w:rsidRPr="00F323B1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sz w:val="22"/>
          <w:szCs w:val="22"/>
        </w:rPr>
        <w:t>o def</w:t>
      </w:r>
      <w:r w:rsidRPr="00F323B1">
        <w:rPr>
          <w:rFonts w:asciiTheme="minorHAnsi" w:eastAsia="Garamond" w:hAnsiTheme="minorHAnsi" w:cstheme="minorHAnsi"/>
          <w:spacing w:val="3"/>
          <w:sz w:val="22"/>
          <w:szCs w:val="22"/>
        </w:rPr>
        <w:t>e</w:t>
      </w:r>
      <w:r w:rsidRPr="00F323B1">
        <w:rPr>
          <w:rFonts w:asciiTheme="minorHAnsi" w:eastAsia="Garamond" w:hAnsiTheme="minorHAnsi" w:cstheme="minorHAnsi"/>
          <w:sz w:val="22"/>
          <w:szCs w:val="22"/>
        </w:rPr>
        <w:t>nd</w:t>
      </w:r>
    </w:p>
    <w:p w14:paraId="6A7C54DB" w14:textId="77777777" w:rsidR="00C70723" w:rsidRPr="00F323B1" w:rsidRDefault="00031F64" w:rsidP="00F323B1">
      <w:pPr>
        <w:spacing w:before="1"/>
        <w:ind w:left="1900" w:right="73"/>
        <w:rPr>
          <w:rFonts w:asciiTheme="minorHAnsi" w:eastAsia="Garamond" w:hAnsiTheme="minorHAnsi" w:cstheme="minorHAnsi"/>
          <w:sz w:val="22"/>
          <w:szCs w:val="22"/>
        </w:rPr>
      </w:pPr>
      <w:r w:rsidRPr="00F323B1">
        <w:rPr>
          <w:rFonts w:asciiTheme="minorHAnsi" w:eastAsia="Garamond" w:hAnsiTheme="minorHAnsi" w:cstheme="minorHAnsi"/>
          <w:sz w:val="22"/>
          <w:szCs w:val="22"/>
        </w:rPr>
        <w:t>an</w:t>
      </w:r>
      <w:r w:rsidRPr="00F323B1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“</w:t>
      </w:r>
      <w:r w:rsidRPr="00F323B1">
        <w:rPr>
          <w:rFonts w:asciiTheme="minorHAnsi" w:eastAsia="Garamond" w:hAnsiTheme="minorHAnsi" w:cstheme="minorHAnsi"/>
          <w:sz w:val="22"/>
          <w:szCs w:val="22"/>
        </w:rPr>
        <w:t>ev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F323B1">
        <w:rPr>
          <w:rFonts w:asciiTheme="minorHAnsi" w:eastAsia="Garamond" w:hAnsiTheme="minorHAnsi" w:cstheme="minorHAnsi"/>
          <w:sz w:val="22"/>
          <w:szCs w:val="22"/>
        </w:rPr>
        <w:t>l”</w:t>
      </w:r>
      <w:r w:rsidRPr="00F323B1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cl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F323B1">
        <w:rPr>
          <w:rFonts w:asciiTheme="minorHAnsi" w:eastAsia="Garamond" w:hAnsiTheme="minorHAnsi" w:cstheme="minorHAnsi"/>
          <w:sz w:val="22"/>
          <w:szCs w:val="22"/>
        </w:rPr>
        <w:t>e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n</w:t>
      </w:r>
      <w:r w:rsidRPr="00F323B1">
        <w:rPr>
          <w:rFonts w:asciiTheme="minorHAnsi" w:eastAsia="Garamond" w:hAnsiTheme="minorHAnsi" w:cstheme="minorHAnsi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(</w:t>
      </w:r>
      <w:r w:rsidRPr="00F323B1">
        <w:rPr>
          <w:rFonts w:asciiTheme="minorHAnsi" w:eastAsia="Garamond" w:hAnsiTheme="minorHAnsi" w:cstheme="minorHAnsi"/>
          <w:spacing w:val="3"/>
          <w:sz w:val="22"/>
          <w:szCs w:val="22"/>
        </w:rPr>
        <w:t>a</w:t>
      </w:r>
      <w:r w:rsidRPr="00F323B1">
        <w:rPr>
          <w:rFonts w:asciiTheme="minorHAnsi" w:eastAsia="Garamond" w:hAnsiTheme="minorHAnsi" w:cstheme="minorHAnsi"/>
          <w:sz w:val="22"/>
          <w:szCs w:val="22"/>
        </w:rPr>
        <w:t>nd</w:t>
      </w:r>
      <w:r w:rsidRPr="00F323B1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w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h</w:t>
      </w:r>
      <w:r w:rsidRPr="00F323B1">
        <w:rPr>
          <w:rFonts w:asciiTheme="minorHAnsi" w:eastAsia="Garamond" w:hAnsiTheme="minorHAnsi" w:cstheme="minorHAnsi"/>
          <w:sz w:val="22"/>
          <w:szCs w:val="22"/>
        </w:rPr>
        <w:t>e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sz w:val="22"/>
          <w:szCs w:val="22"/>
        </w:rPr>
        <w:t>her</w:t>
      </w:r>
      <w:r w:rsidRPr="00F323B1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sz w:val="22"/>
          <w:szCs w:val="22"/>
        </w:rPr>
        <w:t xml:space="preserve">he 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sz w:val="22"/>
          <w:szCs w:val="22"/>
        </w:rPr>
        <w:t>e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r</w:t>
      </w:r>
      <w:r w:rsidRPr="00F323B1">
        <w:rPr>
          <w:rFonts w:asciiTheme="minorHAnsi" w:eastAsia="Garamond" w:hAnsiTheme="minorHAnsi" w:cstheme="minorHAnsi"/>
          <w:sz w:val="22"/>
          <w:szCs w:val="22"/>
        </w:rPr>
        <w:t>m</w:t>
      </w:r>
      <w:r w:rsidRPr="00F323B1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-2"/>
          <w:sz w:val="22"/>
          <w:szCs w:val="22"/>
        </w:rPr>
        <w:t>“</w:t>
      </w:r>
      <w:r w:rsidRPr="00F323B1">
        <w:rPr>
          <w:rFonts w:asciiTheme="minorHAnsi" w:eastAsia="Garamond" w:hAnsiTheme="minorHAnsi" w:cstheme="minorHAnsi"/>
          <w:sz w:val="22"/>
          <w:szCs w:val="22"/>
        </w:rPr>
        <w:t>ev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F323B1">
        <w:rPr>
          <w:rFonts w:asciiTheme="minorHAnsi" w:eastAsia="Garamond" w:hAnsiTheme="minorHAnsi" w:cstheme="minorHAnsi"/>
          <w:sz w:val="22"/>
          <w:szCs w:val="22"/>
        </w:rPr>
        <w:t>l”</w:t>
      </w:r>
      <w:r w:rsidRPr="00F323B1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3"/>
          <w:sz w:val="22"/>
          <w:szCs w:val="22"/>
        </w:rPr>
        <w:t>i</w:t>
      </w:r>
      <w:r w:rsidRPr="00F323B1">
        <w:rPr>
          <w:rFonts w:asciiTheme="minorHAnsi" w:eastAsia="Garamond" w:hAnsiTheme="minorHAnsi" w:cstheme="minorHAnsi"/>
          <w:sz w:val="22"/>
          <w:szCs w:val="22"/>
        </w:rPr>
        <w:t>s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even</w:t>
      </w:r>
      <w:r w:rsidRPr="00F323B1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F323B1">
        <w:rPr>
          <w:rFonts w:asciiTheme="minorHAnsi" w:eastAsia="Garamond" w:hAnsiTheme="minorHAnsi" w:cstheme="minorHAnsi"/>
          <w:sz w:val="22"/>
          <w:szCs w:val="22"/>
        </w:rPr>
        <w:t>n</w:t>
      </w:r>
      <w:r w:rsidRPr="00F323B1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app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r</w:t>
      </w:r>
      <w:r w:rsidRPr="00F323B1">
        <w:rPr>
          <w:rFonts w:asciiTheme="minorHAnsi" w:eastAsia="Garamond" w:hAnsiTheme="minorHAnsi" w:cstheme="minorHAnsi"/>
          <w:sz w:val="22"/>
          <w:szCs w:val="22"/>
        </w:rPr>
        <w:t>opri</w:t>
      </w:r>
      <w:r w:rsidRPr="00F323B1">
        <w:rPr>
          <w:rFonts w:asciiTheme="minorHAnsi" w:eastAsia="Garamond" w:hAnsiTheme="minorHAnsi" w:cstheme="minorHAnsi"/>
          <w:spacing w:val="3"/>
          <w:sz w:val="22"/>
          <w:szCs w:val="22"/>
        </w:rPr>
        <w:t>a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sz w:val="22"/>
          <w:szCs w:val="22"/>
        </w:rPr>
        <w:t>e</w:t>
      </w:r>
      <w:r w:rsidRPr="00F323B1">
        <w:rPr>
          <w:rFonts w:asciiTheme="minorHAnsi" w:eastAsia="Garamond" w:hAnsiTheme="minorHAnsi" w:cstheme="minorHAnsi"/>
          <w:spacing w:val="-11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sz w:val="22"/>
          <w:szCs w:val="22"/>
        </w:rPr>
        <w:t>e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r</w:t>
      </w:r>
      <w:r w:rsidRPr="00F323B1">
        <w:rPr>
          <w:rFonts w:asciiTheme="minorHAnsi" w:eastAsia="Garamond" w:hAnsiTheme="minorHAnsi" w:cstheme="minorHAnsi"/>
          <w:sz w:val="22"/>
          <w:szCs w:val="22"/>
        </w:rPr>
        <w:t>m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sz w:val="22"/>
          <w:szCs w:val="22"/>
        </w:rPr>
        <w:t>o u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F323B1">
        <w:rPr>
          <w:rFonts w:asciiTheme="minorHAnsi" w:eastAsia="Garamond" w:hAnsiTheme="minorHAnsi" w:cstheme="minorHAnsi"/>
          <w:sz w:val="22"/>
          <w:szCs w:val="22"/>
        </w:rPr>
        <w:t>e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)</w:t>
      </w:r>
      <w:r w:rsidRPr="00F323B1">
        <w:rPr>
          <w:rFonts w:asciiTheme="minorHAnsi" w:eastAsia="Garamond" w:hAnsiTheme="minorHAnsi" w:cstheme="minorHAnsi"/>
          <w:sz w:val="22"/>
          <w:szCs w:val="22"/>
        </w:rPr>
        <w:t>.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T</w:t>
      </w:r>
      <w:r w:rsidRPr="00F323B1">
        <w:rPr>
          <w:rFonts w:asciiTheme="minorHAnsi" w:eastAsia="Garamond" w:hAnsiTheme="minorHAnsi" w:cstheme="minorHAnsi"/>
          <w:sz w:val="22"/>
          <w:szCs w:val="22"/>
        </w:rPr>
        <w:t>he</w:t>
      </w:r>
      <w:r w:rsidRPr="00F323B1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d</w:t>
      </w:r>
      <w:r w:rsidRPr="00F323B1">
        <w:rPr>
          <w:rFonts w:asciiTheme="minorHAnsi" w:eastAsia="Garamond" w:hAnsiTheme="minorHAnsi" w:cstheme="minorHAnsi"/>
          <w:spacing w:val="3"/>
          <w:sz w:val="22"/>
          <w:szCs w:val="22"/>
        </w:rPr>
        <w:t>i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F323B1">
        <w:rPr>
          <w:rFonts w:asciiTheme="minorHAnsi" w:eastAsia="Garamond" w:hAnsiTheme="minorHAnsi" w:cstheme="minorHAnsi"/>
          <w:sz w:val="22"/>
          <w:szCs w:val="22"/>
        </w:rPr>
        <w:t>cu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s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F323B1">
        <w:rPr>
          <w:rFonts w:asciiTheme="minorHAnsi" w:eastAsia="Garamond" w:hAnsiTheme="minorHAnsi" w:cstheme="minorHAnsi"/>
          <w:sz w:val="22"/>
          <w:szCs w:val="22"/>
        </w:rPr>
        <w:t>ion</w:t>
      </w:r>
      <w:r w:rsidRPr="00F323B1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ne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c</w:t>
      </w:r>
      <w:r w:rsidRPr="00F323B1">
        <w:rPr>
          <w:rFonts w:asciiTheme="minorHAnsi" w:eastAsia="Garamond" w:hAnsiTheme="minorHAnsi" w:cstheme="minorHAnsi"/>
          <w:sz w:val="22"/>
          <w:szCs w:val="22"/>
        </w:rPr>
        <w:t>e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ss</w:t>
      </w:r>
      <w:r w:rsidRPr="00F323B1">
        <w:rPr>
          <w:rFonts w:asciiTheme="minorHAnsi" w:eastAsia="Garamond" w:hAnsiTheme="minorHAnsi" w:cstheme="minorHAnsi"/>
          <w:sz w:val="22"/>
          <w:szCs w:val="22"/>
        </w:rPr>
        <w:t>ar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F323B1">
        <w:rPr>
          <w:rFonts w:asciiTheme="minorHAnsi" w:eastAsia="Garamond" w:hAnsiTheme="minorHAnsi" w:cstheme="minorHAnsi"/>
          <w:sz w:val="22"/>
          <w:szCs w:val="22"/>
        </w:rPr>
        <w:t>ly</w:t>
      </w:r>
      <w:r w:rsidRPr="00F323B1">
        <w:rPr>
          <w:rFonts w:asciiTheme="minorHAnsi" w:eastAsia="Garamond" w:hAnsiTheme="minorHAnsi" w:cstheme="minorHAnsi"/>
          <w:spacing w:val="-11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re</w:t>
      </w:r>
      <w:r w:rsidRPr="00F323B1">
        <w:rPr>
          <w:rFonts w:asciiTheme="minorHAnsi" w:eastAsia="Garamond" w:hAnsiTheme="minorHAnsi" w:cstheme="minorHAnsi"/>
          <w:spacing w:val="3"/>
          <w:sz w:val="22"/>
          <w:szCs w:val="22"/>
        </w:rPr>
        <w:t>q</w:t>
      </w:r>
      <w:r w:rsidRPr="00F323B1">
        <w:rPr>
          <w:rFonts w:asciiTheme="minorHAnsi" w:eastAsia="Garamond" w:hAnsiTheme="minorHAnsi" w:cstheme="minorHAnsi"/>
          <w:sz w:val="22"/>
          <w:szCs w:val="22"/>
        </w:rPr>
        <w:t>u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F323B1">
        <w:rPr>
          <w:rFonts w:asciiTheme="minorHAnsi" w:eastAsia="Garamond" w:hAnsiTheme="minorHAnsi" w:cstheme="minorHAnsi"/>
          <w:sz w:val="22"/>
          <w:szCs w:val="22"/>
        </w:rPr>
        <w:t>r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F323B1">
        <w:rPr>
          <w:rFonts w:asciiTheme="minorHAnsi" w:eastAsia="Garamond" w:hAnsiTheme="minorHAnsi" w:cstheme="minorHAnsi"/>
          <w:sz w:val="22"/>
          <w:szCs w:val="22"/>
        </w:rPr>
        <w:t>d</w:t>
      </w:r>
      <w:r w:rsidRPr="00F323B1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sz w:val="22"/>
          <w:szCs w:val="22"/>
        </w:rPr>
        <w:t>ud</w:t>
      </w:r>
      <w:r w:rsidRPr="00F323B1">
        <w:rPr>
          <w:rFonts w:asciiTheme="minorHAnsi" w:eastAsia="Garamond" w:hAnsiTheme="minorHAnsi" w:cstheme="minorHAnsi"/>
          <w:spacing w:val="3"/>
          <w:sz w:val="22"/>
          <w:szCs w:val="22"/>
        </w:rPr>
        <w:t>e</w:t>
      </w:r>
      <w:r w:rsidRPr="00F323B1">
        <w:rPr>
          <w:rFonts w:asciiTheme="minorHAnsi" w:eastAsia="Garamond" w:hAnsiTheme="minorHAnsi" w:cstheme="minorHAnsi"/>
          <w:sz w:val="22"/>
          <w:szCs w:val="22"/>
        </w:rPr>
        <w:t>n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sz w:val="22"/>
          <w:szCs w:val="22"/>
        </w:rPr>
        <w:t>s</w:t>
      </w:r>
      <w:r w:rsidRPr="00F323B1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sz w:val="22"/>
          <w:szCs w:val="22"/>
        </w:rPr>
        <w:t>o co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m</w:t>
      </w:r>
      <w:r w:rsidRPr="00F323B1">
        <w:rPr>
          <w:rFonts w:asciiTheme="minorHAnsi" w:eastAsia="Garamond" w:hAnsiTheme="minorHAnsi" w:cstheme="minorHAnsi"/>
          <w:sz w:val="22"/>
          <w:szCs w:val="22"/>
        </w:rPr>
        <w:t>e</w:t>
      </w:r>
      <w:r w:rsidRPr="00F323B1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up</w:t>
      </w:r>
      <w:r w:rsidRPr="00F323B1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w</w:t>
      </w:r>
      <w:r w:rsidRPr="00F323B1">
        <w:rPr>
          <w:rFonts w:asciiTheme="minorHAnsi" w:eastAsia="Garamond" w:hAnsiTheme="minorHAnsi" w:cstheme="minorHAnsi"/>
          <w:spacing w:val="3"/>
          <w:sz w:val="22"/>
          <w:szCs w:val="22"/>
        </w:rPr>
        <w:t>i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sz w:val="22"/>
          <w:szCs w:val="22"/>
        </w:rPr>
        <w:t>h</w:t>
      </w:r>
      <w:r w:rsidRPr="00F323B1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F323B1">
        <w:rPr>
          <w:rFonts w:asciiTheme="minorHAnsi" w:eastAsia="Garamond" w:hAnsiTheme="minorHAnsi" w:cstheme="minorHAnsi"/>
          <w:sz w:val="22"/>
          <w:szCs w:val="22"/>
        </w:rPr>
        <w:t>o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m</w:t>
      </w:r>
      <w:r w:rsidRPr="00F323B1">
        <w:rPr>
          <w:rFonts w:asciiTheme="minorHAnsi" w:eastAsia="Garamond" w:hAnsiTheme="minorHAnsi" w:cstheme="minorHAnsi"/>
          <w:sz w:val="22"/>
          <w:szCs w:val="22"/>
        </w:rPr>
        <w:t xml:space="preserve">e 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F323B1">
        <w:rPr>
          <w:rFonts w:asciiTheme="minorHAnsi" w:eastAsia="Garamond" w:hAnsiTheme="minorHAnsi" w:cstheme="minorHAnsi"/>
          <w:sz w:val="22"/>
          <w:szCs w:val="22"/>
        </w:rPr>
        <w:t>o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r</w:t>
      </w:r>
      <w:r w:rsidRPr="00F323B1">
        <w:rPr>
          <w:rFonts w:asciiTheme="minorHAnsi" w:eastAsia="Garamond" w:hAnsiTheme="minorHAnsi" w:cstheme="minorHAnsi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of</w:t>
      </w:r>
      <w:r w:rsidRPr="00F323B1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w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F323B1">
        <w:rPr>
          <w:rFonts w:asciiTheme="minorHAnsi" w:eastAsia="Garamond" w:hAnsiTheme="minorHAnsi" w:cstheme="minorHAnsi"/>
          <w:sz w:val="22"/>
          <w:szCs w:val="22"/>
        </w:rPr>
        <w:t>r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k</w:t>
      </w:r>
      <w:r w:rsidRPr="00F323B1">
        <w:rPr>
          <w:rFonts w:asciiTheme="minorHAnsi" w:eastAsia="Garamond" w:hAnsiTheme="minorHAnsi" w:cstheme="minorHAnsi"/>
          <w:sz w:val="22"/>
          <w:szCs w:val="22"/>
        </w:rPr>
        <w:t>ing</w:t>
      </w:r>
      <w:r w:rsidRPr="00F323B1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d</w:t>
      </w:r>
      <w:r w:rsidRPr="00F323B1">
        <w:rPr>
          <w:rFonts w:asciiTheme="minorHAnsi" w:eastAsia="Garamond" w:hAnsiTheme="minorHAnsi" w:cstheme="minorHAnsi"/>
          <w:sz w:val="22"/>
          <w:szCs w:val="22"/>
        </w:rPr>
        <w:t>ef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F323B1">
        <w:rPr>
          <w:rFonts w:asciiTheme="minorHAnsi" w:eastAsia="Garamond" w:hAnsiTheme="minorHAnsi" w:cstheme="minorHAnsi"/>
          <w:sz w:val="22"/>
          <w:szCs w:val="22"/>
        </w:rPr>
        <w:t>n</w:t>
      </w:r>
      <w:r w:rsidRPr="00F323B1">
        <w:rPr>
          <w:rFonts w:asciiTheme="minorHAnsi" w:eastAsia="Garamond" w:hAnsiTheme="minorHAnsi" w:cstheme="minorHAnsi"/>
          <w:spacing w:val="3"/>
          <w:sz w:val="22"/>
          <w:szCs w:val="22"/>
        </w:rPr>
        <w:t>i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spacing w:val="3"/>
          <w:sz w:val="22"/>
          <w:szCs w:val="22"/>
        </w:rPr>
        <w:t>i</w:t>
      </w:r>
      <w:r w:rsidRPr="00F323B1">
        <w:rPr>
          <w:rFonts w:asciiTheme="minorHAnsi" w:eastAsia="Garamond" w:hAnsiTheme="minorHAnsi" w:cstheme="minorHAnsi"/>
          <w:sz w:val="22"/>
          <w:szCs w:val="22"/>
        </w:rPr>
        <w:t>on</w:t>
      </w:r>
      <w:r w:rsidRPr="00F323B1">
        <w:rPr>
          <w:rFonts w:asciiTheme="minorHAnsi" w:eastAsia="Garamond" w:hAnsiTheme="minorHAnsi" w:cstheme="minorHAnsi"/>
          <w:spacing w:val="-10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of</w:t>
      </w:r>
      <w:r w:rsidRPr="00F323B1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“</w:t>
      </w:r>
      <w:r w:rsidRPr="00F323B1">
        <w:rPr>
          <w:rFonts w:asciiTheme="minorHAnsi" w:eastAsia="Garamond" w:hAnsiTheme="minorHAnsi" w:cstheme="minorHAnsi"/>
          <w:sz w:val="22"/>
          <w:szCs w:val="22"/>
        </w:rPr>
        <w:t>ev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F323B1">
        <w:rPr>
          <w:rFonts w:asciiTheme="minorHAnsi" w:eastAsia="Garamond" w:hAnsiTheme="minorHAnsi" w:cstheme="minorHAnsi"/>
          <w:sz w:val="22"/>
          <w:szCs w:val="22"/>
        </w:rPr>
        <w:t>l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,</w:t>
      </w:r>
      <w:r w:rsidRPr="00F323B1">
        <w:rPr>
          <w:rFonts w:asciiTheme="minorHAnsi" w:eastAsia="Garamond" w:hAnsiTheme="minorHAnsi" w:cstheme="minorHAnsi"/>
          <w:sz w:val="22"/>
          <w:szCs w:val="22"/>
        </w:rPr>
        <w:t>”</w:t>
      </w:r>
      <w:r w:rsidRPr="00F323B1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a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def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F323B1">
        <w:rPr>
          <w:rFonts w:asciiTheme="minorHAnsi" w:eastAsia="Garamond" w:hAnsiTheme="minorHAnsi" w:cstheme="minorHAnsi"/>
          <w:sz w:val="22"/>
          <w:szCs w:val="22"/>
        </w:rPr>
        <w:t>ni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sz w:val="22"/>
          <w:szCs w:val="22"/>
        </w:rPr>
        <w:t>i</w:t>
      </w:r>
      <w:r w:rsidRPr="00F323B1">
        <w:rPr>
          <w:rFonts w:asciiTheme="minorHAnsi" w:eastAsia="Garamond" w:hAnsiTheme="minorHAnsi" w:cstheme="minorHAnsi"/>
          <w:spacing w:val="3"/>
          <w:sz w:val="22"/>
          <w:szCs w:val="22"/>
        </w:rPr>
        <w:t>o</w:t>
      </w:r>
      <w:r w:rsidRPr="00F323B1">
        <w:rPr>
          <w:rFonts w:asciiTheme="minorHAnsi" w:eastAsia="Garamond" w:hAnsiTheme="minorHAnsi" w:cstheme="minorHAnsi"/>
          <w:sz w:val="22"/>
          <w:szCs w:val="22"/>
        </w:rPr>
        <w:t>n</w:t>
      </w:r>
      <w:r w:rsidRPr="00F323B1">
        <w:rPr>
          <w:rFonts w:asciiTheme="minorHAnsi" w:eastAsia="Garamond" w:hAnsiTheme="minorHAnsi" w:cstheme="minorHAnsi"/>
          <w:spacing w:val="-10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sz w:val="22"/>
          <w:szCs w:val="22"/>
        </w:rPr>
        <w:t>h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a</w:t>
      </w:r>
      <w:r w:rsidRPr="00F323B1">
        <w:rPr>
          <w:rFonts w:asciiTheme="minorHAnsi" w:eastAsia="Garamond" w:hAnsiTheme="minorHAnsi" w:cstheme="minorHAnsi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evo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lv</w:t>
      </w:r>
      <w:r w:rsidRPr="00F323B1">
        <w:rPr>
          <w:rFonts w:asciiTheme="minorHAnsi" w:eastAsia="Garamond" w:hAnsiTheme="minorHAnsi" w:cstheme="minorHAnsi"/>
          <w:sz w:val="22"/>
          <w:szCs w:val="22"/>
        </w:rPr>
        <w:t>ed</w:t>
      </w:r>
      <w:r w:rsidRPr="00F323B1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3"/>
          <w:sz w:val="22"/>
          <w:szCs w:val="22"/>
        </w:rPr>
        <w:t>a</w:t>
      </w:r>
      <w:r w:rsidRPr="00F323B1">
        <w:rPr>
          <w:rFonts w:asciiTheme="minorHAnsi" w:eastAsia="Garamond" w:hAnsiTheme="minorHAnsi" w:cstheme="minorHAnsi"/>
          <w:sz w:val="22"/>
          <w:szCs w:val="22"/>
        </w:rPr>
        <w:t>s</w:t>
      </w:r>
      <w:r w:rsidRPr="00F323B1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sz w:val="22"/>
          <w:szCs w:val="22"/>
        </w:rPr>
        <w:t>he</w:t>
      </w:r>
    </w:p>
    <w:p w14:paraId="3ED033BE" w14:textId="77777777" w:rsidR="00C70723" w:rsidRPr="00F323B1" w:rsidRDefault="00031F64" w:rsidP="00F323B1">
      <w:pPr>
        <w:ind w:left="1900" w:right="110"/>
        <w:rPr>
          <w:rFonts w:asciiTheme="minorHAnsi" w:eastAsia="Garamond" w:hAnsiTheme="minorHAnsi" w:cstheme="minorHAnsi"/>
          <w:sz w:val="22"/>
          <w:szCs w:val="22"/>
        </w:rPr>
      </w:pP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F323B1">
        <w:rPr>
          <w:rFonts w:asciiTheme="minorHAnsi" w:eastAsia="Garamond" w:hAnsiTheme="minorHAnsi" w:cstheme="minorHAnsi"/>
          <w:sz w:val="22"/>
          <w:szCs w:val="22"/>
        </w:rPr>
        <w:t>eminar</w:t>
      </w:r>
      <w:r w:rsidRPr="00F323B1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pr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g</w:t>
      </w:r>
      <w:r w:rsidRPr="00F323B1">
        <w:rPr>
          <w:rFonts w:asciiTheme="minorHAnsi" w:eastAsia="Garamond" w:hAnsiTheme="minorHAnsi" w:cstheme="minorHAnsi"/>
          <w:sz w:val="22"/>
          <w:szCs w:val="22"/>
        </w:rPr>
        <w:t>re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F323B1">
        <w:rPr>
          <w:rFonts w:asciiTheme="minorHAnsi" w:eastAsia="Garamond" w:hAnsiTheme="minorHAnsi" w:cstheme="minorHAnsi"/>
          <w:sz w:val="22"/>
          <w:szCs w:val="22"/>
        </w:rPr>
        <w:t>e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d</w:t>
      </w:r>
      <w:r w:rsidRPr="00F323B1">
        <w:rPr>
          <w:rFonts w:asciiTheme="minorHAnsi" w:eastAsia="Garamond" w:hAnsiTheme="minorHAnsi" w:cstheme="minorHAnsi"/>
          <w:sz w:val="22"/>
          <w:szCs w:val="22"/>
        </w:rPr>
        <w:t>.</w:t>
      </w:r>
      <w:r w:rsidRPr="00F323B1">
        <w:rPr>
          <w:rFonts w:asciiTheme="minorHAnsi" w:eastAsia="Garamond" w:hAnsiTheme="minorHAnsi" w:cstheme="minorHAnsi"/>
          <w:spacing w:val="-10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W</w:t>
      </w:r>
      <w:r w:rsidRPr="00F323B1">
        <w:rPr>
          <w:rFonts w:asciiTheme="minorHAnsi" w:eastAsia="Garamond" w:hAnsiTheme="minorHAnsi" w:cstheme="minorHAnsi"/>
          <w:sz w:val="22"/>
          <w:szCs w:val="22"/>
        </w:rPr>
        <w:t xml:space="preserve">e 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sz w:val="22"/>
          <w:szCs w:val="22"/>
        </w:rPr>
        <w:t>hen</w:t>
      </w:r>
      <w:r w:rsidRPr="00F323B1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F323B1">
        <w:rPr>
          <w:rFonts w:asciiTheme="minorHAnsi" w:eastAsia="Garamond" w:hAnsiTheme="minorHAnsi" w:cstheme="minorHAnsi"/>
          <w:sz w:val="22"/>
          <w:szCs w:val="22"/>
        </w:rPr>
        <w:t>p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F323B1">
        <w:rPr>
          <w:rFonts w:asciiTheme="minorHAnsi" w:eastAsia="Garamond" w:hAnsiTheme="minorHAnsi" w:cstheme="minorHAnsi"/>
          <w:sz w:val="22"/>
          <w:szCs w:val="22"/>
        </w:rPr>
        <w:t>nt</w:t>
      </w:r>
      <w:r w:rsidRPr="00F323B1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much</w:t>
      </w:r>
      <w:r w:rsidRPr="00F323B1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of</w:t>
      </w:r>
      <w:r w:rsidRPr="00F323B1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sz w:val="22"/>
          <w:szCs w:val="22"/>
        </w:rPr>
        <w:t>he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F323B1">
        <w:rPr>
          <w:rFonts w:asciiTheme="minorHAnsi" w:eastAsia="Garamond" w:hAnsiTheme="minorHAnsi" w:cstheme="minorHAnsi"/>
          <w:sz w:val="22"/>
          <w:szCs w:val="22"/>
        </w:rPr>
        <w:t>em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sz w:val="22"/>
          <w:szCs w:val="22"/>
        </w:rPr>
        <w:t>er</w:t>
      </w:r>
      <w:r w:rsidRPr="00F323B1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e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x</w:t>
      </w:r>
      <w:r w:rsidRPr="00F323B1">
        <w:rPr>
          <w:rFonts w:asciiTheme="minorHAnsi" w:eastAsia="Garamond" w:hAnsiTheme="minorHAnsi" w:cstheme="minorHAnsi"/>
          <w:sz w:val="22"/>
          <w:szCs w:val="22"/>
        </w:rPr>
        <w:t>amini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n</w:t>
      </w:r>
      <w:r w:rsidRPr="00F323B1">
        <w:rPr>
          <w:rFonts w:asciiTheme="minorHAnsi" w:eastAsia="Garamond" w:hAnsiTheme="minorHAnsi" w:cstheme="minorHAnsi"/>
          <w:sz w:val="22"/>
          <w:szCs w:val="22"/>
        </w:rPr>
        <w:t>g</w:t>
      </w:r>
      <w:r w:rsidRPr="00F323B1">
        <w:rPr>
          <w:rFonts w:asciiTheme="minorHAnsi" w:eastAsia="Garamond" w:hAnsiTheme="minorHAnsi" w:cstheme="minorHAnsi"/>
          <w:spacing w:val="-11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a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n</w:t>
      </w:r>
      <w:r w:rsidRPr="00F323B1">
        <w:rPr>
          <w:rFonts w:asciiTheme="minorHAnsi" w:eastAsia="Garamond" w:hAnsiTheme="minorHAnsi" w:cstheme="minorHAnsi"/>
          <w:sz w:val="22"/>
          <w:szCs w:val="22"/>
        </w:rPr>
        <w:t>d critiqu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F323B1">
        <w:rPr>
          <w:rFonts w:asciiTheme="minorHAnsi" w:eastAsia="Garamond" w:hAnsiTheme="minorHAnsi" w:cstheme="minorHAnsi"/>
          <w:sz w:val="22"/>
          <w:szCs w:val="22"/>
        </w:rPr>
        <w:t>ng</w:t>
      </w:r>
      <w:r w:rsidRPr="00F323B1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sz w:val="22"/>
          <w:szCs w:val="22"/>
        </w:rPr>
        <w:t>he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defe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n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F323B1">
        <w:rPr>
          <w:rFonts w:asciiTheme="minorHAnsi" w:eastAsia="Garamond" w:hAnsiTheme="minorHAnsi" w:cstheme="minorHAnsi"/>
          <w:sz w:val="22"/>
          <w:szCs w:val="22"/>
        </w:rPr>
        <w:t>e</w:t>
      </w:r>
      <w:r w:rsidRPr="00F323B1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spacing w:val="3"/>
          <w:sz w:val="22"/>
          <w:szCs w:val="22"/>
        </w:rPr>
        <w:t>a</w:t>
      </w:r>
      <w:r w:rsidRPr="00F323B1">
        <w:rPr>
          <w:rFonts w:asciiTheme="minorHAnsi" w:eastAsia="Garamond" w:hAnsiTheme="minorHAnsi" w:cstheme="minorHAnsi"/>
          <w:sz w:val="22"/>
          <w:szCs w:val="22"/>
        </w:rPr>
        <w:t>c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sz w:val="22"/>
          <w:szCs w:val="22"/>
        </w:rPr>
        <w:t>ics</w:t>
      </w:r>
      <w:r w:rsidRPr="00F323B1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u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F323B1">
        <w:rPr>
          <w:rFonts w:asciiTheme="minorHAnsi" w:eastAsia="Garamond" w:hAnsiTheme="minorHAnsi" w:cstheme="minorHAnsi"/>
          <w:sz w:val="22"/>
          <w:szCs w:val="22"/>
        </w:rPr>
        <w:t>ed</w:t>
      </w:r>
      <w:r w:rsidRPr="00F323B1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b</w:t>
      </w:r>
      <w:r w:rsidRPr="00F323B1">
        <w:rPr>
          <w:rFonts w:asciiTheme="minorHAnsi" w:eastAsia="Garamond" w:hAnsiTheme="minorHAnsi" w:cstheme="minorHAnsi"/>
          <w:sz w:val="22"/>
          <w:szCs w:val="22"/>
        </w:rPr>
        <w:t>y</w:t>
      </w:r>
      <w:r w:rsidRPr="00F323B1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l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F323B1">
        <w:rPr>
          <w:rFonts w:asciiTheme="minorHAnsi" w:eastAsia="Garamond" w:hAnsiTheme="minorHAnsi" w:cstheme="minorHAnsi"/>
          <w:sz w:val="22"/>
          <w:szCs w:val="22"/>
        </w:rPr>
        <w:t>wye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r</w:t>
      </w:r>
      <w:r w:rsidRPr="00F323B1">
        <w:rPr>
          <w:rFonts w:asciiTheme="minorHAnsi" w:eastAsia="Garamond" w:hAnsiTheme="minorHAnsi" w:cstheme="minorHAnsi"/>
          <w:sz w:val="22"/>
          <w:szCs w:val="22"/>
        </w:rPr>
        <w:t>s</w:t>
      </w:r>
      <w:r w:rsidRPr="00F323B1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for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s</w:t>
      </w:r>
      <w:r w:rsidRPr="00F323B1">
        <w:rPr>
          <w:rFonts w:asciiTheme="minorHAnsi" w:eastAsia="Garamond" w:hAnsiTheme="minorHAnsi" w:cstheme="minorHAnsi"/>
          <w:sz w:val="22"/>
          <w:szCs w:val="22"/>
        </w:rPr>
        <w:t>o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m</w:t>
      </w:r>
      <w:r w:rsidRPr="00F323B1">
        <w:rPr>
          <w:rFonts w:asciiTheme="minorHAnsi" w:eastAsia="Garamond" w:hAnsiTheme="minorHAnsi" w:cstheme="minorHAnsi"/>
          <w:sz w:val="22"/>
          <w:szCs w:val="22"/>
        </w:rPr>
        <w:t>e</w:t>
      </w:r>
      <w:r w:rsidRPr="00F323B1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 xml:space="preserve">of 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sz w:val="22"/>
          <w:szCs w:val="22"/>
        </w:rPr>
        <w:t>he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m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F323B1">
        <w:rPr>
          <w:rFonts w:asciiTheme="minorHAnsi" w:eastAsia="Garamond" w:hAnsiTheme="minorHAnsi" w:cstheme="minorHAnsi"/>
          <w:sz w:val="22"/>
          <w:szCs w:val="22"/>
        </w:rPr>
        <w:t>t uni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f</w:t>
      </w:r>
      <w:r w:rsidRPr="00F323B1">
        <w:rPr>
          <w:rFonts w:asciiTheme="minorHAnsi" w:eastAsia="Garamond" w:hAnsiTheme="minorHAnsi" w:cstheme="minorHAnsi"/>
          <w:sz w:val="22"/>
          <w:szCs w:val="22"/>
        </w:rPr>
        <w:t>ormly</w:t>
      </w:r>
      <w:r w:rsidRPr="00F323B1">
        <w:rPr>
          <w:rFonts w:asciiTheme="minorHAnsi" w:eastAsia="Garamond" w:hAnsiTheme="minorHAnsi" w:cstheme="minorHAnsi"/>
          <w:spacing w:val="-10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d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F323B1">
        <w:rPr>
          <w:rFonts w:asciiTheme="minorHAnsi" w:eastAsia="Garamond" w:hAnsiTheme="minorHAnsi" w:cstheme="minorHAnsi"/>
          <w:sz w:val="22"/>
          <w:szCs w:val="22"/>
        </w:rPr>
        <w:t>p</w:t>
      </w:r>
      <w:r w:rsidRPr="00F323B1">
        <w:rPr>
          <w:rFonts w:asciiTheme="minorHAnsi" w:eastAsia="Garamond" w:hAnsiTheme="minorHAnsi" w:cstheme="minorHAnsi"/>
          <w:spacing w:val="3"/>
          <w:sz w:val="22"/>
          <w:szCs w:val="22"/>
        </w:rPr>
        <w:t>i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F323B1">
        <w:rPr>
          <w:rFonts w:asciiTheme="minorHAnsi" w:eastAsia="Garamond" w:hAnsiTheme="minorHAnsi" w:cstheme="minorHAnsi"/>
          <w:sz w:val="22"/>
          <w:szCs w:val="22"/>
        </w:rPr>
        <w:t>ed</w:t>
      </w:r>
      <w:r w:rsidRPr="00F323B1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cri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m</w:t>
      </w:r>
      <w:r w:rsidRPr="00F323B1">
        <w:rPr>
          <w:rFonts w:asciiTheme="minorHAnsi" w:eastAsia="Garamond" w:hAnsiTheme="minorHAnsi" w:cstheme="minorHAnsi"/>
          <w:sz w:val="22"/>
          <w:szCs w:val="22"/>
        </w:rPr>
        <w:t>inals</w:t>
      </w:r>
      <w:r w:rsidRPr="00F323B1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in</w:t>
      </w:r>
      <w:r w:rsidRPr="00F323B1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hi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s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sz w:val="22"/>
          <w:szCs w:val="22"/>
        </w:rPr>
        <w:t>ory.</w:t>
      </w:r>
      <w:r w:rsidRPr="00F323B1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W</w:t>
      </w:r>
      <w:r w:rsidRPr="00F323B1">
        <w:rPr>
          <w:rFonts w:asciiTheme="minorHAnsi" w:eastAsia="Garamond" w:hAnsiTheme="minorHAnsi" w:cstheme="minorHAnsi"/>
          <w:sz w:val="22"/>
          <w:szCs w:val="22"/>
        </w:rPr>
        <w:t>e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 xml:space="preserve">did 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F323B1">
        <w:rPr>
          <w:rFonts w:asciiTheme="minorHAnsi" w:eastAsia="Garamond" w:hAnsiTheme="minorHAnsi" w:cstheme="minorHAnsi"/>
          <w:sz w:val="22"/>
          <w:szCs w:val="22"/>
        </w:rPr>
        <w:t>o</w:t>
      </w:r>
      <w:r w:rsidRPr="00F323B1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by</w:t>
      </w:r>
      <w:r w:rsidRPr="00F323B1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v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F323B1">
        <w:rPr>
          <w:rFonts w:asciiTheme="minorHAnsi" w:eastAsia="Garamond" w:hAnsiTheme="minorHAnsi" w:cstheme="minorHAnsi"/>
          <w:sz w:val="22"/>
          <w:szCs w:val="22"/>
        </w:rPr>
        <w:t>ewi</w:t>
      </w:r>
      <w:r w:rsidRPr="00F323B1">
        <w:rPr>
          <w:rFonts w:asciiTheme="minorHAnsi" w:eastAsia="Garamond" w:hAnsiTheme="minorHAnsi" w:cstheme="minorHAnsi"/>
          <w:spacing w:val="3"/>
          <w:sz w:val="22"/>
          <w:szCs w:val="22"/>
        </w:rPr>
        <w:t>n</w:t>
      </w:r>
      <w:r w:rsidRPr="00F323B1">
        <w:rPr>
          <w:rFonts w:asciiTheme="minorHAnsi" w:eastAsia="Garamond" w:hAnsiTheme="minorHAnsi" w:cstheme="minorHAnsi"/>
          <w:sz w:val="22"/>
          <w:szCs w:val="22"/>
        </w:rPr>
        <w:t>g docum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F323B1">
        <w:rPr>
          <w:rFonts w:asciiTheme="minorHAnsi" w:eastAsia="Garamond" w:hAnsiTheme="minorHAnsi" w:cstheme="minorHAnsi"/>
          <w:sz w:val="22"/>
          <w:szCs w:val="22"/>
        </w:rPr>
        <w:t>n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sz w:val="22"/>
          <w:szCs w:val="22"/>
        </w:rPr>
        <w:t>ar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F323B1">
        <w:rPr>
          <w:rFonts w:asciiTheme="minorHAnsi" w:eastAsia="Garamond" w:hAnsiTheme="minorHAnsi" w:cstheme="minorHAnsi"/>
          <w:sz w:val="22"/>
          <w:szCs w:val="22"/>
        </w:rPr>
        <w:t>s</w:t>
      </w:r>
      <w:r w:rsidRPr="00F323B1">
        <w:rPr>
          <w:rFonts w:asciiTheme="minorHAnsi" w:eastAsia="Garamond" w:hAnsiTheme="minorHAnsi" w:cstheme="minorHAnsi"/>
          <w:spacing w:val="-16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and</w:t>
      </w:r>
      <w:r w:rsidRPr="00F323B1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rea</w:t>
      </w:r>
      <w:r w:rsidRPr="00F323B1">
        <w:rPr>
          <w:rFonts w:asciiTheme="minorHAnsi" w:eastAsia="Garamond" w:hAnsiTheme="minorHAnsi" w:cstheme="minorHAnsi"/>
          <w:spacing w:val="3"/>
          <w:sz w:val="22"/>
          <w:szCs w:val="22"/>
        </w:rPr>
        <w:t>d</w:t>
      </w:r>
      <w:r w:rsidRPr="00F323B1">
        <w:rPr>
          <w:rFonts w:asciiTheme="minorHAnsi" w:eastAsia="Garamond" w:hAnsiTheme="minorHAnsi" w:cstheme="minorHAnsi"/>
          <w:sz w:val="22"/>
          <w:szCs w:val="22"/>
        </w:rPr>
        <w:t>ing</w:t>
      </w:r>
      <w:r w:rsidRPr="00F323B1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ori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g</w:t>
      </w:r>
      <w:r w:rsidRPr="00F323B1">
        <w:rPr>
          <w:rFonts w:asciiTheme="minorHAnsi" w:eastAsia="Garamond" w:hAnsiTheme="minorHAnsi" w:cstheme="minorHAnsi"/>
          <w:spacing w:val="3"/>
          <w:sz w:val="22"/>
          <w:szCs w:val="22"/>
        </w:rPr>
        <w:t>i</w:t>
      </w:r>
      <w:r w:rsidRPr="00F323B1">
        <w:rPr>
          <w:rFonts w:asciiTheme="minorHAnsi" w:eastAsia="Garamond" w:hAnsiTheme="minorHAnsi" w:cstheme="minorHAnsi"/>
          <w:sz w:val="22"/>
          <w:szCs w:val="22"/>
        </w:rPr>
        <w:t>nal</w:t>
      </w:r>
      <w:r w:rsidRPr="00F323B1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cou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r</w:t>
      </w:r>
      <w:r w:rsidRPr="00F323B1">
        <w:rPr>
          <w:rFonts w:asciiTheme="minorHAnsi" w:eastAsia="Garamond" w:hAnsiTheme="minorHAnsi" w:cstheme="minorHAnsi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doc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u</w:t>
      </w:r>
      <w:r w:rsidRPr="00F323B1">
        <w:rPr>
          <w:rFonts w:asciiTheme="minorHAnsi" w:eastAsia="Garamond" w:hAnsiTheme="minorHAnsi" w:cstheme="minorHAnsi"/>
          <w:sz w:val="22"/>
          <w:szCs w:val="22"/>
        </w:rPr>
        <w:t>me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ts</w:t>
      </w:r>
      <w:r w:rsidRPr="00F323B1">
        <w:rPr>
          <w:rFonts w:asciiTheme="minorHAnsi" w:eastAsia="Garamond" w:hAnsiTheme="minorHAnsi" w:cstheme="minorHAnsi"/>
          <w:sz w:val="22"/>
          <w:szCs w:val="22"/>
        </w:rPr>
        <w:t>.</w:t>
      </w:r>
      <w:r w:rsidRPr="00F323B1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Spec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F323B1">
        <w:rPr>
          <w:rFonts w:asciiTheme="minorHAnsi" w:eastAsia="Garamond" w:hAnsiTheme="minorHAnsi" w:cstheme="minorHAnsi"/>
          <w:sz w:val="22"/>
          <w:szCs w:val="22"/>
        </w:rPr>
        <w:t>f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F323B1">
        <w:rPr>
          <w:rFonts w:asciiTheme="minorHAnsi" w:eastAsia="Garamond" w:hAnsiTheme="minorHAnsi" w:cstheme="minorHAnsi"/>
          <w:sz w:val="22"/>
          <w:szCs w:val="22"/>
        </w:rPr>
        <w:t>ca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F323B1">
        <w:rPr>
          <w:rFonts w:asciiTheme="minorHAnsi" w:eastAsia="Garamond" w:hAnsiTheme="minorHAnsi" w:cstheme="minorHAnsi"/>
          <w:sz w:val="22"/>
          <w:szCs w:val="22"/>
        </w:rPr>
        <w:t>ly,</w:t>
      </w:r>
      <w:r w:rsidRPr="00F323B1">
        <w:rPr>
          <w:rFonts w:asciiTheme="minorHAnsi" w:eastAsia="Garamond" w:hAnsiTheme="minorHAnsi" w:cstheme="minorHAnsi"/>
          <w:spacing w:val="-11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sz w:val="22"/>
          <w:szCs w:val="22"/>
        </w:rPr>
        <w:t>u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d</w:t>
      </w:r>
      <w:r w:rsidRPr="00F323B1">
        <w:rPr>
          <w:rFonts w:asciiTheme="minorHAnsi" w:eastAsia="Garamond" w:hAnsiTheme="minorHAnsi" w:cstheme="minorHAnsi"/>
          <w:sz w:val="22"/>
          <w:szCs w:val="22"/>
        </w:rPr>
        <w:t>en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sz w:val="22"/>
          <w:szCs w:val="22"/>
        </w:rPr>
        <w:t>s addre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s</w:t>
      </w:r>
      <w:r w:rsidRPr="00F323B1">
        <w:rPr>
          <w:rFonts w:asciiTheme="minorHAnsi" w:eastAsia="Garamond" w:hAnsiTheme="minorHAnsi" w:cstheme="minorHAnsi"/>
          <w:sz w:val="22"/>
          <w:szCs w:val="22"/>
        </w:rPr>
        <w:t>sed</w:t>
      </w:r>
      <w:r w:rsidRPr="00F323B1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sz w:val="22"/>
          <w:szCs w:val="22"/>
        </w:rPr>
        <w:t>he</w:t>
      </w:r>
      <w:r w:rsidRPr="00F323B1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p</w:t>
      </w:r>
      <w:r w:rsidRPr="00F323B1">
        <w:rPr>
          <w:rFonts w:asciiTheme="minorHAnsi" w:eastAsia="Garamond" w:hAnsiTheme="minorHAnsi" w:cstheme="minorHAnsi"/>
          <w:sz w:val="22"/>
          <w:szCs w:val="22"/>
        </w:rPr>
        <w:t>er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F323B1">
        <w:rPr>
          <w:rFonts w:asciiTheme="minorHAnsi" w:eastAsia="Garamond" w:hAnsiTheme="minorHAnsi" w:cstheme="minorHAnsi"/>
          <w:sz w:val="22"/>
          <w:szCs w:val="22"/>
        </w:rPr>
        <w:t>u</w:t>
      </w:r>
      <w:r w:rsidRPr="00F323B1">
        <w:rPr>
          <w:rFonts w:asciiTheme="minorHAnsi" w:eastAsia="Garamond" w:hAnsiTheme="minorHAnsi" w:cstheme="minorHAnsi"/>
          <w:spacing w:val="3"/>
          <w:sz w:val="22"/>
          <w:szCs w:val="22"/>
        </w:rPr>
        <w:t>a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F323B1">
        <w:rPr>
          <w:rFonts w:asciiTheme="minorHAnsi" w:eastAsia="Garamond" w:hAnsiTheme="minorHAnsi" w:cstheme="minorHAnsi"/>
          <w:sz w:val="22"/>
          <w:szCs w:val="22"/>
        </w:rPr>
        <w:t>i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v</w:t>
      </w:r>
      <w:r w:rsidRPr="00F323B1">
        <w:rPr>
          <w:rFonts w:asciiTheme="minorHAnsi" w:eastAsia="Garamond" w:hAnsiTheme="minorHAnsi" w:cstheme="minorHAnsi"/>
          <w:sz w:val="22"/>
          <w:szCs w:val="22"/>
        </w:rPr>
        <w:t>e</w:t>
      </w:r>
      <w:r w:rsidRPr="00F323B1">
        <w:rPr>
          <w:rFonts w:asciiTheme="minorHAnsi" w:eastAsia="Garamond" w:hAnsiTheme="minorHAnsi" w:cstheme="minorHAnsi"/>
          <w:spacing w:val="-10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sz w:val="22"/>
          <w:szCs w:val="22"/>
        </w:rPr>
        <w:t>ec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h</w:t>
      </w:r>
      <w:r w:rsidRPr="00F323B1">
        <w:rPr>
          <w:rFonts w:asciiTheme="minorHAnsi" w:eastAsia="Garamond" w:hAnsiTheme="minorHAnsi" w:cstheme="minorHAnsi"/>
          <w:sz w:val="22"/>
          <w:szCs w:val="22"/>
        </w:rPr>
        <w:t>niq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u</w:t>
      </w:r>
      <w:r w:rsidRPr="00F323B1">
        <w:rPr>
          <w:rFonts w:asciiTheme="minorHAnsi" w:eastAsia="Garamond" w:hAnsiTheme="minorHAnsi" w:cstheme="minorHAnsi"/>
          <w:sz w:val="22"/>
          <w:szCs w:val="22"/>
        </w:rPr>
        <w:t>es</w:t>
      </w:r>
      <w:r w:rsidRPr="00F323B1">
        <w:rPr>
          <w:rFonts w:asciiTheme="minorHAnsi" w:eastAsia="Garamond" w:hAnsiTheme="minorHAnsi" w:cstheme="minorHAnsi"/>
          <w:spacing w:val="-12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u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F323B1">
        <w:rPr>
          <w:rFonts w:asciiTheme="minorHAnsi" w:eastAsia="Garamond" w:hAnsiTheme="minorHAnsi" w:cstheme="minorHAnsi"/>
          <w:sz w:val="22"/>
          <w:szCs w:val="22"/>
        </w:rPr>
        <w:t>ed</w:t>
      </w:r>
      <w:r w:rsidRPr="00F323B1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by</w:t>
      </w:r>
      <w:r w:rsidRPr="00F323B1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h</w:t>
      </w:r>
      <w:r w:rsidRPr="00F323B1">
        <w:rPr>
          <w:rFonts w:asciiTheme="minorHAnsi" w:eastAsia="Garamond" w:hAnsiTheme="minorHAnsi" w:cstheme="minorHAnsi"/>
          <w:sz w:val="22"/>
          <w:szCs w:val="22"/>
        </w:rPr>
        <w:t>e</w:t>
      </w:r>
      <w:r w:rsidRPr="00F323B1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l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F323B1">
        <w:rPr>
          <w:rFonts w:asciiTheme="minorHAnsi" w:eastAsia="Garamond" w:hAnsiTheme="minorHAnsi" w:cstheme="minorHAnsi"/>
          <w:sz w:val="22"/>
          <w:szCs w:val="22"/>
        </w:rPr>
        <w:t>wyers</w:t>
      </w:r>
      <w:r w:rsidRPr="00F323B1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(</w:t>
      </w:r>
      <w:r w:rsidRPr="00F323B1">
        <w:rPr>
          <w:rFonts w:asciiTheme="minorHAnsi" w:eastAsia="Garamond" w:hAnsiTheme="minorHAnsi" w:cstheme="minorHAnsi"/>
          <w:sz w:val="22"/>
          <w:szCs w:val="22"/>
        </w:rPr>
        <w:t>fr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F323B1">
        <w:rPr>
          <w:rFonts w:asciiTheme="minorHAnsi" w:eastAsia="Garamond" w:hAnsiTheme="minorHAnsi" w:cstheme="minorHAnsi"/>
          <w:sz w:val="22"/>
          <w:szCs w:val="22"/>
        </w:rPr>
        <w:t>m</w:t>
      </w:r>
      <w:r w:rsidRPr="00F323B1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cla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F323B1">
        <w:rPr>
          <w:rFonts w:asciiTheme="minorHAnsi" w:eastAsia="Garamond" w:hAnsiTheme="minorHAnsi" w:cstheme="minorHAnsi"/>
          <w:sz w:val="22"/>
          <w:szCs w:val="22"/>
        </w:rPr>
        <w:t>ic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F323B1">
        <w:rPr>
          <w:rFonts w:asciiTheme="minorHAnsi" w:eastAsia="Garamond" w:hAnsiTheme="minorHAnsi" w:cstheme="minorHAnsi"/>
          <w:sz w:val="22"/>
          <w:szCs w:val="22"/>
        </w:rPr>
        <w:t>l rhe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F323B1">
        <w:rPr>
          <w:rFonts w:asciiTheme="minorHAnsi" w:eastAsia="Garamond" w:hAnsiTheme="minorHAnsi" w:cstheme="minorHAnsi"/>
          <w:sz w:val="22"/>
          <w:szCs w:val="22"/>
        </w:rPr>
        <w:t>ric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F323B1">
        <w:rPr>
          <w:rFonts w:asciiTheme="minorHAnsi" w:eastAsia="Garamond" w:hAnsiTheme="minorHAnsi" w:cstheme="minorHAnsi"/>
          <w:sz w:val="22"/>
          <w:szCs w:val="22"/>
        </w:rPr>
        <w:t>l</w:t>
      </w:r>
      <w:r w:rsidRPr="00F323B1">
        <w:rPr>
          <w:rFonts w:asciiTheme="minorHAnsi" w:eastAsia="Garamond" w:hAnsiTheme="minorHAnsi" w:cstheme="minorHAnsi"/>
          <w:spacing w:val="-10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tec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h</w:t>
      </w:r>
      <w:r w:rsidRPr="00F323B1">
        <w:rPr>
          <w:rFonts w:asciiTheme="minorHAnsi" w:eastAsia="Garamond" w:hAnsiTheme="minorHAnsi" w:cstheme="minorHAnsi"/>
          <w:sz w:val="22"/>
          <w:szCs w:val="22"/>
        </w:rPr>
        <w:t>niq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u</w:t>
      </w:r>
      <w:r w:rsidRPr="00F323B1">
        <w:rPr>
          <w:rFonts w:asciiTheme="minorHAnsi" w:eastAsia="Garamond" w:hAnsiTheme="minorHAnsi" w:cstheme="minorHAnsi"/>
          <w:sz w:val="22"/>
          <w:szCs w:val="22"/>
        </w:rPr>
        <w:t>es</w:t>
      </w:r>
      <w:r w:rsidRPr="00F323B1">
        <w:rPr>
          <w:rFonts w:asciiTheme="minorHAnsi" w:eastAsia="Garamond" w:hAnsiTheme="minorHAnsi" w:cstheme="minorHAnsi"/>
          <w:spacing w:val="-10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sz w:val="22"/>
          <w:szCs w:val="22"/>
        </w:rPr>
        <w:t xml:space="preserve">o 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sz w:val="22"/>
          <w:szCs w:val="22"/>
        </w:rPr>
        <w:t>he</w:t>
      </w:r>
      <w:r w:rsidRPr="00F323B1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u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F323B1">
        <w:rPr>
          <w:rFonts w:asciiTheme="minorHAnsi" w:eastAsia="Garamond" w:hAnsiTheme="minorHAnsi" w:cstheme="minorHAnsi"/>
          <w:sz w:val="22"/>
          <w:szCs w:val="22"/>
        </w:rPr>
        <w:t>e</w:t>
      </w:r>
      <w:r w:rsidRPr="00F323B1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of media</w:t>
      </w:r>
      <w:r w:rsidRPr="00F323B1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sz w:val="22"/>
          <w:szCs w:val="22"/>
        </w:rPr>
        <w:t>o</w:t>
      </w:r>
      <w:r w:rsidRPr="00F323B1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pe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r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F323B1">
        <w:rPr>
          <w:rFonts w:asciiTheme="minorHAnsi" w:eastAsia="Garamond" w:hAnsiTheme="minorHAnsi" w:cstheme="minorHAnsi"/>
          <w:sz w:val="22"/>
          <w:szCs w:val="22"/>
        </w:rPr>
        <w:t>uade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)</w:t>
      </w:r>
      <w:r w:rsidRPr="00F323B1">
        <w:rPr>
          <w:rFonts w:asciiTheme="minorHAnsi" w:eastAsia="Garamond" w:hAnsiTheme="minorHAnsi" w:cstheme="minorHAnsi"/>
          <w:sz w:val="22"/>
          <w:szCs w:val="22"/>
        </w:rPr>
        <w:t>.</w:t>
      </w:r>
      <w:r w:rsidRPr="00F323B1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Stu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d</w:t>
      </w:r>
      <w:r w:rsidRPr="00F323B1">
        <w:rPr>
          <w:rFonts w:asciiTheme="minorHAnsi" w:eastAsia="Garamond" w:hAnsiTheme="minorHAnsi" w:cstheme="minorHAnsi"/>
          <w:sz w:val="22"/>
          <w:szCs w:val="22"/>
        </w:rPr>
        <w:t>en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sz w:val="22"/>
          <w:szCs w:val="22"/>
        </w:rPr>
        <w:t>s</w:t>
      </w:r>
      <w:r w:rsidRPr="00F323B1">
        <w:rPr>
          <w:rFonts w:asciiTheme="minorHAnsi" w:eastAsia="Garamond" w:hAnsiTheme="minorHAnsi" w:cstheme="minorHAnsi"/>
          <w:spacing w:val="-10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a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ls</w:t>
      </w:r>
      <w:r w:rsidRPr="00F323B1">
        <w:rPr>
          <w:rFonts w:asciiTheme="minorHAnsi" w:eastAsia="Garamond" w:hAnsiTheme="minorHAnsi" w:cstheme="minorHAnsi"/>
          <w:sz w:val="22"/>
          <w:szCs w:val="22"/>
        </w:rPr>
        <w:t>o en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g</w:t>
      </w:r>
      <w:r w:rsidRPr="00F323B1">
        <w:rPr>
          <w:rFonts w:asciiTheme="minorHAnsi" w:eastAsia="Garamond" w:hAnsiTheme="minorHAnsi" w:cstheme="minorHAnsi"/>
          <w:sz w:val="22"/>
          <w:szCs w:val="22"/>
        </w:rPr>
        <w:t>a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g</w:t>
      </w:r>
      <w:r w:rsidRPr="00F323B1">
        <w:rPr>
          <w:rFonts w:asciiTheme="minorHAnsi" w:eastAsia="Garamond" w:hAnsiTheme="minorHAnsi" w:cstheme="minorHAnsi"/>
          <w:sz w:val="22"/>
          <w:szCs w:val="22"/>
        </w:rPr>
        <w:t>ed</w:t>
      </w:r>
      <w:r w:rsidRPr="00F323B1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in</w:t>
      </w:r>
      <w:r w:rsidRPr="00F323B1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a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d</w:t>
      </w:r>
      <w:r w:rsidRPr="00F323B1">
        <w:rPr>
          <w:rFonts w:asciiTheme="minorHAnsi" w:eastAsia="Garamond" w:hAnsiTheme="minorHAnsi" w:cstheme="minorHAnsi"/>
          <w:spacing w:val="3"/>
          <w:sz w:val="22"/>
          <w:szCs w:val="22"/>
        </w:rPr>
        <w:t>i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F323B1">
        <w:rPr>
          <w:rFonts w:asciiTheme="minorHAnsi" w:eastAsia="Garamond" w:hAnsiTheme="minorHAnsi" w:cstheme="minorHAnsi"/>
          <w:sz w:val="22"/>
          <w:szCs w:val="22"/>
        </w:rPr>
        <w:t>cu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s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F323B1">
        <w:rPr>
          <w:rFonts w:asciiTheme="minorHAnsi" w:eastAsia="Garamond" w:hAnsiTheme="minorHAnsi" w:cstheme="minorHAnsi"/>
          <w:sz w:val="22"/>
          <w:szCs w:val="22"/>
        </w:rPr>
        <w:t>ion</w:t>
      </w:r>
      <w:r w:rsidRPr="00F323B1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of</w:t>
      </w:r>
      <w:r w:rsidRPr="00F323B1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(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1</w:t>
      </w:r>
      <w:r w:rsidRPr="00F323B1">
        <w:rPr>
          <w:rFonts w:asciiTheme="minorHAnsi" w:eastAsia="Garamond" w:hAnsiTheme="minorHAnsi" w:cstheme="minorHAnsi"/>
          <w:sz w:val="22"/>
          <w:szCs w:val="22"/>
        </w:rPr>
        <w:t>)</w:t>
      </w:r>
      <w:r w:rsidRPr="00F323B1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what</w:t>
      </w:r>
      <w:r w:rsidRPr="00F323B1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made</w:t>
      </w:r>
      <w:r w:rsidRPr="00F323B1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sz w:val="22"/>
          <w:szCs w:val="22"/>
        </w:rPr>
        <w:t>he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l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F323B1">
        <w:rPr>
          <w:rFonts w:asciiTheme="minorHAnsi" w:eastAsia="Garamond" w:hAnsiTheme="minorHAnsi" w:cstheme="minorHAnsi"/>
          <w:sz w:val="22"/>
          <w:szCs w:val="22"/>
        </w:rPr>
        <w:t>wyers</w:t>
      </w:r>
      <w:r w:rsidRPr="00F323B1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eff</w:t>
      </w:r>
      <w:r w:rsidRPr="00F323B1">
        <w:rPr>
          <w:rFonts w:asciiTheme="minorHAnsi" w:eastAsia="Garamond" w:hAnsiTheme="minorHAnsi" w:cstheme="minorHAnsi"/>
          <w:spacing w:val="3"/>
          <w:sz w:val="22"/>
          <w:szCs w:val="22"/>
        </w:rPr>
        <w:t>e</w:t>
      </w:r>
      <w:r w:rsidRPr="00F323B1">
        <w:rPr>
          <w:rFonts w:asciiTheme="minorHAnsi" w:eastAsia="Garamond" w:hAnsiTheme="minorHAnsi" w:cstheme="minorHAnsi"/>
          <w:sz w:val="22"/>
          <w:szCs w:val="22"/>
        </w:rPr>
        <w:t>c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sz w:val="22"/>
          <w:szCs w:val="22"/>
        </w:rPr>
        <w:t>i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v</w:t>
      </w:r>
      <w:r w:rsidRPr="00F323B1">
        <w:rPr>
          <w:rFonts w:asciiTheme="minorHAnsi" w:eastAsia="Garamond" w:hAnsiTheme="minorHAnsi" w:cstheme="minorHAnsi"/>
          <w:sz w:val="22"/>
          <w:szCs w:val="22"/>
        </w:rPr>
        <w:t>e</w:t>
      </w:r>
      <w:r w:rsidRPr="00F323B1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(</w:t>
      </w:r>
      <w:r w:rsidRPr="00F323B1">
        <w:rPr>
          <w:rFonts w:asciiTheme="minorHAnsi" w:eastAsia="Garamond" w:hAnsiTheme="minorHAnsi" w:cstheme="minorHAnsi"/>
          <w:sz w:val="22"/>
          <w:szCs w:val="22"/>
        </w:rPr>
        <w:t>or</w:t>
      </w:r>
      <w:r w:rsidRPr="00F323B1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n</w:t>
      </w:r>
      <w:r w:rsidRPr="00F323B1">
        <w:rPr>
          <w:rFonts w:asciiTheme="minorHAnsi" w:eastAsia="Garamond" w:hAnsiTheme="minorHAnsi" w:cstheme="minorHAnsi"/>
          <w:sz w:val="22"/>
          <w:szCs w:val="22"/>
        </w:rPr>
        <w:t>o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sz w:val="22"/>
          <w:szCs w:val="22"/>
        </w:rPr>
        <w:t>)</w:t>
      </w:r>
      <w:r w:rsidRPr="00F323B1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and e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sz w:val="22"/>
          <w:szCs w:val="22"/>
        </w:rPr>
        <w:t>hical</w:t>
      </w:r>
      <w:r w:rsidRPr="00F323B1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(</w:t>
      </w:r>
      <w:r w:rsidRPr="00F323B1">
        <w:rPr>
          <w:rFonts w:asciiTheme="minorHAnsi" w:eastAsia="Garamond" w:hAnsiTheme="minorHAnsi" w:cstheme="minorHAnsi"/>
          <w:sz w:val="22"/>
          <w:szCs w:val="22"/>
        </w:rPr>
        <w:t>or</w:t>
      </w:r>
      <w:r w:rsidRPr="00F323B1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n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)</w:t>
      </w:r>
      <w:r w:rsidRPr="00F323B1">
        <w:rPr>
          <w:rFonts w:asciiTheme="minorHAnsi" w:eastAsia="Garamond" w:hAnsiTheme="minorHAnsi" w:cstheme="minorHAnsi"/>
          <w:sz w:val="22"/>
          <w:szCs w:val="22"/>
        </w:rPr>
        <w:t>;</w:t>
      </w:r>
      <w:r w:rsidRPr="00F323B1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and</w:t>
      </w:r>
      <w:r w:rsidRPr="00F323B1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(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2</w:t>
      </w:r>
      <w:r w:rsidRPr="00F323B1">
        <w:rPr>
          <w:rFonts w:asciiTheme="minorHAnsi" w:eastAsia="Garamond" w:hAnsiTheme="minorHAnsi" w:cstheme="minorHAnsi"/>
          <w:sz w:val="22"/>
          <w:szCs w:val="22"/>
        </w:rPr>
        <w:t>)</w:t>
      </w:r>
      <w:r w:rsidRPr="00F323B1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how</w:t>
      </w:r>
      <w:r w:rsidRPr="00F323B1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we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balance</w:t>
      </w:r>
      <w:r w:rsidRPr="00F323B1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sz w:val="22"/>
          <w:szCs w:val="22"/>
        </w:rPr>
        <w:t>he</w:t>
      </w:r>
      <w:r w:rsidRPr="00F323B1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h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u</w:t>
      </w:r>
      <w:r w:rsidRPr="00F323B1">
        <w:rPr>
          <w:rFonts w:asciiTheme="minorHAnsi" w:eastAsia="Garamond" w:hAnsiTheme="minorHAnsi" w:cstheme="minorHAnsi"/>
          <w:sz w:val="22"/>
          <w:szCs w:val="22"/>
        </w:rPr>
        <w:t>man</w:t>
      </w:r>
      <w:r w:rsidRPr="00F323B1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rea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c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sz w:val="22"/>
          <w:szCs w:val="22"/>
        </w:rPr>
        <w:t>ion</w:t>
      </w:r>
      <w:r w:rsidRPr="00F323B1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sz w:val="22"/>
          <w:szCs w:val="22"/>
        </w:rPr>
        <w:t xml:space="preserve">o 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sz w:val="22"/>
          <w:szCs w:val="22"/>
        </w:rPr>
        <w:t>he</w:t>
      </w:r>
      <w:r w:rsidRPr="00F323B1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idea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of defending</w:t>
      </w:r>
      <w:r w:rsidRPr="00F323B1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F323B1">
        <w:rPr>
          <w:rFonts w:asciiTheme="minorHAnsi" w:eastAsia="Garamond" w:hAnsiTheme="minorHAnsi" w:cstheme="minorHAnsi"/>
          <w:sz w:val="22"/>
          <w:szCs w:val="22"/>
        </w:rPr>
        <w:t>me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F323B1">
        <w:rPr>
          <w:rFonts w:asciiTheme="minorHAnsi" w:eastAsia="Garamond" w:hAnsiTheme="minorHAnsi" w:cstheme="minorHAnsi"/>
          <w:sz w:val="22"/>
          <w:szCs w:val="22"/>
        </w:rPr>
        <w:t>ne</w:t>
      </w:r>
      <w:r w:rsidRPr="00F323B1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l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ik</w:t>
      </w:r>
      <w:r w:rsidRPr="00F323B1">
        <w:rPr>
          <w:rFonts w:asciiTheme="minorHAnsi" w:eastAsia="Garamond" w:hAnsiTheme="minorHAnsi" w:cstheme="minorHAnsi"/>
          <w:sz w:val="22"/>
          <w:szCs w:val="22"/>
        </w:rPr>
        <w:t>e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a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serial</w:t>
      </w:r>
      <w:r w:rsidRPr="00F323B1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k</w:t>
      </w:r>
      <w:r w:rsidRPr="00F323B1">
        <w:rPr>
          <w:rFonts w:asciiTheme="minorHAnsi" w:eastAsia="Garamond" w:hAnsiTheme="minorHAnsi" w:cstheme="minorHAnsi"/>
          <w:sz w:val="22"/>
          <w:szCs w:val="22"/>
        </w:rPr>
        <w:t>i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F323B1">
        <w:rPr>
          <w:rFonts w:asciiTheme="minorHAnsi" w:eastAsia="Garamond" w:hAnsiTheme="minorHAnsi" w:cstheme="minorHAnsi"/>
          <w:sz w:val="22"/>
          <w:szCs w:val="22"/>
        </w:rPr>
        <w:t>ler</w:t>
      </w:r>
      <w:r w:rsidRPr="00F323B1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with</w:t>
      </w:r>
      <w:r w:rsidRPr="00F323B1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o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u</w:t>
      </w:r>
      <w:r w:rsidRPr="00F323B1">
        <w:rPr>
          <w:rFonts w:asciiTheme="minorHAnsi" w:eastAsia="Garamond" w:hAnsiTheme="minorHAnsi" w:cstheme="minorHAnsi"/>
          <w:sz w:val="22"/>
          <w:szCs w:val="22"/>
        </w:rPr>
        <w:t>r</w:t>
      </w:r>
      <w:r w:rsidRPr="00F323B1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f</w:t>
      </w:r>
      <w:r w:rsidRPr="00F323B1">
        <w:rPr>
          <w:rFonts w:asciiTheme="minorHAnsi" w:eastAsia="Garamond" w:hAnsiTheme="minorHAnsi" w:cstheme="minorHAnsi"/>
          <w:spacing w:val="3"/>
          <w:sz w:val="22"/>
          <w:szCs w:val="22"/>
        </w:rPr>
        <w:t>u</w:t>
      </w:r>
      <w:r w:rsidRPr="00F323B1">
        <w:rPr>
          <w:rFonts w:asciiTheme="minorHAnsi" w:eastAsia="Garamond" w:hAnsiTheme="minorHAnsi" w:cstheme="minorHAnsi"/>
          <w:sz w:val="22"/>
          <w:szCs w:val="22"/>
        </w:rPr>
        <w:t>ndame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sz w:val="22"/>
          <w:szCs w:val="22"/>
        </w:rPr>
        <w:t>al</w:t>
      </w:r>
      <w:r w:rsidRPr="00F323B1">
        <w:rPr>
          <w:rFonts w:asciiTheme="minorHAnsi" w:eastAsia="Garamond" w:hAnsiTheme="minorHAnsi" w:cstheme="minorHAnsi"/>
          <w:spacing w:val="-13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bel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F323B1">
        <w:rPr>
          <w:rFonts w:asciiTheme="minorHAnsi" w:eastAsia="Garamond" w:hAnsiTheme="minorHAnsi" w:cstheme="minorHAnsi"/>
          <w:sz w:val="22"/>
          <w:szCs w:val="22"/>
        </w:rPr>
        <w:t>ef</w:t>
      </w:r>
      <w:r w:rsidRPr="00F323B1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F323B1">
        <w:rPr>
          <w:rFonts w:asciiTheme="minorHAnsi" w:eastAsia="Garamond" w:hAnsiTheme="minorHAnsi" w:cstheme="minorHAnsi"/>
          <w:sz w:val="22"/>
          <w:szCs w:val="22"/>
        </w:rPr>
        <w:t xml:space="preserve">n 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sz w:val="22"/>
          <w:szCs w:val="22"/>
        </w:rPr>
        <w:t>he right</w:t>
      </w:r>
      <w:r w:rsidRPr="00F323B1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sz w:val="22"/>
          <w:szCs w:val="22"/>
        </w:rPr>
        <w:t>o</w:t>
      </w:r>
      <w:r w:rsidRPr="00F323B1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c</w:t>
      </w:r>
      <w:r w:rsidRPr="00F323B1">
        <w:rPr>
          <w:rFonts w:asciiTheme="minorHAnsi" w:eastAsia="Garamond" w:hAnsiTheme="minorHAnsi" w:cstheme="minorHAnsi"/>
          <w:sz w:val="22"/>
          <w:szCs w:val="22"/>
        </w:rPr>
        <w:t>ou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n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F323B1">
        <w:rPr>
          <w:rFonts w:asciiTheme="minorHAnsi" w:eastAsia="Garamond" w:hAnsiTheme="minorHAnsi" w:cstheme="minorHAnsi"/>
          <w:sz w:val="22"/>
          <w:szCs w:val="22"/>
        </w:rPr>
        <w:t>el.</w:t>
      </w:r>
      <w:r w:rsidRPr="00F323B1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sz w:val="22"/>
          <w:szCs w:val="22"/>
        </w:rPr>
        <w:t>he</w:t>
      </w:r>
      <w:r w:rsidRPr="00F323B1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F323B1">
        <w:rPr>
          <w:rFonts w:asciiTheme="minorHAnsi" w:eastAsia="Garamond" w:hAnsiTheme="minorHAnsi" w:cstheme="minorHAnsi"/>
          <w:sz w:val="22"/>
          <w:szCs w:val="22"/>
        </w:rPr>
        <w:t>minar</w:t>
      </w:r>
      <w:r w:rsidRPr="00F323B1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c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F323B1">
        <w:rPr>
          <w:rFonts w:asciiTheme="minorHAnsi" w:eastAsia="Garamond" w:hAnsiTheme="minorHAnsi" w:cstheme="minorHAnsi"/>
          <w:sz w:val="22"/>
          <w:szCs w:val="22"/>
        </w:rPr>
        <w:t>ncluded</w:t>
      </w:r>
      <w:r w:rsidRPr="00F323B1">
        <w:rPr>
          <w:rFonts w:asciiTheme="minorHAnsi" w:eastAsia="Garamond" w:hAnsiTheme="minorHAnsi" w:cstheme="minorHAnsi"/>
          <w:spacing w:val="-10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w</w:t>
      </w:r>
      <w:r w:rsidRPr="00F323B1">
        <w:rPr>
          <w:rFonts w:asciiTheme="minorHAnsi" w:eastAsia="Garamond" w:hAnsiTheme="minorHAnsi" w:cstheme="minorHAnsi"/>
          <w:spacing w:val="3"/>
          <w:sz w:val="22"/>
          <w:szCs w:val="22"/>
        </w:rPr>
        <w:t>i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sz w:val="22"/>
          <w:szCs w:val="22"/>
        </w:rPr>
        <w:t>h</w:t>
      </w:r>
      <w:r w:rsidRPr="00F323B1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a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discu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F323B1">
        <w:rPr>
          <w:rFonts w:asciiTheme="minorHAnsi" w:eastAsia="Garamond" w:hAnsiTheme="minorHAnsi" w:cstheme="minorHAnsi"/>
          <w:sz w:val="22"/>
          <w:szCs w:val="22"/>
        </w:rPr>
        <w:t>ion</w:t>
      </w:r>
      <w:r w:rsidRPr="00F323B1">
        <w:rPr>
          <w:rFonts w:asciiTheme="minorHAnsi" w:eastAsia="Garamond" w:hAnsiTheme="minorHAnsi" w:cstheme="minorHAnsi"/>
          <w:spacing w:val="-10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 xml:space="preserve">of 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h</w:t>
      </w:r>
      <w:r w:rsidRPr="00F323B1">
        <w:rPr>
          <w:rFonts w:asciiTheme="minorHAnsi" w:eastAsia="Garamond" w:hAnsiTheme="minorHAnsi" w:cstheme="minorHAnsi"/>
          <w:sz w:val="22"/>
          <w:szCs w:val="22"/>
        </w:rPr>
        <w:t xml:space="preserve">e 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“</w:t>
      </w:r>
      <w:r w:rsidRPr="00F323B1">
        <w:rPr>
          <w:rFonts w:asciiTheme="minorHAnsi" w:eastAsia="Garamond" w:hAnsiTheme="minorHAnsi" w:cstheme="minorHAnsi"/>
          <w:sz w:val="22"/>
          <w:szCs w:val="22"/>
        </w:rPr>
        <w:t>probl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F323B1">
        <w:rPr>
          <w:rFonts w:asciiTheme="minorHAnsi" w:eastAsia="Garamond" w:hAnsiTheme="minorHAnsi" w:cstheme="minorHAnsi"/>
          <w:sz w:val="22"/>
          <w:szCs w:val="22"/>
        </w:rPr>
        <w:t>m”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of</w:t>
      </w:r>
      <w:r w:rsidRPr="00F323B1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in</w:t>
      </w:r>
      <w:r w:rsidRPr="00F323B1">
        <w:rPr>
          <w:rFonts w:asciiTheme="minorHAnsi" w:eastAsia="Garamond" w:hAnsiTheme="minorHAnsi" w:cstheme="minorHAnsi"/>
          <w:spacing w:val="3"/>
          <w:sz w:val="22"/>
          <w:szCs w:val="22"/>
        </w:rPr>
        <w:t>n</w:t>
      </w:r>
      <w:r w:rsidRPr="00F323B1">
        <w:rPr>
          <w:rFonts w:asciiTheme="minorHAnsi" w:eastAsia="Garamond" w:hAnsiTheme="minorHAnsi" w:cstheme="minorHAnsi"/>
          <w:sz w:val="22"/>
          <w:szCs w:val="22"/>
        </w:rPr>
        <w:t>ocenc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F323B1">
        <w:rPr>
          <w:rFonts w:asciiTheme="minorHAnsi" w:eastAsia="Garamond" w:hAnsiTheme="minorHAnsi" w:cstheme="minorHAnsi"/>
          <w:sz w:val="22"/>
          <w:szCs w:val="22"/>
        </w:rPr>
        <w:t>:</w:t>
      </w:r>
      <w:r w:rsidRPr="00F323B1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how</w:t>
      </w:r>
      <w:r w:rsidRPr="00F323B1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do</w:t>
      </w:r>
      <w:r w:rsidRPr="00F323B1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3"/>
          <w:sz w:val="22"/>
          <w:szCs w:val="22"/>
        </w:rPr>
        <w:t>o</w:t>
      </w:r>
      <w:r w:rsidRPr="00F323B1">
        <w:rPr>
          <w:rFonts w:asciiTheme="minorHAnsi" w:eastAsia="Garamond" w:hAnsiTheme="minorHAnsi" w:cstheme="minorHAnsi"/>
          <w:sz w:val="22"/>
          <w:szCs w:val="22"/>
        </w:rPr>
        <w:t>ur</w:t>
      </w:r>
      <w:r w:rsidRPr="00F323B1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v</w:t>
      </w:r>
      <w:r w:rsidRPr="00F323B1">
        <w:rPr>
          <w:rFonts w:asciiTheme="minorHAnsi" w:eastAsia="Garamond" w:hAnsiTheme="minorHAnsi" w:cstheme="minorHAnsi"/>
          <w:sz w:val="22"/>
          <w:szCs w:val="22"/>
        </w:rPr>
        <w:t>iews</w:t>
      </w:r>
      <w:r w:rsidRPr="00F323B1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of</w:t>
      </w:r>
      <w:r w:rsidRPr="00F323B1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sz w:val="22"/>
          <w:szCs w:val="22"/>
        </w:rPr>
        <w:t>he</w:t>
      </w:r>
      <w:r w:rsidRPr="00F323B1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de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f</w:t>
      </w:r>
      <w:r w:rsidRPr="00F323B1">
        <w:rPr>
          <w:rFonts w:asciiTheme="minorHAnsi" w:eastAsia="Garamond" w:hAnsiTheme="minorHAnsi" w:cstheme="minorHAnsi"/>
          <w:sz w:val="22"/>
          <w:szCs w:val="22"/>
        </w:rPr>
        <w:t>e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n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F323B1">
        <w:rPr>
          <w:rFonts w:asciiTheme="minorHAnsi" w:eastAsia="Garamond" w:hAnsiTheme="minorHAnsi" w:cstheme="minorHAnsi"/>
          <w:sz w:val="22"/>
          <w:szCs w:val="22"/>
        </w:rPr>
        <w:t>e</w:t>
      </w:r>
      <w:r w:rsidRPr="00F323B1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of</w:t>
      </w:r>
      <w:r w:rsidRPr="00F323B1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e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v</w:t>
      </w:r>
      <w:r w:rsidRPr="00F323B1">
        <w:rPr>
          <w:rFonts w:asciiTheme="minorHAnsi" w:eastAsia="Garamond" w:hAnsiTheme="minorHAnsi" w:cstheme="minorHAnsi"/>
          <w:sz w:val="22"/>
          <w:szCs w:val="22"/>
        </w:rPr>
        <w:t>il</w:t>
      </w:r>
      <w:r w:rsidRPr="00F323B1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ch</w:t>
      </w:r>
      <w:r w:rsidRPr="00F323B1">
        <w:rPr>
          <w:rFonts w:asciiTheme="minorHAnsi" w:eastAsia="Garamond" w:hAnsiTheme="minorHAnsi" w:cstheme="minorHAnsi"/>
          <w:spacing w:val="3"/>
          <w:sz w:val="22"/>
          <w:szCs w:val="22"/>
        </w:rPr>
        <w:t>a</w:t>
      </w:r>
      <w:r w:rsidRPr="00F323B1">
        <w:rPr>
          <w:rFonts w:asciiTheme="minorHAnsi" w:eastAsia="Garamond" w:hAnsiTheme="minorHAnsi" w:cstheme="minorHAnsi"/>
          <w:sz w:val="22"/>
          <w:szCs w:val="22"/>
        </w:rPr>
        <w:t>n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g</w:t>
      </w:r>
      <w:r w:rsidRPr="00F323B1">
        <w:rPr>
          <w:rFonts w:asciiTheme="minorHAnsi" w:eastAsia="Garamond" w:hAnsiTheme="minorHAnsi" w:cstheme="minorHAnsi"/>
          <w:sz w:val="22"/>
          <w:szCs w:val="22"/>
        </w:rPr>
        <w:t>e when</w:t>
      </w:r>
      <w:r w:rsidRPr="00F323B1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 xml:space="preserve">it 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sz w:val="22"/>
          <w:szCs w:val="22"/>
        </w:rPr>
        <w:t>u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r</w:t>
      </w:r>
      <w:r w:rsidRPr="00F323B1">
        <w:rPr>
          <w:rFonts w:asciiTheme="minorHAnsi" w:eastAsia="Garamond" w:hAnsiTheme="minorHAnsi" w:cstheme="minorHAnsi"/>
          <w:sz w:val="22"/>
          <w:szCs w:val="22"/>
        </w:rPr>
        <w:t>ns</w:t>
      </w:r>
      <w:r w:rsidRPr="00F323B1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o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u</w:t>
      </w:r>
      <w:r w:rsidRPr="00F323B1">
        <w:rPr>
          <w:rFonts w:asciiTheme="minorHAnsi" w:eastAsia="Garamond" w:hAnsiTheme="minorHAnsi" w:cstheme="minorHAnsi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we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g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F323B1">
        <w:rPr>
          <w:rFonts w:asciiTheme="minorHAnsi" w:eastAsia="Garamond" w:hAnsiTheme="minorHAnsi" w:cstheme="minorHAnsi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it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very</w:t>
      </w:r>
      <w:r w:rsidRPr="00F323B1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wr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F323B1">
        <w:rPr>
          <w:rFonts w:asciiTheme="minorHAnsi" w:eastAsia="Garamond" w:hAnsiTheme="minorHAnsi" w:cstheme="minorHAnsi"/>
          <w:sz w:val="22"/>
          <w:szCs w:val="22"/>
        </w:rPr>
        <w:t>ng</w:t>
      </w:r>
      <w:r w:rsidRPr="00F323B1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F323B1">
        <w:rPr>
          <w:rFonts w:asciiTheme="minorHAnsi" w:eastAsia="Garamond" w:hAnsiTheme="minorHAnsi" w:cstheme="minorHAnsi"/>
          <w:sz w:val="22"/>
          <w:szCs w:val="22"/>
        </w:rPr>
        <w:t>me</w:t>
      </w:r>
      <w:r w:rsidRPr="00F323B1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spacing w:val="3"/>
          <w:sz w:val="22"/>
          <w:szCs w:val="22"/>
        </w:rPr>
        <w:t>i</w:t>
      </w:r>
      <w:r w:rsidRPr="00F323B1">
        <w:rPr>
          <w:rFonts w:asciiTheme="minorHAnsi" w:eastAsia="Garamond" w:hAnsiTheme="minorHAnsi" w:cstheme="minorHAnsi"/>
          <w:sz w:val="22"/>
          <w:szCs w:val="22"/>
        </w:rPr>
        <w:t>m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F323B1">
        <w:rPr>
          <w:rFonts w:asciiTheme="minorHAnsi" w:eastAsia="Garamond" w:hAnsiTheme="minorHAnsi" w:cstheme="minorHAnsi"/>
          <w:sz w:val="22"/>
          <w:szCs w:val="22"/>
        </w:rPr>
        <w:t>?</w:t>
      </w:r>
    </w:p>
    <w:p w14:paraId="545DE63A" w14:textId="77777777" w:rsidR="00C70723" w:rsidRPr="00F323B1" w:rsidRDefault="00C70723" w:rsidP="00F323B1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31560F9F" w14:textId="77777777" w:rsidR="00C70723" w:rsidRPr="00F323B1" w:rsidRDefault="00031F64" w:rsidP="00F323B1">
      <w:pPr>
        <w:tabs>
          <w:tab w:val="left" w:pos="1900"/>
        </w:tabs>
        <w:ind w:left="1900" w:right="239" w:hanging="360"/>
        <w:rPr>
          <w:rFonts w:asciiTheme="minorHAnsi" w:eastAsia="Garamond" w:hAnsiTheme="minorHAnsi" w:cstheme="minorHAnsi"/>
          <w:sz w:val="22"/>
          <w:szCs w:val="22"/>
        </w:rPr>
      </w:pPr>
      <w:r w:rsidRPr="00F323B1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F323B1">
        <w:rPr>
          <w:rFonts w:asciiTheme="minorHAnsi" w:eastAsia="Segoe MDL2 Assets" w:hAnsiTheme="minorHAnsi" w:cstheme="minorHAnsi"/>
          <w:sz w:val="22"/>
          <w:szCs w:val="22"/>
        </w:rPr>
        <w:tab/>
      </w:r>
      <w:r w:rsidRPr="00F323B1">
        <w:rPr>
          <w:rFonts w:asciiTheme="minorHAnsi" w:eastAsia="Garamond" w:hAnsiTheme="minorHAnsi" w:cstheme="minorHAnsi"/>
          <w:i/>
          <w:sz w:val="22"/>
          <w:szCs w:val="22"/>
        </w:rPr>
        <w:t>Advan</w:t>
      </w:r>
      <w:r w:rsidRPr="00F323B1">
        <w:rPr>
          <w:rFonts w:asciiTheme="minorHAnsi" w:eastAsia="Garamond" w:hAnsiTheme="minorHAnsi" w:cstheme="minorHAnsi"/>
          <w:i/>
          <w:spacing w:val="1"/>
          <w:sz w:val="22"/>
          <w:szCs w:val="22"/>
        </w:rPr>
        <w:t>c</w:t>
      </w:r>
      <w:r w:rsidRPr="00F323B1">
        <w:rPr>
          <w:rFonts w:asciiTheme="minorHAnsi" w:eastAsia="Garamond" w:hAnsiTheme="minorHAnsi" w:cstheme="minorHAnsi"/>
          <w:i/>
          <w:spacing w:val="-1"/>
          <w:sz w:val="22"/>
          <w:szCs w:val="22"/>
        </w:rPr>
        <w:t>e</w:t>
      </w:r>
      <w:r w:rsidRPr="00F323B1">
        <w:rPr>
          <w:rFonts w:asciiTheme="minorHAnsi" w:eastAsia="Garamond" w:hAnsiTheme="minorHAnsi" w:cstheme="minorHAnsi"/>
          <w:i/>
          <w:sz w:val="22"/>
          <w:szCs w:val="22"/>
        </w:rPr>
        <w:t>d</w:t>
      </w:r>
      <w:r w:rsidRPr="00F323B1">
        <w:rPr>
          <w:rFonts w:asciiTheme="minorHAnsi" w:eastAsia="Garamond" w:hAnsiTheme="minorHAnsi" w:cstheme="minorHAnsi"/>
          <w:i/>
          <w:spacing w:val="-9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i/>
          <w:spacing w:val="1"/>
          <w:sz w:val="22"/>
          <w:szCs w:val="22"/>
        </w:rPr>
        <w:t>L</w:t>
      </w:r>
      <w:r w:rsidRPr="00F323B1">
        <w:rPr>
          <w:rFonts w:asciiTheme="minorHAnsi" w:eastAsia="Garamond" w:hAnsiTheme="minorHAnsi" w:cstheme="minorHAnsi"/>
          <w:i/>
          <w:spacing w:val="-1"/>
          <w:sz w:val="22"/>
          <w:szCs w:val="22"/>
        </w:rPr>
        <w:t>e</w:t>
      </w:r>
      <w:r w:rsidRPr="00F323B1">
        <w:rPr>
          <w:rFonts w:asciiTheme="minorHAnsi" w:eastAsia="Garamond" w:hAnsiTheme="minorHAnsi" w:cstheme="minorHAnsi"/>
          <w:i/>
          <w:sz w:val="22"/>
          <w:szCs w:val="22"/>
        </w:rPr>
        <w:t>gal</w:t>
      </w:r>
      <w:r w:rsidRPr="00F323B1">
        <w:rPr>
          <w:rFonts w:asciiTheme="minorHAnsi" w:eastAsia="Garamond" w:hAnsiTheme="minorHAnsi" w:cstheme="minorHAnsi"/>
          <w:i/>
          <w:spacing w:val="-4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i/>
          <w:spacing w:val="1"/>
          <w:sz w:val="22"/>
          <w:szCs w:val="22"/>
        </w:rPr>
        <w:t>Wr</w:t>
      </w:r>
      <w:r w:rsidRPr="00F323B1">
        <w:rPr>
          <w:rFonts w:asciiTheme="minorHAnsi" w:eastAsia="Garamond" w:hAnsiTheme="minorHAnsi" w:cstheme="minorHAnsi"/>
          <w:i/>
          <w:sz w:val="22"/>
          <w:szCs w:val="22"/>
        </w:rPr>
        <w:t>it</w:t>
      </w:r>
      <w:r w:rsidRPr="00F323B1">
        <w:rPr>
          <w:rFonts w:asciiTheme="minorHAnsi" w:eastAsia="Garamond" w:hAnsiTheme="minorHAnsi" w:cstheme="minorHAnsi"/>
          <w:i/>
          <w:spacing w:val="1"/>
          <w:sz w:val="22"/>
          <w:szCs w:val="22"/>
        </w:rPr>
        <w:t>i</w:t>
      </w:r>
      <w:r w:rsidRPr="00F323B1">
        <w:rPr>
          <w:rFonts w:asciiTheme="minorHAnsi" w:eastAsia="Garamond" w:hAnsiTheme="minorHAnsi" w:cstheme="minorHAnsi"/>
          <w:i/>
          <w:sz w:val="22"/>
          <w:szCs w:val="22"/>
        </w:rPr>
        <w:t>ng:</w:t>
      </w:r>
      <w:r w:rsidRPr="00F323B1">
        <w:rPr>
          <w:rFonts w:asciiTheme="minorHAnsi" w:eastAsia="Garamond" w:hAnsiTheme="minorHAnsi" w:cstheme="minorHAnsi"/>
          <w:i/>
          <w:spacing w:val="-4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i/>
          <w:sz w:val="22"/>
          <w:szCs w:val="22"/>
        </w:rPr>
        <w:t>Bu</w:t>
      </w:r>
      <w:r w:rsidRPr="00F323B1">
        <w:rPr>
          <w:rFonts w:asciiTheme="minorHAnsi" w:eastAsia="Garamond" w:hAnsiTheme="minorHAnsi" w:cstheme="minorHAnsi"/>
          <w:i/>
          <w:spacing w:val="-1"/>
          <w:sz w:val="22"/>
          <w:szCs w:val="22"/>
        </w:rPr>
        <w:t>s</w:t>
      </w:r>
      <w:r w:rsidRPr="00F323B1">
        <w:rPr>
          <w:rFonts w:asciiTheme="minorHAnsi" w:eastAsia="Garamond" w:hAnsiTheme="minorHAnsi" w:cstheme="minorHAnsi"/>
          <w:i/>
          <w:sz w:val="22"/>
          <w:szCs w:val="22"/>
        </w:rPr>
        <w:t>i</w:t>
      </w:r>
      <w:r w:rsidRPr="00F323B1">
        <w:rPr>
          <w:rFonts w:asciiTheme="minorHAnsi" w:eastAsia="Garamond" w:hAnsiTheme="minorHAnsi" w:cstheme="minorHAnsi"/>
          <w:i/>
          <w:spacing w:val="3"/>
          <w:sz w:val="22"/>
          <w:szCs w:val="22"/>
        </w:rPr>
        <w:t>n</w:t>
      </w:r>
      <w:r w:rsidRPr="00F323B1">
        <w:rPr>
          <w:rFonts w:asciiTheme="minorHAnsi" w:eastAsia="Garamond" w:hAnsiTheme="minorHAnsi" w:cstheme="minorHAnsi"/>
          <w:i/>
          <w:spacing w:val="-1"/>
          <w:sz w:val="22"/>
          <w:szCs w:val="22"/>
        </w:rPr>
        <w:t>e</w:t>
      </w:r>
      <w:r w:rsidRPr="00F323B1">
        <w:rPr>
          <w:rFonts w:asciiTheme="minorHAnsi" w:eastAsia="Garamond" w:hAnsiTheme="minorHAnsi" w:cstheme="minorHAnsi"/>
          <w:i/>
          <w:spacing w:val="1"/>
          <w:sz w:val="22"/>
          <w:szCs w:val="22"/>
        </w:rPr>
        <w:t>s</w:t>
      </w:r>
      <w:r w:rsidRPr="00F323B1">
        <w:rPr>
          <w:rFonts w:asciiTheme="minorHAnsi" w:eastAsia="Garamond" w:hAnsiTheme="minorHAnsi" w:cstheme="minorHAnsi"/>
          <w:i/>
          <w:sz w:val="22"/>
          <w:szCs w:val="22"/>
        </w:rPr>
        <w:t>s</w:t>
      </w:r>
      <w:r w:rsidRPr="00F323B1">
        <w:rPr>
          <w:rFonts w:asciiTheme="minorHAnsi" w:eastAsia="Garamond" w:hAnsiTheme="minorHAnsi" w:cstheme="minorHAnsi"/>
          <w:i/>
          <w:spacing w:val="-8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i/>
          <w:sz w:val="22"/>
          <w:szCs w:val="22"/>
        </w:rPr>
        <w:t>D</w:t>
      </w:r>
      <w:r w:rsidRPr="00F323B1">
        <w:rPr>
          <w:rFonts w:asciiTheme="minorHAnsi" w:eastAsia="Garamond" w:hAnsiTheme="minorHAnsi" w:cstheme="minorHAnsi"/>
          <w:i/>
          <w:spacing w:val="1"/>
          <w:sz w:val="22"/>
          <w:szCs w:val="22"/>
        </w:rPr>
        <w:t>r</w:t>
      </w:r>
      <w:r w:rsidRPr="00F323B1">
        <w:rPr>
          <w:rFonts w:asciiTheme="minorHAnsi" w:eastAsia="Garamond" w:hAnsiTheme="minorHAnsi" w:cstheme="minorHAnsi"/>
          <w:i/>
          <w:sz w:val="22"/>
          <w:szCs w:val="22"/>
        </w:rPr>
        <w:t>a</w:t>
      </w:r>
      <w:r w:rsidRPr="00F323B1">
        <w:rPr>
          <w:rFonts w:asciiTheme="minorHAnsi" w:eastAsia="Garamond" w:hAnsiTheme="minorHAnsi" w:cstheme="minorHAnsi"/>
          <w:i/>
          <w:spacing w:val="1"/>
          <w:sz w:val="22"/>
          <w:szCs w:val="22"/>
        </w:rPr>
        <w:t>f</w:t>
      </w:r>
      <w:r w:rsidRPr="00F323B1">
        <w:rPr>
          <w:rFonts w:asciiTheme="minorHAnsi" w:eastAsia="Garamond" w:hAnsiTheme="minorHAnsi" w:cstheme="minorHAnsi"/>
          <w:i/>
          <w:sz w:val="22"/>
          <w:szCs w:val="22"/>
        </w:rPr>
        <w:t>tin</w:t>
      </w:r>
      <w:r w:rsidRPr="00F323B1">
        <w:rPr>
          <w:rFonts w:asciiTheme="minorHAnsi" w:eastAsia="Garamond" w:hAnsiTheme="minorHAnsi" w:cstheme="minorHAnsi"/>
          <w:i/>
          <w:spacing w:val="2"/>
          <w:sz w:val="22"/>
          <w:szCs w:val="22"/>
        </w:rPr>
        <w:t>g</w:t>
      </w:r>
      <w:r w:rsidRPr="00F323B1">
        <w:rPr>
          <w:rFonts w:asciiTheme="minorHAnsi" w:eastAsia="Garamond" w:hAnsiTheme="minorHAnsi" w:cstheme="minorHAnsi"/>
          <w:i/>
          <w:sz w:val="22"/>
          <w:szCs w:val="22"/>
        </w:rPr>
        <w:t>:</w:t>
      </w:r>
      <w:r w:rsidRPr="00F323B1">
        <w:rPr>
          <w:rFonts w:asciiTheme="minorHAnsi" w:eastAsia="Garamond" w:hAnsiTheme="minorHAnsi" w:cstheme="minorHAnsi"/>
          <w:i/>
          <w:spacing w:val="-6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sz w:val="22"/>
          <w:szCs w:val="22"/>
        </w:rPr>
        <w:t>he</w:t>
      </w:r>
      <w:r w:rsidRPr="00F323B1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c</w:t>
      </w:r>
      <w:r w:rsidRPr="00F323B1">
        <w:rPr>
          <w:rFonts w:asciiTheme="minorHAnsi" w:eastAsia="Garamond" w:hAnsiTheme="minorHAnsi" w:cstheme="minorHAnsi"/>
          <w:sz w:val="22"/>
          <w:szCs w:val="22"/>
        </w:rPr>
        <w:t>ou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r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F323B1">
        <w:rPr>
          <w:rFonts w:asciiTheme="minorHAnsi" w:eastAsia="Garamond" w:hAnsiTheme="minorHAnsi" w:cstheme="minorHAnsi"/>
          <w:sz w:val="22"/>
          <w:szCs w:val="22"/>
        </w:rPr>
        <w:t>e</w:t>
      </w:r>
      <w:r w:rsidRPr="00F323B1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in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sz w:val="22"/>
          <w:szCs w:val="22"/>
        </w:rPr>
        <w:t>roduc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F323B1">
        <w:rPr>
          <w:rFonts w:asciiTheme="minorHAnsi" w:eastAsia="Garamond" w:hAnsiTheme="minorHAnsi" w:cstheme="minorHAnsi"/>
          <w:sz w:val="22"/>
          <w:szCs w:val="22"/>
        </w:rPr>
        <w:t>s</w:t>
      </w:r>
      <w:r w:rsidRPr="00F323B1">
        <w:rPr>
          <w:rFonts w:asciiTheme="minorHAnsi" w:eastAsia="Garamond" w:hAnsiTheme="minorHAnsi" w:cstheme="minorHAnsi"/>
          <w:spacing w:val="-12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sz w:val="22"/>
          <w:szCs w:val="22"/>
        </w:rPr>
        <w:t>ud</w:t>
      </w:r>
      <w:r w:rsidRPr="00F323B1">
        <w:rPr>
          <w:rFonts w:asciiTheme="minorHAnsi" w:eastAsia="Garamond" w:hAnsiTheme="minorHAnsi" w:cstheme="minorHAnsi"/>
          <w:spacing w:val="3"/>
          <w:sz w:val="22"/>
          <w:szCs w:val="22"/>
        </w:rPr>
        <w:t>e</w:t>
      </w:r>
      <w:r w:rsidRPr="00F323B1">
        <w:rPr>
          <w:rFonts w:asciiTheme="minorHAnsi" w:eastAsia="Garamond" w:hAnsiTheme="minorHAnsi" w:cstheme="minorHAnsi"/>
          <w:sz w:val="22"/>
          <w:szCs w:val="22"/>
        </w:rPr>
        <w:t>n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sz w:val="22"/>
          <w:szCs w:val="22"/>
        </w:rPr>
        <w:t>s</w:t>
      </w:r>
      <w:r w:rsidRPr="00F323B1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sz w:val="22"/>
          <w:szCs w:val="22"/>
        </w:rPr>
        <w:t xml:space="preserve">o 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sz w:val="22"/>
          <w:szCs w:val="22"/>
        </w:rPr>
        <w:t>he</w:t>
      </w:r>
      <w:r w:rsidRPr="00F323B1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 xml:space="preserve">key 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k</w:t>
      </w:r>
      <w:r w:rsidRPr="00F323B1">
        <w:rPr>
          <w:rFonts w:asciiTheme="minorHAnsi" w:eastAsia="Garamond" w:hAnsiTheme="minorHAnsi" w:cstheme="minorHAnsi"/>
          <w:sz w:val="22"/>
          <w:szCs w:val="22"/>
        </w:rPr>
        <w:t>i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F323B1">
        <w:rPr>
          <w:rFonts w:asciiTheme="minorHAnsi" w:eastAsia="Garamond" w:hAnsiTheme="minorHAnsi" w:cstheme="minorHAnsi"/>
          <w:sz w:val="22"/>
          <w:szCs w:val="22"/>
        </w:rPr>
        <w:t>ls</w:t>
      </w:r>
      <w:r w:rsidRPr="00F323B1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nec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ss</w:t>
      </w:r>
      <w:r w:rsidRPr="00F323B1">
        <w:rPr>
          <w:rFonts w:asciiTheme="minorHAnsi" w:eastAsia="Garamond" w:hAnsiTheme="minorHAnsi" w:cstheme="minorHAnsi"/>
          <w:sz w:val="22"/>
          <w:szCs w:val="22"/>
        </w:rPr>
        <w:t>ary</w:t>
      </w:r>
      <w:r w:rsidRPr="00F323B1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sz w:val="22"/>
          <w:szCs w:val="22"/>
        </w:rPr>
        <w:t>o</w:t>
      </w:r>
      <w:r w:rsidRPr="00F323B1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repr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F323B1">
        <w:rPr>
          <w:rFonts w:asciiTheme="minorHAnsi" w:eastAsia="Garamond" w:hAnsiTheme="minorHAnsi" w:cstheme="minorHAnsi"/>
          <w:sz w:val="22"/>
          <w:szCs w:val="22"/>
        </w:rPr>
        <w:t>e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n</w:t>
      </w:r>
      <w:r w:rsidRPr="00F323B1">
        <w:rPr>
          <w:rFonts w:asciiTheme="minorHAnsi" w:eastAsia="Garamond" w:hAnsiTheme="minorHAnsi" w:cstheme="minorHAnsi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spacing w:val="-10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b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sz w:val="22"/>
          <w:szCs w:val="22"/>
        </w:rPr>
        <w:t>h</w:t>
      </w:r>
      <w:r w:rsidRPr="00F323B1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i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n</w:t>
      </w:r>
      <w:r w:rsidRPr="00F323B1">
        <w:rPr>
          <w:rFonts w:asciiTheme="minorHAnsi" w:eastAsia="Garamond" w:hAnsiTheme="minorHAnsi" w:cstheme="minorHAnsi"/>
          <w:sz w:val="22"/>
          <w:szCs w:val="22"/>
        </w:rPr>
        <w:t>di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v</w:t>
      </w:r>
      <w:r w:rsidRPr="00F323B1">
        <w:rPr>
          <w:rFonts w:asciiTheme="minorHAnsi" w:eastAsia="Garamond" w:hAnsiTheme="minorHAnsi" w:cstheme="minorHAnsi"/>
          <w:sz w:val="22"/>
          <w:szCs w:val="22"/>
        </w:rPr>
        <w:t>id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u</w:t>
      </w:r>
      <w:r w:rsidRPr="00F323B1">
        <w:rPr>
          <w:rFonts w:asciiTheme="minorHAnsi" w:eastAsia="Garamond" w:hAnsiTheme="minorHAnsi" w:cstheme="minorHAnsi"/>
          <w:sz w:val="22"/>
          <w:szCs w:val="22"/>
        </w:rPr>
        <w:t>al</w:t>
      </w:r>
      <w:r w:rsidRPr="00F323B1">
        <w:rPr>
          <w:rFonts w:asciiTheme="minorHAnsi" w:eastAsia="Garamond" w:hAnsiTheme="minorHAnsi" w:cstheme="minorHAnsi"/>
          <w:spacing w:val="-10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and</w:t>
      </w:r>
      <w:r w:rsidRPr="00F323B1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cor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p</w:t>
      </w:r>
      <w:r w:rsidRPr="00F323B1">
        <w:rPr>
          <w:rFonts w:asciiTheme="minorHAnsi" w:eastAsia="Garamond" w:hAnsiTheme="minorHAnsi" w:cstheme="minorHAnsi"/>
          <w:sz w:val="22"/>
          <w:szCs w:val="22"/>
        </w:rPr>
        <w:t>o</w:t>
      </w:r>
      <w:r w:rsidRPr="00F323B1">
        <w:rPr>
          <w:rFonts w:asciiTheme="minorHAnsi" w:eastAsia="Garamond" w:hAnsiTheme="minorHAnsi" w:cstheme="minorHAnsi"/>
          <w:spacing w:val="5"/>
          <w:sz w:val="22"/>
          <w:szCs w:val="22"/>
        </w:rPr>
        <w:t>r</w:t>
      </w:r>
      <w:r w:rsidRPr="00F323B1">
        <w:rPr>
          <w:rFonts w:asciiTheme="minorHAnsi" w:eastAsia="Garamond" w:hAnsiTheme="minorHAnsi" w:cstheme="minorHAnsi"/>
          <w:sz w:val="22"/>
          <w:szCs w:val="22"/>
        </w:rPr>
        <w:t>a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sz w:val="22"/>
          <w:szCs w:val="22"/>
        </w:rPr>
        <w:t>e</w:t>
      </w:r>
      <w:r w:rsidRPr="00F323B1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cl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F323B1">
        <w:rPr>
          <w:rFonts w:asciiTheme="minorHAnsi" w:eastAsia="Garamond" w:hAnsiTheme="minorHAnsi" w:cstheme="minorHAnsi"/>
          <w:sz w:val="22"/>
          <w:szCs w:val="22"/>
        </w:rPr>
        <w:t>en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sz w:val="22"/>
          <w:szCs w:val="22"/>
        </w:rPr>
        <w:t>s in</w:t>
      </w:r>
      <w:r w:rsidRPr="00F323B1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busin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F323B1">
        <w:rPr>
          <w:rFonts w:asciiTheme="minorHAnsi" w:eastAsia="Garamond" w:hAnsiTheme="minorHAnsi" w:cstheme="minorHAnsi"/>
          <w:sz w:val="22"/>
          <w:szCs w:val="22"/>
        </w:rPr>
        <w:t>s</w:t>
      </w:r>
      <w:r w:rsidRPr="00F323B1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sz w:val="22"/>
          <w:szCs w:val="22"/>
        </w:rPr>
        <w:t>ra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n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F323B1">
        <w:rPr>
          <w:rFonts w:asciiTheme="minorHAnsi" w:eastAsia="Garamond" w:hAnsiTheme="minorHAnsi" w:cstheme="minorHAnsi"/>
          <w:sz w:val="22"/>
          <w:szCs w:val="22"/>
        </w:rPr>
        <w:t>a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c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sz w:val="22"/>
          <w:szCs w:val="22"/>
        </w:rPr>
        <w:t>io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n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F323B1">
        <w:rPr>
          <w:rFonts w:asciiTheme="minorHAnsi" w:eastAsia="Garamond" w:hAnsiTheme="minorHAnsi" w:cstheme="minorHAnsi"/>
          <w:sz w:val="22"/>
          <w:szCs w:val="22"/>
        </w:rPr>
        <w:t>.</w:t>
      </w:r>
      <w:r w:rsidRPr="00F323B1">
        <w:rPr>
          <w:rFonts w:asciiTheme="minorHAnsi" w:eastAsia="Garamond" w:hAnsiTheme="minorHAnsi" w:cstheme="minorHAnsi"/>
          <w:spacing w:val="-12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Stude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n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sz w:val="22"/>
          <w:szCs w:val="22"/>
        </w:rPr>
        <w:t>s</w:t>
      </w:r>
      <w:r w:rsidRPr="00F323B1">
        <w:rPr>
          <w:rFonts w:asciiTheme="minorHAnsi" w:eastAsia="Garamond" w:hAnsiTheme="minorHAnsi" w:cstheme="minorHAnsi"/>
          <w:spacing w:val="-10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le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r</w:t>
      </w:r>
      <w:r w:rsidRPr="00F323B1">
        <w:rPr>
          <w:rFonts w:asciiTheme="minorHAnsi" w:eastAsia="Garamond" w:hAnsiTheme="minorHAnsi" w:cstheme="minorHAnsi"/>
          <w:sz w:val="22"/>
          <w:szCs w:val="22"/>
        </w:rPr>
        <w:t>n</w:t>
      </w:r>
      <w:r w:rsidRPr="00F323B1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h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F323B1">
        <w:rPr>
          <w:rFonts w:asciiTheme="minorHAnsi" w:eastAsia="Garamond" w:hAnsiTheme="minorHAnsi" w:cstheme="minorHAnsi"/>
          <w:sz w:val="22"/>
          <w:szCs w:val="22"/>
        </w:rPr>
        <w:t>w</w:t>
      </w:r>
      <w:r w:rsidRPr="00F323B1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l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w</w:t>
      </w:r>
      <w:r w:rsidRPr="00F323B1">
        <w:rPr>
          <w:rFonts w:asciiTheme="minorHAnsi" w:eastAsia="Garamond" w:hAnsiTheme="minorHAnsi" w:cstheme="minorHAnsi"/>
          <w:sz w:val="22"/>
          <w:szCs w:val="22"/>
        </w:rPr>
        <w:t>yers</w:t>
      </w:r>
      <w:r w:rsidRPr="00F323B1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a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p</w:t>
      </w:r>
      <w:r w:rsidRPr="00F323B1">
        <w:rPr>
          <w:rFonts w:asciiTheme="minorHAnsi" w:eastAsia="Garamond" w:hAnsiTheme="minorHAnsi" w:cstheme="minorHAnsi"/>
          <w:sz w:val="22"/>
          <w:szCs w:val="22"/>
        </w:rPr>
        <w:t>proach</w:t>
      </w:r>
      <w:r w:rsidRPr="00F323B1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bu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F323B1">
        <w:rPr>
          <w:rFonts w:asciiTheme="minorHAnsi" w:eastAsia="Garamond" w:hAnsiTheme="minorHAnsi" w:cstheme="minorHAnsi"/>
          <w:sz w:val="22"/>
          <w:szCs w:val="22"/>
        </w:rPr>
        <w:t>i</w:t>
      </w:r>
      <w:r w:rsidRPr="00F323B1">
        <w:rPr>
          <w:rFonts w:asciiTheme="minorHAnsi" w:eastAsia="Garamond" w:hAnsiTheme="minorHAnsi" w:cstheme="minorHAnsi"/>
          <w:spacing w:val="3"/>
          <w:sz w:val="22"/>
          <w:szCs w:val="22"/>
        </w:rPr>
        <w:t>n</w:t>
      </w:r>
      <w:r w:rsidRPr="00F323B1">
        <w:rPr>
          <w:rFonts w:asciiTheme="minorHAnsi" w:eastAsia="Garamond" w:hAnsiTheme="minorHAnsi" w:cstheme="minorHAnsi"/>
          <w:sz w:val="22"/>
          <w:szCs w:val="22"/>
        </w:rPr>
        <w:t>e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F323B1">
        <w:rPr>
          <w:rFonts w:asciiTheme="minorHAnsi" w:eastAsia="Garamond" w:hAnsiTheme="minorHAnsi" w:cstheme="minorHAnsi"/>
          <w:sz w:val="22"/>
          <w:szCs w:val="22"/>
        </w:rPr>
        <w:t xml:space="preserve">s 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sz w:val="22"/>
          <w:szCs w:val="22"/>
        </w:rPr>
        <w:t>ra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n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F323B1">
        <w:rPr>
          <w:rFonts w:asciiTheme="minorHAnsi" w:eastAsia="Garamond" w:hAnsiTheme="minorHAnsi" w:cstheme="minorHAnsi"/>
          <w:sz w:val="22"/>
          <w:szCs w:val="22"/>
        </w:rPr>
        <w:t>ac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sz w:val="22"/>
          <w:szCs w:val="22"/>
        </w:rPr>
        <w:t>i</w:t>
      </w:r>
      <w:r w:rsidRPr="00F323B1">
        <w:rPr>
          <w:rFonts w:asciiTheme="minorHAnsi" w:eastAsia="Garamond" w:hAnsiTheme="minorHAnsi" w:cstheme="minorHAnsi"/>
          <w:spacing w:val="3"/>
          <w:sz w:val="22"/>
          <w:szCs w:val="22"/>
        </w:rPr>
        <w:t>o</w:t>
      </w:r>
      <w:r w:rsidRPr="00F323B1">
        <w:rPr>
          <w:rFonts w:asciiTheme="minorHAnsi" w:eastAsia="Garamond" w:hAnsiTheme="minorHAnsi" w:cstheme="minorHAnsi"/>
          <w:sz w:val="22"/>
          <w:szCs w:val="22"/>
        </w:rPr>
        <w:t>ns</w:t>
      </w:r>
      <w:r w:rsidRPr="00F323B1">
        <w:rPr>
          <w:rFonts w:asciiTheme="minorHAnsi" w:eastAsia="Garamond" w:hAnsiTheme="minorHAnsi" w:cstheme="minorHAnsi"/>
          <w:spacing w:val="-13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f</w:t>
      </w:r>
      <w:r w:rsidRPr="00F323B1">
        <w:rPr>
          <w:rFonts w:asciiTheme="minorHAnsi" w:eastAsia="Garamond" w:hAnsiTheme="minorHAnsi" w:cstheme="minorHAnsi"/>
          <w:spacing w:val="3"/>
          <w:sz w:val="22"/>
          <w:szCs w:val="22"/>
        </w:rPr>
        <w:t>r</w:t>
      </w:r>
      <w:r w:rsidRPr="00F323B1">
        <w:rPr>
          <w:rFonts w:asciiTheme="minorHAnsi" w:eastAsia="Garamond" w:hAnsiTheme="minorHAnsi" w:cstheme="minorHAnsi"/>
          <w:sz w:val="22"/>
          <w:szCs w:val="22"/>
        </w:rPr>
        <w:t>om</w:t>
      </w:r>
      <w:r w:rsidRPr="00F323B1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a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pr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F323B1">
        <w:rPr>
          <w:rFonts w:asciiTheme="minorHAnsi" w:eastAsia="Garamond" w:hAnsiTheme="minorHAnsi" w:cstheme="minorHAnsi"/>
          <w:sz w:val="22"/>
          <w:szCs w:val="22"/>
        </w:rPr>
        <w:t>blem</w:t>
      </w:r>
      <w:r w:rsidRPr="00F323B1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F323B1">
        <w:rPr>
          <w:rFonts w:asciiTheme="minorHAnsi" w:eastAsia="Garamond" w:hAnsiTheme="minorHAnsi" w:cstheme="minorHAnsi"/>
          <w:sz w:val="22"/>
          <w:szCs w:val="22"/>
        </w:rPr>
        <w:t>ol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v</w:t>
      </w:r>
      <w:r w:rsidRPr="00F323B1">
        <w:rPr>
          <w:rFonts w:asciiTheme="minorHAnsi" w:eastAsia="Garamond" w:hAnsiTheme="minorHAnsi" w:cstheme="minorHAnsi"/>
          <w:sz w:val="22"/>
          <w:szCs w:val="22"/>
        </w:rPr>
        <w:t>ing</w:t>
      </w:r>
      <w:r w:rsidRPr="00F323B1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(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F323B1">
        <w:rPr>
          <w:rFonts w:asciiTheme="minorHAnsi" w:eastAsia="Garamond" w:hAnsiTheme="minorHAnsi" w:cstheme="minorHAnsi"/>
          <w:sz w:val="22"/>
          <w:szCs w:val="22"/>
        </w:rPr>
        <w:t>nd</w:t>
      </w:r>
      <w:r w:rsidRPr="00F323B1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p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r</w:t>
      </w:r>
      <w:r w:rsidRPr="00F323B1">
        <w:rPr>
          <w:rFonts w:asciiTheme="minorHAnsi" w:eastAsia="Garamond" w:hAnsiTheme="minorHAnsi" w:cstheme="minorHAnsi"/>
          <w:sz w:val="22"/>
          <w:szCs w:val="22"/>
        </w:rPr>
        <w:t>ob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l</w:t>
      </w:r>
      <w:r w:rsidRPr="00F323B1">
        <w:rPr>
          <w:rFonts w:asciiTheme="minorHAnsi" w:eastAsia="Garamond" w:hAnsiTheme="minorHAnsi" w:cstheme="minorHAnsi"/>
          <w:sz w:val="22"/>
          <w:szCs w:val="22"/>
        </w:rPr>
        <w:t>em</w:t>
      </w:r>
      <w:r w:rsidRPr="00F323B1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avo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F323B1">
        <w:rPr>
          <w:rFonts w:asciiTheme="minorHAnsi" w:eastAsia="Garamond" w:hAnsiTheme="minorHAnsi" w:cstheme="minorHAnsi"/>
          <w:sz w:val="22"/>
          <w:szCs w:val="22"/>
        </w:rPr>
        <w:t>din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g</w:t>
      </w:r>
      <w:r w:rsidRPr="00F323B1">
        <w:rPr>
          <w:rFonts w:asciiTheme="minorHAnsi" w:eastAsia="Garamond" w:hAnsiTheme="minorHAnsi" w:cstheme="minorHAnsi"/>
          <w:sz w:val="22"/>
          <w:szCs w:val="22"/>
        </w:rPr>
        <w:t>)</w:t>
      </w:r>
      <w:r w:rsidRPr="00F323B1">
        <w:rPr>
          <w:rFonts w:asciiTheme="minorHAnsi" w:eastAsia="Garamond" w:hAnsiTheme="minorHAnsi" w:cstheme="minorHAnsi"/>
          <w:spacing w:val="-10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p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F323B1">
        <w:rPr>
          <w:rFonts w:asciiTheme="minorHAnsi" w:eastAsia="Garamond" w:hAnsiTheme="minorHAnsi" w:cstheme="minorHAnsi"/>
          <w:sz w:val="22"/>
          <w:szCs w:val="22"/>
        </w:rPr>
        <w:t>r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p</w:t>
      </w:r>
      <w:r w:rsidRPr="00F323B1">
        <w:rPr>
          <w:rFonts w:asciiTheme="minorHAnsi" w:eastAsia="Garamond" w:hAnsiTheme="minorHAnsi" w:cstheme="minorHAnsi"/>
          <w:sz w:val="22"/>
          <w:szCs w:val="22"/>
        </w:rPr>
        <w:t>ec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sz w:val="22"/>
          <w:szCs w:val="22"/>
        </w:rPr>
        <w:t>i</w:t>
      </w:r>
      <w:r w:rsidRPr="00F323B1">
        <w:rPr>
          <w:rFonts w:asciiTheme="minorHAnsi" w:eastAsia="Garamond" w:hAnsiTheme="minorHAnsi" w:cstheme="minorHAnsi"/>
          <w:spacing w:val="4"/>
          <w:sz w:val="22"/>
          <w:szCs w:val="22"/>
        </w:rPr>
        <w:t>v</w:t>
      </w:r>
      <w:r w:rsidRPr="00F323B1">
        <w:rPr>
          <w:rFonts w:asciiTheme="minorHAnsi" w:eastAsia="Garamond" w:hAnsiTheme="minorHAnsi" w:cstheme="minorHAnsi"/>
          <w:sz w:val="22"/>
          <w:szCs w:val="22"/>
        </w:rPr>
        <w:t xml:space="preserve">e. 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sz w:val="22"/>
          <w:szCs w:val="22"/>
        </w:rPr>
        <w:t>he</w:t>
      </w:r>
      <w:r w:rsidRPr="00F323B1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c</w:t>
      </w:r>
      <w:r w:rsidRPr="00F323B1">
        <w:rPr>
          <w:rFonts w:asciiTheme="minorHAnsi" w:eastAsia="Garamond" w:hAnsiTheme="minorHAnsi" w:cstheme="minorHAnsi"/>
          <w:sz w:val="22"/>
          <w:szCs w:val="22"/>
        </w:rPr>
        <w:t>our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F323B1">
        <w:rPr>
          <w:rFonts w:asciiTheme="minorHAnsi" w:eastAsia="Garamond" w:hAnsiTheme="minorHAnsi" w:cstheme="minorHAnsi"/>
          <w:sz w:val="22"/>
          <w:szCs w:val="22"/>
        </w:rPr>
        <w:t>e</w:t>
      </w:r>
      <w:r w:rsidRPr="00F323B1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en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g</w:t>
      </w:r>
      <w:r w:rsidRPr="00F323B1">
        <w:rPr>
          <w:rFonts w:asciiTheme="minorHAnsi" w:eastAsia="Garamond" w:hAnsiTheme="minorHAnsi" w:cstheme="minorHAnsi"/>
          <w:spacing w:val="3"/>
          <w:sz w:val="22"/>
          <w:szCs w:val="22"/>
        </w:rPr>
        <w:t>a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g</w:t>
      </w:r>
      <w:r w:rsidRPr="00F323B1">
        <w:rPr>
          <w:rFonts w:asciiTheme="minorHAnsi" w:eastAsia="Garamond" w:hAnsiTheme="minorHAnsi" w:cstheme="minorHAnsi"/>
          <w:spacing w:val="4"/>
          <w:sz w:val="22"/>
          <w:szCs w:val="22"/>
        </w:rPr>
        <w:t>e</w:t>
      </w:r>
      <w:r w:rsidRPr="00F323B1">
        <w:rPr>
          <w:rFonts w:asciiTheme="minorHAnsi" w:eastAsia="Garamond" w:hAnsiTheme="minorHAnsi" w:cstheme="minorHAnsi"/>
          <w:sz w:val="22"/>
          <w:szCs w:val="22"/>
        </w:rPr>
        <w:t>s</w:t>
      </w:r>
      <w:r w:rsidRPr="00F323B1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u</w:t>
      </w:r>
      <w:r w:rsidRPr="00F323B1">
        <w:rPr>
          <w:rFonts w:asciiTheme="minorHAnsi" w:eastAsia="Garamond" w:hAnsiTheme="minorHAnsi" w:cstheme="minorHAnsi"/>
          <w:sz w:val="22"/>
          <w:szCs w:val="22"/>
        </w:rPr>
        <w:t>den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sz w:val="22"/>
          <w:szCs w:val="22"/>
        </w:rPr>
        <w:t>s</w:t>
      </w:r>
      <w:r w:rsidRPr="00F323B1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in</w:t>
      </w:r>
      <w:r w:rsidRPr="00F323B1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s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i</w:t>
      </w:r>
      <w:r w:rsidRPr="00F323B1">
        <w:rPr>
          <w:rFonts w:asciiTheme="minorHAnsi" w:eastAsia="Garamond" w:hAnsiTheme="minorHAnsi" w:cstheme="minorHAnsi"/>
          <w:sz w:val="22"/>
          <w:szCs w:val="22"/>
        </w:rPr>
        <w:t>mulati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F323B1">
        <w:rPr>
          <w:rFonts w:asciiTheme="minorHAnsi" w:eastAsia="Garamond" w:hAnsiTheme="minorHAnsi" w:cstheme="minorHAnsi"/>
          <w:sz w:val="22"/>
          <w:szCs w:val="22"/>
        </w:rPr>
        <w:t>ns</w:t>
      </w:r>
      <w:r w:rsidRPr="00F323B1">
        <w:rPr>
          <w:rFonts w:asciiTheme="minorHAnsi" w:eastAsia="Garamond" w:hAnsiTheme="minorHAnsi" w:cstheme="minorHAnsi"/>
          <w:spacing w:val="-12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3"/>
          <w:sz w:val="22"/>
          <w:szCs w:val="22"/>
        </w:rPr>
        <w:t>a</w:t>
      </w:r>
      <w:r w:rsidRPr="00F323B1">
        <w:rPr>
          <w:rFonts w:asciiTheme="minorHAnsi" w:eastAsia="Garamond" w:hAnsiTheme="minorHAnsi" w:cstheme="minorHAnsi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F323B1">
        <w:rPr>
          <w:rFonts w:asciiTheme="minorHAnsi" w:eastAsia="Garamond" w:hAnsiTheme="minorHAnsi" w:cstheme="minorHAnsi"/>
          <w:sz w:val="22"/>
          <w:szCs w:val="22"/>
        </w:rPr>
        <w:t>ach</w:t>
      </w:r>
      <w:r w:rsidRPr="00F323B1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sz w:val="22"/>
          <w:szCs w:val="22"/>
        </w:rPr>
        <w:t>age</w:t>
      </w:r>
      <w:r w:rsidRPr="00F323B1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of</w:t>
      </w:r>
      <w:r w:rsidRPr="00F323B1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sz w:val="22"/>
          <w:szCs w:val="22"/>
        </w:rPr>
        <w:t>he</w:t>
      </w:r>
      <w:r w:rsidRPr="00F323B1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deal</w:t>
      </w:r>
    </w:p>
    <w:p w14:paraId="4DA2045A" w14:textId="77777777" w:rsidR="00C70723" w:rsidRPr="00F323B1" w:rsidRDefault="00031F64" w:rsidP="00F323B1">
      <w:pPr>
        <w:spacing w:before="2"/>
        <w:ind w:left="1900" w:right="127"/>
        <w:rPr>
          <w:rFonts w:asciiTheme="minorHAnsi" w:eastAsia="Garamond" w:hAnsiTheme="minorHAnsi" w:cstheme="minorHAnsi"/>
          <w:sz w:val="22"/>
          <w:szCs w:val="22"/>
        </w:rPr>
      </w:pP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sz w:val="22"/>
          <w:szCs w:val="22"/>
        </w:rPr>
        <w:t>imel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F323B1">
        <w:rPr>
          <w:rFonts w:asciiTheme="minorHAnsi" w:eastAsia="Garamond" w:hAnsiTheme="minorHAnsi" w:cstheme="minorHAnsi"/>
          <w:sz w:val="22"/>
          <w:szCs w:val="22"/>
        </w:rPr>
        <w:t>ne,</w:t>
      </w:r>
      <w:r w:rsidRPr="00F323B1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f</w:t>
      </w:r>
      <w:r w:rsidRPr="00F323B1">
        <w:rPr>
          <w:rFonts w:asciiTheme="minorHAnsi" w:eastAsia="Garamond" w:hAnsiTheme="minorHAnsi" w:cstheme="minorHAnsi"/>
          <w:sz w:val="22"/>
          <w:szCs w:val="22"/>
        </w:rPr>
        <w:t>r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F323B1">
        <w:rPr>
          <w:rFonts w:asciiTheme="minorHAnsi" w:eastAsia="Garamond" w:hAnsiTheme="minorHAnsi" w:cstheme="minorHAnsi"/>
          <w:sz w:val="22"/>
          <w:szCs w:val="22"/>
        </w:rPr>
        <w:t>m</w:t>
      </w:r>
      <w:r w:rsidRPr="00F323B1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ini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sz w:val="22"/>
          <w:szCs w:val="22"/>
        </w:rPr>
        <w:t>i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F323B1">
        <w:rPr>
          <w:rFonts w:asciiTheme="minorHAnsi" w:eastAsia="Garamond" w:hAnsiTheme="minorHAnsi" w:cstheme="minorHAnsi"/>
          <w:sz w:val="22"/>
          <w:szCs w:val="22"/>
        </w:rPr>
        <w:t>l</w:t>
      </w:r>
      <w:r w:rsidRPr="00F323B1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c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F323B1">
        <w:rPr>
          <w:rFonts w:asciiTheme="minorHAnsi" w:eastAsia="Garamond" w:hAnsiTheme="minorHAnsi" w:cstheme="minorHAnsi"/>
          <w:sz w:val="22"/>
          <w:szCs w:val="22"/>
        </w:rPr>
        <w:t>i</w:t>
      </w:r>
      <w:r w:rsidRPr="00F323B1">
        <w:rPr>
          <w:rFonts w:asciiTheme="minorHAnsi" w:eastAsia="Garamond" w:hAnsiTheme="minorHAnsi" w:cstheme="minorHAnsi"/>
          <w:spacing w:val="3"/>
          <w:sz w:val="22"/>
          <w:szCs w:val="22"/>
        </w:rPr>
        <w:t>e</w:t>
      </w:r>
      <w:r w:rsidRPr="00F323B1">
        <w:rPr>
          <w:rFonts w:asciiTheme="minorHAnsi" w:eastAsia="Garamond" w:hAnsiTheme="minorHAnsi" w:cstheme="minorHAnsi"/>
          <w:sz w:val="22"/>
          <w:szCs w:val="22"/>
        </w:rPr>
        <w:t>nt</w:t>
      </w:r>
      <w:r w:rsidRPr="00F323B1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co</w:t>
      </w:r>
      <w:r w:rsidRPr="00F323B1">
        <w:rPr>
          <w:rFonts w:asciiTheme="minorHAnsi" w:eastAsia="Garamond" w:hAnsiTheme="minorHAnsi" w:cstheme="minorHAnsi"/>
          <w:sz w:val="22"/>
          <w:szCs w:val="22"/>
        </w:rPr>
        <w:t>n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sz w:val="22"/>
          <w:szCs w:val="22"/>
        </w:rPr>
        <w:t>a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c</w:t>
      </w:r>
      <w:r w:rsidRPr="00F323B1">
        <w:rPr>
          <w:rFonts w:asciiTheme="minorHAnsi" w:eastAsia="Garamond" w:hAnsiTheme="minorHAnsi" w:cstheme="minorHAnsi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sz w:val="22"/>
          <w:szCs w:val="22"/>
        </w:rPr>
        <w:t xml:space="preserve">o 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sz w:val="22"/>
          <w:szCs w:val="22"/>
        </w:rPr>
        <w:t>he</w:t>
      </w:r>
      <w:r w:rsidRPr="00F323B1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dra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f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sz w:val="22"/>
          <w:szCs w:val="22"/>
        </w:rPr>
        <w:t>i</w:t>
      </w:r>
      <w:r w:rsidRPr="00F323B1">
        <w:rPr>
          <w:rFonts w:asciiTheme="minorHAnsi" w:eastAsia="Garamond" w:hAnsiTheme="minorHAnsi" w:cstheme="minorHAnsi"/>
          <w:spacing w:val="3"/>
          <w:sz w:val="22"/>
          <w:szCs w:val="22"/>
        </w:rPr>
        <w:t>n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g</w:t>
      </w:r>
      <w:r w:rsidRPr="00F323B1">
        <w:rPr>
          <w:rFonts w:asciiTheme="minorHAnsi" w:eastAsia="Garamond" w:hAnsiTheme="minorHAnsi" w:cstheme="minorHAnsi"/>
          <w:sz w:val="22"/>
          <w:szCs w:val="22"/>
        </w:rPr>
        <w:t>,</w:t>
      </w:r>
      <w:r w:rsidRPr="00F323B1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ne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g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sz w:val="22"/>
          <w:szCs w:val="22"/>
        </w:rPr>
        <w:t>i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spacing w:val="3"/>
          <w:sz w:val="22"/>
          <w:szCs w:val="22"/>
        </w:rPr>
        <w:t>i</w:t>
      </w:r>
      <w:r w:rsidRPr="00F323B1">
        <w:rPr>
          <w:rFonts w:asciiTheme="minorHAnsi" w:eastAsia="Garamond" w:hAnsiTheme="minorHAnsi" w:cstheme="minorHAnsi"/>
          <w:sz w:val="22"/>
          <w:szCs w:val="22"/>
        </w:rPr>
        <w:t>on,</w:t>
      </w:r>
      <w:r w:rsidRPr="00F323B1">
        <w:rPr>
          <w:rFonts w:asciiTheme="minorHAnsi" w:eastAsia="Garamond" w:hAnsiTheme="minorHAnsi" w:cstheme="minorHAnsi"/>
          <w:spacing w:val="-12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and</w:t>
      </w:r>
      <w:r w:rsidRPr="00F323B1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F323B1">
        <w:rPr>
          <w:rFonts w:asciiTheme="minorHAnsi" w:eastAsia="Garamond" w:hAnsiTheme="minorHAnsi" w:cstheme="minorHAnsi"/>
          <w:sz w:val="22"/>
          <w:szCs w:val="22"/>
        </w:rPr>
        <w:t>ign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i</w:t>
      </w:r>
      <w:r w:rsidRPr="00F323B1">
        <w:rPr>
          <w:rFonts w:asciiTheme="minorHAnsi" w:eastAsia="Garamond" w:hAnsiTheme="minorHAnsi" w:cstheme="minorHAnsi"/>
          <w:sz w:val="22"/>
          <w:szCs w:val="22"/>
        </w:rPr>
        <w:t>ng of</w:t>
      </w:r>
      <w:r w:rsidRPr="00F323B1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closi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n</w:t>
      </w:r>
      <w:r w:rsidRPr="00F323B1">
        <w:rPr>
          <w:rFonts w:asciiTheme="minorHAnsi" w:eastAsia="Garamond" w:hAnsiTheme="minorHAnsi" w:cstheme="minorHAnsi"/>
          <w:sz w:val="22"/>
          <w:szCs w:val="22"/>
        </w:rPr>
        <w:t>g</w:t>
      </w:r>
      <w:r w:rsidRPr="00F323B1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doc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u</w:t>
      </w:r>
      <w:r w:rsidRPr="00F323B1">
        <w:rPr>
          <w:rFonts w:asciiTheme="minorHAnsi" w:eastAsia="Garamond" w:hAnsiTheme="minorHAnsi" w:cstheme="minorHAnsi"/>
          <w:sz w:val="22"/>
          <w:szCs w:val="22"/>
        </w:rPr>
        <w:t>me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ts</w:t>
      </w:r>
      <w:r w:rsidRPr="00F323B1">
        <w:rPr>
          <w:rFonts w:asciiTheme="minorHAnsi" w:eastAsia="Garamond" w:hAnsiTheme="minorHAnsi" w:cstheme="minorHAnsi"/>
          <w:sz w:val="22"/>
          <w:szCs w:val="22"/>
        </w:rPr>
        <w:t>.</w:t>
      </w:r>
      <w:r w:rsidRPr="00F323B1">
        <w:rPr>
          <w:rFonts w:asciiTheme="minorHAnsi" w:eastAsia="Garamond" w:hAnsiTheme="minorHAnsi" w:cstheme="minorHAnsi"/>
          <w:spacing w:val="58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sz w:val="22"/>
          <w:szCs w:val="22"/>
        </w:rPr>
        <w:t>hro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u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g</w:t>
      </w:r>
      <w:r w:rsidRPr="00F323B1">
        <w:rPr>
          <w:rFonts w:asciiTheme="minorHAnsi" w:eastAsia="Garamond" w:hAnsiTheme="minorHAnsi" w:cstheme="minorHAnsi"/>
          <w:sz w:val="22"/>
          <w:szCs w:val="22"/>
        </w:rPr>
        <w:t>h</w:t>
      </w:r>
      <w:r w:rsidRPr="00F323B1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i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n-</w:t>
      </w:r>
      <w:r w:rsidRPr="00F323B1">
        <w:rPr>
          <w:rFonts w:asciiTheme="minorHAnsi" w:eastAsia="Garamond" w:hAnsiTheme="minorHAnsi" w:cstheme="minorHAnsi"/>
          <w:sz w:val="22"/>
          <w:szCs w:val="22"/>
        </w:rPr>
        <w:t>cl</w:t>
      </w:r>
      <w:r w:rsidRPr="00F323B1">
        <w:rPr>
          <w:rFonts w:asciiTheme="minorHAnsi" w:eastAsia="Garamond" w:hAnsiTheme="minorHAnsi" w:cstheme="minorHAnsi"/>
          <w:spacing w:val="3"/>
          <w:sz w:val="22"/>
          <w:szCs w:val="22"/>
        </w:rPr>
        <w:t>a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F323B1">
        <w:rPr>
          <w:rFonts w:asciiTheme="minorHAnsi" w:eastAsia="Garamond" w:hAnsiTheme="minorHAnsi" w:cstheme="minorHAnsi"/>
          <w:sz w:val="22"/>
          <w:szCs w:val="22"/>
        </w:rPr>
        <w:t>s</w:t>
      </w:r>
      <w:r w:rsidRPr="00F323B1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F323B1">
        <w:rPr>
          <w:rFonts w:asciiTheme="minorHAnsi" w:eastAsia="Garamond" w:hAnsiTheme="minorHAnsi" w:cstheme="minorHAnsi"/>
          <w:sz w:val="22"/>
          <w:szCs w:val="22"/>
        </w:rPr>
        <w:t>imu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F323B1">
        <w:rPr>
          <w:rFonts w:asciiTheme="minorHAnsi" w:eastAsia="Garamond" w:hAnsiTheme="minorHAnsi" w:cstheme="minorHAnsi"/>
          <w:spacing w:val="3"/>
          <w:sz w:val="22"/>
          <w:szCs w:val="22"/>
        </w:rPr>
        <w:t>a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sz w:val="22"/>
          <w:szCs w:val="22"/>
        </w:rPr>
        <w:t>ions</w:t>
      </w:r>
      <w:r w:rsidRPr="00F323B1">
        <w:rPr>
          <w:rFonts w:asciiTheme="minorHAnsi" w:eastAsia="Garamond" w:hAnsiTheme="minorHAnsi" w:cstheme="minorHAnsi"/>
          <w:spacing w:val="-10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and</w:t>
      </w:r>
      <w:r w:rsidRPr="00F323B1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e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x</w:t>
      </w:r>
      <w:r w:rsidRPr="00F323B1">
        <w:rPr>
          <w:rFonts w:asciiTheme="minorHAnsi" w:eastAsia="Garamond" w:hAnsiTheme="minorHAnsi" w:cstheme="minorHAnsi"/>
          <w:sz w:val="22"/>
          <w:szCs w:val="22"/>
        </w:rPr>
        <w:t>erc</w:t>
      </w:r>
      <w:r w:rsidRPr="00F323B1">
        <w:rPr>
          <w:rFonts w:asciiTheme="minorHAnsi" w:eastAsia="Garamond" w:hAnsiTheme="minorHAnsi" w:cstheme="minorHAnsi"/>
          <w:spacing w:val="3"/>
          <w:sz w:val="22"/>
          <w:szCs w:val="22"/>
        </w:rPr>
        <w:t>i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F323B1">
        <w:rPr>
          <w:rFonts w:asciiTheme="minorHAnsi" w:eastAsia="Garamond" w:hAnsiTheme="minorHAnsi" w:cstheme="minorHAnsi"/>
          <w:sz w:val="22"/>
          <w:szCs w:val="22"/>
        </w:rPr>
        <w:t>e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F323B1">
        <w:rPr>
          <w:rFonts w:asciiTheme="minorHAnsi" w:eastAsia="Garamond" w:hAnsiTheme="minorHAnsi" w:cstheme="minorHAnsi"/>
          <w:sz w:val="22"/>
          <w:szCs w:val="22"/>
        </w:rPr>
        <w:t>,</w:t>
      </w:r>
    </w:p>
    <w:p w14:paraId="5B8DD65F" w14:textId="77777777" w:rsidR="00C70723" w:rsidRPr="00F323B1" w:rsidRDefault="00031F64" w:rsidP="00F323B1">
      <w:pPr>
        <w:ind w:left="1900" w:right="417"/>
        <w:rPr>
          <w:rFonts w:asciiTheme="minorHAnsi" w:eastAsia="Garamond" w:hAnsiTheme="minorHAnsi" w:cstheme="minorHAnsi"/>
          <w:sz w:val="22"/>
          <w:szCs w:val="22"/>
        </w:rPr>
      </w:pP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st</w:t>
      </w:r>
      <w:r w:rsidRPr="00F323B1">
        <w:rPr>
          <w:rFonts w:asciiTheme="minorHAnsi" w:eastAsia="Garamond" w:hAnsiTheme="minorHAnsi" w:cstheme="minorHAnsi"/>
          <w:sz w:val="22"/>
          <w:szCs w:val="22"/>
        </w:rPr>
        <w:t>ud</w:t>
      </w:r>
      <w:r w:rsidRPr="00F323B1">
        <w:rPr>
          <w:rFonts w:asciiTheme="minorHAnsi" w:eastAsia="Garamond" w:hAnsiTheme="minorHAnsi" w:cstheme="minorHAnsi"/>
          <w:spacing w:val="3"/>
          <w:sz w:val="22"/>
          <w:szCs w:val="22"/>
        </w:rPr>
        <w:t>e</w:t>
      </w:r>
      <w:r w:rsidRPr="00F323B1">
        <w:rPr>
          <w:rFonts w:asciiTheme="minorHAnsi" w:eastAsia="Garamond" w:hAnsiTheme="minorHAnsi" w:cstheme="minorHAnsi"/>
          <w:sz w:val="22"/>
          <w:szCs w:val="22"/>
        </w:rPr>
        <w:t>n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sz w:val="22"/>
          <w:szCs w:val="22"/>
        </w:rPr>
        <w:t>s</w:t>
      </w:r>
      <w:r w:rsidRPr="00F323B1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le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F323B1">
        <w:rPr>
          <w:rFonts w:asciiTheme="minorHAnsi" w:eastAsia="Garamond" w:hAnsiTheme="minorHAnsi" w:cstheme="minorHAnsi"/>
          <w:sz w:val="22"/>
          <w:szCs w:val="22"/>
        </w:rPr>
        <w:t>rn</w:t>
      </w:r>
      <w:r w:rsidRPr="00F323B1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how</w:t>
      </w:r>
      <w:r w:rsidRPr="00F323B1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sz w:val="22"/>
          <w:szCs w:val="22"/>
        </w:rPr>
        <w:t xml:space="preserve">o 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r</w:t>
      </w:r>
      <w:r w:rsidRPr="00F323B1">
        <w:rPr>
          <w:rFonts w:asciiTheme="minorHAnsi" w:eastAsia="Garamond" w:hAnsiTheme="minorHAnsi" w:cstheme="minorHAnsi"/>
          <w:sz w:val="22"/>
          <w:szCs w:val="22"/>
        </w:rPr>
        <w:t>an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F323B1">
        <w:rPr>
          <w:rFonts w:asciiTheme="minorHAnsi" w:eastAsia="Garamond" w:hAnsiTheme="minorHAnsi" w:cstheme="minorHAnsi"/>
          <w:sz w:val="22"/>
          <w:szCs w:val="22"/>
        </w:rPr>
        <w:t>l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sz w:val="22"/>
          <w:szCs w:val="22"/>
        </w:rPr>
        <w:t>e</w:t>
      </w:r>
      <w:r w:rsidRPr="00F323B1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a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cl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F323B1">
        <w:rPr>
          <w:rFonts w:asciiTheme="minorHAnsi" w:eastAsia="Garamond" w:hAnsiTheme="minorHAnsi" w:cstheme="minorHAnsi"/>
          <w:sz w:val="22"/>
          <w:szCs w:val="22"/>
        </w:rPr>
        <w:t>en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'</w:t>
      </w:r>
      <w:r w:rsidRPr="00F323B1">
        <w:rPr>
          <w:rFonts w:asciiTheme="minorHAnsi" w:eastAsia="Garamond" w:hAnsiTheme="minorHAnsi" w:cstheme="minorHAnsi"/>
          <w:sz w:val="22"/>
          <w:szCs w:val="22"/>
        </w:rPr>
        <w:t>s</w:t>
      </w:r>
      <w:r w:rsidRPr="00F323B1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b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u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F323B1">
        <w:rPr>
          <w:rFonts w:asciiTheme="minorHAnsi" w:eastAsia="Garamond" w:hAnsiTheme="minorHAnsi" w:cstheme="minorHAnsi"/>
          <w:sz w:val="22"/>
          <w:szCs w:val="22"/>
        </w:rPr>
        <w:t>in</w:t>
      </w:r>
      <w:r w:rsidRPr="00F323B1">
        <w:rPr>
          <w:rFonts w:asciiTheme="minorHAnsi" w:eastAsia="Garamond" w:hAnsiTheme="minorHAnsi" w:cstheme="minorHAnsi"/>
          <w:spacing w:val="3"/>
          <w:sz w:val="22"/>
          <w:szCs w:val="22"/>
        </w:rPr>
        <w:t>e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F323B1">
        <w:rPr>
          <w:rFonts w:asciiTheme="minorHAnsi" w:eastAsia="Garamond" w:hAnsiTheme="minorHAnsi" w:cstheme="minorHAnsi"/>
          <w:sz w:val="22"/>
          <w:szCs w:val="22"/>
        </w:rPr>
        <w:t>s</w:t>
      </w:r>
      <w:r w:rsidRPr="00F323B1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obje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c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sz w:val="22"/>
          <w:szCs w:val="22"/>
        </w:rPr>
        <w:t>i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v</w:t>
      </w:r>
      <w:r w:rsidRPr="00F323B1">
        <w:rPr>
          <w:rFonts w:asciiTheme="minorHAnsi" w:eastAsia="Garamond" w:hAnsiTheme="minorHAnsi" w:cstheme="minorHAnsi"/>
          <w:sz w:val="22"/>
          <w:szCs w:val="22"/>
        </w:rPr>
        <w:t>es</w:t>
      </w:r>
      <w:r w:rsidRPr="00F323B1">
        <w:rPr>
          <w:rFonts w:asciiTheme="minorHAnsi" w:eastAsia="Garamond" w:hAnsiTheme="minorHAnsi" w:cstheme="minorHAnsi"/>
          <w:spacing w:val="-11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i</w:t>
      </w:r>
      <w:r w:rsidRPr="00F323B1">
        <w:rPr>
          <w:rFonts w:asciiTheme="minorHAnsi" w:eastAsia="Garamond" w:hAnsiTheme="minorHAnsi" w:cstheme="minorHAnsi"/>
          <w:spacing w:val="3"/>
          <w:sz w:val="22"/>
          <w:szCs w:val="22"/>
        </w:rPr>
        <w:t>n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sz w:val="22"/>
          <w:szCs w:val="22"/>
        </w:rPr>
        <w:t>o</w:t>
      </w:r>
      <w:r w:rsidRPr="00F323B1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clear, precise,</w:t>
      </w:r>
      <w:r w:rsidRPr="00F323B1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and</w:t>
      </w:r>
      <w:r w:rsidRPr="00F323B1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conc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i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F323B1">
        <w:rPr>
          <w:rFonts w:asciiTheme="minorHAnsi" w:eastAsia="Garamond" w:hAnsiTheme="minorHAnsi" w:cstheme="minorHAnsi"/>
          <w:sz w:val="22"/>
          <w:szCs w:val="22"/>
        </w:rPr>
        <w:t>e</w:t>
      </w:r>
      <w:r w:rsidRPr="00F323B1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ag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F323B1">
        <w:rPr>
          <w:rFonts w:asciiTheme="minorHAnsi" w:eastAsia="Garamond" w:hAnsiTheme="minorHAnsi" w:cstheme="minorHAnsi"/>
          <w:sz w:val="22"/>
          <w:szCs w:val="22"/>
        </w:rPr>
        <w:t>ee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m</w:t>
      </w:r>
      <w:r w:rsidRPr="00F323B1">
        <w:rPr>
          <w:rFonts w:asciiTheme="minorHAnsi" w:eastAsia="Garamond" w:hAnsiTheme="minorHAnsi" w:cstheme="minorHAnsi"/>
          <w:sz w:val="22"/>
          <w:szCs w:val="22"/>
        </w:rPr>
        <w:t>e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n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sz w:val="22"/>
          <w:szCs w:val="22"/>
        </w:rPr>
        <w:t>s</w:t>
      </w:r>
      <w:r w:rsidRPr="00F323B1">
        <w:rPr>
          <w:rFonts w:asciiTheme="minorHAnsi" w:eastAsia="Garamond" w:hAnsiTheme="minorHAnsi" w:cstheme="minorHAnsi"/>
          <w:spacing w:val="-10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sz w:val="22"/>
          <w:szCs w:val="22"/>
        </w:rPr>
        <w:t>h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a</w:t>
      </w:r>
      <w:r w:rsidRPr="00F323B1">
        <w:rPr>
          <w:rFonts w:asciiTheme="minorHAnsi" w:eastAsia="Garamond" w:hAnsiTheme="minorHAnsi" w:cstheme="minorHAnsi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sz w:val="22"/>
          <w:szCs w:val="22"/>
        </w:rPr>
        <w:t>and</w:t>
      </w:r>
      <w:r w:rsidRPr="00F323B1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up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sz w:val="22"/>
          <w:szCs w:val="22"/>
        </w:rPr>
        <w:t>o</w:t>
      </w:r>
      <w:r w:rsidRPr="00F323B1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legal</w:t>
      </w:r>
      <w:r w:rsidRPr="00F323B1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cha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F323B1">
        <w:rPr>
          <w:rFonts w:asciiTheme="minorHAnsi" w:eastAsia="Garamond" w:hAnsiTheme="minorHAnsi" w:cstheme="minorHAnsi"/>
          <w:sz w:val="22"/>
          <w:szCs w:val="22"/>
        </w:rPr>
        <w:t>le</w:t>
      </w:r>
      <w:r w:rsidRPr="00F323B1">
        <w:rPr>
          <w:rFonts w:asciiTheme="minorHAnsi" w:eastAsia="Garamond" w:hAnsiTheme="minorHAnsi" w:cstheme="minorHAnsi"/>
          <w:spacing w:val="3"/>
          <w:sz w:val="22"/>
          <w:szCs w:val="22"/>
        </w:rPr>
        <w:t>n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g</w:t>
      </w:r>
      <w:r w:rsidRPr="00F323B1">
        <w:rPr>
          <w:rFonts w:asciiTheme="minorHAnsi" w:eastAsia="Garamond" w:hAnsiTheme="minorHAnsi" w:cstheme="minorHAnsi"/>
          <w:sz w:val="22"/>
          <w:szCs w:val="22"/>
        </w:rPr>
        <w:t>e.</w:t>
      </w:r>
      <w:r w:rsidRPr="00F323B1">
        <w:rPr>
          <w:rFonts w:asciiTheme="minorHAnsi" w:eastAsia="Garamond" w:hAnsiTheme="minorHAnsi" w:cstheme="minorHAnsi"/>
          <w:spacing w:val="61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Hea</w:t>
      </w:r>
      <w:r w:rsidRPr="00F323B1">
        <w:rPr>
          <w:rFonts w:asciiTheme="minorHAnsi" w:eastAsia="Garamond" w:hAnsiTheme="minorHAnsi" w:cstheme="minorHAnsi"/>
          <w:spacing w:val="3"/>
          <w:sz w:val="22"/>
          <w:szCs w:val="22"/>
        </w:rPr>
        <w:t>v</w:t>
      </w:r>
      <w:r w:rsidRPr="00F323B1">
        <w:rPr>
          <w:rFonts w:asciiTheme="minorHAnsi" w:eastAsia="Garamond" w:hAnsiTheme="minorHAnsi" w:cstheme="minorHAnsi"/>
          <w:sz w:val="22"/>
          <w:szCs w:val="22"/>
        </w:rPr>
        <w:t>y em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p</w:t>
      </w:r>
      <w:r w:rsidRPr="00F323B1">
        <w:rPr>
          <w:rFonts w:asciiTheme="minorHAnsi" w:eastAsia="Garamond" w:hAnsiTheme="minorHAnsi" w:cstheme="minorHAnsi"/>
          <w:sz w:val="22"/>
          <w:szCs w:val="22"/>
        </w:rPr>
        <w:t>h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a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F323B1">
        <w:rPr>
          <w:rFonts w:asciiTheme="minorHAnsi" w:eastAsia="Garamond" w:hAnsiTheme="minorHAnsi" w:cstheme="minorHAnsi"/>
          <w:sz w:val="22"/>
          <w:szCs w:val="22"/>
        </w:rPr>
        <w:t>is</w:t>
      </w:r>
      <w:r w:rsidRPr="00F323B1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is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placed</w:t>
      </w:r>
      <w:r w:rsidRPr="00F323B1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p</w:t>
      </w:r>
      <w:r w:rsidRPr="00F323B1">
        <w:rPr>
          <w:rFonts w:asciiTheme="minorHAnsi" w:eastAsia="Garamond" w:hAnsiTheme="minorHAnsi" w:cstheme="minorHAnsi"/>
          <w:sz w:val="22"/>
          <w:szCs w:val="22"/>
        </w:rPr>
        <w:t>re</w:t>
      </w:r>
      <w:r w:rsidRPr="00F323B1">
        <w:rPr>
          <w:rFonts w:asciiTheme="minorHAnsi" w:eastAsia="Garamond" w:hAnsiTheme="minorHAnsi" w:cstheme="minorHAnsi"/>
          <w:spacing w:val="3"/>
          <w:sz w:val="22"/>
          <w:szCs w:val="22"/>
        </w:rPr>
        <w:t>v</w:t>
      </w:r>
      <w:r w:rsidRPr="00F323B1">
        <w:rPr>
          <w:rFonts w:asciiTheme="minorHAnsi" w:eastAsia="Garamond" w:hAnsiTheme="minorHAnsi" w:cstheme="minorHAnsi"/>
          <w:sz w:val="22"/>
          <w:szCs w:val="22"/>
        </w:rPr>
        <w:t>en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spacing w:val="3"/>
          <w:sz w:val="22"/>
          <w:szCs w:val="22"/>
        </w:rPr>
        <w:t>a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sz w:val="22"/>
          <w:szCs w:val="22"/>
        </w:rPr>
        <w:t>i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v</w:t>
      </w:r>
      <w:r w:rsidRPr="00F323B1">
        <w:rPr>
          <w:rFonts w:asciiTheme="minorHAnsi" w:eastAsia="Garamond" w:hAnsiTheme="minorHAnsi" w:cstheme="minorHAnsi"/>
          <w:sz w:val="22"/>
          <w:szCs w:val="22"/>
        </w:rPr>
        <w:t>e</w:t>
      </w:r>
      <w:r w:rsidRPr="00F323B1">
        <w:rPr>
          <w:rFonts w:asciiTheme="minorHAnsi" w:eastAsia="Garamond" w:hAnsiTheme="minorHAnsi" w:cstheme="minorHAnsi"/>
          <w:spacing w:val="-12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l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F323B1">
        <w:rPr>
          <w:rFonts w:asciiTheme="minorHAnsi" w:eastAsia="Garamond" w:hAnsiTheme="minorHAnsi" w:cstheme="minorHAnsi"/>
          <w:sz w:val="22"/>
          <w:szCs w:val="22"/>
        </w:rPr>
        <w:t>wyering</w:t>
      </w:r>
      <w:r w:rsidRPr="00F323B1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(</w:t>
      </w:r>
      <w:r w:rsidRPr="00F323B1">
        <w:rPr>
          <w:rFonts w:asciiTheme="minorHAnsi" w:eastAsia="Garamond" w:hAnsiTheme="minorHAnsi" w:cstheme="minorHAnsi"/>
          <w:sz w:val="22"/>
          <w:szCs w:val="22"/>
        </w:rPr>
        <w:t>a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n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sz w:val="22"/>
          <w:szCs w:val="22"/>
        </w:rPr>
        <w:t>i</w:t>
      </w:r>
      <w:r w:rsidRPr="00F323B1">
        <w:rPr>
          <w:rFonts w:asciiTheme="minorHAnsi" w:eastAsia="Garamond" w:hAnsiTheme="minorHAnsi" w:cstheme="minorHAnsi"/>
          <w:spacing w:val="3"/>
          <w:sz w:val="22"/>
          <w:szCs w:val="22"/>
        </w:rPr>
        <w:t>c</w:t>
      </w:r>
      <w:r w:rsidRPr="00F323B1">
        <w:rPr>
          <w:rFonts w:asciiTheme="minorHAnsi" w:eastAsia="Garamond" w:hAnsiTheme="minorHAnsi" w:cstheme="minorHAnsi"/>
          <w:sz w:val="22"/>
          <w:szCs w:val="22"/>
        </w:rPr>
        <w:t>ipa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sz w:val="22"/>
          <w:szCs w:val="22"/>
        </w:rPr>
        <w:t>ing</w:t>
      </w:r>
      <w:r w:rsidRPr="00F323B1">
        <w:rPr>
          <w:rFonts w:asciiTheme="minorHAnsi" w:eastAsia="Garamond" w:hAnsiTheme="minorHAnsi" w:cstheme="minorHAnsi"/>
          <w:spacing w:val="-11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probl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F323B1">
        <w:rPr>
          <w:rFonts w:asciiTheme="minorHAnsi" w:eastAsia="Garamond" w:hAnsiTheme="minorHAnsi" w:cstheme="minorHAnsi"/>
          <w:sz w:val="22"/>
          <w:szCs w:val="22"/>
        </w:rPr>
        <w:t>ms</w:t>
      </w:r>
      <w:r w:rsidRPr="00F323B1">
        <w:rPr>
          <w:rFonts w:asciiTheme="minorHAnsi" w:eastAsia="Garamond" w:hAnsiTheme="minorHAnsi" w:cstheme="minorHAnsi"/>
          <w:spacing w:val="-11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3"/>
          <w:sz w:val="22"/>
          <w:szCs w:val="22"/>
        </w:rPr>
        <w:t>a</w:t>
      </w:r>
      <w:r w:rsidRPr="00F323B1">
        <w:rPr>
          <w:rFonts w:asciiTheme="minorHAnsi" w:eastAsia="Garamond" w:hAnsiTheme="minorHAnsi" w:cstheme="minorHAnsi"/>
          <w:sz w:val="22"/>
          <w:szCs w:val="22"/>
        </w:rPr>
        <w:t>nd drafting</w:t>
      </w:r>
      <w:r w:rsidRPr="00F323B1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sz w:val="22"/>
          <w:szCs w:val="22"/>
        </w:rPr>
        <w:t>o pr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sz w:val="22"/>
          <w:szCs w:val="22"/>
        </w:rPr>
        <w:t>e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c</w:t>
      </w:r>
      <w:r w:rsidRPr="00F323B1">
        <w:rPr>
          <w:rFonts w:asciiTheme="minorHAnsi" w:eastAsia="Garamond" w:hAnsiTheme="minorHAnsi" w:cstheme="minorHAnsi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sz w:val="22"/>
          <w:szCs w:val="22"/>
        </w:rPr>
        <w:t>he</w:t>
      </w:r>
      <w:r w:rsidRPr="00F323B1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c</w:t>
      </w:r>
      <w:r w:rsidRPr="00F323B1">
        <w:rPr>
          <w:rFonts w:asciiTheme="minorHAnsi" w:eastAsia="Garamond" w:hAnsiTheme="minorHAnsi" w:cstheme="minorHAnsi"/>
          <w:sz w:val="22"/>
          <w:szCs w:val="22"/>
        </w:rPr>
        <w:t>l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F323B1">
        <w:rPr>
          <w:rFonts w:asciiTheme="minorHAnsi" w:eastAsia="Garamond" w:hAnsiTheme="minorHAnsi" w:cstheme="minorHAnsi"/>
          <w:sz w:val="22"/>
          <w:szCs w:val="22"/>
        </w:rPr>
        <w:t>ent</w:t>
      </w:r>
      <w:r w:rsidRPr="00F323B1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fr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F323B1">
        <w:rPr>
          <w:rFonts w:asciiTheme="minorHAnsi" w:eastAsia="Garamond" w:hAnsiTheme="minorHAnsi" w:cstheme="minorHAnsi"/>
          <w:sz w:val="22"/>
          <w:szCs w:val="22"/>
        </w:rPr>
        <w:t>m</w:t>
      </w:r>
      <w:r w:rsidRPr="00F323B1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un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F323B1">
        <w:rPr>
          <w:rFonts w:asciiTheme="minorHAnsi" w:eastAsia="Garamond" w:hAnsiTheme="minorHAnsi" w:cstheme="minorHAnsi"/>
          <w:sz w:val="22"/>
          <w:szCs w:val="22"/>
        </w:rPr>
        <w:t>ce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F323B1">
        <w:rPr>
          <w:rFonts w:asciiTheme="minorHAnsi" w:eastAsia="Garamond" w:hAnsiTheme="minorHAnsi" w:cstheme="minorHAnsi"/>
          <w:sz w:val="22"/>
          <w:szCs w:val="22"/>
        </w:rPr>
        <w:t>ary</w:t>
      </w:r>
      <w:r w:rsidRPr="00F323B1">
        <w:rPr>
          <w:rFonts w:asciiTheme="minorHAnsi" w:eastAsia="Garamond" w:hAnsiTheme="minorHAnsi" w:cstheme="minorHAnsi"/>
          <w:spacing w:val="-12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r</w:t>
      </w:r>
      <w:r w:rsidRPr="00F323B1">
        <w:rPr>
          <w:rFonts w:asciiTheme="minorHAnsi" w:eastAsia="Garamond" w:hAnsiTheme="minorHAnsi" w:cstheme="minorHAnsi"/>
          <w:sz w:val="22"/>
          <w:szCs w:val="22"/>
        </w:rPr>
        <w:t>isk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)</w:t>
      </w:r>
      <w:r w:rsidRPr="00F323B1">
        <w:rPr>
          <w:rFonts w:asciiTheme="minorHAnsi" w:eastAsia="Garamond" w:hAnsiTheme="minorHAnsi" w:cstheme="minorHAnsi"/>
          <w:sz w:val="22"/>
          <w:szCs w:val="22"/>
        </w:rPr>
        <w:t>.</w:t>
      </w:r>
    </w:p>
    <w:p w14:paraId="6B65E701" w14:textId="77777777" w:rsidR="00C70723" w:rsidRPr="00F323B1" w:rsidRDefault="00C70723" w:rsidP="00F323B1">
      <w:pPr>
        <w:spacing w:before="17"/>
        <w:rPr>
          <w:rFonts w:asciiTheme="minorHAnsi" w:hAnsiTheme="minorHAnsi" w:cstheme="minorHAnsi"/>
          <w:sz w:val="22"/>
          <w:szCs w:val="22"/>
        </w:rPr>
      </w:pPr>
    </w:p>
    <w:p w14:paraId="3F5C122A" w14:textId="77777777" w:rsidR="00C70723" w:rsidRPr="00F323B1" w:rsidRDefault="00031F64" w:rsidP="00F323B1">
      <w:pPr>
        <w:tabs>
          <w:tab w:val="left" w:pos="1900"/>
        </w:tabs>
        <w:ind w:left="1900" w:right="386" w:hanging="360"/>
        <w:rPr>
          <w:rFonts w:asciiTheme="minorHAnsi" w:eastAsia="Garamond" w:hAnsiTheme="minorHAnsi" w:cstheme="minorHAnsi"/>
          <w:sz w:val="22"/>
          <w:szCs w:val="22"/>
        </w:rPr>
      </w:pPr>
      <w:r w:rsidRPr="00F323B1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F323B1">
        <w:rPr>
          <w:rFonts w:asciiTheme="minorHAnsi" w:eastAsia="Segoe MDL2 Assets" w:hAnsiTheme="minorHAnsi" w:cstheme="minorHAnsi"/>
          <w:sz w:val="22"/>
          <w:szCs w:val="22"/>
        </w:rPr>
        <w:tab/>
      </w:r>
      <w:r w:rsidRPr="00F323B1">
        <w:rPr>
          <w:rFonts w:asciiTheme="minorHAnsi" w:eastAsia="Garamond" w:hAnsiTheme="minorHAnsi" w:cstheme="minorHAnsi"/>
          <w:i/>
          <w:spacing w:val="1"/>
          <w:sz w:val="22"/>
          <w:szCs w:val="22"/>
        </w:rPr>
        <w:t>L</w:t>
      </w:r>
      <w:r w:rsidRPr="00F323B1">
        <w:rPr>
          <w:rFonts w:asciiTheme="minorHAnsi" w:eastAsia="Garamond" w:hAnsiTheme="minorHAnsi" w:cstheme="minorHAnsi"/>
          <w:i/>
          <w:sz w:val="22"/>
          <w:szCs w:val="22"/>
        </w:rPr>
        <w:t>awy</w:t>
      </w:r>
      <w:r w:rsidRPr="00F323B1">
        <w:rPr>
          <w:rFonts w:asciiTheme="minorHAnsi" w:eastAsia="Garamond" w:hAnsiTheme="minorHAnsi" w:cstheme="minorHAnsi"/>
          <w:i/>
          <w:spacing w:val="-2"/>
          <w:sz w:val="22"/>
          <w:szCs w:val="22"/>
        </w:rPr>
        <w:t>e</w:t>
      </w:r>
      <w:r w:rsidRPr="00F323B1">
        <w:rPr>
          <w:rFonts w:asciiTheme="minorHAnsi" w:eastAsia="Garamond" w:hAnsiTheme="minorHAnsi" w:cstheme="minorHAnsi"/>
          <w:i/>
          <w:spacing w:val="1"/>
          <w:sz w:val="22"/>
          <w:szCs w:val="22"/>
        </w:rPr>
        <w:t>r</w:t>
      </w:r>
      <w:r w:rsidRPr="00F323B1">
        <w:rPr>
          <w:rFonts w:asciiTheme="minorHAnsi" w:eastAsia="Garamond" w:hAnsiTheme="minorHAnsi" w:cstheme="minorHAnsi"/>
          <w:i/>
          <w:sz w:val="22"/>
          <w:szCs w:val="22"/>
        </w:rPr>
        <w:t>ing</w:t>
      </w:r>
      <w:r w:rsidRPr="00F323B1">
        <w:rPr>
          <w:rFonts w:asciiTheme="minorHAnsi" w:eastAsia="Garamond" w:hAnsiTheme="minorHAnsi" w:cstheme="minorHAnsi"/>
          <w:i/>
          <w:spacing w:val="-9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i/>
          <w:spacing w:val="3"/>
          <w:sz w:val="22"/>
          <w:szCs w:val="22"/>
        </w:rPr>
        <w:t>S</w:t>
      </w:r>
      <w:r w:rsidRPr="00F323B1">
        <w:rPr>
          <w:rFonts w:asciiTheme="minorHAnsi" w:eastAsia="Garamond" w:hAnsiTheme="minorHAnsi" w:cstheme="minorHAnsi"/>
          <w:i/>
          <w:sz w:val="22"/>
          <w:szCs w:val="22"/>
        </w:rPr>
        <w:t>ki</w:t>
      </w:r>
      <w:r w:rsidRPr="00F323B1">
        <w:rPr>
          <w:rFonts w:asciiTheme="minorHAnsi" w:eastAsia="Garamond" w:hAnsiTheme="minorHAnsi" w:cstheme="minorHAnsi"/>
          <w:i/>
          <w:spacing w:val="1"/>
          <w:sz w:val="22"/>
          <w:szCs w:val="22"/>
        </w:rPr>
        <w:t>ll</w:t>
      </w:r>
      <w:r w:rsidRPr="00F323B1">
        <w:rPr>
          <w:rFonts w:asciiTheme="minorHAnsi" w:eastAsia="Garamond" w:hAnsiTheme="minorHAnsi" w:cstheme="minorHAnsi"/>
          <w:i/>
          <w:sz w:val="22"/>
          <w:szCs w:val="22"/>
        </w:rPr>
        <w:t>s</w:t>
      </w:r>
      <w:r w:rsidRPr="00F323B1">
        <w:rPr>
          <w:rFonts w:asciiTheme="minorHAnsi" w:eastAsia="Garamond" w:hAnsiTheme="minorHAnsi" w:cstheme="minorHAnsi"/>
          <w:i/>
          <w:spacing w:val="-6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i/>
          <w:sz w:val="22"/>
          <w:szCs w:val="22"/>
        </w:rPr>
        <w:t>I</w:t>
      </w:r>
      <w:r w:rsidRPr="00F323B1">
        <w:rPr>
          <w:rFonts w:asciiTheme="minorHAnsi" w:eastAsia="Garamond" w:hAnsiTheme="minorHAnsi" w:cstheme="minorHAnsi"/>
          <w:i/>
          <w:spacing w:val="-1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i/>
          <w:sz w:val="22"/>
          <w:szCs w:val="22"/>
        </w:rPr>
        <w:t>&amp;</w:t>
      </w:r>
      <w:r w:rsidRPr="00F323B1">
        <w:rPr>
          <w:rFonts w:asciiTheme="minorHAnsi" w:eastAsia="Garamond" w:hAnsiTheme="minorHAnsi" w:cstheme="minorHAnsi"/>
          <w:i/>
          <w:spacing w:val="-2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i/>
          <w:spacing w:val="1"/>
          <w:sz w:val="22"/>
          <w:szCs w:val="22"/>
        </w:rPr>
        <w:t>I</w:t>
      </w:r>
      <w:r w:rsidRPr="00F323B1">
        <w:rPr>
          <w:rFonts w:asciiTheme="minorHAnsi" w:eastAsia="Garamond" w:hAnsiTheme="minorHAnsi" w:cstheme="minorHAnsi"/>
          <w:i/>
          <w:spacing w:val="2"/>
          <w:sz w:val="22"/>
          <w:szCs w:val="22"/>
        </w:rPr>
        <w:t>I</w:t>
      </w:r>
      <w:r w:rsidRPr="00F323B1">
        <w:rPr>
          <w:rFonts w:asciiTheme="minorHAnsi" w:eastAsia="Garamond" w:hAnsiTheme="minorHAnsi" w:cstheme="minorHAnsi"/>
          <w:i/>
          <w:sz w:val="22"/>
          <w:szCs w:val="22"/>
        </w:rPr>
        <w:t>:</w:t>
      </w:r>
      <w:r w:rsidRPr="00F323B1">
        <w:rPr>
          <w:rFonts w:asciiTheme="minorHAnsi" w:eastAsia="Garamond" w:hAnsiTheme="minorHAnsi" w:cstheme="minorHAnsi"/>
          <w:i/>
          <w:spacing w:val="-1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F323B1">
        <w:rPr>
          <w:rFonts w:asciiTheme="minorHAnsi" w:eastAsia="Garamond" w:hAnsiTheme="minorHAnsi" w:cstheme="minorHAnsi"/>
          <w:sz w:val="22"/>
          <w:szCs w:val="22"/>
        </w:rPr>
        <w:t>our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F323B1">
        <w:rPr>
          <w:rFonts w:asciiTheme="minorHAnsi" w:eastAsia="Garamond" w:hAnsiTheme="minorHAnsi" w:cstheme="minorHAnsi"/>
          <w:sz w:val="22"/>
          <w:szCs w:val="22"/>
        </w:rPr>
        <w:t>e</w:t>
      </w:r>
      <w:r w:rsidRPr="00F323B1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f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F323B1">
        <w:rPr>
          <w:rFonts w:asciiTheme="minorHAnsi" w:eastAsia="Garamond" w:hAnsiTheme="minorHAnsi" w:cstheme="minorHAnsi"/>
          <w:sz w:val="22"/>
          <w:szCs w:val="22"/>
        </w:rPr>
        <w:t>cu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F323B1">
        <w:rPr>
          <w:rFonts w:asciiTheme="minorHAnsi" w:eastAsia="Garamond" w:hAnsiTheme="minorHAnsi" w:cstheme="minorHAnsi"/>
          <w:sz w:val="22"/>
          <w:szCs w:val="22"/>
        </w:rPr>
        <w:t>s</w:t>
      </w:r>
      <w:r w:rsidRPr="00F323B1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on</w:t>
      </w:r>
      <w:r w:rsidRPr="00F323B1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k</w:t>
      </w:r>
      <w:r w:rsidRPr="00F323B1">
        <w:rPr>
          <w:rFonts w:asciiTheme="minorHAnsi" w:eastAsia="Garamond" w:hAnsiTheme="minorHAnsi" w:cstheme="minorHAnsi"/>
          <w:sz w:val="22"/>
          <w:szCs w:val="22"/>
        </w:rPr>
        <w:t>i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F323B1">
        <w:rPr>
          <w:rFonts w:asciiTheme="minorHAnsi" w:eastAsia="Garamond" w:hAnsiTheme="minorHAnsi" w:cstheme="minorHAnsi"/>
          <w:sz w:val="22"/>
          <w:szCs w:val="22"/>
        </w:rPr>
        <w:t>ls</w:t>
      </w:r>
      <w:r w:rsidRPr="00F323B1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th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F323B1">
        <w:rPr>
          <w:rFonts w:asciiTheme="minorHAnsi" w:eastAsia="Garamond" w:hAnsiTheme="minorHAnsi" w:cstheme="minorHAnsi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a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F323B1">
        <w:rPr>
          <w:rFonts w:asciiTheme="minorHAnsi" w:eastAsia="Garamond" w:hAnsiTheme="minorHAnsi" w:cstheme="minorHAnsi"/>
          <w:sz w:val="22"/>
          <w:szCs w:val="22"/>
        </w:rPr>
        <w:t>l</w:t>
      </w:r>
      <w:r w:rsidRPr="00F323B1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F323B1">
        <w:rPr>
          <w:rFonts w:asciiTheme="minorHAnsi" w:eastAsia="Garamond" w:hAnsiTheme="minorHAnsi" w:cstheme="minorHAnsi"/>
          <w:sz w:val="22"/>
          <w:szCs w:val="22"/>
        </w:rPr>
        <w:t>awye</w:t>
      </w:r>
      <w:r w:rsidRPr="00F323B1">
        <w:rPr>
          <w:rFonts w:asciiTheme="minorHAnsi" w:eastAsia="Garamond" w:hAnsiTheme="minorHAnsi" w:cstheme="minorHAnsi"/>
          <w:spacing w:val="3"/>
          <w:sz w:val="22"/>
          <w:szCs w:val="22"/>
        </w:rPr>
        <w:t>r</w:t>
      </w:r>
      <w:r w:rsidRPr="00F323B1">
        <w:rPr>
          <w:rFonts w:asciiTheme="minorHAnsi" w:eastAsia="Garamond" w:hAnsiTheme="minorHAnsi" w:cstheme="minorHAnsi"/>
          <w:sz w:val="22"/>
          <w:szCs w:val="22"/>
        </w:rPr>
        <w:t>s</w:t>
      </w:r>
      <w:r w:rsidRPr="00F323B1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u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F323B1">
        <w:rPr>
          <w:rFonts w:asciiTheme="minorHAnsi" w:eastAsia="Garamond" w:hAnsiTheme="minorHAnsi" w:cstheme="minorHAnsi"/>
          <w:sz w:val="22"/>
          <w:szCs w:val="22"/>
        </w:rPr>
        <w:t>e, inc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F323B1">
        <w:rPr>
          <w:rFonts w:asciiTheme="minorHAnsi" w:eastAsia="Garamond" w:hAnsiTheme="minorHAnsi" w:cstheme="minorHAnsi"/>
          <w:sz w:val="22"/>
          <w:szCs w:val="22"/>
        </w:rPr>
        <w:t>ud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F323B1">
        <w:rPr>
          <w:rFonts w:asciiTheme="minorHAnsi" w:eastAsia="Garamond" w:hAnsiTheme="minorHAnsi" w:cstheme="minorHAnsi"/>
          <w:sz w:val="22"/>
          <w:szCs w:val="22"/>
        </w:rPr>
        <w:t>ng</w:t>
      </w:r>
      <w:r w:rsidRPr="00F323B1">
        <w:rPr>
          <w:rFonts w:asciiTheme="minorHAnsi" w:eastAsia="Garamond" w:hAnsiTheme="minorHAnsi" w:cstheme="minorHAnsi"/>
          <w:spacing w:val="-10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fa</w:t>
      </w:r>
      <w:r w:rsidRPr="00F323B1">
        <w:rPr>
          <w:rFonts w:asciiTheme="minorHAnsi" w:eastAsia="Garamond" w:hAnsiTheme="minorHAnsi" w:cstheme="minorHAnsi"/>
          <w:spacing w:val="3"/>
          <w:sz w:val="22"/>
          <w:szCs w:val="22"/>
        </w:rPr>
        <w:t>c</w:t>
      </w:r>
      <w:r w:rsidRPr="00F323B1">
        <w:rPr>
          <w:rFonts w:asciiTheme="minorHAnsi" w:eastAsia="Garamond" w:hAnsiTheme="minorHAnsi" w:cstheme="minorHAnsi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in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v</w:t>
      </w:r>
      <w:r w:rsidRPr="00F323B1">
        <w:rPr>
          <w:rFonts w:asciiTheme="minorHAnsi" w:eastAsia="Garamond" w:hAnsiTheme="minorHAnsi" w:cstheme="minorHAnsi"/>
          <w:sz w:val="22"/>
          <w:szCs w:val="22"/>
        </w:rPr>
        <w:t>e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sz w:val="22"/>
          <w:szCs w:val="22"/>
        </w:rPr>
        <w:t>ig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a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spacing w:val="3"/>
          <w:sz w:val="22"/>
          <w:szCs w:val="22"/>
        </w:rPr>
        <w:t>i</w:t>
      </w:r>
      <w:r w:rsidRPr="00F323B1">
        <w:rPr>
          <w:rFonts w:asciiTheme="minorHAnsi" w:eastAsia="Garamond" w:hAnsiTheme="minorHAnsi" w:cstheme="minorHAnsi"/>
          <w:sz w:val="22"/>
          <w:szCs w:val="22"/>
        </w:rPr>
        <w:t>on,</w:t>
      </w:r>
      <w:r w:rsidRPr="00F323B1">
        <w:rPr>
          <w:rFonts w:asciiTheme="minorHAnsi" w:eastAsia="Garamond" w:hAnsiTheme="minorHAnsi" w:cstheme="minorHAnsi"/>
          <w:spacing w:val="-13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F323B1">
        <w:rPr>
          <w:rFonts w:asciiTheme="minorHAnsi" w:eastAsia="Garamond" w:hAnsiTheme="minorHAnsi" w:cstheme="minorHAnsi"/>
          <w:sz w:val="22"/>
          <w:szCs w:val="22"/>
        </w:rPr>
        <w:t>n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sz w:val="22"/>
          <w:szCs w:val="22"/>
        </w:rPr>
        <w:t>er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v</w:t>
      </w:r>
      <w:r w:rsidRPr="00F323B1">
        <w:rPr>
          <w:rFonts w:asciiTheme="minorHAnsi" w:eastAsia="Garamond" w:hAnsiTheme="minorHAnsi" w:cstheme="minorHAnsi"/>
          <w:sz w:val="22"/>
          <w:szCs w:val="22"/>
        </w:rPr>
        <w:t>iew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n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g</w:t>
      </w:r>
      <w:r w:rsidRPr="00F323B1">
        <w:rPr>
          <w:rFonts w:asciiTheme="minorHAnsi" w:eastAsia="Garamond" w:hAnsiTheme="minorHAnsi" w:cstheme="minorHAnsi"/>
          <w:sz w:val="22"/>
          <w:szCs w:val="22"/>
        </w:rPr>
        <w:t>,</w:t>
      </w:r>
      <w:r w:rsidRPr="00F323B1">
        <w:rPr>
          <w:rFonts w:asciiTheme="minorHAnsi" w:eastAsia="Garamond" w:hAnsiTheme="minorHAnsi" w:cstheme="minorHAnsi"/>
          <w:spacing w:val="-12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legal</w:t>
      </w:r>
      <w:r w:rsidRPr="00F323B1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7"/>
          <w:sz w:val="22"/>
          <w:szCs w:val="22"/>
        </w:rPr>
        <w:t>w</w:t>
      </w:r>
      <w:r w:rsidRPr="00F323B1">
        <w:rPr>
          <w:rFonts w:asciiTheme="minorHAnsi" w:eastAsia="Garamond" w:hAnsiTheme="minorHAnsi" w:cstheme="minorHAnsi"/>
          <w:sz w:val="22"/>
          <w:szCs w:val="22"/>
        </w:rPr>
        <w:t>riting</w:t>
      </w:r>
      <w:r w:rsidRPr="00F323B1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3"/>
          <w:sz w:val="22"/>
          <w:szCs w:val="22"/>
        </w:rPr>
        <w:t>a</w:t>
      </w:r>
      <w:r w:rsidRPr="00F323B1">
        <w:rPr>
          <w:rFonts w:asciiTheme="minorHAnsi" w:eastAsia="Garamond" w:hAnsiTheme="minorHAnsi" w:cstheme="minorHAnsi"/>
          <w:sz w:val="22"/>
          <w:szCs w:val="22"/>
        </w:rPr>
        <w:t>nd</w:t>
      </w:r>
      <w:r w:rsidRPr="00F323B1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ana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y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F323B1">
        <w:rPr>
          <w:rFonts w:asciiTheme="minorHAnsi" w:eastAsia="Garamond" w:hAnsiTheme="minorHAnsi" w:cstheme="minorHAnsi"/>
          <w:sz w:val="22"/>
          <w:szCs w:val="22"/>
        </w:rPr>
        <w:t>is,</w:t>
      </w:r>
      <w:r w:rsidRPr="00F323B1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F323B1">
        <w:rPr>
          <w:rFonts w:asciiTheme="minorHAnsi" w:eastAsia="Garamond" w:hAnsiTheme="minorHAnsi" w:cstheme="minorHAnsi"/>
          <w:sz w:val="22"/>
          <w:szCs w:val="22"/>
        </w:rPr>
        <w:t>e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g</w:t>
      </w:r>
      <w:r w:rsidRPr="00F323B1">
        <w:rPr>
          <w:rFonts w:asciiTheme="minorHAnsi" w:eastAsia="Garamond" w:hAnsiTheme="minorHAnsi" w:cstheme="minorHAnsi"/>
          <w:sz w:val="22"/>
          <w:szCs w:val="22"/>
        </w:rPr>
        <w:t>al re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F323B1">
        <w:rPr>
          <w:rFonts w:asciiTheme="minorHAnsi" w:eastAsia="Garamond" w:hAnsiTheme="minorHAnsi" w:cstheme="minorHAnsi"/>
          <w:sz w:val="22"/>
          <w:szCs w:val="22"/>
        </w:rPr>
        <w:t>earch,</w:t>
      </w:r>
      <w:r w:rsidRPr="00F323B1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ne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g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sz w:val="22"/>
          <w:szCs w:val="22"/>
        </w:rPr>
        <w:t>i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spacing w:val="3"/>
          <w:sz w:val="22"/>
          <w:szCs w:val="22"/>
        </w:rPr>
        <w:t>i</w:t>
      </w:r>
      <w:r w:rsidRPr="00F323B1">
        <w:rPr>
          <w:rFonts w:asciiTheme="minorHAnsi" w:eastAsia="Garamond" w:hAnsiTheme="minorHAnsi" w:cstheme="minorHAnsi"/>
          <w:sz w:val="22"/>
          <w:szCs w:val="22"/>
        </w:rPr>
        <w:t>on,</w:t>
      </w:r>
      <w:r w:rsidRPr="00F323B1">
        <w:rPr>
          <w:rFonts w:asciiTheme="minorHAnsi" w:eastAsia="Garamond" w:hAnsiTheme="minorHAnsi" w:cstheme="minorHAnsi"/>
          <w:spacing w:val="-12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a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n</w:t>
      </w:r>
      <w:r w:rsidRPr="00F323B1">
        <w:rPr>
          <w:rFonts w:asciiTheme="minorHAnsi" w:eastAsia="Garamond" w:hAnsiTheme="minorHAnsi" w:cstheme="minorHAnsi"/>
          <w:sz w:val="22"/>
          <w:szCs w:val="22"/>
        </w:rPr>
        <w:t>d</w:t>
      </w:r>
      <w:r w:rsidRPr="00F323B1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oral</w:t>
      </w:r>
      <w:r w:rsidRPr="00F323B1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ad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v</w:t>
      </w:r>
      <w:r w:rsidRPr="00F323B1">
        <w:rPr>
          <w:rFonts w:asciiTheme="minorHAnsi" w:eastAsia="Garamond" w:hAnsiTheme="minorHAnsi" w:cstheme="minorHAnsi"/>
          <w:sz w:val="22"/>
          <w:szCs w:val="22"/>
        </w:rPr>
        <w:t>ocacy.</w:t>
      </w:r>
    </w:p>
    <w:p w14:paraId="4A31B863" w14:textId="77777777" w:rsidR="00C70723" w:rsidRPr="00F323B1" w:rsidRDefault="00C70723" w:rsidP="00F323B1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707B93B7" w14:textId="77777777" w:rsidR="00C70723" w:rsidRPr="00F323B1" w:rsidRDefault="00C70723" w:rsidP="00F323B1">
      <w:pPr>
        <w:rPr>
          <w:rFonts w:asciiTheme="minorHAnsi" w:hAnsiTheme="minorHAnsi" w:cstheme="minorHAnsi"/>
          <w:sz w:val="22"/>
          <w:szCs w:val="22"/>
        </w:rPr>
      </w:pPr>
    </w:p>
    <w:p w14:paraId="4FDEC6F2" w14:textId="77777777" w:rsidR="00C70723" w:rsidRPr="00F323B1" w:rsidRDefault="00031F64" w:rsidP="00F323B1">
      <w:pPr>
        <w:ind w:left="100"/>
        <w:rPr>
          <w:rFonts w:asciiTheme="minorHAnsi" w:eastAsia="Garamond" w:hAnsiTheme="minorHAnsi" w:cstheme="minorHAnsi"/>
          <w:sz w:val="22"/>
          <w:szCs w:val="22"/>
        </w:rPr>
      </w:pPr>
      <w:r w:rsidRPr="00F323B1">
        <w:rPr>
          <w:rFonts w:asciiTheme="minorHAnsi" w:eastAsia="Garamond" w:hAnsiTheme="minorHAnsi" w:cstheme="minorHAnsi"/>
          <w:b/>
          <w:w w:val="96"/>
          <w:sz w:val="22"/>
          <w:szCs w:val="22"/>
        </w:rPr>
        <w:t>Unit</w:t>
      </w:r>
      <w:r w:rsidRPr="00F323B1">
        <w:rPr>
          <w:rFonts w:asciiTheme="minorHAnsi" w:eastAsia="Garamond" w:hAnsiTheme="minorHAnsi" w:cstheme="minorHAnsi"/>
          <w:b/>
          <w:spacing w:val="1"/>
          <w:w w:val="96"/>
          <w:sz w:val="22"/>
          <w:szCs w:val="22"/>
        </w:rPr>
        <w:t>e</w:t>
      </w:r>
      <w:r w:rsidRPr="00F323B1">
        <w:rPr>
          <w:rFonts w:asciiTheme="minorHAnsi" w:eastAsia="Garamond" w:hAnsiTheme="minorHAnsi" w:cstheme="minorHAnsi"/>
          <w:b/>
          <w:w w:val="96"/>
          <w:sz w:val="22"/>
          <w:szCs w:val="22"/>
        </w:rPr>
        <w:t>d</w:t>
      </w:r>
      <w:r w:rsidRPr="00F323B1">
        <w:rPr>
          <w:rFonts w:asciiTheme="minorHAnsi" w:eastAsia="Garamond" w:hAnsiTheme="minorHAnsi" w:cstheme="minorHAnsi"/>
          <w:b/>
          <w:spacing w:val="1"/>
          <w:w w:val="96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b/>
          <w:w w:val="96"/>
          <w:sz w:val="22"/>
          <w:szCs w:val="22"/>
        </w:rPr>
        <w:t>St</w:t>
      </w:r>
      <w:r w:rsidRPr="00F323B1">
        <w:rPr>
          <w:rFonts w:asciiTheme="minorHAnsi" w:eastAsia="Garamond" w:hAnsiTheme="minorHAnsi" w:cstheme="minorHAnsi"/>
          <w:b/>
          <w:spacing w:val="1"/>
          <w:w w:val="96"/>
          <w:sz w:val="22"/>
          <w:szCs w:val="22"/>
        </w:rPr>
        <w:t>a</w:t>
      </w:r>
      <w:r w:rsidRPr="00F323B1">
        <w:rPr>
          <w:rFonts w:asciiTheme="minorHAnsi" w:eastAsia="Garamond" w:hAnsiTheme="minorHAnsi" w:cstheme="minorHAnsi"/>
          <w:b/>
          <w:w w:val="96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b/>
          <w:spacing w:val="1"/>
          <w:w w:val="96"/>
          <w:sz w:val="22"/>
          <w:szCs w:val="22"/>
        </w:rPr>
        <w:t>e</w:t>
      </w:r>
      <w:r w:rsidRPr="00F323B1">
        <w:rPr>
          <w:rFonts w:asciiTheme="minorHAnsi" w:eastAsia="Garamond" w:hAnsiTheme="minorHAnsi" w:cstheme="minorHAnsi"/>
          <w:b/>
          <w:w w:val="96"/>
          <w:sz w:val="22"/>
          <w:szCs w:val="22"/>
        </w:rPr>
        <w:t xml:space="preserve">s </w:t>
      </w:r>
      <w:r w:rsidRPr="00F323B1">
        <w:rPr>
          <w:rFonts w:asciiTheme="minorHAnsi" w:eastAsia="Garamond" w:hAnsiTheme="minorHAnsi" w:cstheme="minorHAnsi"/>
          <w:b/>
          <w:spacing w:val="-1"/>
          <w:w w:val="96"/>
          <w:sz w:val="22"/>
          <w:szCs w:val="22"/>
        </w:rPr>
        <w:t>Di</w:t>
      </w:r>
      <w:r w:rsidRPr="00F323B1">
        <w:rPr>
          <w:rFonts w:asciiTheme="minorHAnsi" w:eastAsia="Garamond" w:hAnsiTheme="minorHAnsi" w:cstheme="minorHAnsi"/>
          <w:b/>
          <w:w w:val="96"/>
          <w:sz w:val="22"/>
          <w:szCs w:val="22"/>
        </w:rPr>
        <w:t>st</w:t>
      </w:r>
      <w:r w:rsidRPr="00F323B1">
        <w:rPr>
          <w:rFonts w:asciiTheme="minorHAnsi" w:eastAsia="Garamond" w:hAnsiTheme="minorHAnsi" w:cstheme="minorHAnsi"/>
          <w:b/>
          <w:spacing w:val="2"/>
          <w:w w:val="96"/>
          <w:sz w:val="22"/>
          <w:szCs w:val="22"/>
        </w:rPr>
        <w:t>r</w:t>
      </w:r>
      <w:r w:rsidRPr="00F323B1">
        <w:rPr>
          <w:rFonts w:asciiTheme="minorHAnsi" w:eastAsia="Garamond" w:hAnsiTheme="minorHAnsi" w:cstheme="minorHAnsi"/>
          <w:b/>
          <w:spacing w:val="-1"/>
          <w:w w:val="96"/>
          <w:sz w:val="22"/>
          <w:szCs w:val="22"/>
        </w:rPr>
        <w:t>i</w:t>
      </w:r>
      <w:r w:rsidRPr="00F323B1">
        <w:rPr>
          <w:rFonts w:asciiTheme="minorHAnsi" w:eastAsia="Garamond" w:hAnsiTheme="minorHAnsi" w:cstheme="minorHAnsi"/>
          <w:b/>
          <w:spacing w:val="1"/>
          <w:w w:val="96"/>
          <w:sz w:val="22"/>
          <w:szCs w:val="22"/>
        </w:rPr>
        <w:t>c</w:t>
      </w:r>
      <w:r w:rsidRPr="00F323B1">
        <w:rPr>
          <w:rFonts w:asciiTheme="minorHAnsi" w:eastAsia="Garamond" w:hAnsiTheme="minorHAnsi" w:cstheme="minorHAnsi"/>
          <w:b/>
          <w:w w:val="96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b/>
          <w:spacing w:val="3"/>
          <w:w w:val="96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b/>
          <w:w w:val="96"/>
          <w:sz w:val="22"/>
          <w:szCs w:val="22"/>
        </w:rPr>
        <w:t>C</w:t>
      </w:r>
      <w:r w:rsidRPr="00F323B1">
        <w:rPr>
          <w:rFonts w:asciiTheme="minorHAnsi" w:eastAsia="Garamond" w:hAnsiTheme="minorHAnsi" w:cstheme="minorHAnsi"/>
          <w:b/>
          <w:spacing w:val="-1"/>
          <w:w w:val="96"/>
          <w:sz w:val="22"/>
          <w:szCs w:val="22"/>
        </w:rPr>
        <w:t>o</w:t>
      </w:r>
      <w:r w:rsidRPr="00F323B1">
        <w:rPr>
          <w:rFonts w:asciiTheme="minorHAnsi" w:eastAsia="Garamond" w:hAnsiTheme="minorHAnsi" w:cstheme="minorHAnsi"/>
          <w:b/>
          <w:spacing w:val="1"/>
          <w:w w:val="96"/>
          <w:sz w:val="22"/>
          <w:szCs w:val="22"/>
        </w:rPr>
        <w:t>u</w:t>
      </w:r>
      <w:r w:rsidRPr="00F323B1">
        <w:rPr>
          <w:rFonts w:asciiTheme="minorHAnsi" w:eastAsia="Garamond" w:hAnsiTheme="minorHAnsi" w:cstheme="minorHAnsi"/>
          <w:b/>
          <w:w w:val="96"/>
          <w:sz w:val="22"/>
          <w:szCs w:val="22"/>
        </w:rPr>
        <w:t xml:space="preserve">rt </w:t>
      </w:r>
      <w:r w:rsidRPr="00F323B1">
        <w:rPr>
          <w:rFonts w:asciiTheme="minorHAnsi" w:eastAsia="Garamond" w:hAnsiTheme="minorHAnsi" w:cstheme="minorHAnsi"/>
          <w:b/>
          <w:spacing w:val="1"/>
          <w:sz w:val="22"/>
          <w:szCs w:val="22"/>
        </w:rPr>
        <w:t>f</w:t>
      </w:r>
      <w:r w:rsidRPr="00F323B1">
        <w:rPr>
          <w:rFonts w:asciiTheme="minorHAnsi" w:eastAsia="Garamond" w:hAnsiTheme="minorHAnsi" w:cstheme="minorHAnsi"/>
          <w:b/>
          <w:sz w:val="22"/>
          <w:szCs w:val="22"/>
        </w:rPr>
        <w:t>or</w:t>
      </w:r>
      <w:r w:rsidRPr="00F323B1">
        <w:rPr>
          <w:rFonts w:asciiTheme="minorHAnsi" w:eastAsia="Garamond" w:hAnsiTheme="minorHAnsi" w:cstheme="minorHAnsi"/>
          <w:b/>
          <w:spacing w:val="-17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b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b/>
          <w:spacing w:val="1"/>
          <w:sz w:val="22"/>
          <w:szCs w:val="22"/>
        </w:rPr>
        <w:t>h</w:t>
      </w:r>
      <w:r w:rsidRPr="00F323B1">
        <w:rPr>
          <w:rFonts w:asciiTheme="minorHAnsi" w:eastAsia="Garamond" w:hAnsiTheme="minorHAnsi" w:cstheme="minorHAnsi"/>
          <w:b/>
          <w:sz w:val="22"/>
          <w:szCs w:val="22"/>
        </w:rPr>
        <w:t>e</w:t>
      </w:r>
      <w:r w:rsidRPr="00F323B1">
        <w:rPr>
          <w:rFonts w:asciiTheme="minorHAnsi" w:eastAsia="Garamond" w:hAnsiTheme="minorHAnsi" w:cstheme="minorHAnsi"/>
          <w:b/>
          <w:spacing w:val="-13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b/>
          <w:spacing w:val="2"/>
          <w:w w:val="96"/>
          <w:sz w:val="22"/>
          <w:szCs w:val="22"/>
        </w:rPr>
        <w:t>S</w:t>
      </w:r>
      <w:r w:rsidRPr="00F323B1">
        <w:rPr>
          <w:rFonts w:asciiTheme="minorHAnsi" w:eastAsia="Garamond" w:hAnsiTheme="minorHAnsi" w:cstheme="minorHAnsi"/>
          <w:b/>
          <w:w w:val="96"/>
          <w:sz w:val="22"/>
          <w:szCs w:val="22"/>
        </w:rPr>
        <w:t>out</w:t>
      </w:r>
      <w:r w:rsidRPr="00F323B1">
        <w:rPr>
          <w:rFonts w:asciiTheme="minorHAnsi" w:eastAsia="Garamond" w:hAnsiTheme="minorHAnsi" w:cstheme="minorHAnsi"/>
          <w:b/>
          <w:spacing w:val="1"/>
          <w:w w:val="96"/>
          <w:sz w:val="22"/>
          <w:szCs w:val="22"/>
        </w:rPr>
        <w:t>he</w:t>
      </w:r>
      <w:r w:rsidRPr="00F323B1">
        <w:rPr>
          <w:rFonts w:asciiTheme="minorHAnsi" w:eastAsia="Garamond" w:hAnsiTheme="minorHAnsi" w:cstheme="minorHAnsi"/>
          <w:b/>
          <w:w w:val="96"/>
          <w:sz w:val="22"/>
          <w:szCs w:val="22"/>
        </w:rPr>
        <w:t>rn</w:t>
      </w:r>
      <w:r w:rsidRPr="00F323B1">
        <w:rPr>
          <w:rFonts w:asciiTheme="minorHAnsi" w:eastAsia="Garamond" w:hAnsiTheme="minorHAnsi" w:cstheme="minorHAnsi"/>
          <w:b/>
          <w:spacing w:val="2"/>
          <w:w w:val="96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b/>
          <w:spacing w:val="-1"/>
          <w:w w:val="96"/>
          <w:sz w:val="22"/>
          <w:szCs w:val="22"/>
        </w:rPr>
        <w:t>Di</w:t>
      </w:r>
      <w:r w:rsidRPr="00F323B1">
        <w:rPr>
          <w:rFonts w:asciiTheme="minorHAnsi" w:eastAsia="Garamond" w:hAnsiTheme="minorHAnsi" w:cstheme="minorHAnsi"/>
          <w:b/>
          <w:w w:val="96"/>
          <w:sz w:val="22"/>
          <w:szCs w:val="22"/>
        </w:rPr>
        <w:t>st</w:t>
      </w:r>
      <w:r w:rsidRPr="00F323B1">
        <w:rPr>
          <w:rFonts w:asciiTheme="minorHAnsi" w:eastAsia="Garamond" w:hAnsiTheme="minorHAnsi" w:cstheme="minorHAnsi"/>
          <w:b/>
          <w:spacing w:val="2"/>
          <w:w w:val="96"/>
          <w:sz w:val="22"/>
          <w:szCs w:val="22"/>
        </w:rPr>
        <w:t>r</w:t>
      </w:r>
      <w:r w:rsidRPr="00F323B1">
        <w:rPr>
          <w:rFonts w:asciiTheme="minorHAnsi" w:eastAsia="Garamond" w:hAnsiTheme="minorHAnsi" w:cstheme="minorHAnsi"/>
          <w:b/>
          <w:spacing w:val="-1"/>
          <w:w w:val="96"/>
          <w:sz w:val="22"/>
          <w:szCs w:val="22"/>
        </w:rPr>
        <w:t>i</w:t>
      </w:r>
      <w:r w:rsidRPr="00F323B1">
        <w:rPr>
          <w:rFonts w:asciiTheme="minorHAnsi" w:eastAsia="Garamond" w:hAnsiTheme="minorHAnsi" w:cstheme="minorHAnsi"/>
          <w:b/>
          <w:spacing w:val="1"/>
          <w:w w:val="96"/>
          <w:sz w:val="22"/>
          <w:szCs w:val="22"/>
        </w:rPr>
        <w:t>c</w:t>
      </w:r>
      <w:r w:rsidRPr="00F323B1">
        <w:rPr>
          <w:rFonts w:asciiTheme="minorHAnsi" w:eastAsia="Garamond" w:hAnsiTheme="minorHAnsi" w:cstheme="minorHAnsi"/>
          <w:b/>
          <w:w w:val="96"/>
          <w:sz w:val="22"/>
          <w:szCs w:val="22"/>
        </w:rPr>
        <w:t xml:space="preserve">t </w:t>
      </w:r>
      <w:r w:rsidRPr="00F323B1">
        <w:rPr>
          <w:rFonts w:asciiTheme="minorHAnsi" w:eastAsia="Garamond" w:hAnsiTheme="minorHAnsi" w:cstheme="minorHAnsi"/>
          <w:b/>
          <w:sz w:val="22"/>
          <w:szCs w:val="22"/>
        </w:rPr>
        <w:t>of</w:t>
      </w:r>
      <w:r w:rsidRPr="00F323B1">
        <w:rPr>
          <w:rFonts w:asciiTheme="minorHAnsi" w:eastAsia="Garamond" w:hAnsiTheme="minorHAnsi" w:cstheme="minorHAnsi"/>
          <w:b/>
          <w:spacing w:val="-10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b/>
          <w:sz w:val="22"/>
          <w:szCs w:val="22"/>
        </w:rPr>
        <w:t xml:space="preserve">Texas    </w:t>
      </w:r>
      <w:r w:rsidRPr="00F323B1">
        <w:rPr>
          <w:rFonts w:asciiTheme="minorHAnsi" w:eastAsia="Garamond" w:hAnsiTheme="minorHAnsi" w:cstheme="minorHAnsi"/>
          <w:b/>
          <w:spacing w:val="34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b/>
          <w:w w:val="96"/>
          <w:sz w:val="22"/>
          <w:szCs w:val="22"/>
        </w:rPr>
        <w:t>C</w:t>
      </w:r>
      <w:r w:rsidRPr="00F323B1">
        <w:rPr>
          <w:rFonts w:asciiTheme="minorHAnsi" w:eastAsia="Garamond" w:hAnsiTheme="minorHAnsi" w:cstheme="minorHAnsi"/>
          <w:b/>
          <w:spacing w:val="-1"/>
          <w:w w:val="96"/>
          <w:sz w:val="22"/>
          <w:szCs w:val="22"/>
        </w:rPr>
        <w:t>o</w:t>
      </w:r>
      <w:r w:rsidRPr="00F323B1">
        <w:rPr>
          <w:rFonts w:asciiTheme="minorHAnsi" w:eastAsia="Garamond" w:hAnsiTheme="minorHAnsi" w:cstheme="minorHAnsi"/>
          <w:b/>
          <w:w w:val="96"/>
          <w:sz w:val="22"/>
          <w:szCs w:val="22"/>
        </w:rPr>
        <w:t>rp</w:t>
      </w:r>
      <w:r w:rsidRPr="00F323B1">
        <w:rPr>
          <w:rFonts w:asciiTheme="minorHAnsi" w:eastAsia="Garamond" w:hAnsiTheme="minorHAnsi" w:cstheme="minorHAnsi"/>
          <w:b/>
          <w:spacing w:val="1"/>
          <w:w w:val="96"/>
          <w:sz w:val="22"/>
          <w:szCs w:val="22"/>
        </w:rPr>
        <w:t>u</w:t>
      </w:r>
      <w:r w:rsidRPr="00F323B1">
        <w:rPr>
          <w:rFonts w:asciiTheme="minorHAnsi" w:eastAsia="Garamond" w:hAnsiTheme="minorHAnsi" w:cstheme="minorHAnsi"/>
          <w:b/>
          <w:w w:val="96"/>
          <w:sz w:val="22"/>
          <w:szCs w:val="22"/>
        </w:rPr>
        <w:t>s Ch</w:t>
      </w:r>
      <w:r w:rsidRPr="00F323B1">
        <w:rPr>
          <w:rFonts w:asciiTheme="minorHAnsi" w:eastAsia="Garamond" w:hAnsiTheme="minorHAnsi" w:cstheme="minorHAnsi"/>
          <w:b/>
          <w:spacing w:val="2"/>
          <w:w w:val="96"/>
          <w:sz w:val="22"/>
          <w:szCs w:val="22"/>
        </w:rPr>
        <w:t>r</w:t>
      </w:r>
      <w:r w:rsidRPr="00F323B1">
        <w:rPr>
          <w:rFonts w:asciiTheme="minorHAnsi" w:eastAsia="Garamond" w:hAnsiTheme="minorHAnsi" w:cstheme="minorHAnsi"/>
          <w:b/>
          <w:spacing w:val="-1"/>
          <w:w w:val="96"/>
          <w:sz w:val="22"/>
          <w:szCs w:val="22"/>
        </w:rPr>
        <w:t>i</w:t>
      </w:r>
      <w:r w:rsidRPr="00F323B1">
        <w:rPr>
          <w:rFonts w:asciiTheme="minorHAnsi" w:eastAsia="Garamond" w:hAnsiTheme="minorHAnsi" w:cstheme="minorHAnsi"/>
          <w:b/>
          <w:w w:val="96"/>
          <w:sz w:val="22"/>
          <w:szCs w:val="22"/>
        </w:rPr>
        <w:t>st</w:t>
      </w:r>
      <w:r w:rsidRPr="00F323B1">
        <w:rPr>
          <w:rFonts w:asciiTheme="minorHAnsi" w:eastAsia="Garamond" w:hAnsiTheme="minorHAnsi" w:cstheme="minorHAnsi"/>
          <w:b/>
          <w:spacing w:val="2"/>
          <w:w w:val="96"/>
          <w:sz w:val="22"/>
          <w:szCs w:val="22"/>
        </w:rPr>
        <w:t>i</w:t>
      </w:r>
      <w:r w:rsidRPr="00F323B1">
        <w:rPr>
          <w:rFonts w:asciiTheme="minorHAnsi" w:eastAsia="Garamond" w:hAnsiTheme="minorHAnsi" w:cstheme="minorHAnsi"/>
          <w:b/>
          <w:w w:val="96"/>
          <w:sz w:val="22"/>
          <w:szCs w:val="22"/>
        </w:rPr>
        <w:t xml:space="preserve">, </w:t>
      </w:r>
      <w:r w:rsidRPr="00F323B1">
        <w:rPr>
          <w:rFonts w:asciiTheme="minorHAnsi" w:eastAsia="Garamond" w:hAnsiTheme="minorHAnsi" w:cstheme="minorHAnsi"/>
          <w:b/>
          <w:spacing w:val="1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b/>
          <w:sz w:val="22"/>
          <w:szCs w:val="22"/>
        </w:rPr>
        <w:t>X</w:t>
      </w:r>
    </w:p>
    <w:p w14:paraId="3083084F" w14:textId="77777777" w:rsidR="00C70723" w:rsidRPr="00F323B1" w:rsidRDefault="00C70723" w:rsidP="00F323B1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2DE282BC" w14:textId="77777777" w:rsidR="00C70723" w:rsidRPr="00F323B1" w:rsidRDefault="00C70723" w:rsidP="00F323B1">
      <w:pPr>
        <w:rPr>
          <w:rFonts w:asciiTheme="minorHAnsi" w:hAnsiTheme="minorHAnsi" w:cstheme="minorHAnsi"/>
          <w:sz w:val="22"/>
          <w:szCs w:val="22"/>
        </w:rPr>
      </w:pPr>
    </w:p>
    <w:p w14:paraId="65BE3D70" w14:textId="77777777" w:rsidR="00C70723" w:rsidRPr="00F323B1" w:rsidRDefault="00031F64" w:rsidP="00F323B1">
      <w:pPr>
        <w:ind w:left="100"/>
        <w:rPr>
          <w:rFonts w:asciiTheme="minorHAnsi" w:eastAsia="Garamond" w:hAnsiTheme="minorHAnsi" w:cstheme="minorHAnsi"/>
          <w:sz w:val="22"/>
          <w:szCs w:val="22"/>
        </w:rPr>
        <w:sectPr w:rsidR="00C70723" w:rsidRPr="00F323B1">
          <w:pgSz w:w="12240" w:h="15840"/>
          <w:pgMar w:top="1360" w:right="1340" w:bottom="280" w:left="1340" w:header="0" w:footer="723" w:gutter="0"/>
          <w:cols w:space="720"/>
        </w:sectPr>
      </w:pPr>
      <w:r w:rsidRPr="00F323B1">
        <w:rPr>
          <w:rFonts w:asciiTheme="minorHAnsi" w:eastAsia="Garamond" w:hAnsiTheme="minorHAnsi" w:cstheme="minorHAnsi"/>
          <w:b/>
          <w:spacing w:val="1"/>
          <w:sz w:val="22"/>
          <w:szCs w:val="22"/>
        </w:rPr>
        <w:t>Jud</w:t>
      </w:r>
      <w:r w:rsidRPr="00F323B1">
        <w:rPr>
          <w:rFonts w:asciiTheme="minorHAnsi" w:eastAsia="Garamond" w:hAnsiTheme="minorHAnsi" w:cstheme="minorHAnsi"/>
          <w:b/>
          <w:spacing w:val="-1"/>
          <w:sz w:val="22"/>
          <w:szCs w:val="22"/>
        </w:rPr>
        <w:t>i</w:t>
      </w:r>
      <w:r w:rsidRPr="00F323B1">
        <w:rPr>
          <w:rFonts w:asciiTheme="minorHAnsi" w:eastAsia="Garamond" w:hAnsiTheme="minorHAnsi" w:cstheme="minorHAnsi"/>
          <w:b/>
          <w:spacing w:val="1"/>
          <w:sz w:val="22"/>
          <w:szCs w:val="22"/>
        </w:rPr>
        <w:t>c</w:t>
      </w:r>
      <w:r w:rsidRPr="00F323B1">
        <w:rPr>
          <w:rFonts w:asciiTheme="minorHAnsi" w:eastAsia="Garamond" w:hAnsiTheme="minorHAnsi" w:cstheme="minorHAnsi"/>
          <w:b/>
          <w:spacing w:val="-1"/>
          <w:sz w:val="22"/>
          <w:szCs w:val="22"/>
        </w:rPr>
        <w:t>i</w:t>
      </w:r>
      <w:r w:rsidRPr="00F323B1">
        <w:rPr>
          <w:rFonts w:asciiTheme="minorHAnsi" w:eastAsia="Garamond" w:hAnsiTheme="minorHAnsi" w:cstheme="minorHAnsi"/>
          <w:b/>
          <w:sz w:val="22"/>
          <w:szCs w:val="22"/>
        </w:rPr>
        <w:t>al</w:t>
      </w:r>
      <w:r w:rsidRPr="00F323B1">
        <w:rPr>
          <w:rFonts w:asciiTheme="minorHAnsi" w:eastAsia="Garamond" w:hAnsiTheme="minorHAnsi" w:cstheme="minorHAnsi"/>
          <w:b/>
          <w:spacing w:val="-8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b/>
          <w:sz w:val="22"/>
          <w:szCs w:val="22"/>
        </w:rPr>
        <w:t>Clerk</w:t>
      </w:r>
      <w:r w:rsidRPr="00F323B1">
        <w:rPr>
          <w:rFonts w:asciiTheme="minorHAnsi" w:eastAsia="Garamond" w:hAnsiTheme="minorHAnsi" w:cstheme="minorHAnsi"/>
          <w:b/>
          <w:spacing w:val="-7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b/>
          <w:spacing w:val="3"/>
          <w:sz w:val="22"/>
          <w:szCs w:val="22"/>
        </w:rPr>
        <w:t>f</w:t>
      </w:r>
      <w:r w:rsidRPr="00F323B1">
        <w:rPr>
          <w:rFonts w:asciiTheme="minorHAnsi" w:eastAsia="Garamond" w:hAnsiTheme="minorHAnsi" w:cstheme="minorHAnsi"/>
          <w:b/>
          <w:sz w:val="22"/>
          <w:szCs w:val="22"/>
        </w:rPr>
        <w:t>or</w:t>
      </w:r>
      <w:r w:rsidRPr="00F323B1">
        <w:rPr>
          <w:rFonts w:asciiTheme="minorHAnsi" w:eastAsia="Garamond" w:hAnsiTheme="minorHAnsi" w:cstheme="minorHAnsi"/>
          <w:b/>
          <w:spacing w:val="-4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b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b/>
          <w:spacing w:val="1"/>
          <w:sz w:val="22"/>
          <w:szCs w:val="22"/>
        </w:rPr>
        <w:t>h</w:t>
      </w:r>
      <w:r w:rsidRPr="00F323B1">
        <w:rPr>
          <w:rFonts w:asciiTheme="minorHAnsi" w:eastAsia="Garamond" w:hAnsiTheme="minorHAnsi" w:cstheme="minorHAnsi"/>
          <w:b/>
          <w:sz w:val="22"/>
          <w:szCs w:val="22"/>
        </w:rPr>
        <w:t>e</w:t>
      </w:r>
      <w:r w:rsidRPr="00F323B1">
        <w:rPr>
          <w:rFonts w:asciiTheme="minorHAnsi" w:eastAsia="Garamond" w:hAnsiTheme="minorHAnsi" w:cstheme="minorHAnsi"/>
          <w:b/>
          <w:spacing w:val="-1"/>
          <w:sz w:val="22"/>
          <w:szCs w:val="22"/>
        </w:rPr>
        <w:t xml:space="preserve"> H</w:t>
      </w:r>
      <w:r w:rsidRPr="00F323B1">
        <w:rPr>
          <w:rFonts w:asciiTheme="minorHAnsi" w:eastAsia="Garamond" w:hAnsiTheme="minorHAnsi" w:cstheme="minorHAnsi"/>
          <w:b/>
          <w:sz w:val="22"/>
          <w:szCs w:val="22"/>
        </w:rPr>
        <w:t>on</w:t>
      </w:r>
      <w:r w:rsidRPr="00F323B1">
        <w:rPr>
          <w:rFonts w:asciiTheme="minorHAnsi" w:eastAsia="Garamond" w:hAnsiTheme="minorHAnsi" w:cstheme="minorHAnsi"/>
          <w:b/>
          <w:spacing w:val="2"/>
          <w:sz w:val="22"/>
          <w:szCs w:val="22"/>
        </w:rPr>
        <w:t>o</w:t>
      </w:r>
      <w:r w:rsidRPr="00F323B1">
        <w:rPr>
          <w:rFonts w:asciiTheme="minorHAnsi" w:eastAsia="Garamond" w:hAnsiTheme="minorHAnsi" w:cstheme="minorHAnsi"/>
          <w:b/>
          <w:sz w:val="22"/>
          <w:szCs w:val="22"/>
        </w:rPr>
        <w:t>ra</w:t>
      </w:r>
      <w:r w:rsidRPr="00F323B1">
        <w:rPr>
          <w:rFonts w:asciiTheme="minorHAnsi" w:eastAsia="Garamond" w:hAnsiTheme="minorHAnsi" w:cstheme="minorHAnsi"/>
          <w:b/>
          <w:spacing w:val="1"/>
          <w:sz w:val="22"/>
          <w:szCs w:val="22"/>
        </w:rPr>
        <w:t>b</w:t>
      </w:r>
      <w:r w:rsidRPr="00F323B1">
        <w:rPr>
          <w:rFonts w:asciiTheme="minorHAnsi" w:eastAsia="Garamond" w:hAnsiTheme="minorHAnsi" w:cstheme="minorHAnsi"/>
          <w:b/>
          <w:sz w:val="22"/>
          <w:szCs w:val="22"/>
        </w:rPr>
        <w:t>le</w:t>
      </w:r>
      <w:r w:rsidRPr="00F323B1">
        <w:rPr>
          <w:rFonts w:asciiTheme="minorHAnsi" w:eastAsia="Garamond" w:hAnsiTheme="minorHAnsi" w:cstheme="minorHAnsi"/>
          <w:b/>
          <w:spacing w:val="-12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b/>
          <w:spacing w:val="2"/>
          <w:sz w:val="22"/>
          <w:szCs w:val="22"/>
        </w:rPr>
        <w:t>J</w:t>
      </w:r>
      <w:r w:rsidRPr="00F323B1">
        <w:rPr>
          <w:rFonts w:asciiTheme="minorHAnsi" w:eastAsia="Garamond" w:hAnsiTheme="minorHAnsi" w:cstheme="minorHAnsi"/>
          <w:b/>
          <w:sz w:val="22"/>
          <w:szCs w:val="22"/>
        </w:rPr>
        <w:t>a</w:t>
      </w:r>
      <w:r w:rsidRPr="00F323B1">
        <w:rPr>
          <w:rFonts w:asciiTheme="minorHAnsi" w:eastAsia="Garamond" w:hAnsiTheme="minorHAnsi" w:cstheme="minorHAnsi"/>
          <w:b/>
          <w:spacing w:val="1"/>
          <w:sz w:val="22"/>
          <w:szCs w:val="22"/>
        </w:rPr>
        <w:t>n</w:t>
      </w:r>
      <w:r w:rsidRPr="00F323B1">
        <w:rPr>
          <w:rFonts w:asciiTheme="minorHAnsi" w:eastAsia="Garamond" w:hAnsiTheme="minorHAnsi" w:cstheme="minorHAnsi"/>
          <w:b/>
          <w:spacing w:val="-1"/>
          <w:sz w:val="22"/>
          <w:szCs w:val="22"/>
        </w:rPr>
        <w:t>i</w:t>
      </w:r>
      <w:r w:rsidRPr="00F323B1">
        <w:rPr>
          <w:rFonts w:asciiTheme="minorHAnsi" w:eastAsia="Garamond" w:hAnsiTheme="minorHAnsi" w:cstheme="minorHAnsi"/>
          <w:b/>
          <w:sz w:val="22"/>
          <w:szCs w:val="22"/>
        </w:rPr>
        <w:t>s</w:t>
      </w:r>
      <w:r w:rsidRPr="00F323B1">
        <w:rPr>
          <w:rFonts w:asciiTheme="minorHAnsi" w:eastAsia="Garamond" w:hAnsiTheme="minorHAnsi" w:cstheme="minorHAnsi"/>
          <w:b/>
          <w:spacing w:val="-5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b/>
          <w:sz w:val="22"/>
          <w:szCs w:val="22"/>
        </w:rPr>
        <w:t>Gr</w:t>
      </w:r>
      <w:r w:rsidRPr="00F323B1">
        <w:rPr>
          <w:rFonts w:asciiTheme="minorHAnsi" w:eastAsia="Garamond" w:hAnsiTheme="minorHAnsi" w:cstheme="minorHAnsi"/>
          <w:b/>
          <w:spacing w:val="1"/>
          <w:sz w:val="22"/>
          <w:szCs w:val="22"/>
        </w:rPr>
        <w:t>ah</w:t>
      </w:r>
      <w:r w:rsidRPr="00F323B1">
        <w:rPr>
          <w:rFonts w:asciiTheme="minorHAnsi" w:eastAsia="Garamond" w:hAnsiTheme="minorHAnsi" w:cstheme="minorHAnsi"/>
          <w:b/>
          <w:sz w:val="22"/>
          <w:szCs w:val="22"/>
        </w:rPr>
        <w:t>am</w:t>
      </w:r>
      <w:r w:rsidRPr="00F323B1">
        <w:rPr>
          <w:rFonts w:asciiTheme="minorHAnsi" w:eastAsia="Garamond" w:hAnsiTheme="minorHAnsi" w:cstheme="minorHAnsi"/>
          <w:b/>
          <w:spacing w:val="-9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b/>
          <w:spacing w:val="1"/>
          <w:sz w:val="22"/>
          <w:szCs w:val="22"/>
        </w:rPr>
        <w:t>J</w:t>
      </w:r>
      <w:r w:rsidRPr="00F323B1">
        <w:rPr>
          <w:rFonts w:asciiTheme="minorHAnsi" w:eastAsia="Garamond" w:hAnsiTheme="minorHAnsi" w:cstheme="minorHAnsi"/>
          <w:b/>
          <w:sz w:val="22"/>
          <w:szCs w:val="22"/>
        </w:rPr>
        <w:t>a</w:t>
      </w:r>
      <w:r w:rsidRPr="00F323B1">
        <w:rPr>
          <w:rFonts w:asciiTheme="minorHAnsi" w:eastAsia="Garamond" w:hAnsiTheme="minorHAnsi" w:cstheme="minorHAnsi"/>
          <w:b/>
          <w:spacing w:val="1"/>
          <w:sz w:val="22"/>
          <w:szCs w:val="22"/>
        </w:rPr>
        <w:t>c</w:t>
      </w:r>
      <w:r w:rsidRPr="00F323B1">
        <w:rPr>
          <w:rFonts w:asciiTheme="minorHAnsi" w:eastAsia="Garamond" w:hAnsiTheme="minorHAnsi" w:cstheme="minorHAnsi"/>
          <w:b/>
          <w:spacing w:val="4"/>
          <w:sz w:val="22"/>
          <w:szCs w:val="22"/>
        </w:rPr>
        <w:t>k</w:t>
      </w:r>
      <w:r w:rsidRPr="00F323B1">
        <w:rPr>
          <w:rFonts w:asciiTheme="minorHAnsi" w:eastAsia="Garamond" w:hAnsiTheme="minorHAnsi" w:cstheme="minorHAnsi"/>
          <w:sz w:val="22"/>
          <w:szCs w:val="22"/>
        </w:rPr>
        <w:t>,</w:t>
      </w:r>
      <w:r w:rsidRPr="00F323B1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200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1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-2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0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0</w:t>
      </w:r>
      <w:r w:rsidRPr="00F323B1">
        <w:rPr>
          <w:rFonts w:asciiTheme="minorHAnsi" w:eastAsia="Garamond" w:hAnsiTheme="minorHAnsi" w:cstheme="minorHAnsi"/>
          <w:sz w:val="22"/>
          <w:szCs w:val="22"/>
        </w:rPr>
        <w:t>2</w:t>
      </w:r>
    </w:p>
    <w:p w14:paraId="4E47D50B" w14:textId="77777777" w:rsidR="00C70723" w:rsidRPr="00F323B1" w:rsidRDefault="00031F64" w:rsidP="00F323B1">
      <w:pPr>
        <w:spacing w:before="73"/>
        <w:ind w:left="100"/>
        <w:rPr>
          <w:rFonts w:asciiTheme="minorHAnsi" w:eastAsia="Garamond" w:hAnsiTheme="minorHAnsi" w:cstheme="minorHAnsi"/>
          <w:sz w:val="22"/>
          <w:szCs w:val="22"/>
        </w:rPr>
      </w:pPr>
      <w:r w:rsidRPr="00F323B1">
        <w:rPr>
          <w:rFonts w:asciiTheme="minorHAnsi" w:eastAsia="Garamond" w:hAnsiTheme="minorHAnsi" w:cstheme="minorHAnsi"/>
          <w:b/>
          <w:w w:val="96"/>
          <w:sz w:val="22"/>
          <w:szCs w:val="22"/>
        </w:rPr>
        <w:lastRenderedPageBreak/>
        <w:t xml:space="preserve">Baker </w:t>
      </w:r>
      <w:r w:rsidRPr="00F323B1">
        <w:rPr>
          <w:rFonts w:asciiTheme="minorHAnsi" w:eastAsia="Garamond" w:hAnsiTheme="minorHAnsi" w:cstheme="minorHAnsi"/>
          <w:b/>
          <w:spacing w:val="2"/>
          <w:w w:val="96"/>
          <w:sz w:val="22"/>
          <w:szCs w:val="22"/>
        </w:rPr>
        <w:t>B</w:t>
      </w:r>
      <w:r w:rsidRPr="00F323B1">
        <w:rPr>
          <w:rFonts w:asciiTheme="minorHAnsi" w:eastAsia="Garamond" w:hAnsiTheme="minorHAnsi" w:cstheme="minorHAnsi"/>
          <w:b/>
          <w:w w:val="96"/>
          <w:sz w:val="22"/>
          <w:szCs w:val="22"/>
        </w:rPr>
        <w:t>otts,</w:t>
      </w:r>
      <w:r w:rsidRPr="00F323B1">
        <w:rPr>
          <w:rFonts w:asciiTheme="minorHAnsi" w:eastAsia="Garamond" w:hAnsiTheme="minorHAnsi" w:cstheme="minorHAnsi"/>
          <w:b/>
          <w:spacing w:val="1"/>
          <w:w w:val="96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b/>
          <w:spacing w:val="1"/>
          <w:sz w:val="22"/>
          <w:szCs w:val="22"/>
        </w:rPr>
        <w:t>L</w:t>
      </w:r>
      <w:r w:rsidRPr="00F323B1">
        <w:rPr>
          <w:rFonts w:asciiTheme="minorHAnsi" w:eastAsia="Garamond" w:hAnsiTheme="minorHAnsi" w:cstheme="minorHAnsi"/>
          <w:b/>
          <w:sz w:val="22"/>
          <w:szCs w:val="22"/>
        </w:rPr>
        <w:t>.L</w:t>
      </w:r>
      <w:r w:rsidRPr="00F323B1">
        <w:rPr>
          <w:rFonts w:asciiTheme="minorHAnsi" w:eastAsia="Garamond" w:hAnsiTheme="minorHAnsi" w:cstheme="minorHAnsi"/>
          <w:b/>
          <w:spacing w:val="2"/>
          <w:sz w:val="22"/>
          <w:szCs w:val="22"/>
        </w:rPr>
        <w:t>.</w:t>
      </w:r>
      <w:r w:rsidRPr="00F323B1">
        <w:rPr>
          <w:rFonts w:asciiTheme="minorHAnsi" w:eastAsia="Garamond" w:hAnsiTheme="minorHAnsi" w:cstheme="minorHAnsi"/>
          <w:b/>
          <w:spacing w:val="-1"/>
          <w:sz w:val="22"/>
          <w:szCs w:val="22"/>
        </w:rPr>
        <w:t>P</w:t>
      </w:r>
      <w:r w:rsidRPr="00F323B1">
        <w:rPr>
          <w:rFonts w:asciiTheme="minorHAnsi" w:eastAsia="Garamond" w:hAnsiTheme="minorHAnsi" w:cstheme="minorHAnsi"/>
          <w:b/>
          <w:sz w:val="22"/>
          <w:szCs w:val="22"/>
        </w:rPr>
        <w:t>.</w:t>
      </w:r>
      <w:r w:rsidRPr="00F323B1">
        <w:rPr>
          <w:rFonts w:asciiTheme="minorHAnsi" w:eastAsia="Garamond" w:hAnsiTheme="minorHAnsi" w:cstheme="minorHAnsi"/>
          <w:b/>
          <w:sz w:val="22"/>
          <w:szCs w:val="22"/>
        </w:rPr>
        <w:t xml:space="preserve">                                                                         </w:t>
      </w:r>
      <w:r w:rsidRPr="00F323B1">
        <w:rPr>
          <w:rFonts w:asciiTheme="minorHAnsi" w:eastAsia="Garamond" w:hAnsiTheme="minorHAnsi" w:cstheme="minorHAnsi"/>
          <w:b/>
          <w:spacing w:val="57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b/>
          <w:spacing w:val="-1"/>
          <w:w w:val="96"/>
          <w:sz w:val="22"/>
          <w:szCs w:val="22"/>
        </w:rPr>
        <w:t>D</w:t>
      </w:r>
      <w:r w:rsidRPr="00F323B1">
        <w:rPr>
          <w:rFonts w:asciiTheme="minorHAnsi" w:eastAsia="Garamond" w:hAnsiTheme="minorHAnsi" w:cstheme="minorHAnsi"/>
          <w:b/>
          <w:w w:val="96"/>
          <w:sz w:val="22"/>
          <w:szCs w:val="22"/>
        </w:rPr>
        <w:t>allas,</w:t>
      </w:r>
      <w:r w:rsidRPr="00F323B1">
        <w:rPr>
          <w:rFonts w:asciiTheme="minorHAnsi" w:eastAsia="Garamond" w:hAnsiTheme="minorHAnsi" w:cstheme="minorHAnsi"/>
          <w:b/>
          <w:spacing w:val="2"/>
          <w:w w:val="96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b/>
          <w:sz w:val="22"/>
          <w:szCs w:val="22"/>
        </w:rPr>
        <w:t>TX</w:t>
      </w:r>
    </w:p>
    <w:p w14:paraId="34C4DB4B" w14:textId="77777777" w:rsidR="00C70723" w:rsidRPr="00F323B1" w:rsidRDefault="00C70723" w:rsidP="00F323B1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7F1D8CFB" w14:textId="77777777" w:rsidR="00C70723" w:rsidRPr="00F323B1" w:rsidRDefault="00C70723" w:rsidP="00F323B1">
      <w:pPr>
        <w:rPr>
          <w:rFonts w:asciiTheme="minorHAnsi" w:hAnsiTheme="minorHAnsi" w:cstheme="minorHAnsi"/>
          <w:sz w:val="22"/>
          <w:szCs w:val="22"/>
        </w:rPr>
      </w:pPr>
    </w:p>
    <w:p w14:paraId="2BB676FD" w14:textId="77777777" w:rsidR="00C70723" w:rsidRPr="00F323B1" w:rsidRDefault="00031F64" w:rsidP="00F323B1">
      <w:pPr>
        <w:ind w:left="100"/>
        <w:rPr>
          <w:rFonts w:asciiTheme="minorHAnsi" w:eastAsia="Garamond" w:hAnsiTheme="minorHAnsi" w:cstheme="minorHAnsi"/>
          <w:sz w:val="22"/>
          <w:szCs w:val="22"/>
        </w:rPr>
      </w:pPr>
      <w:r w:rsidRPr="00F323B1">
        <w:rPr>
          <w:rFonts w:asciiTheme="minorHAnsi" w:eastAsia="Garamond" w:hAnsiTheme="minorHAnsi" w:cstheme="minorHAnsi"/>
          <w:b/>
          <w:sz w:val="22"/>
          <w:szCs w:val="22"/>
        </w:rPr>
        <w:t>Associat</w:t>
      </w:r>
      <w:r w:rsidRPr="00F323B1">
        <w:rPr>
          <w:rFonts w:asciiTheme="minorHAnsi" w:eastAsia="Garamond" w:hAnsiTheme="minorHAnsi" w:cstheme="minorHAnsi"/>
          <w:b/>
          <w:spacing w:val="2"/>
          <w:sz w:val="22"/>
          <w:szCs w:val="22"/>
        </w:rPr>
        <w:t>e</w:t>
      </w:r>
      <w:r w:rsidRPr="00F323B1">
        <w:rPr>
          <w:rFonts w:asciiTheme="minorHAnsi" w:eastAsia="Garamond" w:hAnsiTheme="minorHAnsi" w:cstheme="minorHAnsi"/>
          <w:sz w:val="22"/>
          <w:szCs w:val="22"/>
        </w:rPr>
        <w:t>,</w:t>
      </w:r>
      <w:r w:rsidRPr="00F323B1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2000-2001</w:t>
      </w:r>
    </w:p>
    <w:p w14:paraId="11FFA0DA" w14:textId="77777777" w:rsidR="00C70723" w:rsidRPr="00F323B1" w:rsidRDefault="00031F64" w:rsidP="00F323B1">
      <w:pPr>
        <w:spacing w:before="19"/>
        <w:ind w:left="100"/>
        <w:rPr>
          <w:rFonts w:asciiTheme="minorHAnsi" w:eastAsia="Garamond" w:hAnsiTheme="minorHAnsi" w:cstheme="minorHAnsi"/>
          <w:sz w:val="22"/>
          <w:szCs w:val="22"/>
        </w:rPr>
      </w:pPr>
      <w:r w:rsidRPr="00F323B1">
        <w:rPr>
          <w:rFonts w:asciiTheme="minorHAnsi" w:eastAsia="Garamond" w:hAnsiTheme="minorHAnsi" w:cstheme="minorHAnsi"/>
          <w:b/>
          <w:spacing w:val="-1"/>
          <w:sz w:val="22"/>
          <w:szCs w:val="22"/>
        </w:rPr>
        <w:t>P</w:t>
      </w:r>
      <w:r w:rsidRPr="00F323B1">
        <w:rPr>
          <w:rFonts w:asciiTheme="minorHAnsi" w:eastAsia="Garamond" w:hAnsiTheme="minorHAnsi" w:cstheme="minorHAnsi"/>
          <w:b/>
          <w:sz w:val="22"/>
          <w:szCs w:val="22"/>
        </w:rPr>
        <w:t>ra</w:t>
      </w:r>
      <w:r w:rsidRPr="00F323B1">
        <w:rPr>
          <w:rFonts w:asciiTheme="minorHAnsi" w:eastAsia="Garamond" w:hAnsiTheme="minorHAnsi" w:cstheme="minorHAnsi"/>
          <w:b/>
          <w:spacing w:val="1"/>
          <w:sz w:val="22"/>
          <w:szCs w:val="22"/>
        </w:rPr>
        <w:t>c</w:t>
      </w:r>
      <w:r w:rsidRPr="00F323B1">
        <w:rPr>
          <w:rFonts w:asciiTheme="minorHAnsi" w:eastAsia="Garamond" w:hAnsiTheme="minorHAnsi" w:cstheme="minorHAnsi"/>
          <w:b/>
          <w:sz w:val="22"/>
          <w:szCs w:val="22"/>
        </w:rPr>
        <w:t>tice</w:t>
      </w:r>
      <w:r w:rsidRPr="00F323B1">
        <w:rPr>
          <w:rFonts w:asciiTheme="minorHAnsi" w:eastAsia="Garamond" w:hAnsiTheme="minorHAnsi" w:cstheme="minorHAnsi"/>
          <w:b/>
          <w:spacing w:val="-8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b/>
          <w:sz w:val="22"/>
          <w:szCs w:val="22"/>
        </w:rPr>
        <w:t>Ar</w:t>
      </w:r>
      <w:r w:rsidRPr="00F323B1">
        <w:rPr>
          <w:rFonts w:asciiTheme="minorHAnsi" w:eastAsia="Garamond" w:hAnsiTheme="minorHAnsi" w:cstheme="minorHAnsi"/>
          <w:b/>
          <w:spacing w:val="1"/>
          <w:sz w:val="22"/>
          <w:szCs w:val="22"/>
        </w:rPr>
        <w:t>e</w:t>
      </w:r>
      <w:r w:rsidRPr="00F323B1">
        <w:rPr>
          <w:rFonts w:asciiTheme="minorHAnsi" w:eastAsia="Garamond" w:hAnsiTheme="minorHAnsi" w:cstheme="minorHAnsi"/>
          <w:b/>
          <w:spacing w:val="2"/>
          <w:sz w:val="22"/>
          <w:szCs w:val="22"/>
        </w:rPr>
        <w:t>a</w:t>
      </w:r>
      <w:r w:rsidRPr="00F323B1">
        <w:rPr>
          <w:rFonts w:asciiTheme="minorHAnsi" w:eastAsia="Garamond" w:hAnsiTheme="minorHAnsi" w:cstheme="minorHAnsi"/>
          <w:sz w:val="22"/>
          <w:szCs w:val="22"/>
        </w:rPr>
        <w:t>:</w:t>
      </w:r>
      <w:r w:rsidRPr="00F323B1">
        <w:rPr>
          <w:rFonts w:asciiTheme="minorHAnsi" w:eastAsia="Garamond" w:hAnsiTheme="minorHAnsi" w:cstheme="minorHAnsi"/>
          <w:spacing w:val="60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Empl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F323B1">
        <w:rPr>
          <w:rFonts w:asciiTheme="minorHAnsi" w:eastAsia="Garamond" w:hAnsiTheme="minorHAnsi" w:cstheme="minorHAnsi"/>
          <w:sz w:val="22"/>
          <w:szCs w:val="22"/>
        </w:rPr>
        <w:t>ym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n</w:t>
      </w:r>
      <w:r w:rsidRPr="00F323B1">
        <w:rPr>
          <w:rFonts w:asciiTheme="minorHAnsi" w:eastAsia="Garamond" w:hAnsiTheme="minorHAnsi" w:cstheme="minorHAnsi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spacing w:val="-14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Law</w:t>
      </w:r>
    </w:p>
    <w:p w14:paraId="16CA95FA" w14:textId="77777777" w:rsidR="00C70723" w:rsidRPr="00F323B1" w:rsidRDefault="00C70723" w:rsidP="00F323B1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74E855EF" w14:textId="77777777" w:rsidR="00C70723" w:rsidRPr="00F323B1" w:rsidRDefault="00031F64" w:rsidP="00F323B1">
      <w:pPr>
        <w:ind w:left="100" w:right="93"/>
        <w:rPr>
          <w:rFonts w:asciiTheme="minorHAnsi" w:eastAsia="Garamond" w:hAnsiTheme="minorHAnsi" w:cstheme="minorHAnsi"/>
          <w:sz w:val="22"/>
          <w:szCs w:val="22"/>
        </w:rPr>
      </w:pP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W</w:t>
      </w:r>
      <w:r w:rsidRPr="00F323B1">
        <w:rPr>
          <w:rFonts w:asciiTheme="minorHAnsi" w:eastAsia="Garamond" w:hAnsiTheme="minorHAnsi" w:cstheme="minorHAnsi"/>
          <w:sz w:val="22"/>
          <w:szCs w:val="22"/>
        </w:rPr>
        <w:t>hi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F323B1">
        <w:rPr>
          <w:rFonts w:asciiTheme="minorHAnsi" w:eastAsia="Garamond" w:hAnsiTheme="minorHAnsi" w:cstheme="minorHAnsi"/>
          <w:sz w:val="22"/>
          <w:szCs w:val="22"/>
        </w:rPr>
        <w:t>e</w:t>
      </w:r>
      <w:r w:rsidRPr="00F323B1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at</w:t>
      </w:r>
      <w:r w:rsidRPr="00F323B1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B</w:t>
      </w:r>
      <w:r w:rsidRPr="00F323B1">
        <w:rPr>
          <w:rFonts w:asciiTheme="minorHAnsi" w:eastAsia="Garamond" w:hAnsiTheme="minorHAnsi" w:cstheme="minorHAnsi"/>
          <w:sz w:val="22"/>
          <w:szCs w:val="22"/>
        </w:rPr>
        <w:t>a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k</w:t>
      </w:r>
      <w:r w:rsidRPr="00F323B1">
        <w:rPr>
          <w:rFonts w:asciiTheme="minorHAnsi" w:eastAsia="Garamond" w:hAnsiTheme="minorHAnsi" w:cstheme="minorHAnsi"/>
          <w:sz w:val="22"/>
          <w:szCs w:val="22"/>
        </w:rPr>
        <w:t>er</w:t>
      </w:r>
      <w:r w:rsidRPr="00F323B1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B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F323B1">
        <w:rPr>
          <w:rFonts w:asciiTheme="minorHAnsi" w:eastAsia="Garamond" w:hAnsiTheme="minorHAnsi" w:cstheme="minorHAnsi"/>
          <w:sz w:val="22"/>
          <w:szCs w:val="22"/>
        </w:rPr>
        <w:t>,</w:t>
      </w:r>
      <w:r w:rsidRPr="00F323B1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I handled</w:t>
      </w:r>
      <w:r w:rsidRPr="00F323B1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a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F323B1">
        <w:rPr>
          <w:rFonts w:asciiTheme="minorHAnsi" w:eastAsia="Garamond" w:hAnsiTheme="minorHAnsi" w:cstheme="minorHAnsi"/>
          <w:sz w:val="22"/>
          <w:szCs w:val="22"/>
        </w:rPr>
        <w:t>pe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c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sz w:val="22"/>
          <w:szCs w:val="22"/>
        </w:rPr>
        <w:t>s</w:t>
      </w:r>
      <w:r w:rsidRPr="00F323B1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of em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p</w:t>
      </w:r>
      <w:r w:rsidRPr="00F323B1">
        <w:rPr>
          <w:rFonts w:asciiTheme="minorHAnsi" w:eastAsia="Garamond" w:hAnsiTheme="minorHAnsi" w:cstheme="minorHAnsi"/>
          <w:spacing w:val="3"/>
          <w:sz w:val="22"/>
          <w:szCs w:val="22"/>
        </w:rPr>
        <w:t>l</w:t>
      </w:r>
      <w:r w:rsidRPr="00F323B1">
        <w:rPr>
          <w:rFonts w:asciiTheme="minorHAnsi" w:eastAsia="Garamond" w:hAnsiTheme="minorHAnsi" w:cstheme="minorHAnsi"/>
          <w:sz w:val="22"/>
          <w:szCs w:val="22"/>
        </w:rPr>
        <w:t>oy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m</w:t>
      </w:r>
      <w:r w:rsidRPr="00F323B1">
        <w:rPr>
          <w:rFonts w:asciiTheme="minorHAnsi" w:eastAsia="Garamond" w:hAnsiTheme="minorHAnsi" w:cstheme="minorHAnsi"/>
          <w:sz w:val="22"/>
          <w:szCs w:val="22"/>
        </w:rPr>
        <w:t>e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n</w:t>
      </w:r>
      <w:r w:rsidRPr="00F323B1">
        <w:rPr>
          <w:rFonts w:asciiTheme="minorHAnsi" w:eastAsia="Garamond" w:hAnsiTheme="minorHAnsi" w:cstheme="minorHAnsi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spacing w:val="-14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l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spacing w:val="3"/>
          <w:sz w:val="22"/>
          <w:szCs w:val="22"/>
        </w:rPr>
        <w:t>i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g</w:t>
      </w:r>
      <w:r w:rsidRPr="00F323B1">
        <w:rPr>
          <w:rFonts w:asciiTheme="minorHAnsi" w:eastAsia="Garamond" w:hAnsiTheme="minorHAnsi" w:cstheme="minorHAnsi"/>
          <w:sz w:val="22"/>
          <w:szCs w:val="22"/>
        </w:rPr>
        <w:t>a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sz w:val="22"/>
          <w:szCs w:val="22"/>
        </w:rPr>
        <w:t>i</w:t>
      </w:r>
      <w:r w:rsidRPr="00F323B1">
        <w:rPr>
          <w:rFonts w:asciiTheme="minorHAnsi" w:eastAsia="Garamond" w:hAnsiTheme="minorHAnsi" w:cstheme="minorHAnsi"/>
          <w:spacing w:val="3"/>
          <w:sz w:val="22"/>
          <w:szCs w:val="22"/>
        </w:rPr>
        <w:t>o</w:t>
      </w:r>
      <w:r w:rsidRPr="00F323B1">
        <w:rPr>
          <w:rFonts w:asciiTheme="minorHAnsi" w:eastAsia="Garamond" w:hAnsiTheme="minorHAnsi" w:cstheme="minorHAnsi"/>
          <w:sz w:val="22"/>
          <w:szCs w:val="22"/>
        </w:rPr>
        <w:t>n</w:t>
      </w:r>
      <w:r w:rsidRPr="00F323B1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for</w:t>
      </w:r>
      <w:r w:rsidRPr="00F323B1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c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F323B1">
        <w:rPr>
          <w:rFonts w:asciiTheme="minorHAnsi" w:eastAsia="Garamond" w:hAnsiTheme="minorHAnsi" w:cstheme="minorHAnsi"/>
          <w:sz w:val="22"/>
          <w:szCs w:val="22"/>
        </w:rPr>
        <w:t>rpora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sz w:val="22"/>
          <w:szCs w:val="22"/>
        </w:rPr>
        <w:t>e</w:t>
      </w:r>
      <w:r w:rsidRPr="00F323B1">
        <w:rPr>
          <w:rFonts w:asciiTheme="minorHAnsi" w:eastAsia="Garamond" w:hAnsiTheme="minorHAnsi" w:cstheme="minorHAnsi"/>
          <w:spacing w:val="-10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cl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F323B1">
        <w:rPr>
          <w:rFonts w:asciiTheme="minorHAnsi" w:eastAsia="Garamond" w:hAnsiTheme="minorHAnsi" w:cstheme="minorHAnsi"/>
          <w:sz w:val="22"/>
          <w:szCs w:val="22"/>
        </w:rPr>
        <w:t>en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sz w:val="22"/>
          <w:szCs w:val="22"/>
        </w:rPr>
        <w:t>s na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sz w:val="22"/>
          <w:szCs w:val="22"/>
        </w:rPr>
        <w:t>ionw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d</w:t>
      </w:r>
      <w:r w:rsidRPr="00F323B1">
        <w:rPr>
          <w:rFonts w:asciiTheme="minorHAnsi" w:eastAsia="Garamond" w:hAnsiTheme="minorHAnsi" w:cstheme="minorHAnsi"/>
          <w:sz w:val="22"/>
          <w:szCs w:val="22"/>
        </w:rPr>
        <w:t>e.</w:t>
      </w:r>
      <w:r w:rsidRPr="00F323B1">
        <w:rPr>
          <w:rFonts w:asciiTheme="minorHAnsi" w:eastAsia="Garamond" w:hAnsiTheme="minorHAnsi" w:cstheme="minorHAnsi"/>
          <w:spacing w:val="-11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I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rep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F323B1">
        <w:rPr>
          <w:rFonts w:asciiTheme="minorHAnsi" w:eastAsia="Garamond" w:hAnsiTheme="minorHAnsi" w:cstheme="minorHAnsi"/>
          <w:sz w:val="22"/>
          <w:szCs w:val="22"/>
        </w:rPr>
        <w:t>e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F323B1">
        <w:rPr>
          <w:rFonts w:asciiTheme="minorHAnsi" w:eastAsia="Garamond" w:hAnsiTheme="minorHAnsi" w:cstheme="minorHAnsi"/>
          <w:sz w:val="22"/>
          <w:szCs w:val="22"/>
        </w:rPr>
        <w:t>n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F323B1">
        <w:rPr>
          <w:rFonts w:asciiTheme="minorHAnsi" w:eastAsia="Garamond" w:hAnsiTheme="minorHAnsi" w:cstheme="minorHAnsi"/>
          <w:sz w:val="22"/>
          <w:szCs w:val="22"/>
        </w:rPr>
        <w:t>d</w:t>
      </w:r>
      <w:r w:rsidRPr="00F323B1">
        <w:rPr>
          <w:rFonts w:asciiTheme="minorHAnsi" w:eastAsia="Garamond" w:hAnsiTheme="minorHAnsi" w:cstheme="minorHAnsi"/>
          <w:spacing w:val="-12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cl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F323B1">
        <w:rPr>
          <w:rFonts w:asciiTheme="minorHAnsi" w:eastAsia="Garamond" w:hAnsiTheme="minorHAnsi" w:cstheme="minorHAnsi"/>
          <w:sz w:val="22"/>
          <w:szCs w:val="22"/>
        </w:rPr>
        <w:t>en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sz w:val="22"/>
          <w:szCs w:val="22"/>
        </w:rPr>
        <w:t>s</w:t>
      </w:r>
      <w:r w:rsidRPr="00F323B1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dea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F323B1">
        <w:rPr>
          <w:rFonts w:asciiTheme="minorHAnsi" w:eastAsia="Garamond" w:hAnsiTheme="minorHAnsi" w:cstheme="minorHAnsi"/>
          <w:sz w:val="22"/>
          <w:szCs w:val="22"/>
        </w:rPr>
        <w:t>ing</w:t>
      </w:r>
      <w:r w:rsidRPr="00F323B1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with</w:t>
      </w:r>
      <w:r w:rsidRPr="00F323B1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F323B1">
        <w:rPr>
          <w:rFonts w:asciiTheme="minorHAnsi" w:eastAsia="Garamond" w:hAnsiTheme="minorHAnsi" w:cstheme="minorHAnsi"/>
          <w:sz w:val="22"/>
          <w:szCs w:val="22"/>
        </w:rPr>
        <w:t>m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p</w:t>
      </w:r>
      <w:r w:rsidRPr="00F323B1">
        <w:rPr>
          <w:rFonts w:asciiTheme="minorHAnsi" w:eastAsia="Garamond" w:hAnsiTheme="minorHAnsi" w:cstheme="minorHAnsi"/>
          <w:sz w:val="22"/>
          <w:szCs w:val="22"/>
        </w:rPr>
        <w:t>lo</w:t>
      </w:r>
      <w:r w:rsidRPr="00F323B1">
        <w:rPr>
          <w:rFonts w:asciiTheme="minorHAnsi" w:eastAsia="Garamond" w:hAnsiTheme="minorHAnsi" w:cstheme="minorHAnsi"/>
          <w:spacing w:val="3"/>
          <w:sz w:val="22"/>
          <w:szCs w:val="22"/>
        </w:rPr>
        <w:t>y</w:t>
      </w:r>
      <w:r w:rsidRPr="00F323B1">
        <w:rPr>
          <w:rFonts w:asciiTheme="minorHAnsi" w:eastAsia="Garamond" w:hAnsiTheme="minorHAnsi" w:cstheme="minorHAnsi"/>
          <w:sz w:val="22"/>
          <w:szCs w:val="22"/>
        </w:rPr>
        <w:t>me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F323B1">
        <w:rPr>
          <w:rFonts w:asciiTheme="minorHAnsi" w:eastAsia="Garamond" w:hAnsiTheme="minorHAnsi" w:cstheme="minorHAnsi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spacing w:val="-14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discr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i</w:t>
      </w:r>
      <w:r w:rsidRPr="00F323B1">
        <w:rPr>
          <w:rFonts w:asciiTheme="minorHAnsi" w:eastAsia="Garamond" w:hAnsiTheme="minorHAnsi" w:cstheme="minorHAnsi"/>
          <w:sz w:val="22"/>
          <w:szCs w:val="22"/>
        </w:rPr>
        <w:t>mina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spacing w:val="3"/>
          <w:sz w:val="22"/>
          <w:szCs w:val="22"/>
        </w:rPr>
        <w:t>i</w:t>
      </w:r>
      <w:r w:rsidRPr="00F323B1">
        <w:rPr>
          <w:rFonts w:asciiTheme="minorHAnsi" w:eastAsia="Garamond" w:hAnsiTheme="minorHAnsi" w:cstheme="minorHAnsi"/>
          <w:sz w:val="22"/>
          <w:szCs w:val="22"/>
        </w:rPr>
        <w:t>on</w:t>
      </w:r>
      <w:r w:rsidRPr="00F323B1">
        <w:rPr>
          <w:rFonts w:asciiTheme="minorHAnsi" w:eastAsia="Garamond" w:hAnsiTheme="minorHAnsi" w:cstheme="minorHAnsi"/>
          <w:spacing w:val="-14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cla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F323B1">
        <w:rPr>
          <w:rFonts w:asciiTheme="minorHAnsi" w:eastAsia="Garamond" w:hAnsiTheme="minorHAnsi" w:cstheme="minorHAnsi"/>
          <w:sz w:val="22"/>
          <w:szCs w:val="22"/>
        </w:rPr>
        <w:t>ms</w:t>
      </w:r>
      <w:r w:rsidRPr="00F323B1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u</w:t>
      </w:r>
      <w:r w:rsidRPr="00F323B1">
        <w:rPr>
          <w:rFonts w:asciiTheme="minorHAnsi" w:eastAsia="Garamond" w:hAnsiTheme="minorHAnsi" w:cstheme="minorHAnsi"/>
          <w:sz w:val="22"/>
          <w:szCs w:val="22"/>
        </w:rPr>
        <w:t xml:space="preserve">nder 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v</w:t>
      </w:r>
      <w:r w:rsidRPr="00F323B1">
        <w:rPr>
          <w:rFonts w:asciiTheme="minorHAnsi" w:eastAsia="Garamond" w:hAnsiTheme="minorHAnsi" w:cstheme="minorHAnsi"/>
          <w:sz w:val="22"/>
          <w:szCs w:val="22"/>
        </w:rPr>
        <w:t>ar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F323B1">
        <w:rPr>
          <w:rFonts w:asciiTheme="minorHAnsi" w:eastAsia="Garamond" w:hAnsiTheme="minorHAnsi" w:cstheme="minorHAnsi"/>
          <w:sz w:val="22"/>
          <w:szCs w:val="22"/>
        </w:rPr>
        <w:t>ous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discr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i</w:t>
      </w:r>
      <w:r w:rsidRPr="00F323B1">
        <w:rPr>
          <w:rFonts w:asciiTheme="minorHAnsi" w:eastAsia="Garamond" w:hAnsiTheme="minorHAnsi" w:cstheme="minorHAnsi"/>
          <w:sz w:val="22"/>
          <w:szCs w:val="22"/>
        </w:rPr>
        <w:t>mina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spacing w:val="3"/>
          <w:sz w:val="22"/>
          <w:szCs w:val="22"/>
        </w:rPr>
        <w:t>i</w:t>
      </w:r>
      <w:r w:rsidRPr="00F323B1">
        <w:rPr>
          <w:rFonts w:asciiTheme="minorHAnsi" w:eastAsia="Garamond" w:hAnsiTheme="minorHAnsi" w:cstheme="minorHAnsi"/>
          <w:sz w:val="22"/>
          <w:szCs w:val="22"/>
        </w:rPr>
        <w:t>on</w:t>
      </w:r>
      <w:r w:rsidRPr="00F323B1">
        <w:rPr>
          <w:rFonts w:asciiTheme="minorHAnsi" w:eastAsia="Garamond" w:hAnsiTheme="minorHAnsi" w:cstheme="minorHAnsi"/>
          <w:spacing w:val="-14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l</w:t>
      </w:r>
      <w:r w:rsidRPr="00F323B1">
        <w:rPr>
          <w:rFonts w:asciiTheme="minorHAnsi" w:eastAsia="Garamond" w:hAnsiTheme="minorHAnsi" w:cstheme="minorHAnsi"/>
          <w:sz w:val="22"/>
          <w:szCs w:val="22"/>
        </w:rPr>
        <w:t>aws,</w:t>
      </w:r>
      <w:r w:rsidRPr="00F323B1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uc</w:t>
      </w:r>
      <w:r w:rsidRPr="00F323B1">
        <w:rPr>
          <w:rFonts w:asciiTheme="minorHAnsi" w:eastAsia="Garamond" w:hAnsiTheme="minorHAnsi" w:cstheme="minorHAnsi"/>
          <w:sz w:val="22"/>
          <w:szCs w:val="22"/>
        </w:rPr>
        <w:t>h</w:t>
      </w:r>
      <w:r w:rsidRPr="00F323B1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as</w:t>
      </w:r>
      <w:r w:rsidRPr="00F323B1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cl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F323B1">
        <w:rPr>
          <w:rFonts w:asciiTheme="minorHAnsi" w:eastAsia="Garamond" w:hAnsiTheme="minorHAnsi" w:cstheme="minorHAnsi"/>
          <w:spacing w:val="3"/>
          <w:sz w:val="22"/>
          <w:szCs w:val="22"/>
        </w:rPr>
        <w:t>i</w:t>
      </w:r>
      <w:r w:rsidRPr="00F323B1">
        <w:rPr>
          <w:rFonts w:asciiTheme="minorHAnsi" w:eastAsia="Garamond" w:hAnsiTheme="minorHAnsi" w:cstheme="minorHAnsi"/>
          <w:sz w:val="22"/>
          <w:szCs w:val="22"/>
        </w:rPr>
        <w:t>ms</w:t>
      </w:r>
      <w:r w:rsidRPr="00F323B1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u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nd</w:t>
      </w:r>
      <w:r w:rsidRPr="00F323B1">
        <w:rPr>
          <w:rFonts w:asciiTheme="minorHAnsi" w:eastAsia="Garamond" w:hAnsiTheme="minorHAnsi" w:cstheme="minorHAnsi"/>
          <w:sz w:val="22"/>
          <w:szCs w:val="22"/>
        </w:rPr>
        <w:t>er</w:t>
      </w:r>
      <w:r w:rsidRPr="00F323B1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sz w:val="22"/>
          <w:szCs w:val="22"/>
        </w:rPr>
        <w:t>itle</w:t>
      </w:r>
      <w:r w:rsidRPr="00F323B1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V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I</w:t>
      </w:r>
      <w:r w:rsidRPr="00F323B1">
        <w:rPr>
          <w:rFonts w:asciiTheme="minorHAnsi" w:eastAsia="Garamond" w:hAnsiTheme="minorHAnsi" w:cstheme="minorHAnsi"/>
          <w:sz w:val="22"/>
          <w:szCs w:val="22"/>
        </w:rPr>
        <w:t>I,</w:t>
      </w:r>
      <w:r w:rsidRPr="00F323B1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sz w:val="22"/>
          <w:szCs w:val="22"/>
        </w:rPr>
        <w:t>he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A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g</w:t>
      </w:r>
      <w:r w:rsidRPr="00F323B1">
        <w:rPr>
          <w:rFonts w:asciiTheme="minorHAnsi" w:eastAsia="Garamond" w:hAnsiTheme="minorHAnsi" w:cstheme="minorHAnsi"/>
          <w:sz w:val="22"/>
          <w:szCs w:val="22"/>
        </w:rPr>
        <w:t>e</w:t>
      </w:r>
      <w:r w:rsidRPr="00F323B1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D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i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F323B1">
        <w:rPr>
          <w:rFonts w:asciiTheme="minorHAnsi" w:eastAsia="Garamond" w:hAnsiTheme="minorHAnsi" w:cstheme="minorHAnsi"/>
          <w:sz w:val="22"/>
          <w:szCs w:val="22"/>
        </w:rPr>
        <w:t>crimin</w:t>
      </w:r>
      <w:r w:rsidRPr="00F323B1">
        <w:rPr>
          <w:rFonts w:asciiTheme="minorHAnsi" w:eastAsia="Garamond" w:hAnsiTheme="minorHAnsi" w:cstheme="minorHAnsi"/>
          <w:spacing w:val="3"/>
          <w:sz w:val="22"/>
          <w:szCs w:val="22"/>
        </w:rPr>
        <w:t>a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sz w:val="22"/>
          <w:szCs w:val="22"/>
        </w:rPr>
        <w:t>ion</w:t>
      </w:r>
      <w:r w:rsidRPr="00F323B1">
        <w:rPr>
          <w:rFonts w:asciiTheme="minorHAnsi" w:eastAsia="Garamond" w:hAnsiTheme="minorHAnsi" w:cstheme="minorHAnsi"/>
          <w:spacing w:val="-15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F323B1">
        <w:rPr>
          <w:rFonts w:asciiTheme="minorHAnsi" w:eastAsia="Garamond" w:hAnsiTheme="minorHAnsi" w:cstheme="minorHAnsi"/>
          <w:sz w:val="22"/>
          <w:szCs w:val="22"/>
        </w:rPr>
        <w:t>n Emplo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y</w:t>
      </w:r>
      <w:r w:rsidRPr="00F323B1">
        <w:rPr>
          <w:rFonts w:asciiTheme="minorHAnsi" w:eastAsia="Garamond" w:hAnsiTheme="minorHAnsi" w:cstheme="minorHAnsi"/>
          <w:sz w:val="22"/>
          <w:szCs w:val="22"/>
        </w:rPr>
        <w:t>me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F323B1">
        <w:rPr>
          <w:rFonts w:asciiTheme="minorHAnsi" w:eastAsia="Garamond" w:hAnsiTheme="minorHAnsi" w:cstheme="minorHAnsi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spacing w:val="-14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A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c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sz w:val="22"/>
          <w:szCs w:val="22"/>
        </w:rPr>
        <w:t>,</w:t>
      </w:r>
      <w:r w:rsidRPr="00F323B1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h</w:t>
      </w:r>
      <w:r w:rsidRPr="00F323B1">
        <w:rPr>
          <w:rFonts w:asciiTheme="minorHAnsi" w:eastAsia="Garamond" w:hAnsiTheme="minorHAnsi" w:cstheme="minorHAnsi"/>
          <w:sz w:val="22"/>
          <w:szCs w:val="22"/>
        </w:rPr>
        <w:t>e</w:t>
      </w:r>
      <w:r w:rsidRPr="00F323B1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A</w:t>
      </w:r>
      <w:r w:rsidRPr="00F323B1">
        <w:rPr>
          <w:rFonts w:asciiTheme="minorHAnsi" w:eastAsia="Garamond" w:hAnsiTheme="minorHAnsi" w:cstheme="minorHAnsi"/>
          <w:sz w:val="22"/>
          <w:szCs w:val="22"/>
        </w:rPr>
        <w:t>merica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n</w:t>
      </w:r>
      <w:r w:rsidRPr="00F323B1">
        <w:rPr>
          <w:rFonts w:asciiTheme="minorHAnsi" w:eastAsia="Garamond" w:hAnsiTheme="minorHAnsi" w:cstheme="minorHAnsi"/>
          <w:sz w:val="22"/>
          <w:szCs w:val="22"/>
        </w:rPr>
        <w:t>s</w:t>
      </w:r>
      <w:r w:rsidRPr="00F323B1">
        <w:rPr>
          <w:rFonts w:asciiTheme="minorHAnsi" w:eastAsia="Garamond" w:hAnsiTheme="minorHAnsi" w:cstheme="minorHAnsi"/>
          <w:spacing w:val="-12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wi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sz w:val="22"/>
          <w:szCs w:val="22"/>
        </w:rPr>
        <w:t>h</w:t>
      </w:r>
      <w:r w:rsidRPr="00F323B1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D</w:t>
      </w:r>
      <w:r w:rsidRPr="00F323B1">
        <w:rPr>
          <w:rFonts w:asciiTheme="minorHAnsi" w:eastAsia="Garamond" w:hAnsiTheme="minorHAnsi" w:cstheme="minorHAnsi"/>
          <w:sz w:val="22"/>
          <w:szCs w:val="22"/>
        </w:rPr>
        <w:t>is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a</w:t>
      </w:r>
      <w:r w:rsidRPr="00F323B1">
        <w:rPr>
          <w:rFonts w:asciiTheme="minorHAnsi" w:eastAsia="Garamond" w:hAnsiTheme="minorHAnsi" w:cstheme="minorHAnsi"/>
          <w:sz w:val="22"/>
          <w:szCs w:val="22"/>
        </w:rPr>
        <w:t>bi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F323B1">
        <w:rPr>
          <w:rFonts w:asciiTheme="minorHAnsi" w:eastAsia="Garamond" w:hAnsiTheme="minorHAnsi" w:cstheme="minorHAnsi"/>
          <w:sz w:val="22"/>
          <w:szCs w:val="22"/>
        </w:rPr>
        <w:t>it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i</w:t>
      </w:r>
      <w:r w:rsidRPr="00F323B1">
        <w:rPr>
          <w:rFonts w:asciiTheme="minorHAnsi" w:eastAsia="Garamond" w:hAnsiTheme="minorHAnsi" w:cstheme="minorHAnsi"/>
          <w:sz w:val="22"/>
          <w:szCs w:val="22"/>
        </w:rPr>
        <w:t>es</w:t>
      </w:r>
      <w:r w:rsidRPr="00F323B1">
        <w:rPr>
          <w:rFonts w:asciiTheme="minorHAnsi" w:eastAsia="Garamond" w:hAnsiTheme="minorHAnsi" w:cstheme="minorHAnsi"/>
          <w:spacing w:val="-12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A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c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sz w:val="22"/>
          <w:szCs w:val="22"/>
        </w:rPr>
        <w:t>,</w:t>
      </w:r>
      <w:r w:rsidRPr="00F323B1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h</w:t>
      </w:r>
      <w:r w:rsidRPr="00F323B1">
        <w:rPr>
          <w:rFonts w:asciiTheme="minorHAnsi" w:eastAsia="Garamond" w:hAnsiTheme="minorHAnsi" w:cstheme="minorHAnsi"/>
          <w:sz w:val="22"/>
          <w:szCs w:val="22"/>
        </w:rPr>
        <w:t>e</w:t>
      </w:r>
      <w:r w:rsidRPr="00F323B1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Fa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F323B1">
        <w:rPr>
          <w:rFonts w:asciiTheme="minorHAnsi" w:eastAsia="Garamond" w:hAnsiTheme="minorHAnsi" w:cstheme="minorHAnsi"/>
          <w:sz w:val="22"/>
          <w:szCs w:val="22"/>
        </w:rPr>
        <w:t>r</w:t>
      </w:r>
      <w:r w:rsidRPr="00F323B1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Labor</w:t>
      </w:r>
      <w:r w:rsidRPr="00F323B1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3"/>
          <w:sz w:val="22"/>
          <w:szCs w:val="22"/>
        </w:rPr>
        <w:t>S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sz w:val="22"/>
          <w:szCs w:val="22"/>
        </w:rPr>
        <w:t>andar</w:t>
      </w:r>
      <w:r w:rsidRPr="00F323B1">
        <w:rPr>
          <w:rFonts w:asciiTheme="minorHAnsi" w:eastAsia="Garamond" w:hAnsiTheme="minorHAnsi" w:cstheme="minorHAnsi"/>
          <w:spacing w:val="3"/>
          <w:sz w:val="22"/>
          <w:szCs w:val="22"/>
        </w:rPr>
        <w:t>d</w:t>
      </w:r>
      <w:r w:rsidRPr="00F323B1">
        <w:rPr>
          <w:rFonts w:asciiTheme="minorHAnsi" w:eastAsia="Garamond" w:hAnsiTheme="minorHAnsi" w:cstheme="minorHAnsi"/>
          <w:sz w:val="22"/>
          <w:szCs w:val="22"/>
        </w:rPr>
        <w:t>s</w:t>
      </w:r>
      <w:r w:rsidRPr="00F323B1">
        <w:rPr>
          <w:rFonts w:asciiTheme="minorHAnsi" w:eastAsia="Garamond" w:hAnsiTheme="minorHAnsi" w:cstheme="minorHAnsi"/>
          <w:spacing w:val="-11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A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c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sz w:val="22"/>
          <w:szCs w:val="22"/>
        </w:rPr>
        <w:t>,</w:t>
      </w:r>
      <w:r w:rsidRPr="00F323B1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and</w:t>
      </w:r>
      <w:r w:rsidRPr="00F323B1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sz w:val="22"/>
          <w:szCs w:val="22"/>
        </w:rPr>
        <w:t>he F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F323B1">
        <w:rPr>
          <w:rFonts w:asciiTheme="minorHAnsi" w:eastAsia="Garamond" w:hAnsiTheme="minorHAnsi" w:cstheme="minorHAnsi"/>
          <w:sz w:val="22"/>
          <w:szCs w:val="22"/>
        </w:rPr>
        <w:t>mily</w:t>
      </w:r>
      <w:r w:rsidRPr="00F323B1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F323B1">
        <w:rPr>
          <w:rFonts w:asciiTheme="minorHAnsi" w:eastAsia="Garamond" w:hAnsiTheme="minorHAnsi" w:cstheme="minorHAnsi"/>
          <w:sz w:val="22"/>
          <w:szCs w:val="22"/>
        </w:rPr>
        <w:t>nd</w:t>
      </w:r>
      <w:r w:rsidRPr="00F323B1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Medical</w:t>
      </w:r>
      <w:r w:rsidRPr="00F323B1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L</w:t>
      </w:r>
      <w:r w:rsidRPr="00F323B1">
        <w:rPr>
          <w:rFonts w:asciiTheme="minorHAnsi" w:eastAsia="Garamond" w:hAnsiTheme="minorHAnsi" w:cstheme="minorHAnsi"/>
          <w:spacing w:val="3"/>
          <w:sz w:val="22"/>
          <w:szCs w:val="22"/>
        </w:rPr>
        <w:t>ea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v</w:t>
      </w:r>
      <w:r w:rsidRPr="00F323B1">
        <w:rPr>
          <w:rFonts w:asciiTheme="minorHAnsi" w:eastAsia="Garamond" w:hAnsiTheme="minorHAnsi" w:cstheme="minorHAnsi"/>
          <w:sz w:val="22"/>
          <w:szCs w:val="22"/>
        </w:rPr>
        <w:t>e</w:t>
      </w:r>
      <w:r w:rsidRPr="00F323B1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Ac</w:t>
      </w:r>
      <w:r w:rsidRPr="00F323B1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sz w:val="22"/>
          <w:szCs w:val="22"/>
        </w:rPr>
        <w:t>.</w:t>
      </w:r>
      <w:r w:rsidRPr="00F323B1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M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F323B1">
        <w:rPr>
          <w:rFonts w:asciiTheme="minorHAnsi" w:eastAsia="Garamond" w:hAnsiTheme="minorHAnsi" w:cstheme="minorHAnsi"/>
          <w:sz w:val="22"/>
          <w:szCs w:val="22"/>
        </w:rPr>
        <w:t>reover,</w:t>
      </w:r>
      <w:r w:rsidRPr="00F323B1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I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d</w:t>
      </w:r>
      <w:r w:rsidRPr="00F323B1">
        <w:rPr>
          <w:rFonts w:asciiTheme="minorHAnsi" w:eastAsia="Garamond" w:hAnsiTheme="minorHAnsi" w:cstheme="minorHAnsi"/>
          <w:sz w:val="22"/>
          <w:szCs w:val="22"/>
        </w:rPr>
        <w:t>r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a</w:t>
      </w:r>
      <w:r w:rsidRPr="00F323B1">
        <w:rPr>
          <w:rFonts w:asciiTheme="minorHAnsi" w:eastAsia="Garamond" w:hAnsiTheme="minorHAnsi" w:cstheme="minorHAnsi"/>
          <w:sz w:val="22"/>
          <w:szCs w:val="22"/>
        </w:rPr>
        <w:t>f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sz w:val="22"/>
          <w:szCs w:val="22"/>
        </w:rPr>
        <w:t>ed</w:t>
      </w:r>
      <w:r w:rsidRPr="00F323B1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l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sz w:val="22"/>
          <w:szCs w:val="22"/>
        </w:rPr>
        <w:t>ig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a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sz w:val="22"/>
          <w:szCs w:val="22"/>
        </w:rPr>
        <w:t>ion</w:t>
      </w:r>
      <w:r w:rsidRPr="00F323B1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doc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u</w:t>
      </w:r>
      <w:r w:rsidRPr="00F323B1">
        <w:rPr>
          <w:rFonts w:asciiTheme="minorHAnsi" w:eastAsia="Garamond" w:hAnsiTheme="minorHAnsi" w:cstheme="minorHAnsi"/>
          <w:sz w:val="22"/>
          <w:szCs w:val="22"/>
        </w:rPr>
        <w:t>me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nt</w:t>
      </w:r>
      <w:r w:rsidRPr="00F323B1">
        <w:rPr>
          <w:rFonts w:asciiTheme="minorHAnsi" w:eastAsia="Garamond" w:hAnsiTheme="minorHAnsi" w:cstheme="minorHAnsi"/>
          <w:sz w:val="22"/>
          <w:szCs w:val="22"/>
        </w:rPr>
        <w:t>s</w:t>
      </w:r>
      <w:r w:rsidRPr="00F323B1">
        <w:rPr>
          <w:rFonts w:asciiTheme="minorHAnsi" w:eastAsia="Garamond" w:hAnsiTheme="minorHAnsi" w:cstheme="minorHAnsi"/>
          <w:spacing w:val="-12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as</w:t>
      </w:r>
      <w:r w:rsidRPr="00F323B1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w</w:t>
      </w:r>
      <w:r w:rsidRPr="00F323B1">
        <w:rPr>
          <w:rFonts w:asciiTheme="minorHAnsi" w:eastAsia="Garamond" w:hAnsiTheme="minorHAnsi" w:cstheme="minorHAnsi"/>
          <w:sz w:val="22"/>
          <w:szCs w:val="22"/>
        </w:rPr>
        <w:t>ell</w:t>
      </w:r>
      <w:r w:rsidRPr="00F323B1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 xml:space="preserve">as 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sz w:val="22"/>
          <w:szCs w:val="22"/>
        </w:rPr>
        <w:t>ra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n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F323B1">
        <w:rPr>
          <w:rFonts w:asciiTheme="minorHAnsi" w:eastAsia="Garamond" w:hAnsiTheme="minorHAnsi" w:cstheme="minorHAnsi"/>
          <w:sz w:val="22"/>
          <w:szCs w:val="22"/>
        </w:rPr>
        <w:t>ac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sz w:val="22"/>
          <w:szCs w:val="22"/>
        </w:rPr>
        <w:t>i</w:t>
      </w:r>
      <w:r w:rsidRPr="00F323B1">
        <w:rPr>
          <w:rFonts w:asciiTheme="minorHAnsi" w:eastAsia="Garamond" w:hAnsiTheme="minorHAnsi" w:cstheme="minorHAnsi"/>
          <w:spacing w:val="3"/>
          <w:sz w:val="22"/>
          <w:szCs w:val="22"/>
        </w:rPr>
        <w:t>o</w:t>
      </w:r>
      <w:r w:rsidRPr="00F323B1">
        <w:rPr>
          <w:rFonts w:asciiTheme="minorHAnsi" w:eastAsia="Garamond" w:hAnsiTheme="minorHAnsi" w:cstheme="minorHAnsi"/>
          <w:sz w:val="22"/>
          <w:szCs w:val="22"/>
        </w:rPr>
        <w:t>nal</w:t>
      </w:r>
      <w:r w:rsidRPr="00F323B1">
        <w:rPr>
          <w:rFonts w:asciiTheme="minorHAnsi" w:eastAsia="Garamond" w:hAnsiTheme="minorHAnsi" w:cstheme="minorHAnsi"/>
          <w:spacing w:val="-13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doc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u</w:t>
      </w:r>
      <w:r w:rsidRPr="00F323B1">
        <w:rPr>
          <w:rFonts w:asciiTheme="minorHAnsi" w:eastAsia="Garamond" w:hAnsiTheme="minorHAnsi" w:cstheme="minorHAnsi"/>
          <w:sz w:val="22"/>
          <w:szCs w:val="22"/>
        </w:rPr>
        <w:t>me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sz w:val="22"/>
          <w:szCs w:val="22"/>
        </w:rPr>
        <w:t>s</w:t>
      </w:r>
      <w:r w:rsidRPr="00F323B1">
        <w:rPr>
          <w:rFonts w:asciiTheme="minorHAnsi" w:eastAsia="Garamond" w:hAnsiTheme="minorHAnsi" w:cstheme="minorHAnsi"/>
          <w:spacing w:val="-10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(</w:t>
      </w:r>
      <w:r w:rsidRPr="00F323B1">
        <w:rPr>
          <w:rFonts w:asciiTheme="minorHAnsi" w:eastAsia="Garamond" w:hAnsiTheme="minorHAnsi" w:cstheme="minorHAnsi"/>
          <w:sz w:val="22"/>
          <w:szCs w:val="22"/>
        </w:rPr>
        <w:t>e</w:t>
      </w:r>
      <w:r w:rsidRPr="00F323B1">
        <w:rPr>
          <w:rFonts w:asciiTheme="minorHAnsi" w:eastAsia="Garamond" w:hAnsiTheme="minorHAnsi" w:cstheme="minorHAnsi"/>
          <w:spacing w:val="4"/>
          <w:sz w:val="22"/>
          <w:szCs w:val="22"/>
        </w:rPr>
        <w:t>m</w:t>
      </w:r>
      <w:r w:rsidRPr="00F323B1">
        <w:rPr>
          <w:rFonts w:asciiTheme="minorHAnsi" w:eastAsia="Garamond" w:hAnsiTheme="minorHAnsi" w:cstheme="minorHAnsi"/>
          <w:sz w:val="22"/>
          <w:szCs w:val="22"/>
        </w:rPr>
        <w:t>ployee</w:t>
      </w:r>
      <w:r w:rsidRPr="00F323B1">
        <w:rPr>
          <w:rFonts w:asciiTheme="minorHAnsi" w:eastAsia="Garamond" w:hAnsiTheme="minorHAnsi" w:cstheme="minorHAnsi"/>
          <w:spacing w:val="-10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h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a</w:t>
      </w:r>
      <w:r w:rsidRPr="00F323B1">
        <w:rPr>
          <w:rFonts w:asciiTheme="minorHAnsi" w:eastAsia="Garamond" w:hAnsiTheme="minorHAnsi" w:cstheme="minorHAnsi"/>
          <w:sz w:val="22"/>
          <w:szCs w:val="22"/>
        </w:rPr>
        <w:t>ndb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F323B1">
        <w:rPr>
          <w:rFonts w:asciiTheme="minorHAnsi" w:eastAsia="Garamond" w:hAnsiTheme="minorHAnsi" w:cstheme="minorHAnsi"/>
          <w:sz w:val="22"/>
          <w:szCs w:val="22"/>
        </w:rPr>
        <w:t>oks,</w:t>
      </w:r>
      <w:r w:rsidRPr="00F323B1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con</w:t>
      </w:r>
      <w:r w:rsidRPr="00F323B1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sz w:val="22"/>
          <w:szCs w:val="22"/>
        </w:rPr>
        <w:t>r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a</w:t>
      </w:r>
      <w:r w:rsidRPr="00F323B1">
        <w:rPr>
          <w:rFonts w:asciiTheme="minorHAnsi" w:eastAsia="Garamond" w:hAnsiTheme="minorHAnsi" w:cstheme="minorHAnsi"/>
          <w:sz w:val="22"/>
          <w:szCs w:val="22"/>
        </w:rPr>
        <w:t>c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F323B1">
        <w:rPr>
          <w:rFonts w:asciiTheme="minorHAnsi" w:eastAsia="Garamond" w:hAnsiTheme="minorHAnsi" w:cstheme="minorHAnsi"/>
          <w:sz w:val="22"/>
          <w:szCs w:val="22"/>
        </w:rPr>
        <w:t>,</w:t>
      </w:r>
      <w:r w:rsidRPr="00F323B1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e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sz w:val="22"/>
          <w:szCs w:val="22"/>
        </w:rPr>
        <w:t>c</w:t>
      </w:r>
      <w:r w:rsidRPr="00F323B1">
        <w:rPr>
          <w:rFonts w:asciiTheme="minorHAnsi" w:eastAsia="Garamond" w:hAnsiTheme="minorHAnsi" w:cstheme="minorHAnsi"/>
          <w:spacing w:val="3"/>
          <w:sz w:val="22"/>
          <w:szCs w:val="22"/>
        </w:rPr>
        <w:t>.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)</w:t>
      </w:r>
      <w:r w:rsidRPr="00F323B1">
        <w:rPr>
          <w:rFonts w:asciiTheme="minorHAnsi" w:eastAsia="Garamond" w:hAnsiTheme="minorHAnsi" w:cstheme="minorHAnsi"/>
          <w:sz w:val="22"/>
          <w:szCs w:val="22"/>
        </w:rPr>
        <w:t>.</w:t>
      </w:r>
      <w:r w:rsidRPr="00F323B1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I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also</w:t>
      </w:r>
      <w:r w:rsidRPr="00F323B1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ad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v</w:t>
      </w:r>
      <w:r w:rsidRPr="00F323B1">
        <w:rPr>
          <w:rFonts w:asciiTheme="minorHAnsi" w:eastAsia="Garamond" w:hAnsiTheme="minorHAnsi" w:cstheme="minorHAnsi"/>
          <w:sz w:val="22"/>
          <w:szCs w:val="22"/>
        </w:rPr>
        <w:t>ised</w:t>
      </w:r>
      <w:r w:rsidRPr="00F323B1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cor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p</w:t>
      </w:r>
      <w:r w:rsidRPr="00F323B1">
        <w:rPr>
          <w:rFonts w:asciiTheme="minorHAnsi" w:eastAsia="Garamond" w:hAnsiTheme="minorHAnsi" w:cstheme="minorHAnsi"/>
          <w:sz w:val="22"/>
          <w:szCs w:val="22"/>
        </w:rPr>
        <w:t>ora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sz w:val="22"/>
          <w:szCs w:val="22"/>
        </w:rPr>
        <w:t>e cl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F323B1">
        <w:rPr>
          <w:rFonts w:asciiTheme="minorHAnsi" w:eastAsia="Garamond" w:hAnsiTheme="minorHAnsi" w:cstheme="minorHAnsi"/>
          <w:sz w:val="22"/>
          <w:szCs w:val="22"/>
        </w:rPr>
        <w:t>en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sz w:val="22"/>
          <w:szCs w:val="22"/>
        </w:rPr>
        <w:t>s</w:t>
      </w:r>
      <w:r w:rsidRPr="00F323B1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r</w:t>
      </w:r>
      <w:r w:rsidRPr="00F323B1">
        <w:rPr>
          <w:rFonts w:asciiTheme="minorHAnsi" w:eastAsia="Garamond" w:hAnsiTheme="minorHAnsi" w:cstheme="minorHAnsi"/>
          <w:sz w:val="22"/>
          <w:szCs w:val="22"/>
        </w:rPr>
        <w:t>e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g</w:t>
      </w:r>
      <w:r w:rsidRPr="00F323B1">
        <w:rPr>
          <w:rFonts w:asciiTheme="minorHAnsi" w:eastAsia="Garamond" w:hAnsiTheme="minorHAnsi" w:cstheme="minorHAnsi"/>
          <w:sz w:val="22"/>
          <w:szCs w:val="22"/>
        </w:rPr>
        <w:t>ard</w:t>
      </w:r>
      <w:r w:rsidRPr="00F323B1">
        <w:rPr>
          <w:rFonts w:asciiTheme="minorHAnsi" w:eastAsia="Garamond" w:hAnsiTheme="minorHAnsi" w:cstheme="minorHAnsi"/>
          <w:spacing w:val="3"/>
          <w:sz w:val="22"/>
          <w:szCs w:val="22"/>
        </w:rPr>
        <w:t>i</w:t>
      </w:r>
      <w:r w:rsidRPr="00F323B1">
        <w:rPr>
          <w:rFonts w:asciiTheme="minorHAnsi" w:eastAsia="Garamond" w:hAnsiTheme="minorHAnsi" w:cstheme="minorHAnsi"/>
          <w:sz w:val="22"/>
          <w:szCs w:val="22"/>
        </w:rPr>
        <w:t>ng</w:t>
      </w:r>
      <w:r w:rsidRPr="00F323B1">
        <w:rPr>
          <w:rFonts w:asciiTheme="minorHAnsi" w:eastAsia="Garamond" w:hAnsiTheme="minorHAnsi" w:cstheme="minorHAnsi"/>
          <w:spacing w:val="-10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F323B1">
        <w:rPr>
          <w:rFonts w:asciiTheme="minorHAnsi" w:eastAsia="Garamond" w:hAnsiTheme="minorHAnsi" w:cstheme="minorHAnsi"/>
          <w:sz w:val="22"/>
          <w:szCs w:val="22"/>
        </w:rPr>
        <w:t>m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p</w:t>
      </w:r>
      <w:r w:rsidRPr="00F323B1">
        <w:rPr>
          <w:rFonts w:asciiTheme="minorHAnsi" w:eastAsia="Garamond" w:hAnsiTheme="minorHAnsi" w:cstheme="minorHAnsi"/>
          <w:sz w:val="22"/>
          <w:szCs w:val="22"/>
        </w:rPr>
        <w:t>lo</w:t>
      </w:r>
      <w:r w:rsidRPr="00F323B1">
        <w:rPr>
          <w:rFonts w:asciiTheme="minorHAnsi" w:eastAsia="Garamond" w:hAnsiTheme="minorHAnsi" w:cstheme="minorHAnsi"/>
          <w:spacing w:val="3"/>
          <w:sz w:val="22"/>
          <w:szCs w:val="22"/>
        </w:rPr>
        <w:t>y</w:t>
      </w:r>
      <w:r w:rsidRPr="00F323B1">
        <w:rPr>
          <w:rFonts w:asciiTheme="minorHAnsi" w:eastAsia="Garamond" w:hAnsiTheme="minorHAnsi" w:cstheme="minorHAnsi"/>
          <w:sz w:val="22"/>
          <w:szCs w:val="22"/>
        </w:rPr>
        <w:t>me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F323B1">
        <w:rPr>
          <w:rFonts w:asciiTheme="minorHAnsi" w:eastAsia="Garamond" w:hAnsiTheme="minorHAnsi" w:cstheme="minorHAnsi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spacing w:val="-14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l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F323B1">
        <w:rPr>
          <w:rFonts w:asciiTheme="minorHAnsi" w:eastAsia="Garamond" w:hAnsiTheme="minorHAnsi" w:cstheme="minorHAnsi"/>
          <w:sz w:val="22"/>
          <w:szCs w:val="22"/>
        </w:rPr>
        <w:t>w</w:t>
      </w:r>
      <w:r w:rsidRPr="00F323B1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c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F323B1">
        <w:rPr>
          <w:rFonts w:asciiTheme="minorHAnsi" w:eastAsia="Garamond" w:hAnsiTheme="minorHAnsi" w:cstheme="minorHAnsi"/>
          <w:sz w:val="22"/>
          <w:szCs w:val="22"/>
        </w:rPr>
        <w:t>m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p</w:t>
      </w:r>
      <w:r w:rsidRPr="00F323B1">
        <w:rPr>
          <w:rFonts w:asciiTheme="minorHAnsi" w:eastAsia="Garamond" w:hAnsiTheme="minorHAnsi" w:cstheme="minorHAnsi"/>
          <w:sz w:val="22"/>
          <w:szCs w:val="22"/>
        </w:rPr>
        <w:t>l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F323B1">
        <w:rPr>
          <w:rFonts w:asciiTheme="minorHAnsi" w:eastAsia="Garamond" w:hAnsiTheme="minorHAnsi" w:cstheme="minorHAnsi"/>
          <w:sz w:val="22"/>
          <w:szCs w:val="22"/>
        </w:rPr>
        <w:t>ance</w:t>
      </w:r>
      <w:r w:rsidRPr="00F323B1">
        <w:rPr>
          <w:rFonts w:asciiTheme="minorHAnsi" w:eastAsia="Garamond" w:hAnsiTheme="minorHAnsi" w:cstheme="minorHAnsi"/>
          <w:spacing w:val="-11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3"/>
          <w:sz w:val="22"/>
          <w:szCs w:val="22"/>
        </w:rPr>
        <w:t>i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F323B1">
        <w:rPr>
          <w:rFonts w:asciiTheme="minorHAnsi" w:eastAsia="Garamond" w:hAnsiTheme="minorHAnsi" w:cstheme="minorHAnsi"/>
          <w:sz w:val="22"/>
          <w:szCs w:val="22"/>
        </w:rPr>
        <w:t>ue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F323B1">
        <w:rPr>
          <w:rFonts w:asciiTheme="minorHAnsi" w:eastAsia="Garamond" w:hAnsiTheme="minorHAnsi" w:cstheme="minorHAnsi"/>
          <w:sz w:val="22"/>
          <w:szCs w:val="22"/>
        </w:rPr>
        <w:t>.</w:t>
      </w:r>
    </w:p>
    <w:p w14:paraId="1035A1EC" w14:textId="77777777" w:rsidR="00C70723" w:rsidRPr="00F323B1" w:rsidRDefault="00C70723" w:rsidP="00F323B1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74918404" w14:textId="77777777" w:rsidR="00C70723" w:rsidRPr="00F323B1" w:rsidRDefault="00031F64" w:rsidP="00F323B1">
      <w:pPr>
        <w:tabs>
          <w:tab w:val="left" w:pos="9460"/>
        </w:tabs>
        <w:ind w:left="100"/>
        <w:rPr>
          <w:rFonts w:asciiTheme="minorHAnsi" w:eastAsia="Garamond" w:hAnsiTheme="minorHAnsi" w:cstheme="minorHAnsi"/>
          <w:sz w:val="22"/>
          <w:szCs w:val="22"/>
        </w:rPr>
      </w:pPr>
      <w:r w:rsidRPr="00F323B1">
        <w:rPr>
          <w:rFonts w:asciiTheme="minorHAnsi" w:eastAsia="Garamond" w:hAnsiTheme="minorHAnsi" w:cstheme="minorHAnsi"/>
          <w:b/>
          <w:w w:val="99"/>
          <w:sz w:val="22"/>
          <w:szCs w:val="22"/>
          <w:u w:color="000000"/>
        </w:rPr>
        <w:t>Con</w:t>
      </w:r>
      <w:r w:rsidRPr="00F323B1">
        <w:rPr>
          <w:rFonts w:asciiTheme="minorHAnsi" w:eastAsia="Garamond" w:hAnsiTheme="minorHAnsi" w:cstheme="minorHAnsi"/>
          <w:b/>
          <w:spacing w:val="2"/>
          <w:w w:val="99"/>
          <w:sz w:val="22"/>
          <w:szCs w:val="22"/>
          <w:u w:color="000000"/>
        </w:rPr>
        <w:t>s</w:t>
      </w:r>
      <w:r w:rsidRPr="00F323B1">
        <w:rPr>
          <w:rFonts w:asciiTheme="minorHAnsi" w:eastAsia="Garamond" w:hAnsiTheme="minorHAnsi" w:cstheme="minorHAnsi"/>
          <w:b/>
          <w:spacing w:val="-1"/>
          <w:w w:val="99"/>
          <w:sz w:val="22"/>
          <w:szCs w:val="22"/>
          <w:u w:color="000000"/>
        </w:rPr>
        <w:t>u</w:t>
      </w:r>
      <w:r w:rsidRPr="00F323B1">
        <w:rPr>
          <w:rFonts w:asciiTheme="minorHAnsi" w:eastAsia="Garamond" w:hAnsiTheme="minorHAnsi" w:cstheme="minorHAnsi"/>
          <w:b/>
          <w:spacing w:val="1"/>
          <w:w w:val="99"/>
          <w:sz w:val="22"/>
          <w:szCs w:val="22"/>
          <w:u w:color="000000"/>
        </w:rPr>
        <w:t>l</w:t>
      </w:r>
      <w:r w:rsidRPr="00F323B1">
        <w:rPr>
          <w:rFonts w:asciiTheme="minorHAnsi" w:eastAsia="Garamond" w:hAnsiTheme="minorHAnsi" w:cstheme="minorHAnsi"/>
          <w:b/>
          <w:w w:val="99"/>
          <w:sz w:val="22"/>
          <w:szCs w:val="22"/>
          <w:u w:color="000000"/>
        </w:rPr>
        <w:t>ti</w:t>
      </w:r>
      <w:r w:rsidRPr="00F323B1">
        <w:rPr>
          <w:rFonts w:asciiTheme="minorHAnsi" w:eastAsia="Garamond" w:hAnsiTheme="minorHAnsi" w:cstheme="minorHAnsi"/>
          <w:b/>
          <w:spacing w:val="-1"/>
          <w:w w:val="99"/>
          <w:sz w:val="22"/>
          <w:szCs w:val="22"/>
          <w:u w:color="000000"/>
        </w:rPr>
        <w:t>n</w:t>
      </w:r>
      <w:r w:rsidRPr="00F323B1">
        <w:rPr>
          <w:rFonts w:asciiTheme="minorHAnsi" w:eastAsia="Garamond" w:hAnsiTheme="minorHAnsi" w:cstheme="minorHAnsi"/>
          <w:b/>
          <w:w w:val="99"/>
          <w:sz w:val="22"/>
          <w:szCs w:val="22"/>
          <w:u w:color="000000"/>
        </w:rPr>
        <w:t>g</w:t>
      </w:r>
      <w:r w:rsidRPr="00F323B1">
        <w:rPr>
          <w:rFonts w:asciiTheme="minorHAnsi" w:eastAsia="Garamond" w:hAnsiTheme="minorHAnsi" w:cstheme="minorHAnsi"/>
          <w:b/>
          <w:spacing w:val="2"/>
          <w:w w:val="99"/>
          <w:sz w:val="22"/>
          <w:szCs w:val="22"/>
          <w:u w:color="000000"/>
        </w:rPr>
        <w:t xml:space="preserve"> </w:t>
      </w:r>
      <w:r w:rsidRPr="00F323B1">
        <w:rPr>
          <w:rFonts w:asciiTheme="minorHAnsi" w:eastAsia="Garamond" w:hAnsiTheme="minorHAnsi" w:cstheme="minorHAnsi"/>
          <w:b/>
          <w:spacing w:val="1"/>
          <w:w w:val="99"/>
          <w:sz w:val="22"/>
          <w:szCs w:val="22"/>
          <w:u w:color="000000"/>
        </w:rPr>
        <w:t>W</w:t>
      </w:r>
      <w:r w:rsidRPr="00F323B1">
        <w:rPr>
          <w:rFonts w:asciiTheme="minorHAnsi" w:eastAsia="Garamond" w:hAnsiTheme="minorHAnsi" w:cstheme="minorHAnsi"/>
          <w:b/>
          <w:w w:val="99"/>
          <w:sz w:val="22"/>
          <w:szCs w:val="22"/>
          <w:u w:color="000000"/>
        </w:rPr>
        <w:t xml:space="preserve">ork </w:t>
      </w:r>
      <w:r w:rsidRPr="00F323B1">
        <w:rPr>
          <w:rFonts w:asciiTheme="minorHAnsi" w:eastAsia="Garamond" w:hAnsiTheme="minorHAnsi" w:cstheme="minorHAnsi"/>
          <w:b/>
          <w:sz w:val="22"/>
          <w:szCs w:val="22"/>
          <w:u w:color="000000"/>
        </w:rPr>
        <w:tab/>
      </w:r>
    </w:p>
    <w:p w14:paraId="0D8290E1" w14:textId="77777777" w:rsidR="00C70723" w:rsidRPr="00F323B1" w:rsidRDefault="00C70723" w:rsidP="00F323B1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64FCD24A" w14:textId="77777777" w:rsidR="00C70723" w:rsidRPr="00F323B1" w:rsidRDefault="00C70723" w:rsidP="00F323B1">
      <w:pPr>
        <w:rPr>
          <w:rFonts w:asciiTheme="minorHAnsi" w:hAnsiTheme="minorHAnsi" w:cstheme="minorHAnsi"/>
          <w:sz w:val="22"/>
          <w:szCs w:val="22"/>
        </w:rPr>
      </w:pPr>
    </w:p>
    <w:p w14:paraId="521C56D2" w14:textId="77777777" w:rsidR="00C70723" w:rsidRPr="00F323B1" w:rsidRDefault="00031F64" w:rsidP="00F323B1">
      <w:pPr>
        <w:ind w:left="100"/>
        <w:rPr>
          <w:rFonts w:asciiTheme="minorHAnsi" w:eastAsia="Garamond" w:hAnsiTheme="minorHAnsi" w:cstheme="minorHAnsi"/>
          <w:sz w:val="22"/>
          <w:szCs w:val="22"/>
        </w:rPr>
      </w:pPr>
      <w:r w:rsidRPr="00F323B1">
        <w:rPr>
          <w:rFonts w:asciiTheme="minorHAnsi" w:eastAsia="Garamond" w:hAnsiTheme="minorHAnsi" w:cstheme="minorHAnsi"/>
          <w:b/>
          <w:spacing w:val="-1"/>
          <w:sz w:val="22"/>
          <w:szCs w:val="22"/>
        </w:rPr>
        <w:t>O</w:t>
      </w:r>
      <w:r w:rsidRPr="00F323B1">
        <w:rPr>
          <w:rFonts w:asciiTheme="minorHAnsi" w:eastAsia="Garamond" w:hAnsiTheme="minorHAnsi" w:cstheme="minorHAnsi"/>
          <w:b/>
          <w:spacing w:val="1"/>
          <w:sz w:val="22"/>
          <w:szCs w:val="22"/>
        </w:rPr>
        <w:t>u</w:t>
      </w:r>
      <w:r w:rsidRPr="00F323B1">
        <w:rPr>
          <w:rFonts w:asciiTheme="minorHAnsi" w:eastAsia="Garamond" w:hAnsiTheme="minorHAnsi" w:cstheme="minorHAnsi"/>
          <w:b/>
          <w:sz w:val="22"/>
          <w:szCs w:val="22"/>
        </w:rPr>
        <w:t>tside</w:t>
      </w:r>
      <w:r w:rsidRPr="00F323B1">
        <w:rPr>
          <w:rFonts w:asciiTheme="minorHAnsi" w:eastAsia="Garamond" w:hAnsiTheme="minorHAnsi" w:cstheme="minorHAnsi"/>
          <w:b/>
          <w:spacing w:val="-8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b/>
          <w:spacing w:val="2"/>
          <w:sz w:val="22"/>
          <w:szCs w:val="22"/>
        </w:rPr>
        <w:t>C</w:t>
      </w:r>
      <w:r w:rsidRPr="00F323B1">
        <w:rPr>
          <w:rFonts w:asciiTheme="minorHAnsi" w:eastAsia="Garamond" w:hAnsiTheme="minorHAnsi" w:cstheme="minorHAnsi"/>
          <w:b/>
          <w:sz w:val="22"/>
          <w:szCs w:val="22"/>
        </w:rPr>
        <w:t>ons</w:t>
      </w:r>
      <w:r w:rsidRPr="00F323B1">
        <w:rPr>
          <w:rFonts w:asciiTheme="minorHAnsi" w:eastAsia="Garamond" w:hAnsiTheme="minorHAnsi" w:cstheme="minorHAnsi"/>
          <w:b/>
          <w:spacing w:val="1"/>
          <w:sz w:val="22"/>
          <w:szCs w:val="22"/>
        </w:rPr>
        <w:t>u</w:t>
      </w:r>
      <w:r w:rsidRPr="00F323B1">
        <w:rPr>
          <w:rFonts w:asciiTheme="minorHAnsi" w:eastAsia="Garamond" w:hAnsiTheme="minorHAnsi" w:cstheme="minorHAnsi"/>
          <w:b/>
          <w:sz w:val="22"/>
          <w:szCs w:val="22"/>
        </w:rPr>
        <w:t>lt</w:t>
      </w:r>
      <w:r w:rsidRPr="00F323B1">
        <w:rPr>
          <w:rFonts w:asciiTheme="minorHAnsi" w:eastAsia="Garamond" w:hAnsiTheme="minorHAnsi" w:cstheme="minorHAnsi"/>
          <w:b/>
          <w:spacing w:val="1"/>
          <w:sz w:val="22"/>
          <w:szCs w:val="22"/>
        </w:rPr>
        <w:t>an</w:t>
      </w:r>
      <w:r w:rsidRPr="00F323B1">
        <w:rPr>
          <w:rFonts w:asciiTheme="minorHAnsi" w:eastAsia="Garamond" w:hAnsiTheme="minorHAnsi" w:cstheme="minorHAnsi"/>
          <w:b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b/>
          <w:spacing w:val="-12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b/>
          <w:sz w:val="22"/>
          <w:szCs w:val="22"/>
        </w:rPr>
        <w:t>r</w:t>
      </w:r>
      <w:r w:rsidRPr="00F323B1">
        <w:rPr>
          <w:rFonts w:asciiTheme="minorHAnsi" w:eastAsia="Garamond" w:hAnsiTheme="minorHAnsi" w:cstheme="minorHAnsi"/>
          <w:b/>
          <w:spacing w:val="1"/>
          <w:sz w:val="22"/>
          <w:szCs w:val="22"/>
        </w:rPr>
        <w:t>e</w:t>
      </w:r>
      <w:r w:rsidRPr="00F323B1">
        <w:rPr>
          <w:rFonts w:asciiTheme="minorHAnsi" w:eastAsia="Garamond" w:hAnsiTheme="minorHAnsi" w:cstheme="minorHAnsi"/>
          <w:b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b/>
          <w:spacing w:val="1"/>
          <w:sz w:val="22"/>
          <w:szCs w:val="22"/>
        </w:rPr>
        <w:t>a</w:t>
      </w:r>
      <w:r w:rsidRPr="00F323B1">
        <w:rPr>
          <w:rFonts w:asciiTheme="minorHAnsi" w:eastAsia="Garamond" w:hAnsiTheme="minorHAnsi" w:cstheme="minorHAnsi"/>
          <w:b/>
          <w:spacing w:val="-1"/>
          <w:sz w:val="22"/>
          <w:szCs w:val="22"/>
        </w:rPr>
        <w:t>i</w:t>
      </w:r>
      <w:r w:rsidRPr="00F323B1">
        <w:rPr>
          <w:rFonts w:asciiTheme="minorHAnsi" w:eastAsia="Garamond" w:hAnsiTheme="minorHAnsi" w:cstheme="minorHAnsi"/>
          <w:b/>
          <w:spacing w:val="1"/>
          <w:sz w:val="22"/>
          <w:szCs w:val="22"/>
        </w:rPr>
        <w:t>ne</w:t>
      </w:r>
      <w:r w:rsidRPr="00F323B1">
        <w:rPr>
          <w:rFonts w:asciiTheme="minorHAnsi" w:eastAsia="Garamond" w:hAnsiTheme="minorHAnsi" w:cstheme="minorHAnsi"/>
          <w:b/>
          <w:sz w:val="22"/>
          <w:szCs w:val="22"/>
        </w:rPr>
        <w:t>d</w:t>
      </w:r>
      <w:r w:rsidRPr="00F323B1">
        <w:rPr>
          <w:rFonts w:asciiTheme="minorHAnsi" w:eastAsia="Garamond" w:hAnsiTheme="minorHAnsi" w:cstheme="minorHAnsi"/>
          <w:b/>
          <w:spacing w:val="-9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b/>
          <w:spacing w:val="1"/>
          <w:sz w:val="22"/>
          <w:szCs w:val="22"/>
        </w:rPr>
        <w:t>b</w:t>
      </w:r>
      <w:r w:rsidRPr="00F323B1">
        <w:rPr>
          <w:rFonts w:asciiTheme="minorHAnsi" w:eastAsia="Garamond" w:hAnsiTheme="minorHAnsi" w:cstheme="minorHAnsi"/>
          <w:b/>
          <w:sz w:val="22"/>
          <w:szCs w:val="22"/>
        </w:rPr>
        <w:t>y</w:t>
      </w:r>
      <w:r w:rsidRPr="00F323B1">
        <w:rPr>
          <w:rFonts w:asciiTheme="minorHAnsi" w:eastAsia="Garamond" w:hAnsiTheme="minorHAnsi" w:cstheme="minorHAnsi"/>
          <w:b/>
          <w:spacing w:val="-3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b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b/>
          <w:spacing w:val="1"/>
          <w:sz w:val="22"/>
          <w:szCs w:val="22"/>
        </w:rPr>
        <w:t>h</w:t>
      </w:r>
      <w:r w:rsidRPr="00F323B1">
        <w:rPr>
          <w:rFonts w:asciiTheme="minorHAnsi" w:eastAsia="Garamond" w:hAnsiTheme="minorHAnsi" w:cstheme="minorHAnsi"/>
          <w:b/>
          <w:sz w:val="22"/>
          <w:szCs w:val="22"/>
        </w:rPr>
        <w:t>e</w:t>
      </w:r>
      <w:r w:rsidRPr="00F323B1">
        <w:rPr>
          <w:rFonts w:asciiTheme="minorHAnsi" w:eastAsia="Garamond" w:hAnsiTheme="minorHAnsi" w:cstheme="minorHAnsi"/>
          <w:b/>
          <w:spacing w:val="-3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b/>
          <w:sz w:val="22"/>
          <w:szCs w:val="22"/>
        </w:rPr>
        <w:t>Uni</w:t>
      </w:r>
      <w:r w:rsidRPr="00F323B1">
        <w:rPr>
          <w:rFonts w:asciiTheme="minorHAnsi" w:eastAsia="Garamond" w:hAnsiTheme="minorHAnsi" w:cstheme="minorHAnsi"/>
          <w:b/>
          <w:spacing w:val="1"/>
          <w:sz w:val="22"/>
          <w:szCs w:val="22"/>
        </w:rPr>
        <w:t>ve</w:t>
      </w:r>
      <w:r w:rsidRPr="00F323B1">
        <w:rPr>
          <w:rFonts w:asciiTheme="minorHAnsi" w:eastAsia="Garamond" w:hAnsiTheme="minorHAnsi" w:cstheme="minorHAnsi"/>
          <w:b/>
          <w:sz w:val="22"/>
          <w:szCs w:val="22"/>
        </w:rPr>
        <w:t>rs</w:t>
      </w:r>
      <w:r w:rsidRPr="00F323B1">
        <w:rPr>
          <w:rFonts w:asciiTheme="minorHAnsi" w:eastAsia="Garamond" w:hAnsiTheme="minorHAnsi" w:cstheme="minorHAnsi"/>
          <w:b/>
          <w:spacing w:val="-1"/>
          <w:sz w:val="22"/>
          <w:szCs w:val="22"/>
        </w:rPr>
        <w:t>i</w:t>
      </w:r>
      <w:r w:rsidRPr="00F323B1">
        <w:rPr>
          <w:rFonts w:asciiTheme="minorHAnsi" w:eastAsia="Garamond" w:hAnsiTheme="minorHAnsi" w:cstheme="minorHAnsi"/>
          <w:b/>
          <w:sz w:val="22"/>
          <w:szCs w:val="22"/>
        </w:rPr>
        <w:t>ty</w:t>
      </w:r>
      <w:r w:rsidRPr="00F323B1">
        <w:rPr>
          <w:rFonts w:asciiTheme="minorHAnsi" w:eastAsia="Garamond" w:hAnsiTheme="minorHAnsi" w:cstheme="minorHAnsi"/>
          <w:b/>
          <w:spacing w:val="-10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b/>
          <w:sz w:val="22"/>
          <w:szCs w:val="22"/>
        </w:rPr>
        <w:t>of</w:t>
      </w:r>
      <w:r w:rsidRPr="00F323B1">
        <w:rPr>
          <w:rFonts w:asciiTheme="minorHAnsi" w:eastAsia="Garamond" w:hAnsiTheme="minorHAnsi" w:cstheme="minorHAnsi"/>
          <w:b/>
          <w:spacing w:val="-2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b/>
          <w:spacing w:val="-1"/>
          <w:sz w:val="22"/>
          <w:szCs w:val="22"/>
        </w:rPr>
        <w:t>O</w:t>
      </w:r>
      <w:r w:rsidRPr="00F323B1">
        <w:rPr>
          <w:rFonts w:asciiTheme="minorHAnsi" w:eastAsia="Garamond" w:hAnsiTheme="minorHAnsi" w:cstheme="minorHAnsi"/>
          <w:b/>
          <w:spacing w:val="1"/>
          <w:sz w:val="22"/>
          <w:szCs w:val="22"/>
        </w:rPr>
        <w:t>k</w:t>
      </w:r>
      <w:r w:rsidRPr="00F323B1">
        <w:rPr>
          <w:rFonts w:asciiTheme="minorHAnsi" w:eastAsia="Garamond" w:hAnsiTheme="minorHAnsi" w:cstheme="minorHAnsi"/>
          <w:b/>
          <w:sz w:val="22"/>
          <w:szCs w:val="22"/>
        </w:rPr>
        <w:t>la</w:t>
      </w:r>
      <w:r w:rsidRPr="00F323B1">
        <w:rPr>
          <w:rFonts w:asciiTheme="minorHAnsi" w:eastAsia="Garamond" w:hAnsiTheme="minorHAnsi" w:cstheme="minorHAnsi"/>
          <w:b/>
          <w:spacing w:val="1"/>
          <w:sz w:val="22"/>
          <w:szCs w:val="22"/>
        </w:rPr>
        <w:t>h</w:t>
      </w:r>
      <w:r w:rsidRPr="00F323B1">
        <w:rPr>
          <w:rFonts w:asciiTheme="minorHAnsi" w:eastAsia="Garamond" w:hAnsiTheme="minorHAnsi" w:cstheme="minorHAnsi"/>
          <w:b/>
          <w:sz w:val="22"/>
          <w:szCs w:val="22"/>
        </w:rPr>
        <w:t>o</w:t>
      </w:r>
      <w:r w:rsidRPr="00F323B1">
        <w:rPr>
          <w:rFonts w:asciiTheme="minorHAnsi" w:eastAsia="Garamond" w:hAnsiTheme="minorHAnsi" w:cstheme="minorHAnsi"/>
          <w:b/>
          <w:spacing w:val="-1"/>
          <w:sz w:val="22"/>
          <w:szCs w:val="22"/>
        </w:rPr>
        <w:t>m</w:t>
      </w:r>
      <w:r w:rsidRPr="00F323B1">
        <w:rPr>
          <w:rFonts w:asciiTheme="minorHAnsi" w:eastAsia="Garamond" w:hAnsiTheme="minorHAnsi" w:cstheme="minorHAnsi"/>
          <w:b/>
          <w:sz w:val="22"/>
          <w:szCs w:val="22"/>
        </w:rPr>
        <w:t>a</w:t>
      </w:r>
      <w:r w:rsidRPr="00F323B1">
        <w:rPr>
          <w:rFonts w:asciiTheme="minorHAnsi" w:eastAsia="Garamond" w:hAnsiTheme="minorHAnsi" w:cstheme="minorHAnsi"/>
          <w:b/>
          <w:spacing w:val="-9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b/>
          <w:spacing w:val="-1"/>
          <w:sz w:val="22"/>
          <w:szCs w:val="22"/>
        </w:rPr>
        <w:t>P</w:t>
      </w:r>
      <w:r w:rsidRPr="00F323B1">
        <w:rPr>
          <w:rFonts w:asciiTheme="minorHAnsi" w:eastAsia="Garamond" w:hAnsiTheme="minorHAnsi" w:cstheme="minorHAnsi"/>
          <w:b/>
          <w:sz w:val="22"/>
          <w:szCs w:val="22"/>
        </w:rPr>
        <w:t>r</w:t>
      </w:r>
      <w:r w:rsidRPr="00F323B1">
        <w:rPr>
          <w:rFonts w:asciiTheme="minorHAnsi" w:eastAsia="Garamond" w:hAnsiTheme="minorHAnsi" w:cstheme="minorHAnsi"/>
          <w:b/>
          <w:spacing w:val="-1"/>
          <w:sz w:val="22"/>
          <w:szCs w:val="22"/>
        </w:rPr>
        <w:t>i</w:t>
      </w:r>
      <w:r w:rsidRPr="00F323B1">
        <w:rPr>
          <w:rFonts w:asciiTheme="minorHAnsi" w:eastAsia="Garamond" w:hAnsiTheme="minorHAnsi" w:cstheme="minorHAnsi"/>
          <w:b/>
          <w:spacing w:val="1"/>
          <w:sz w:val="22"/>
          <w:szCs w:val="22"/>
        </w:rPr>
        <w:t>c</w:t>
      </w:r>
      <w:r w:rsidRPr="00F323B1">
        <w:rPr>
          <w:rFonts w:asciiTheme="minorHAnsi" w:eastAsia="Garamond" w:hAnsiTheme="minorHAnsi" w:cstheme="minorHAnsi"/>
          <w:b/>
          <w:sz w:val="22"/>
          <w:szCs w:val="22"/>
        </w:rPr>
        <w:t>e</w:t>
      </w:r>
      <w:r w:rsidRPr="00F323B1">
        <w:rPr>
          <w:rFonts w:asciiTheme="minorHAnsi" w:eastAsia="Garamond" w:hAnsiTheme="minorHAnsi" w:cstheme="minorHAnsi"/>
          <w:b/>
          <w:spacing w:val="-4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b/>
          <w:sz w:val="22"/>
          <w:szCs w:val="22"/>
        </w:rPr>
        <w:t>C</w:t>
      </w:r>
      <w:r w:rsidRPr="00F323B1">
        <w:rPr>
          <w:rFonts w:asciiTheme="minorHAnsi" w:eastAsia="Garamond" w:hAnsiTheme="minorHAnsi" w:cstheme="minorHAnsi"/>
          <w:b/>
          <w:spacing w:val="-1"/>
          <w:sz w:val="22"/>
          <w:szCs w:val="22"/>
        </w:rPr>
        <w:t>o</w:t>
      </w:r>
      <w:r w:rsidRPr="00F323B1">
        <w:rPr>
          <w:rFonts w:asciiTheme="minorHAnsi" w:eastAsia="Garamond" w:hAnsiTheme="minorHAnsi" w:cstheme="minorHAnsi"/>
          <w:b/>
          <w:sz w:val="22"/>
          <w:szCs w:val="22"/>
        </w:rPr>
        <w:t>ll</w:t>
      </w:r>
      <w:r w:rsidRPr="00F323B1">
        <w:rPr>
          <w:rFonts w:asciiTheme="minorHAnsi" w:eastAsia="Garamond" w:hAnsiTheme="minorHAnsi" w:cstheme="minorHAnsi"/>
          <w:b/>
          <w:spacing w:val="3"/>
          <w:sz w:val="22"/>
          <w:szCs w:val="22"/>
        </w:rPr>
        <w:t>e</w:t>
      </w:r>
      <w:r w:rsidRPr="00F323B1">
        <w:rPr>
          <w:rFonts w:asciiTheme="minorHAnsi" w:eastAsia="Garamond" w:hAnsiTheme="minorHAnsi" w:cstheme="minorHAnsi"/>
          <w:b/>
          <w:spacing w:val="-1"/>
          <w:sz w:val="22"/>
          <w:szCs w:val="22"/>
        </w:rPr>
        <w:t>g</w:t>
      </w:r>
      <w:r w:rsidRPr="00F323B1">
        <w:rPr>
          <w:rFonts w:asciiTheme="minorHAnsi" w:eastAsia="Garamond" w:hAnsiTheme="minorHAnsi" w:cstheme="minorHAnsi"/>
          <w:b/>
          <w:sz w:val="22"/>
          <w:szCs w:val="22"/>
        </w:rPr>
        <w:t>e</w:t>
      </w:r>
      <w:r w:rsidRPr="00F323B1">
        <w:rPr>
          <w:rFonts w:asciiTheme="minorHAnsi" w:eastAsia="Garamond" w:hAnsiTheme="minorHAnsi" w:cstheme="minorHAnsi"/>
          <w:b/>
          <w:spacing w:val="-8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b/>
          <w:sz w:val="22"/>
          <w:szCs w:val="22"/>
        </w:rPr>
        <w:t>of</w:t>
      </w:r>
    </w:p>
    <w:p w14:paraId="243B8C62" w14:textId="77777777" w:rsidR="00C70723" w:rsidRPr="00F323B1" w:rsidRDefault="00031F64" w:rsidP="00F323B1">
      <w:pPr>
        <w:ind w:left="100"/>
        <w:rPr>
          <w:rFonts w:asciiTheme="minorHAnsi" w:eastAsia="Garamond" w:hAnsiTheme="minorHAnsi" w:cstheme="minorHAnsi"/>
          <w:sz w:val="22"/>
          <w:szCs w:val="22"/>
        </w:rPr>
      </w:pPr>
      <w:r w:rsidRPr="00F323B1">
        <w:rPr>
          <w:rFonts w:asciiTheme="minorHAnsi" w:eastAsia="Garamond" w:hAnsiTheme="minorHAnsi" w:cstheme="minorHAnsi"/>
          <w:b/>
          <w:sz w:val="22"/>
          <w:szCs w:val="22"/>
        </w:rPr>
        <w:t>Busin</w:t>
      </w:r>
      <w:r w:rsidRPr="00F323B1">
        <w:rPr>
          <w:rFonts w:asciiTheme="minorHAnsi" w:eastAsia="Garamond" w:hAnsiTheme="minorHAnsi" w:cstheme="minorHAnsi"/>
          <w:b/>
          <w:spacing w:val="1"/>
          <w:sz w:val="22"/>
          <w:szCs w:val="22"/>
        </w:rPr>
        <w:t>e</w:t>
      </w:r>
      <w:r w:rsidRPr="00F323B1">
        <w:rPr>
          <w:rFonts w:asciiTheme="minorHAnsi" w:eastAsia="Garamond" w:hAnsiTheme="minorHAnsi" w:cstheme="minorHAnsi"/>
          <w:b/>
          <w:sz w:val="22"/>
          <w:szCs w:val="22"/>
        </w:rPr>
        <w:t>ss</w:t>
      </w:r>
      <w:r w:rsidRPr="00F323B1">
        <w:rPr>
          <w:rFonts w:asciiTheme="minorHAnsi" w:eastAsia="Garamond" w:hAnsiTheme="minorHAnsi" w:cstheme="minorHAnsi"/>
          <w:sz w:val="22"/>
          <w:szCs w:val="22"/>
        </w:rPr>
        <w:t>,</w:t>
      </w:r>
      <w:r w:rsidRPr="00F323B1">
        <w:rPr>
          <w:rFonts w:asciiTheme="minorHAnsi" w:eastAsia="Garamond" w:hAnsiTheme="minorHAnsi" w:cstheme="minorHAnsi"/>
          <w:spacing w:val="-10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200</w:t>
      </w:r>
      <w:r w:rsidRPr="00F323B1">
        <w:rPr>
          <w:rFonts w:asciiTheme="minorHAnsi" w:eastAsia="Garamond" w:hAnsiTheme="minorHAnsi" w:cstheme="minorHAnsi"/>
          <w:sz w:val="22"/>
          <w:szCs w:val="22"/>
        </w:rPr>
        <w:t>8</w:t>
      </w:r>
    </w:p>
    <w:p w14:paraId="1B855A21" w14:textId="77777777" w:rsidR="00C70723" w:rsidRPr="00F323B1" w:rsidRDefault="00C70723" w:rsidP="00F323B1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65DF6540" w14:textId="77777777" w:rsidR="00C70723" w:rsidRPr="00F323B1" w:rsidRDefault="00C70723" w:rsidP="00F323B1">
      <w:pPr>
        <w:rPr>
          <w:rFonts w:asciiTheme="minorHAnsi" w:hAnsiTheme="minorHAnsi" w:cstheme="minorHAnsi"/>
          <w:sz w:val="22"/>
          <w:szCs w:val="22"/>
        </w:rPr>
      </w:pPr>
    </w:p>
    <w:p w14:paraId="463C2A1B" w14:textId="77777777" w:rsidR="00C70723" w:rsidRPr="00F323B1" w:rsidRDefault="00031F64" w:rsidP="00F323B1">
      <w:pPr>
        <w:ind w:left="100" w:right="332"/>
        <w:rPr>
          <w:rFonts w:asciiTheme="minorHAnsi" w:eastAsia="Garamond" w:hAnsiTheme="minorHAnsi" w:cstheme="minorHAnsi"/>
          <w:sz w:val="22"/>
          <w:szCs w:val="22"/>
        </w:rPr>
      </w:pPr>
      <w:r w:rsidRPr="00F323B1">
        <w:rPr>
          <w:rFonts w:asciiTheme="minorHAnsi" w:eastAsia="Garamond" w:hAnsiTheme="minorHAnsi" w:cstheme="minorHAnsi"/>
          <w:sz w:val="22"/>
          <w:szCs w:val="22"/>
        </w:rPr>
        <w:t>In</w:t>
      </w:r>
      <w:r w:rsidRPr="00F323B1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2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008</w:t>
      </w:r>
      <w:r w:rsidRPr="00F323B1">
        <w:rPr>
          <w:rFonts w:asciiTheme="minorHAnsi" w:eastAsia="Garamond" w:hAnsiTheme="minorHAnsi" w:cstheme="minorHAnsi"/>
          <w:sz w:val="22"/>
          <w:szCs w:val="22"/>
        </w:rPr>
        <w:t>,</w:t>
      </w:r>
      <w:r w:rsidRPr="00F323B1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I</w:t>
      </w:r>
      <w:r w:rsidRPr="00F323B1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was</w:t>
      </w:r>
      <w:r w:rsidRPr="00F323B1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r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sz w:val="22"/>
          <w:szCs w:val="22"/>
        </w:rPr>
        <w:t>a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F323B1">
        <w:rPr>
          <w:rFonts w:asciiTheme="minorHAnsi" w:eastAsia="Garamond" w:hAnsiTheme="minorHAnsi" w:cstheme="minorHAnsi"/>
          <w:sz w:val="22"/>
          <w:szCs w:val="22"/>
        </w:rPr>
        <w:t>ned</w:t>
      </w:r>
      <w:r w:rsidRPr="00F323B1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3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sz w:val="22"/>
          <w:szCs w:val="22"/>
        </w:rPr>
        <w:t>o</w:t>
      </w:r>
      <w:r w:rsidRPr="00F323B1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ev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F323B1">
        <w:rPr>
          <w:rFonts w:asciiTheme="minorHAnsi" w:eastAsia="Garamond" w:hAnsiTheme="minorHAnsi" w:cstheme="minorHAnsi"/>
          <w:sz w:val="22"/>
          <w:szCs w:val="22"/>
        </w:rPr>
        <w:t>l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u</w:t>
      </w:r>
      <w:r w:rsidRPr="00F323B1">
        <w:rPr>
          <w:rFonts w:asciiTheme="minorHAnsi" w:eastAsia="Garamond" w:hAnsiTheme="minorHAnsi" w:cstheme="minorHAnsi"/>
          <w:sz w:val="22"/>
          <w:szCs w:val="22"/>
        </w:rPr>
        <w:t>a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sz w:val="22"/>
          <w:szCs w:val="22"/>
        </w:rPr>
        <w:t>e</w:t>
      </w:r>
      <w:r w:rsidRPr="00F323B1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sz w:val="22"/>
          <w:szCs w:val="22"/>
        </w:rPr>
        <w:t>he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st</w:t>
      </w:r>
      <w:r w:rsidRPr="00F323B1">
        <w:rPr>
          <w:rFonts w:asciiTheme="minorHAnsi" w:eastAsia="Garamond" w:hAnsiTheme="minorHAnsi" w:cstheme="minorHAnsi"/>
          <w:sz w:val="22"/>
          <w:szCs w:val="22"/>
        </w:rPr>
        <w:t>ru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c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sz w:val="22"/>
          <w:szCs w:val="22"/>
        </w:rPr>
        <w:t>ure</w:t>
      </w:r>
      <w:r w:rsidRPr="00F323B1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and</w:t>
      </w:r>
      <w:r w:rsidRPr="00F323B1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F323B1">
        <w:rPr>
          <w:rFonts w:asciiTheme="minorHAnsi" w:eastAsia="Garamond" w:hAnsiTheme="minorHAnsi" w:cstheme="minorHAnsi"/>
          <w:sz w:val="22"/>
          <w:szCs w:val="22"/>
        </w:rPr>
        <w:t>u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b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sz w:val="22"/>
          <w:szCs w:val="22"/>
        </w:rPr>
        <w:t>ance</w:t>
      </w:r>
      <w:r w:rsidRPr="00F323B1">
        <w:rPr>
          <w:rFonts w:asciiTheme="minorHAnsi" w:eastAsia="Garamond" w:hAnsiTheme="minorHAnsi" w:cstheme="minorHAnsi"/>
          <w:spacing w:val="-10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 xml:space="preserve">of 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sz w:val="22"/>
          <w:szCs w:val="22"/>
        </w:rPr>
        <w:t>he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B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u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F323B1">
        <w:rPr>
          <w:rFonts w:asciiTheme="minorHAnsi" w:eastAsia="Garamond" w:hAnsiTheme="minorHAnsi" w:cstheme="minorHAnsi"/>
          <w:sz w:val="22"/>
          <w:szCs w:val="22"/>
        </w:rPr>
        <w:t>ine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s</w:t>
      </w:r>
      <w:r w:rsidRPr="00F323B1">
        <w:rPr>
          <w:rFonts w:asciiTheme="minorHAnsi" w:eastAsia="Garamond" w:hAnsiTheme="minorHAnsi" w:cstheme="minorHAnsi"/>
          <w:sz w:val="22"/>
          <w:szCs w:val="22"/>
        </w:rPr>
        <w:t xml:space="preserve">s 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F323B1">
        <w:rPr>
          <w:rFonts w:asciiTheme="minorHAnsi" w:eastAsia="Garamond" w:hAnsiTheme="minorHAnsi" w:cstheme="minorHAnsi"/>
          <w:sz w:val="22"/>
          <w:szCs w:val="22"/>
        </w:rPr>
        <w:t>o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m</w:t>
      </w:r>
      <w:r w:rsidRPr="00F323B1">
        <w:rPr>
          <w:rFonts w:asciiTheme="minorHAnsi" w:eastAsia="Garamond" w:hAnsiTheme="minorHAnsi" w:cstheme="minorHAnsi"/>
          <w:sz w:val="22"/>
          <w:szCs w:val="22"/>
        </w:rPr>
        <w:t>m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u</w:t>
      </w:r>
      <w:r w:rsidRPr="00F323B1">
        <w:rPr>
          <w:rFonts w:asciiTheme="minorHAnsi" w:eastAsia="Garamond" w:hAnsiTheme="minorHAnsi" w:cstheme="minorHAnsi"/>
          <w:sz w:val="22"/>
          <w:szCs w:val="22"/>
        </w:rPr>
        <w:t>nication</w:t>
      </w:r>
      <w:r w:rsidRPr="00F323B1">
        <w:rPr>
          <w:rFonts w:asciiTheme="minorHAnsi" w:eastAsia="Garamond" w:hAnsiTheme="minorHAnsi" w:cstheme="minorHAnsi"/>
          <w:spacing w:val="-14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cou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r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F323B1">
        <w:rPr>
          <w:rFonts w:asciiTheme="minorHAnsi" w:eastAsia="Garamond" w:hAnsiTheme="minorHAnsi" w:cstheme="minorHAnsi"/>
          <w:sz w:val="22"/>
          <w:szCs w:val="22"/>
        </w:rPr>
        <w:t>e</w:t>
      </w:r>
      <w:r w:rsidRPr="00F323B1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(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“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B</w:t>
      </w:r>
      <w:r w:rsidRPr="00F323B1">
        <w:rPr>
          <w:rFonts w:asciiTheme="minorHAnsi" w:eastAsia="Garamond" w:hAnsiTheme="minorHAnsi" w:cstheme="minorHAnsi"/>
          <w:sz w:val="22"/>
          <w:szCs w:val="22"/>
        </w:rPr>
        <w:t>C</w:t>
      </w:r>
      <w:r w:rsidRPr="00F323B1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2813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”</w:t>
      </w:r>
      <w:r w:rsidRPr="00F323B1">
        <w:rPr>
          <w:rFonts w:asciiTheme="minorHAnsi" w:eastAsia="Garamond" w:hAnsiTheme="minorHAnsi" w:cstheme="minorHAnsi"/>
          <w:sz w:val="22"/>
          <w:szCs w:val="22"/>
        </w:rPr>
        <w:t>)</w:t>
      </w:r>
      <w:r w:rsidRPr="00F323B1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3"/>
          <w:sz w:val="22"/>
          <w:szCs w:val="22"/>
        </w:rPr>
        <w:t>a</w:t>
      </w:r>
      <w:r w:rsidRPr="00F323B1">
        <w:rPr>
          <w:rFonts w:asciiTheme="minorHAnsi" w:eastAsia="Garamond" w:hAnsiTheme="minorHAnsi" w:cstheme="minorHAnsi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h</w:t>
      </w:r>
      <w:r w:rsidRPr="00F323B1">
        <w:rPr>
          <w:rFonts w:asciiTheme="minorHAnsi" w:eastAsia="Garamond" w:hAnsiTheme="minorHAnsi" w:cstheme="minorHAnsi"/>
          <w:sz w:val="22"/>
          <w:szCs w:val="22"/>
        </w:rPr>
        <w:t>e</w:t>
      </w:r>
      <w:r w:rsidRPr="00F323B1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U</w:t>
      </w:r>
      <w:r w:rsidRPr="00F323B1">
        <w:rPr>
          <w:rFonts w:asciiTheme="minorHAnsi" w:eastAsia="Garamond" w:hAnsiTheme="minorHAnsi" w:cstheme="minorHAnsi"/>
          <w:sz w:val="22"/>
          <w:szCs w:val="22"/>
        </w:rPr>
        <w:t>ni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v</w:t>
      </w:r>
      <w:r w:rsidRPr="00F323B1">
        <w:rPr>
          <w:rFonts w:asciiTheme="minorHAnsi" w:eastAsia="Garamond" w:hAnsiTheme="minorHAnsi" w:cstheme="minorHAnsi"/>
          <w:sz w:val="22"/>
          <w:szCs w:val="22"/>
        </w:rPr>
        <w:t>er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F323B1">
        <w:rPr>
          <w:rFonts w:asciiTheme="minorHAnsi" w:eastAsia="Garamond" w:hAnsiTheme="minorHAnsi" w:cstheme="minorHAnsi"/>
          <w:sz w:val="22"/>
          <w:szCs w:val="22"/>
        </w:rPr>
        <w:t>ity</w:t>
      </w:r>
      <w:r w:rsidRPr="00F323B1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of</w:t>
      </w:r>
      <w:r w:rsidRPr="00F323B1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Okl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h</w:t>
      </w:r>
      <w:r w:rsidRPr="00F323B1">
        <w:rPr>
          <w:rFonts w:asciiTheme="minorHAnsi" w:eastAsia="Garamond" w:hAnsiTheme="minorHAnsi" w:cstheme="minorHAnsi"/>
          <w:sz w:val="22"/>
          <w:szCs w:val="22"/>
        </w:rPr>
        <w:t>o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m</w:t>
      </w:r>
      <w:r w:rsidRPr="00F323B1">
        <w:rPr>
          <w:rFonts w:asciiTheme="minorHAnsi" w:eastAsia="Garamond" w:hAnsiTheme="minorHAnsi" w:cstheme="minorHAnsi"/>
          <w:sz w:val="22"/>
          <w:szCs w:val="22"/>
        </w:rPr>
        <w:t>a</w:t>
      </w:r>
      <w:r w:rsidRPr="00F323B1">
        <w:rPr>
          <w:rFonts w:asciiTheme="minorHAnsi" w:eastAsia="Garamond" w:hAnsiTheme="minorHAnsi" w:cstheme="minorHAnsi"/>
          <w:spacing w:val="-11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P</w:t>
      </w:r>
      <w:r w:rsidRPr="00F323B1">
        <w:rPr>
          <w:rFonts w:asciiTheme="minorHAnsi" w:eastAsia="Garamond" w:hAnsiTheme="minorHAnsi" w:cstheme="minorHAnsi"/>
          <w:sz w:val="22"/>
          <w:szCs w:val="22"/>
        </w:rPr>
        <w:t>ri</w:t>
      </w:r>
      <w:r w:rsidRPr="00F323B1">
        <w:rPr>
          <w:rFonts w:asciiTheme="minorHAnsi" w:eastAsia="Garamond" w:hAnsiTheme="minorHAnsi" w:cstheme="minorHAnsi"/>
          <w:spacing w:val="3"/>
          <w:sz w:val="22"/>
          <w:szCs w:val="22"/>
        </w:rPr>
        <w:t>c</w:t>
      </w:r>
      <w:r w:rsidRPr="00F323B1">
        <w:rPr>
          <w:rFonts w:asciiTheme="minorHAnsi" w:eastAsia="Garamond" w:hAnsiTheme="minorHAnsi" w:cstheme="minorHAnsi"/>
          <w:sz w:val="22"/>
          <w:szCs w:val="22"/>
        </w:rPr>
        <w:t>e</w:t>
      </w:r>
      <w:r w:rsidRPr="00F323B1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F323B1">
        <w:rPr>
          <w:rFonts w:asciiTheme="minorHAnsi" w:eastAsia="Garamond" w:hAnsiTheme="minorHAnsi" w:cstheme="minorHAnsi"/>
          <w:sz w:val="22"/>
          <w:szCs w:val="22"/>
        </w:rPr>
        <w:t>ol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F323B1">
        <w:rPr>
          <w:rFonts w:asciiTheme="minorHAnsi" w:eastAsia="Garamond" w:hAnsiTheme="minorHAnsi" w:cstheme="minorHAnsi"/>
          <w:sz w:val="22"/>
          <w:szCs w:val="22"/>
        </w:rPr>
        <w:t>e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g</w:t>
      </w:r>
      <w:r w:rsidRPr="00F323B1">
        <w:rPr>
          <w:rFonts w:asciiTheme="minorHAnsi" w:eastAsia="Garamond" w:hAnsiTheme="minorHAnsi" w:cstheme="minorHAnsi"/>
          <w:sz w:val="22"/>
          <w:szCs w:val="22"/>
        </w:rPr>
        <w:t>e</w:t>
      </w:r>
      <w:r w:rsidRPr="00F323B1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 xml:space="preserve">of 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B</w:t>
      </w:r>
      <w:r w:rsidRPr="00F323B1">
        <w:rPr>
          <w:rFonts w:asciiTheme="minorHAnsi" w:eastAsia="Garamond" w:hAnsiTheme="minorHAnsi" w:cstheme="minorHAnsi"/>
          <w:sz w:val="22"/>
          <w:szCs w:val="22"/>
        </w:rPr>
        <w:t>u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F323B1">
        <w:rPr>
          <w:rFonts w:asciiTheme="minorHAnsi" w:eastAsia="Garamond" w:hAnsiTheme="minorHAnsi" w:cstheme="minorHAnsi"/>
          <w:sz w:val="22"/>
          <w:szCs w:val="22"/>
        </w:rPr>
        <w:t>in</w:t>
      </w:r>
      <w:r w:rsidRPr="00F323B1">
        <w:rPr>
          <w:rFonts w:asciiTheme="minorHAnsi" w:eastAsia="Garamond" w:hAnsiTheme="minorHAnsi" w:cstheme="minorHAnsi"/>
          <w:spacing w:val="3"/>
          <w:sz w:val="22"/>
          <w:szCs w:val="22"/>
        </w:rPr>
        <w:t>e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ss</w:t>
      </w:r>
      <w:r w:rsidRPr="00F323B1">
        <w:rPr>
          <w:rFonts w:asciiTheme="minorHAnsi" w:eastAsia="Garamond" w:hAnsiTheme="minorHAnsi" w:cstheme="minorHAnsi"/>
          <w:sz w:val="22"/>
          <w:szCs w:val="22"/>
        </w:rPr>
        <w:t>.</w:t>
      </w:r>
      <w:r w:rsidRPr="00F323B1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Af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sz w:val="22"/>
          <w:szCs w:val="22"/>
        </w:rPr>
        <w:t>er</w:t>
      </w:r>
      <w:r w:rsidRPr="00F323B1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re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v</w:t>
      </w:r>
      <w:r w:rsidRPr="00F323B1">
        <w:rPr>
          <w:rFonts w:asciiTheme="minorHAnsi" w:eastAsia="Garamond" w:hAnsiTheme="minorHAnsi" w:cstheme="minorHAnsi"/>
          <w:sz w:val="22"/>
          <w:szCs w:val="22"/>
        </w:rPr>
        <w:t>iew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n</w:t>
      </w:r>
      <w:r w:rsidRPr="00F323B1">
        <w:rPr>
          <w:rFonts w:asciiTheme="minorHAnsi" w:eastAsia="Garamond" w:hAnsiTheme="minorHAnsi" w:cstheme="minorHAnsi"/>
          <w:sz w:val="22"/>
          <w:szCs w:val="22"/>
        </w:rPr>
        <w:t>g</w:t>
      </w:r>
      <w:r w:rsidRPr="00F323B1">
        <w:rPr>
          <w:rFonts w:asciiTheme="minorHAnsi" w:eastAsia="Garamond" w:hAnsiTheme="minorHAnsi" w:cstheme="minorHAnsi"/>
          <w:spacing w:val="-11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cou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r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F323B1">
        <w:rPr>
          <w:rFonts w:asciiTheme="minorHAnsi" w:eastAsia="Garamond" w:hAnsiTheme="minorHAnsi" w:cstheme="minorHAnsi"/>
          <w:sz w:val="22"/>
          <w:szCs w:val="22"/>
        </w:rPr>
        <w:t>e</w:t>
      </w:r>
      <w:r w:rsidRPr="00F323B1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m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a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sz w:val="22"/>
          <w:szCs w:val="22"/>
        </w:rPr>
        <w:t>eri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F323B1">
        <w:rPr>
          <w:rFonts w:asciiTheme="minorHAnsi" w:eastAsia="Garamond" w:hAnsiTheme="minorHAnsi" w:cstheme="minorHAnsi"/>
          <w:sz w:val="22"/>
          <w:szCs w:val="22"/>
        </w:rPr>
        <w:t>ls,</w:t>
      </w:r>
      <w:r w:rsidRPr="00F323B1">
        <w:rPr>
          <w:rFonts w:asciiTheme="minorHAnsi" w:eastAsia="Garamond" w:hAnsiTheme="minorHAnsi" w:cstheme="minorHAnsi"/>
          <w:spacing w:val="-10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F323B1">
        <w:rPr>
          <w:rFonts w:asciiTheme="minorHAnsi" w:eastAsia="Garamond" w:hAnsiTheme="minorHAnsi" w:cstheme="minorHAnsi"/>
          <w:sz w:val="22"/>
          <w:szCs w:val="22"/>
        </w:rPr>
        <w:t>ncl</w:t>
      </w:r>
      <w:r w:rsidRPr="00F323B1">
        <w:rPr>
          <w:rFonts w:asciiTheme="minorHAnsi" w:eastAsia="Garamond" w:hAnsiTheme="minorHAnsi" w:cstheme="minorHAnsi"/>
          <w:spacing w:val="3"/>
          <w:sz w:val="22"/>
          <w:szCs w:val="22"/>
        </w:rPr>
        <w:t>u</w:t>
      </w:r>
      <w:r w:rsidRPr="00F323B1">
        <w:rPr>
          <w:rFonts w:asciiTheme="minorHAnsi" w:eastAsia="Garamond" w:hAnsiTheme="minorHAnsi" w:cstheme="minorHAnsi"/>
          <w:sz w:val="22"/>
          <w:szCs w:val="22"/>
        </w:rPr>
        <w:t>ding</w:t>
      </w:r>
      <w:r w:rsidRPr="00F323B1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a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F323B1">
        <w:rPr>
          <w:rFonts w:asciiTheme="minorHAnsi" w:eastAsia="Garamond" w:hAnsiTheme="minorHAnsi" w:cstheme="minorHAnsi"/>
          <w:sz w:val="22"/>
          <w:szCs w:val="22"/>
        </w:rPr>
        <w:t>i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g</w:t>
      </w:r>
      <w:r w:rsidRPr="00F323B1">
        <w:rPr>
          <w:rFonts w:asciiTheme="minorHAnsi" w:eastAsia="Garamond" w:hAnsiTheme="minorHAnsi" w:cstheme="minorHAnsi"/>
          <w:sz w:val="22"/>
          <w:szCs w:val="22"/>
        </w:rPr>
        <w:t>n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m</w:t>
      </w:r>
      <w:r w:rsidRPr="00F323B1">
        <w:rPr>
          <w:rFonts w:asciiTheme="minorHAnsi" w:eastAsia="Garamond" w:hAnsiTheme="minorHAnsi" w:cstheme="minorHAnsi"/>
          <w:sz w:val="22"/>
          <w:szCs w:val="22"/>
        </w:rPr>
        <w:t>e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n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F323B1">
        <w:rPr>
          <w:rFonts w:asciiTheme="minorHAnsi" w:eastAsia="Garamond" w:hAnsiTheme="minorHAnsi" w:cstheme="minorHAnsi"/>
          <w:sz w:val="22"/>
          <w:szCs w:val="22"/>
        </w:rPr>
        <w:t>,</w:t>
      </w:r>
      <w:r w:rsidRPr="00F323B1">
        <w:rPr>
          <w:rFonts w:asciiTheme="minorHAnsi" w:eastAsia="Garamond" w:hAnsiTheme="minorHAnsi" w:cstheme="minorHAnsi"/>
          <w:spacing w:val="-12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F323B1">
        <w:rPr>
          <w:rFonts w:asciiTheme="minorHAnsi" w:eastAsia="Garamond" w:hAnsiTheme="minorHAnsi" w:cstheme="minorHAnsi"/>
          <w:sz w:val="22"/>
          <w:szCs w:val="22"/>
        </w:rPr>
        <w:t>yl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F323B1">
        <w:rPr>
          <w:rFonts w:asciiTheme="minorHAnsi" w:eastAsia="Garamond" w:hAnsiTheme="minorHAnsi" w:cstheme="minorHAnsi"/>
          <w:sz w:val="22"/>
          <w:szCs w:val="22"/>
        </w:rPr>
        <w:t>a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b</w:t>
      </w:r>
      <w:r w:rsidRPr="00F323B1">
        <w:rPr>
          <w:rFonts w:asciiTheme="minorHAnsi" w:eastAsia="Garamond" w:hAnsiTheme="minorHAnsi" w:cstheme="minorHAnsi"/>
          <w:spacing w:val="6"/>
          <w:sz w:val="22"/>
          <w:szCs w:val="22"/>
        </w:rPr>
        <w:t>i</w:t>
      </w:r>
      <w:r w:rsidRPr="00F323B1">
        <w:rPr>
          <w:rFonts w:asciiTheme="minorHAnsi" w:eastAsia="Garamond" w:hAnsiTheme="minorHAnsi" w:cstheme="minorHAnsi"/>
          <w:sz w:val="22"/>
          <w:szCs w:val="22"/>
        </w:rPr>
        <w:t>,</w:t>
      </w:r>
      <w:r w:rsidRPr="00F323B1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sz w:val="22"/>
          <w:szCs w:val="22"/>
        </w:rPr>
        <w:t>e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x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sz w:val="22"/>
          <w:szCs w:val="22"/>
        </w:rPr>
        <w:t>boo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k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F323B1">
        <w:rPr>
          <w:rFonts w:asciiTheme="minorHAnsi" w:eastAsia="Garamond" w:hAnsiTheme="minorHAnsi" w:cstheme="minorHAnsi"/>
          <w:sz w:val="22"/>
          <w:szCs w:val="22"/>
        </w:rPr>
        <w:t>,</w:t>
      </w:r>
      <w:r w:rsidRPr="00F323B1">
        <w:rPr>
          <w:rFonts w:asciiTheme="minorHAnsi" w:eastAsia="Garamond" w:hAnsiTheme="minorHAnsi" w:cstheme="minorHAnsi"/>
          <w:spacing w:val="-10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and read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F323B1">
        <w:rPr>
          <w:rFonts w:asciiTheme="minorHAnsi" w:eastAsia="Garamond" w:hAnsiTheme="minorHAnsi" w:cstheme="minorHAnsi"/>
          <w:sz w:val="22"/>
          <w:szCs w:val="22"/>
        </w:rPr>
        <w:t>ng</w:t>
      </w:r>
      <w:r w:rsidRPr="00F323B1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ma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F323B1">
        <w:rPr>
          <w:rFonts w:asciiTheme="minorHAnsi" w:eastAsia="Garamond" w:hAnsiTheme="minorHAnsi" w:cstheme="minorHAnsi"/>
          <w:sz w:val="22"/>
          <w:szCs w:val="22"/>
        </w:rPr>
        <w:t>ri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F323B1">
        <w:rPr>
          <w:rFonts w:asciiTheme="minorHAnsi" w:eastAsia="Garamond" w:hAnsiTheme="minorHAnsi" w:cstheme="minorHAnsi"/>
          <w:sz w:val="22"/>
          <w:szCs w:val="22"/>
        </w:rPr>
        <w:t>ls,</w:t>
      </w:r>
      <w:r w:rsidRPr="00F323B1">
        <w:rPr>
          <w:rFonts w:asciiTheme="minorHAnsi" w:eastAsia="Garamond" w:hAnsiTheme="minorHAnsi" w:cstheme="minorHAnsi"/>
          <w:spacing w:val="-10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I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m</w:t>
      </w:r>
      <w:r w:rsidRPr="00F323B1">
        <w:rPr>
          <w:rFonts w:asciiTheme="minorHAnsi" w:eastAsia="Garamond" w:hAnsiTheme="minorHAnsi" w:cstheme="minorHAnsi"/>
          <w:sz w:val="22"/>
          <w:szCs w:val="22"/>
        </w:rPr>
        <w:t>et</w:t>
      </w:r>
      <w:r w:rsidRPr="00F323B1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with</w:t>
      </w:r>
      <w:r w:rsidRPr="00F323B1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a</w:t>
      </w:r>
      <w:r w:rsidRPr="00F323B1">
        <w:rPr>
          <w:rFonts w:asciiTheme="minorHAnsi" w:eastAsia="Garamond" w:hAnsiTheme="minorHAnsi" w:cstheme="minorHAnsi"/>
          <w:spacing w:val="3"/>
          <w:sz w:val="22"/>
          <w:szCs w:val="22"/>
        </w:rPr>
        <w:t>d</w:t>
      </w:r>
      <w:r w:rsidRPr="00F323B1">
        <w:rPr>
          <w:rFonts w:asciiTheme="minorHAnsi" w:eastAsia="Garamond" w:hAnsiTheme="minorHAnsi" w:cstheme="minorHAnsi"/>
          <w:sz w:val="22"/>
          <w:szCs w:val="22"/>
        </w:rPr>
        <w:t>mini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s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sz w:val="22"/>
          <w:szCs w:val="22"/>
        </w:rPr>
        <w:t>ra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sz w:val="22"/>
          <w:szCs w:val="22"/>
        </w:rPr>
        <w:t>ors</w:t>
      </w:r>
      <w:r w:rsidRPr="00F323B1">
        <w:rPr>
          <w:rFonts w:asciiTheme="minorHAnsi" w:eastAsia="Garamond" w:hAnsiTheme="minorHAnsi" w:cstheme="minorHAnsi"/>
          <w:spacing w:val="-15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3"/>
          <w:sz w:val="22"/>
          <w:szCs w:val="22"/>
        </w:rPr>
        <w:t>a</w:t>
      </w:r>
      <w:r w:rsidRPr="00F323B1">
        <w:rPr>
          <w:rFonts w:asciiTheme="minorHAnsi" w:eastAsia="Garamond" w:hAnsiTheme="minorHAnsi" w:cstheme="minorHAnsi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sz w:val="22"/>
          <w:szCs w:val="22"/>
        </w:rPr>
        <w:t>he</w:t>
      </w:r>
      <w:r w:rsidRPr="00F323B1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Co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F323B1">
        <w:rPr>
          <w:rFonts w:asciiTheme="minorHAnsi" w:eastAsia="Garamond" w:hAnsiTheme="minorHAnsi" w:cstheme="minorHAnsi"/>
          <w:sz w:val="22"/>
          <w:szCs w:val="22"/>
        </w:rPr>
        <w:t>lege</w:t>
      </w:r>
      <w:r w:rsidRPr="00F323B1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 xml:space="preserve">of 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B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u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F323B1">
        <w:rPr>
          <w:rFonts w:asciiTheme="minorHAnsi" w:eastAsia="Garamond" w:hAnsiTheme="minorHAnsi" w:cstheme="minorHAnsi"/>
          <w:sz w:val="22"/>
          <w:szCs w:val="22"/>
        </w:rPr>
        <w:t>ine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s</w:t>
      </w:r>
      <w:r w:rsidRPr="00F323B1">
        <w:rPr>
          <w:rFonts w:asciiTheme="minorHAnsi" w:eastAsia="Garamond" w:hAnsiTheme="minorHAnsi" w:cstheme="minorHAnsi"/>
          <w:sz w:val="22"/>
          <w:szCs w:val="22"/>
        </w:rPr>
        <w:t>s</w:t>
      </w:r>
      <w:r w:rsidRPr="00F323B1">
        <w:rPr>
          <w:rFonts w:asciiTheme="minorHAnsi" w:eastAsia="Garamond" w:hAnsiTheme="minorHAnsi" w:cstheme="minorHAnsi"/>
          <w:spacing w:val="-10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3"/>
          <w:sz w:val="22"/>
          <w:szCs w:val="22"/>
        </w:rPr>
        <w:t>a</w:t>
      </w:r>
      <w:r w:rsidRPr="00F323B1">
        <w:rPr>
          <w:rFonts w:asciiTheme="minorHAnsi" w:eastAsia="Garamond" w:hAnsiTheme="minorHAnsi" w:cstheme="minorHAnsi"/>
          <w:sz w:val="22"/>
          <w:szCs w:val="22"/>
        </w:rPr>
        <w:t>nd</w:t>
      </w:r>
      <w:r w:rsidRPr="00F323B1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in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sz w:val="22"/>
          <w:szCs w:val="22"/>
        </w:rPr>
        <w:t>er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v</w:t>
      </w:r>
      <w:r w:rsidRPr="00F323B1">
        <w:rPr>
          <w:rFonts w:asciiTheme="minorHAnsi" w:eastAsia="Garamond" w:hAnsiTheme="minorHAnsi" w:cstheme="minorHAnsi"/>
          <w:sz w:val="22"/>
          <w:szCs w:val="22"/>
        </w:rPr>
        <w:t>ie</w:t>
      </w:r>
      <w:r w:rsidRPr="00F323B1">
        <w:rPr>
          <w:rFonts w:asciiTheme="minorHAnsi" w:eastAsia="Garamond" w:hAnsiTheme="minorHAnsi" w:cstheme="minorHAnsi"/>
          <w:spacing w:val="3"/>
          <w:sz w:val="22"/>
          <w:szCs w:val="22"/>
        </w:rPr>
        <w:t>w</w:t>
      </w:r>
      <w:r w:rsidRPr="00F323B1">
        <w:rPr>
          <w:rFonts w:asciiTheme="minorHAnsi" w:eastAsia="Garamond" w:hAnsiTheme="minorHAnsi" w:cstheme="minorHAnsi"/>
          <w:sz w:val="22"/>
          <w:szCs w:val="22"/>
        </w:rPr>
        <w:t>ed profe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F323B1">
        <w:rPr>
          <w:rFonts w:asciiTheme="minorHAnsi" w:eastAsia="Garamond" w:hAnsiTheme="minorHAnsi" w:cstheme="minorHAnsi"/>
          <w:sz w:val="22"/>
          <w:szCs w:val="22"/>
        </w:rPr>
        <w:t>o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r</w:t>
      </w:r>
      <w:r w:rsidRPr="00F323B1">
        <w:rPr>
          <w:rFonts w:asciiTheme="minorHAnsi" w:eastAsia="Garamond" w:hAnsiTheme="minorHAnsi" w:cstheme="minorHAnsi"/>
          <w:sz w:val="22"/>
          <w:szCs w:val="22"/>
        </w:rPr>
        <w:t>s</w:t>
      </w:r>
      <w:r w:rsidRPr="00F323B1">
        <w:rPr>
          <w:rFonts w:asciiTheme="minorHAnsi" w:eastAsia="Garamond" w:hAnsiTheme="minorHAnsi" w:cstheme="minorHAnsi"/>
          <w:spacing w:val="-11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 xml:space="preserve">in 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sz w:val="22"/>
          <w:szCs w:val="22"/>
        </w:rPr>
        <w:t>he</w:t>
      </w:r>
      <w:r w:rsidRPr="00F323B1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p</w:t>
      </w:r>
      <w:r w:rsidRPr="00F323B1">
        <w:rPr>
          <w:rFonts w:asciiTheme="minorHAnsi" w:eastAsia="Garamond" w:hAnsiTheme="minorHAnsi" w:cstheme="minorHAnsi"/>
          <w:sz w:val="22"/>
          <w:szCs w:val="22"/>
        </w:rPr>
        <w:t>ro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g</w:t>
      </w:r>
      <w:r w:rsidRPr="00F323B1">
        <w:rPr>
          <w:rFonts w:asciiTheme="minorHAnsi" w:eastAsia="Garamond" w:hAnsiTheme="minorHAnsi" w:cstheme="minorHAnsi"/>
          <w:sz w:val="22"/>
          <w:szCs w:val="22"/>
        </w:rPr>
        <w:t>r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a</w:t>
      </w:r>
      <w:r w:rsidRPr="00F323B1">
        <w:rPr>
          <w:rFonts w:asciiTheme="minorHAnsi" w:eastAsia="Garamond" w:hAnsiTheme="minorHAnsi" w:cstheme="minorHAnsi"/>
          <w:sz w:val="22"/>
          <w:szCs w:val="22"/>
        </w:rPr>
        <w:t>m.</w:t>
      </w:r>
      <w:r w:rsidRPr="00F323B1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I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provid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F323B1">
        <w:rPr>
          <w:rFonts w:asciiTheme="minorHAnsi" w:eastAsia="Garamond" w:hAnsiTheme="minorHAnsi" w:cstheme="minorHAnsi"/>
          <w:sz w:val="22"/>
          <w:szCs w:val="22"/>
        </w:rPr>
        <w:t>d</w:t>
      </w:r>
      <w:r w:rsidRPr="00F323B1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p</w:t>
      </w:r>
      <w:r w:rsidRPr="00F323B1">
        <w:rPr>
          <w:rFonts w:asciiTheme="minorHAnsi" w:eastAsia="Garamond" w:hAnsiTheme="minorHAnsi" w:cstheme="minorHAnsi"/>
          <w:sz w:val="22"/>
          <w:szCs w:val="22"/>
        </w:rPr>
        <w:t>ecif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F323B1">
        <w:rPr>
          <w:rFonts w:asciiTheme="minorHAnsi" w:eastAsia="Garamond" w:hAnsiTheme="minorHAnsi" w:cstheme="minorHAnsi"/>
          <w:sz w:val="22"/>
          <w:szCs w:val="22"/>
        </w:rPr>
        <w:t>c</w:t>
      </w:r>
      <w:r w:rsidRPr="00F323B1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r</w:t>
      </w:r>
      <w:r w:rsidRPr="00F323B1">
        <w:rPr>
          <w:rFonts w:asciiTheme="minorHAnsi" w:eastAsia="Garamond" w:hAnsiTheme="minorHAnsi" w:cstheme="minorHAnsi"/>
          <w:sz w:val="22"/>
          <w:szCs w:val="22"/>
        </w:rPr>
        <w:t>eco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m</w:t>
      </w:r>
      <w:r w:rsidRPr="00F323B1">
        <w:rPr>
          <w:rFonts w:asciiTheme="minorHAnsi" w:eastAsia="Garamond" w:hAnsiTheme="minorHAnsi" w:cstheme="minorHAnsi"/>
          <w:sz w:val="22"/>
          <w:szCs w:val="22"/>
        </w:rPr>
        <w:t>me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F323B1">
        <w:rPr>
          <w:rFonts w:asciiTheme="minorHAnsi" w:eastAsia="Garamond" w:hAnsiTheme="minorHAnsi" w:cstheme="minorHAnsi"/>
          <w:sz w:val="22"/>
          <w:szCs w:val="22"/>
        </w:rPr>
        <w:t>d</w:t>
      </w:r>
      <w:r w:rsidRPr="00F323B1">
        <w:rPr>
          <w:rFonts w:asciiTheme="minorHAnsi" w:eastAsia="Garamond" w:hAnsiTheme="minorHAnsi" w:cstheme="minorHAnsi"/>
          <w:spacing w:val="3"/>
          <w:sz w:val="22"/>
          <w:szCs w:val="22"/>
        </w:rPr>
        <w:t>a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sz w:val="22"/>
          <w:szCs w:val="22"/>
        </w:rPr>
        <w:t>io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n</w:t>
      </w:r>
      <w:r w:rsidRPr="00F323B1">
        <w:rPr>
          <w:rFonts w:asciiTheme="minorHAnsi" w:eastAsia="Garamond" w:hAnsiTheme="minorHAnsi" w:cstheme="minorHAnsi"/>
          <w:sz w:val="22"/>
          <w:szCs w:val="22"/>
        </w:rPr>
        <w:t>s</w:t>
      </w:r>
      <w:r w:rsidRPr="00F323B1">
        <w:rPr>
          <w:rFonts w:asciiTheme="minorHAnsi" w:eastAsia="Garamond" w:hAnsiTheme="minorHAnsi" w:cstheme="minorHAnsi"/>
          <w:spacing w:val="-15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r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g</w:t>
      </w:r>
      <w:r w:rsidRPr="00F323B1">
        <w:rPr>
          <w:rFonts w:asciiTheme="minorHAnsi" w:eastAsia="Garamond" w:hAnsiTheme="minorHAnsi" w:cstheme="minorHAnsi"/>
          <w:sz w:val="22"/>
          <w:szCs w:val="22"/>
        </w:rPr>
        <w:t>ar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d</w:t>
      </w:r>
      <w:r w:rsidRPr="00F323B1">
        <w:rPr>
          <w:rFonts w:asciiTheme="minorHAnsi" w:eastAsia="Garamond" w:hAnsiTheme="minorHAnsi" w:cstheme="minorHAnsi"/>
          <w:sz w:val="22"/>
          <w:szCs w:val="22"/>
        </w:rPr>
        <w:t>ing</w:t>
      </w:r>
      <w:r w:rsidRPr="00F323B1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cou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r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F323B1">
        <w:rPr>
          <w:rFonts w:asciiTheme="minorHAnsi" w:eastAsia="Garamond" w:hAnsiTheme="minorHAnsi" w:cstheme="minorHAnsi"/>
          <w:sz w:val="22"/>
          <w:szCs w:val="22"/>
        </w:rPr>
        <w:t>e</w:t>
      </w:r>
      <w:r w:rsidRPr="00F323B1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c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F323B1">
        <w:rPr>
          <w:rFonts w:asciiTheme="minorHAnsi" w:eastAsia="Garamond" w:hAnsiTheme="minorHAnsi" w:cstheme="minorHAnsi"/>
          <w:sz w:val="22"/>
          <w:szCs w:val="22"/>
        </w:rPr>
        <w:t>n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F323B1">
        <w:rPr>
          <w:rFonts w:asciiTheme="minorHAnsi" w:eastAsia="Garamond" w:hAnsiTheme="minorHAnsi" w:cstheme="minorHAnsi"/>
          <w:sz w:val="22"/>
          <w:szCs w:val="22"/>
        </w:rPr>
        <w:t>n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sz w:val="22"/>
          <w:szCs w:val="22"/>
        </w:rPr>
        <w:t>, over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F323B1">
        <w:rPr>
          <w:rFonts w:asciiTheme="minorHAnsi" w:eastAsia="Garamond" w:hAnsiTheme="minorHAnsi" w:cstheme="minorHAnsi"/>
          <w:sz w:val="22"/>
          <w:szCs w:val="22"/>
        </w:rPr>
        <w:t>ll</w:t>
      </w:r>
      <w:r w:rsidRPr="00F323B1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cour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F323B1">
        <w:rPr>
          <w:rFonts w:asciiTheme="minorHAnsi" w:eastAsia="Garamond" w:hAnsiTheme="minorHAnsi" w:cstheme="minorHAnsi"/>
          <w:sz w:val="22"/>
          <w:szCs w:val="22"/>
        </w:rPr>
        <w:t>e</w:t>
      </w:r>
      <w:r w:rsidRPr="00F323B1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a</w:t>
      </w:r>
      <w:r w:rsidRPr="00F323B1">
        <w:rPr>
          <w:rFonts w:asciiTheme="minorHAnsi" w:eastAsia="Garamond" w:hAnsiTheme="minorHAnsi" w:cstheme="minorHAnsi"/>
          <w:sz w:val="22"/>
          <w:szCs w:val="22"/>
        </w:rPr>
        <w:t>rchi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F323B1">
        <w:rPr>
          <w:rFonts w:asciiTheme="minorHAnsi" w:eastAsia="Garamond" w:hAnsiTheme="minorHAnsi" w:cstheme="minorHAnsi"/>
          <w:sz w:val="22"/>
          <w:szCs w:val="22"/>
        </w:rPr>
        <w:t>c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u</w:t>
      </w:r>
      <w:r w:rsidRPr="00F323B1">
        <w:rPr>
          <w:rFonts w:asciiTheme="minorHAnsi" w:eastAsia="Garamond" w:hAnsiTheme="minorHAnsi" w:cstheme="minorHAnsi"/>
          <w:sz w:val="22"/>
          <w:szCs w:val="22"/>
        </w:rPr>
        <w:t>re,</w:t>
      </w:r>
      <w:r w:rsidRPr="00F323B1">
        <w:rPr>
          <w:rFonts w:asciiTheme="minorHAnsi" w:eastAsia="Garamond" w:hAnsiTheme="minorHAnsi" w:cstheme="minorHAnsi"/>
          <w:spacing w:val="-12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and</w:t>
      </w:r>
      <w:r w:rsidRPr="00F323B1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e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x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sz w:val="22"/>
          <w:szCs w:val="22"/>
        </w:rPr>
        <w:t>e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r</w:t>
      </w:r>
      <w:r w:rsidRPr="00F323B1">
        <w:rPr>
          <w:rFonts w:asciiTheme="minorHAnsi" w:eastAsia="Garamond" w:hAnsiTheme="minorHAnsi" w:cstheme="minorHAnsi"/>
          <w:sz w:val="22"/>
          <w:szCs w:val="22"/>
        </w:rPr>
        <w:t>nal</w:t>
      </w:r>
      <w:r w:rsidRPr="00F323B1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fact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F323B1">
        <w:rPr>
          <w:rFonts w:asciiTheme="minorHAnsi" w:eastAsia="Garamond" w:hAnsiTheme="minorHAnsi" w:cstheme="minorHAnsi"/>
          <w:sz w:val="22"/>
          <w:szCs w:val="22"/>
        </w:rPr>
        <w:t>rs</w:t>
      </w:r>
      <w:r w:rsidRPr="00F323B1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ou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ts</w:t>
      </w:r>
      <w:r w:rsidRPr="00F323B1">
        <w:rPr>
          <w:rFonts w:asciiTheme="minorHAnsi" w:eastAsia="Garamond" w:hAnsiTheme="minorHAnsi" w:cstheme="minorHAnsi"/>
          <w:sz w:val="22"/>
          <w:szCs w:val="22"/>
        </w:rPr>
        <w:t>i</w:t>
      </w:r>
      <w:r w:rsidRPr="00F323B1">
        <w:rPr>
          <w:rFonts w:asciiTheme="minorHAnsi" w:eastAsia="Garamond" w:hAnsiTheme="minorHAnsi" w:cstheme="minorHAnsi"/>
          <w:spacing w:val="3"/>
          <w:sz w:val="22"/>
          <w:szCs w:val="22"/>
        </w:rPr>
        <w:t>d</w:t>
      </w:r>
      <w:r w:rsidRPr="00F323B1">
        <w:rPr>
          <w:rFonts w:asciiTheme="minorHAnsi" w:eastAsia="Garamond" w:hAnsiTheme="minorHAnsi" w:cstheme="minorHAnsi"/>
          <w:sz w:val="22"/>
          <w:szCs w:val="22"/>
        </w:rPr>
        <w:t>e</w:t>
      </w:r>
      <w:r w:rsidRPr="00F323B1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h</w:t>
      </w:r>
      <w:r w:rsidRPr="00F323B1">
        <w:rPr>
          <w:rFonts w:asciiTheme="minorHAnsi" w:eastAsia="Garamond" w:hAnsiTheme="minorHAnsi" w:cstheme="minorHAnsi"/>
          <w:sz w:val="22"/>
          <w:szCs w:val="22"/>
        </w:rPr>
        <w:t>e</w:t>
      </w:r>
      <w:r w:rsidRPr="00F323B1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B</w:t>
      </w:r>
      <w:r w:rsidRPr="00F323B1">
        <w:rPr>
          <w:rFonts w:asciiTheme="minorHAnsi" w:eastAsia="Garamond" w:hAnsiTheme="minorHAnsi" w:cstheme="minorHAnsi"/>
          <w:sz w:val="22"/>
          <w:szCs w:val="22"/>
        </w:rPr>
        <w:t>C</w:t>
      </w:r>
      <w:r w:rsidRPr="00F323B1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281</w:t>
      </w:r>
      <w:r w:rsidRPr="00F323B1">
        <w:rPr>
          <w:rFonts w:asciiTheme="minorHAnsi" w:eastAsia="Garamond" w:hAnsiTheme="minorHAnsi" w:cstheme="minorHAnsi"/>
          <w:sz w:val="22"/>
          <w:szCs w:val="22"/>
        </w:rPr>
        <w:t>3</w:t>
      </w:r>
      <w:r w:rsidRPr="00F323B1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cu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r</w:t>
      </w:r>
      <w:r w:rsidRPr="00F323B1">
        <w:rPr>
          <w:rFonts w:asciiTheme="minorHAnsi" w:eastAsia="Garamond" w:hAnsiTheme="minorHAnsi" w:cstheme="minorHAnsi"/>
          <w:sz w:val="22"/>
          <w:szCs w:val="22"/>
        </w:rPr>
        <w:t>ric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u</w:t>
      </w:r>
      <w:r w:rsidRPr="00F323B1">
        <w:rPr>
          <w:rFonts w:asciiTheme="minorHAnsi" w:eastAsia="Garamond" w:hAnsiTheme="minorHAnsi" w:cstheme="minorHAnsi"/>
          <w:sz w:val="22"/>
          <w:szCs w:val="22"/>
        </w:rPr>
        <w:t>l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u</w:t>
      </w:r>
      <w:r w:rsidRPr="00F323B1">
        <w:rPr>
          <w:rFonts w:asciiTheme="minorHAnsi" w:eastAsia="Garamond" w:hAnsiTheme="minorHAnsi" w:cstheme="minorHAnsi"/>
          <w:sz w:val="22"/>
          <w:szCs w:val="22"/>
        </w:rPr>
        <w:t>m.</w:t>
      </w:r>
    </w:p>
    <w:p w14:paraId="0D283031" w14:textId="77777777" w:rsidR="00C70723" w:rsidRPr="00F323B1" w:rsidRDefault="00C70723" w:rsidP="00F323B1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59CD8E3B" w14:textId="77777777" w:rsidR="00C70723" w:rsidRPr="00F323B1" w:rsidRDefault="00C70723" w:rsidP="00F323B1">
      <w:pPr>
        <w:rPr>
          <w:rFonts w:asciiTheme="minorHAnsi" w:hAnsiTheme="minorHAnsi" w:cstheme="minorHAnsi"/>
          <w:sz w:val="22"/>
          <w:szCs w:val="22"/>
        </w:rPr>
      </w:pPr>
    </w:p>
    <w:p w14:paraId="3DD663BF" w14:textId="77777777" w:rsidR="00C70723" w:rsidRPr="00F323B1" w:rsidRDefault="00031F64" w:rsidP="00F323B1">
      <w:pPr>
        <w:tabs>
          <w:tab w:val="left" w:pos="9460"/>
        </w:tabs>
        <w:spacing w:before="28"/>
        <w:ind w:left="100"/>
        <w:rPr>
          <w:rFonts w:asciiTheme="minorHAnsi" w:eastAsia="Garamond" w:hAnsiTheme="minorHAnsi" w:cstheme="minorHAnsi"/>
          <w:sz w:val="22"/>
          <w:szCs w:val="22"/>
        </w:rPr>
      </w:pPr>
      <w:r w:rsidRPr="00F323B1">
        <w:rPr>
          <w:rFonts w:asciiTheme="minorHAnsi" w:eastAsia="Garamond" w:hAnsiTheme="minorHAnsi" w:cstheme="minorHAnsi"/>
          <w:b/>
          <w:w w:val="99"/>
          <w:sz w:val="22"/>
          <w:szCs w:val="22"/>
          <w:u w:color="000000"/>
        </w:rPr>
        <w:t>Pu</w:t>
      </w:r>
      <w:r w:rsidRPr="00F323B1">
        <w:rPr>
          <w:rFonts w:asciiTheme="minorHAnsi" w:eastAsia="Garamond" w:hAnsiTheme="minorHAnsi" w:cstheme="minorHAnsi"/>
          <w:b/>
          <w:spacing w:val="-2"/>
          <w:w w:val="99"/>
          <w:sz w:val="22"/>
          <w:szCs w:val="22"/>
          <w:u w:color="000000"/>
        </w:rPr>
        <w:t>b</w:t>
      </w:r>
      <w:r w:rsidRPr="00F323B1">
        <w:rPr>
          <w:rFonts w:asciiTheme="minorHAnsi" w:eastAsia="Garamond" w:hAnsiTheme="minorHAnsi" w:cstheme="minorHAnsi"/>
          <w:b/>
          <w:spacing w:val="1"/>
          <w:w w:val="99"/>
          <w:sz w:val="22"/>
          <w:szCs w:val="22"/>
          <w:u w:color="000000"/>
        </w:rPr>
        <w:t>li</w:t>
      </w:r>
      <w:r w:rsidRPr="00F323B1">
        <w:rPr>
          <w:rFonts w:asciiTheme="minorHAnsi" w:eastAsia="Garamond" w:hAnsiTheme="minorHAnsi" w:cstheme="minorHAnsi"/>
          <w:b/>
          <w:w w:val="99"/>
          <w:sz w:val="22"/>
          <w:szCs w:val="22"/>
          <w:u w:color="000000"/>
        </w:rPr>
        <w:t>cati</w:t>
      </w:r>
      <w:r w:rsidRPr="00F323B1">
        <w:rPr>
          <w:rFonts w:asciiTheme="minorHAnsi" w:eastAsia="Garamond" w:hAnsiTheme="minorHAnsi" w:cstheme="minorHAnsi"/>
          <w:b/>
          <w:spacing w:val="1"/>
          <w:w w:val="99"/>
          <w:sz w:val="22"/>
          <w:szCs w:val="22"/>
          <w:u w:color="000000"/>
        </w:rPr>
        <w:t>on</w:t>
      </w:r>
      <w:r w:rsidRPr="00F323B1">
        <w:rPr>
          <w:rFonts w:asciiTheme="minorHAnsi" w:eastAsia="Garamond" w:hAnsiTheme="minorHAnsi" w:cstheme="minorHAnsi"/>
          <w:b/>
          <w:w w:val="99"/>
          <w:sz w:val="22"/>
          <w:szCs w:val="22"/>
          <w:u w:color="000000"/>
        </w:rPr>
        <w:t>s</w:t>
      </w:r>
      <w:r w:rsidRPr="00F323B1">
        <w:rPr>
          <w:rFonts w:asciiTheme="minorHAnsi" w:eastAsia="Garamond" w:hAnsiTheme="minorHAnsi" w:cstheme="minorHAnsi"/>
          <w:b/>
          <w:spacing w:val="-1"/>
          <w:w w:val="99"/>
          <w:sz w:val="22"/>
          <w:szCs w:val="22"/>
          <w:u w:color="000000"/>
        </w:rPr>
        <w:t xml:space="preserve"> </w:t>
      </w:r>
      <w:r w:rsidRPr="00F323B1">
        <w:rPr>
          <w:rFonts w:asciiTheme="minorHAnsi" w:eastAsia="Garamond" w:hAnsiTheme="minorHAnsi" w:cstheme="minorHAnsi"/>
          <w:b/>
          <w:spacing w:val="2"/>
          <w:w w:val="99"/>
          <w:sz w:val="22"/>
          <w:szCs w:val="22"/>
          <w:u w:color="000000"/>
        </w:rPr>
        <w:t>a</w:t>
      </w:r>
      <w:r w:rsidRPr="00F323B1">
        <w:rPr>
          <w:rFonts w:asciiTheme="minorHAnsi" w:eastAsia="Garamond" w:hAnsiTheme="minorHAnsi" w:cstheme="minorHAnsi"/>
          <w:b/>
          <w:spacing w:val="-1"/>
          <w:w w:val="99"/>
          <w:sz w:val="22"/>
          <w:szCs w:val="22"/>
          <w:u w:color="000000"/>
        </w:rPr>
        <w:t>n</w:t>
      </w:r>
      <w:r w:rsidRPr="00F323B1">
        <w:rPr>
          <w:rFonts w:asciiTheme="minorHAnsi" w:eastAsia="Garamond" w:hAnsiTheme="minorHAnsi" w:cstheme="minorHAnsi"/>
          <w:b/>
          <w:w w:val="99"/>
          <w:sz w:val="22"/>
          <w:szCs w:val="22"/>
          <w:u w:color="000000"/>
        </w:rPr>
        <w:t>d</w:t>
      </w:r>
      <w:r w:rsidRPr="00F323B1">
        <w:rPr>
          <w:rFonts w:asciiTheme="minorHAnsi" w:eastAsia="Garamond" w:hAnsiTheme="minorHAnsi" w:cstheme="minorHAnsi"/>
          <w:b/>
          <w:spacing w:val="1"/>
          <w:w w:val="99"/>
          <w:sz w:val="22"/>
          <w:szCs w:val="22"/>
          <w:u w:color="000000"/>
        </w:rPr>
        <w:t xml:space="preserve"> </w:t>
      </w:r>
      <w:r w:rsidRPr="00F323B1">
        <w:rPr>
          <w:rFonts w:asciiTheme="minorHAnsi" w:eastAsia="Garamond" w:hAnsiTheme="minorHAnsi" w:cstheme="minorHAnsi"/>
          <w:b/>
          <w:w w:val="99"/>
          <w:sz w:val="22"/>
          <w:szCs w:val="22"/>
          <w:u w:color="000000"/>
        </w:rPr>
        <w:t>W</w:t>
      </w:r>
      <w:r w:rsidRPr="00F323B1">
        <w:rPr>
          <w:rFonts w:asciiTheme="minorHAnsi" w:eastAsia="Garamond" w:hAnsiTheme="minorHAnsi" w:cstheme="minorHAnsi"/>
          <w:b/>
          <w:spacing w:val="-1"/>
          <w:w w:val="99"/>
          <w:sz w:val="22"/>
          <w:szCs w:val="22"/>
          <w:u w:color="000000"/>
        </w:rPr>
        <w:t>o</w:t>
      </w:r>
      <w:r w:rsidRPr="00F323B1">
        <w:rPr>
          <w:rFonts w:asciiTheme="minorHAnsi" w:eastAsia="Garamond" w:hAnsiTheme="minorHAnsi" w:cstheme="minorHAnsi"/>
          <w:b/>
          <w:w w:val="99"/>
          <w:sz w:val="22"/>
          <w:szCs w:val="22"/>
          <w:u w:color="000000"/>
        </w:rPr>
        <w:t>r</w:t>
      </w:r>
      <w:r w:rsidRPr="00F323B1">
        <w:rPr>
          <w:rFonts w:asciiTheme="minorHAnsi" w:eastAsia="Garamond" w:hAnsiTheme="minorHAnsi" w:cstheme="minorHAnsi"/>
          <w:b/>
          <w:spacing w:val="1"/>
          <w:w w:val="99"/>
          <w:sz w:val="22"/>
          <w:szCs w:val="22"/>
          <w:u w:color="000000"/>
        </w:rPr>
        <w:t>k</w:t>
      </w:r>
      <w:r w:rsidRPr="00F323B1">
        <w:rPr>
          <w:rFonts w:asciiTheme="minorHAnsi" w:eastAsia="Garamond" w:hAnsiTheme="minorHAnsi" w:cstheme="minorHAnsi"/>
          <w:b/>
          <w:spacing w:val="4"/>
          <w:w w:val="99"/>
          <w:sz w:val="22"/>
          <w:szCs w:val="22"/>
          <w:u w:color="000000"/>
        </w:rPr>
        <w:t>s</w:t>
      </w:r>
      <w:r w:rsidRPr="00F323B1">
        <w:rPr>
          <w:rFonts w:asciiTheme="minorHAnsi" w:eastAsia="Garamond" w:hAnsiTheme="minorHAnsi" w:cstheme="minorHAnsi"/>
          <w:b/>
          <w:spacing w:val="-1"/>
          <w:w w:val="99"/>
          <w:sz w:val="22"/>
          <w:szCs w:val="22"/>
          <w:u w:color="000000"/>
        </w:rPr>
        <w:t>-</w:t>
      </w:r>
      <w:r w:rsidRPr="00F323B1">
        <w:rPr>
          <w:rFonts w:asciiTheme="minorHAnsi" w:eastAsia="Garamond" w:hAnsiTheme="minorHAnsi" w:cstheme="minorHAnsi"/>
          <w:b/>
          <w:spacing w:val="1"/>
          <w:w w:val="99"/>
          <w:sz w:val="22"/>
          <w:szCs w:val="22"/>
          <w:u w:color="000000"/>
        </w:rPr>
        <w:t>In</w:t>
      </w:r>
      <w:r w:rsidRPr="00F323B1">
        <w:rPr>
          <w:rFonts w:asciiTheme="minorHAnsi" w:eastAsia="Garamond" w:hAnsiTheme="minorHAnsi" w:cstheme="minorHAnsi"/>
          <w:b/>
          <w:spacing w:val="-1"/>
          <w:w w:val="99"/>
          <w:sz w:val="22"/>
          <w:szCs w:val="22"/>
          <w:u w:color="000000"/>
        </w:rPr>
        <w:t>-</w:t>
      </w:r>
      <w:r w:rsidRPr="00F323B1">
        <w:rPr>
          <w:rFonts w:asciiTheme="minorHAnsi" w:eastAsia="Garamond" w:hAnsiTheme="minorHAnsi" w:cstheme="minorHAnsi"/>
          <w:b/>
          <w:w w:val="99"/>
          <w:sz w:val="22"/>
          <w:szCs w:val="22"/>
          <w:u w:color="000000"/>
        </w:rPr>
        <w:t>P</w:t>
      </w:r>
      <w:r w:rsidRPr="00F323B1">
        <w:rPr>
          <w:rFonts w:asciiTheme="minorHAnsi" w:eastAsia="Garamond" w:hAnsiTheme="minorHAnsi" w:cstheme="minorHAnsi"/>
          <w:b/>
          <w:spacing w:val="1"/>
          <w:w w:val="99"/>
          <w:sz w:val="22"/>
          <w:szCs w:val="22"/>
          <w:u w:color="000000"/>
        </w:rPr>
        <w:t>r</w:t>
      </w:r>
      <w:r w:rsidRPr="00F323B1">
        <w:rPr>
          <w:rFonts w:asciiTheme="minorHAnsi" w:eastAsia="Garamond" w:hAnsiTheme="minorHAnsi" w:cstheme="minorHAnsi"/>
          <w:b/>
          <w:w w:val="99"/>
          <w:sz w:val="22"/>
          <w:szCs w:val="22"/>
          <w:u w:color="000000"/>
        </w:rPr>
        <w:t>ogr</w:t>
      </w:r>
      <w:r w:rsidRPr="00F323B1">
        <w:rPr>
          <w:rFonts w:asciiTheme="minorHAnsi" w:eastAsia="Garamond" w:hAnsiTheme="minorHAnsi" w:cstheme="minorHAnsi"/>
          <w:b/>
          <w:spacing w:val="1"/>
          <w:w w:val="99"/>
          <w:sz w:val="22"/>
          <w:szCs w:val="22"/>
          <w:u w:color="000000"/>
        </w:rPr>
        <w:t>es</w:t>
      </w:r>
      <w:r w:rsidRPr="00F323B1">
        <w:rPr>
          <w:rFonts w:asciiTheme="minorHAnsi" w:eastAsia="Garamond" w:hAnsiTheme="minorHAnsi" w:cstheme="minorHAnsi"/>
          <w:b/>
          <w:w w:val="99"/>
          <w:sz w:val="22"/>
          <w:szCs w:val="22"/>
          <w:u w:color="000000"/>
        </w:rPr>
        <w:t xml:space="preserve">s </w:t>
      </w:r>
      <w:r w:rsidRPr="00F323B1">
        <w:rPr>
          <w:rFonts w:asciiTheme="minorHAnsi" w:eastAsia="Garamond" w:hAnsiTheme="minorHAnsi" w:cstheme="minorHAnsi"/>
          <w:b/>
          <w:sz w:val="22"/>
          <w:szCs w:val="22"/>
          <w:u w:color="000000"/>
        </w:rPr>
        <w:tab/>
      </w:r>
    </w:p>
    <w:p w14:paraId="64BD68F5" w14:textId="77777777" w:rsidR="00C70723" w:rsidRPr="00F323B1" w:rsidRDefault="00C70723" w:rsidP="00F323B1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51705F49" w14:textId="77777777" w:rsidR="00C70723" w:rsidRPr="00F323B1" w:rsidRDefault="00031F64" w:rsidP="00F323B1">
      <w:pPr>
        <w:ind w:left="4366" w:right="4383"/>
        <w:jc w:val="center"/>
        <w:rPr>
          <w:rFonts w:asciiTheme="minorHAnsi" w:eastAsia="Garamond" w:hAnsiTheme="minorHAnsi" w:cstheme="minorHAnsi"/>
          <w:sz w:val="22"/>
          <w:szCs w:val="22"/>
        </w:rPr>
      </w:pPr>
      <w:r w:rsidRPr="00F323B1">
        <w:rPr>
          <w:rFonts w:asciiTheme="minorHAnsi" w:eastAsia="Garamond" w:hAnsiTheme="minorHAnsi" w:cstheme="minorHAnsi"/>
          <w:b/>
          <w:sz w:val="22"/>
          <w:szCs w:val="22"/>
          <w:u w:color="000000"/>
        </w:rPr>
        <w:t>Books</w:t>
      </w:r>
    </w:p>
    <w:p w14:paraId="5F045D04" w14:textId="77777777" w:rsidR="00C70723" w:rsidRPr="00F323B1" w:rsidRDefault="00C70723" w:rsidP="00F323B1">
      <w:pPr>
        <w:spacing w:before="20"/>
        <w:rPr>
          <w:rFonts w:asciiTheme="minorHAnsi" w:hAnsiTheme="minorHAnsi" w:cstheme="minorHAnsi"/>
          <w:sz w:val="22"/>
          <w:szCs w:val="22"/>
        </w:rPr>
      </w:pPr>
    </w:p>
    <w:p w14:paraId="45715911" w14:textId="77777777" w:rsidR="00C70723" w:rsidRPr="00F323B1" w:rsidRDefault="00031F64" w:rsidP="00F323B1">
      <w:pPr>
        <w:ind w:left="100"/>
        <w:rPr>
          <w:rFonts w:asciiTheme="minorHAnsi" w:eastAsia="Garamond" w:hAnsiTheme="minorHAnsi" w:cstheme="minorHAnsi"/>
          <w:sz w:val="22"/>
          <w:szCs w:val="22"/>
        </w:rPr>
      </w:pPr>
      <w:r w:rsidRPr="00F323B1">
        <w:rPr>
          <w:rFonts w:asciiTheme="minorHAnsi" w:eastAsia="Garamond" w:hAnsiTheme="minorHAnsi" w:cstheme="minorHAnsi"/>
          <w:i/>
          <w:sz w:val="22"/>
          <w:szCs w:val="22"/>
        </w:rPr>
        <w:t>A</w:t>
      </w:r>
      <w:r w:rsidRPr="00F323B1">
        <w:rPr>
          <w:rFonts w:asciiTheme="minorHAnsi" w:eastAsia="Garamond" w:hAnsiTheme="minorHAnsi" w:cstheme="minorHAnsi"/>
          <w:i/>
          <w:spacing w:val="-2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i/>
          <w:sz w:val="22"/>
          <w:szCs w:val="22"/>
        </w:rPr>
        <w:t>B</w:t>
      </w:r>
      <w:r w:rsidRPr="00F323B1">
        <w:rPr>
          <w:rFonts w:asciiTheme="minorHAnsi" w:eastAsia="Garamond" w:hAnsiTheme="minorHAnsi" w:cstheme="minorHAnsi"/>
          <w:i/>
          <w:spacing w:val="1"/>
          <w:sz w:val="22"/>
          <w:szCs w:val="22"/>
        </w:rPr>
        <w:t>r</w:t>
      </w:r>
      <w:r w:rsidRPr="00F323B1">
        <w:rPr>
          <w:rFonts w:asciiTheme="minorHAnsi" w:eastAsia="Garamond" w:hAnsiTheme="minorHAnsi" w:cstheme="minorHAnsi"/>
          <w:i/>
          <w:sz w:val="22"/>
          <w:szCs w:val="22"/>
        </w:rPr>
        <w:t>i</w:t>
      </w:r>
      <w:r w:rsidRPr="00F323B1">
        <w:rPr>
          <w:rFonts w:asciiTheme="minorHAnsi" w:eastAsia="Garamond" w:hAnsiTheme="minorHAnsi" w:cstheme="minorHAnsi"/>
          <w:i/>
          <w:spacing w:val="1"/>
          <w:sz w:val="22"/>
          <w:szCs w:val="22"/>
        </w:rPr>
        <w:t>d</w:t>
      </w:r>
      <w:r w:rsidRPr="00F323B1">
        <w:rPr>
          <w:rFonts w:asciiTheme="minorHAnsi" w:eastAsia="Garamond" w:hAnsiTheme="minorHAnsi" w:cstheme="minorHAnsi"/>
          <w:i/>
          <w:sz w:val="22"/>
          <w:szCs w:val="22"/>
        </w:rPr>
        <w:t>ge</w:t>
      </w:r>
      <w:r w:rsidRPr="00F323B1">
        <w:rPr>
          <w:rFonts w:asciiTheme="minorHAnsi" w:eastAsia="Garamond" w:hAnsiTheme="minorHAnsi" w:cstheme="minorHAnsi"/>
          <w:i/>
          <w:spacing w:val="-6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i/>
          <w:sz w:val="22"/>
          <w:szCs w:val="22"/>
        </w:rPr>
        <w:t>into</w:t>
      </w:r>
      <w:r w:rsidRPr="00F323B1">
        <w:rPr>
          <w:rFonts w:asciiTheme="minorHAnsi" w:eastAsia="Garamond" w:hAnsiTheme="minorHAnsi" w:cstheme="minorHAnsi"/>
          <w:i/>
          <w:spacing w:val="-1"/>
          <w:sz w:val="22"/>
          <w:szCs w:val="22"/>
        </w:rPr>
        <w:t xml:space="preserve"> P</w:t>
      </w:r>
      <w:r w:rsidRPr="00F323B1">
        <w:rPr>
          <w:rFonts w:asciiTheme="minorHAnsi" w:eastAsia="Garamond" w:hAnsiTheme="minorHAnsi" w:cstheme="minorHAnsi"/>
          <w:i/>
          <w:spacing w:val="1"/>
          <w:sz w:val="22"/>
          <w:szCs w:val="22"/>
        </w:rPr>
        <w:t>r</w:t>
      </w:r>
      <w:r w:rsidRPr="00F323B1">
        <w:rPr>
          <w:rFonts w:asciiTheme="minorHAnsi" w:eastAsia="Garamond" w:hAnsiTheme="minorHAnsi" w:cstheme="minorHAnsi"/>
          <w:i/>
          <w:sz w:val="22"/>
          <w:szCs w:val="22"/>
        </w:rPr>
        <w:t>acti</w:t>
      </w:r>
      <w:r w:rsidRPr="00F323B1">
        <w:rPr>
          <w:rFonts w:asciiTheme="minorHAnsi" w:eastAsia="Garamond" w:hAnsiTheme="minorHAnsi" w:cstheme="minorHAnsi"/>
          <w:i/>
          <w:spacing w:val="2"/>
          <w:sz w:val="22"/>
          <w:szCs w:val="22"/>
        </w:rPr>
        <w:t>c</w:t>
      </w:r>
      <w:r w:rsidRPr="00F323B1">
        <w:rPr>
          <w:rFonts w:asciiTheme="minorHAnsi" w:eastAsia="Garamond" w:hAnsiTheme="minorHAnsi" w:cstheme="minorHAnsi"/>
          <w:i/>
          <w:spacing w:val="-1"/>
          <w:sz w:val="22"/>
          <w:szCs w:val="22"/>
        </w:rPr>
        <w:t>e</w:t>
      </w:r>
      <w:r w:rsidRPr="00F323B1">
        <w:rPr>
          <w:rFonts w:asciiTheme="minorHAnsi" w:eastAsia="Garamond" w:hAnsiTheme="minorHAnsi" w:cstheme="minorHAnsi"/>
          <w:i/>
          <w:sz w:val="22"/>
          <w:szCs w:val="22"/>
        </w:rPr>
        <w:t>:</w:t>
      </w:r>
      <w:r w:rsidRPr="00F323B1">
        <w:rPr>
          <w:rFonts w:asciiTheme="minorHAnsi" w:eastAsia="Garamond" w:hAnsiTheme="minorHAnsi" w:cstheme="minorHAnsi"/>
          <w:i/>
          <w:spacing w:val="58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i/>
          <w:spacing w:val="1"/>
          <w:sz w:val="22"/>
          <w:szCs w:val="22"/>
        </w:rPr>
        <w:t>Em</w:t>
      </w:r>
      <w:r w:rsidRPr="00F323B1">
        <w:rPr>
          <w:rFonts w:asciiTheme="minorHAnsi" w:eastAsia="Garamond" w:hAnsiTheme="minorHAnsi" w:cstheme="minorHAnsi"/>
          <w:i/>
          <w:sz w:val="22"/>
          <w:szCs w:val="22"/>
        </w:rPr>
        <w:t>p</w:t>
      </w:r>
      <w:r w:rsidRPr="00F323B1">
        <w:rPr>
          <w:rFonts w:asciiTheme="minorHAnsi" w:eastAsia="Garamond" w:hAnsiTheme="minorHAnsi" w:cstheme="minorHAnsi"/>
          <w:i/>
          <w:spacing w:val="1"/>
          <w:sz w:val="22"/>
          <w:szCs w:val="22"/>
        </w:rPr>
        <w:t>l</w:t>
      </w:r>
      <w:r w:rsidRPr="00F323B1">
        <w:rPr>
          <w:rFonts w:asciiTheme="minorHAnsi" w:eastAsia="Garamond" w:hAnsiTheme="minorHAnsi" w:cstheme="minorHAnsi"/>
          <w:i/>
          <w:sz w:val="22"/>
          <w:szCs w:val="22"/>
        </w:rPr>
        <w:t>oyme</w:t>
      </w:r>
      <w:r w:rsidRPr="00F323B1">
        <w:rPr>
          <w:rFonts w:asciiTheme="minorHAnsi" w:eastAsia="Garamond" w:hAnsiTheme="minorHAnsi" w:cstheme="minorHAnsi"/>
          <w:i/>
          <w:spacing w:val="-1"/>
          <w:sz w:val="22"/>
          <w:szCs w:val="22"/>
        </w:rPr>
        <w:t>n</w:t>
      </w:r>
      <w:r w:rsidRPr="00F323B1">
        <w:rPr>
          <w:rFonts w:asciiTheme="minorHAnsi" w:eastAsia="Garamond" w:hAnsiTheme="minorHAnsi" w:cstheme="minorHAnsi"/>
          <w:i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i/>
          <w:spacing w:val="-11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i/>
          <w:sz w:val="22"/>
          <w:szCs w:val="22"/>
        </w:rPr>
        <w:t>D</w:t>
      </w:r>
      <w:r w:rsidRPr="00F323B1">
        <w:rPr>
          <w:rFonts w:asciiTheme="minorHAnsi" w:eastAsia="Garamond" w:hAnsiTheme="minorHAnsi" w:cstheme="minorHAnsi"/>
          <w:i/>
          <w:spacing w:val="1"/>
          <w:sz w:val="22"/>
          <w:szCs w:val="22"/>
        </w:rPr>
        <w:t>i</w:t>
      </w:r>
      <w:r w:rsidRPr="00F323B1">
        <w:rPr>
          <w:rFonts w:asciiTheme="minorHAnsi" w:eastAsia="Garamond" w:hAnsiTheme="minorHAnsi" w:cstheme="minorHAnsi"/>
          <w:i/>
          <w:spacing w:val="-1"/>
          <w:sz w:val="22"/>
          <w:szCs w:val="22"/>
        </w:rPr>
        <w:t>s</w:t>
      </w:r>
      <w:r w:rsidRPr="00F323B1">
        <w:rPr>
          <w:rFonts w:asciiTheme="minorHAnsi" w:eastAsia="Garamond" w:hAnsiTheme="minorHAnsi" w:cstheme="minorHAnsi"/>
          <w:i/>
          <w:sz w:val="22"/>
          <w:szCs w:val="22"/>
        </w:rPr>
        <w:t>cr</w:t>
      </w:r>
      <w:r w:rsidRPr="00F323B1">
        <w:rPr>
          <w:rFonts w:asciiTheme="minorHAnsi" w:eastAsia="Garamond" w:hAnsiTheme="minorHAnsi" w:cstheme="minorHAnsi"/>
          <w:i/>
          <w:spacing w:val="1"/>
          <w:sz w:val="22"/>
          <w:szCs w:val="22"/>
        </w:rPr>
        <w:t>im</w:t>
      </w:r>
      <w:r w:rsidRPr="00F323B1">
        <w:rPr>
          <w:rFonts w:asciiTheme="minorHAnsi" w:eastAsia="Garamond" w:hAnsiTheme="minorHAnsi" w:cstheme="minorHAnsi"/>
          <w:i/>
          <w:sz w:val="22"/>
          <w:szCs w:val="22"/>
        </w:rPr>
        <w:t>inat</w:t>
      </w:r>
      <w:r w:rsidRPr="00F323B1">
        <w:rPr>
          <w:rFonts w:asciiTheme="minorHAnsi" w:eastAsia="Garamond" w:hAnsiTheme="minorHAnsi" w:cstheme="minorHAnsi"/>
          <w:i/>
          <w:spacing w:val="1"/>
          <w:sz w:val="22"/>
          <w:szCs w:val="22"/>
        </w:rPr>
        <w:t>i</w:t>
      </w:r>
      <w:r w:rsidRPr="00F323B1">
        <w:rPr>
          <w:rFonts w:asciiTheme="minorHAnsi" w:eastAsia="Garamond" w:hAnsiTheme="minorHAnsi" w:cstheme="minorHAnsi"/>
          <w:i/>
          <w:sz w:val="22"/>
          <w:szCs w:val="22"/>
        </w:rPr>
        <w:t>on</w:t>
      </w:r>
      <w:r w:rsidRPr="00F323B1">
        <w:rPr>
          <w:rFonts w:asciiTheme="minorHAnsi" w:eastAsia="Garamond" w:hAnsiTheme="minorHAnsi" w:cstheme="minorHAnsi"/>
          <w:i/>
          <w:spacing w:val="-12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i/>
          <w:spacing w:val="1"/>
          <w:sz w:val="22"/>
          <w:szCs w:val="22"/>
        </w:rPr>
        <w:t>L</w:t>
      </w:r>
      <w:r w:rsidRPr="00F323B1">
        <w:rPr>
          <w:rFonts w:asciiTheme="minorHAnsi" w:eastAsia="Garamond" w:hAnsiTheme="minorHAnsi" w:cstheme="minorHAnsi"/>
          <w:i/>
          <w:sz w:val="22"/>
          <w:szCs w:val="22"/>
        </w:rPr>
        <w:t>aw</w:t>
      </w:r>
      <w:r w:rsidRPr="00F323B1">
        <w:rPr>
          <w:rFonts w:asciiTheme="minorHAnsi" w:eastAsia="Garamond" w:hAnsiTheme="minorHAnsi" w:cstheme="minorHAnsi"/>
          <w:i/>
          <w:spacing w:val="-1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(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w</w:t>
      </w:r>
      <w:r w:rsidRPr="00F323B1">
        <w:rPr>
          <w:rFonts w:asciiTheme="minorHAnsi" w:eastAsia="Garamond" w:hAnsiTheme="minorHAnsi" w:cstheme="minorHAnsi"/>
          <w:sz w:val="22"/>
          <w:szCs w:val="22"/>
        </w:rPr>
        <w:t>or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k-i</w:t>
      </w:r>
      <w:r w:rsidRPr="00F323B1">
        <w:rPr>
          <w:rFonts w:asciiTheme="minorHAnsi" w:eastAsia="Garamond" w:hAnsiTheme="minorHAnsi" w:cstheme="minorHAnsi"/>
          <w:sz w:val="22"/>
          <w:szCs w:val="22"/>
        </w:rPr>
        <w:t>n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-</w:t>
      </w:r>
      <w:r w:rsidRPr="00F323B1">
        <w:rPr>
          <w:rFonts w:asciiTheme="minorHAnsi" w:eastAsia="Garamond" w:hAnsiTheme="minorHAnsi" w:cstheme="minorHAnsi"/>
          <w:sz w:val="22"/>
          <w:szCs w:val="22"/>
        </w:rPr>
        <w:t>pro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g</w:t>
      </w:r>
      <w:r w:rsidRPr="00F323B1">
        <w:rPr>
          <w:rFonts w:asciiTheme="minorHAnsi" w:eastAsia="Garamond" w:hAnsiTheme="minorHAnsi" w:cstheme="minorHAnsi"/>
          <w:sz w:val="22"/>
          <w:szCs w:val="22"/>
        </w:rPr>
        <w:t>re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F323B1">
        <w:rPr>
          <w:rFonts w:asciiTheme="minorHAnsi" w:eastAsia="Garamond" w:hAnsiTheme="minorHAnsi" w:cstheme="minorHAnsi"/>
          <w:sz w:val="22"/>
          <w:szCs w:val="22"/>
        </w:rPr>
        <w:t>s,</w:t>
      </w:r>
      <w:r w:rsidRPr="00F323B1">
        <w:rPr>
          <w:rFonts w:asciiTheme="minorHAnsi" w:eastAsia="Garamond" w:hAnsiTheme="minorHAnsi" w:cstheme="minorHAnsi"/>
          <w:spacing w:val="-16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under</w:t>
      </w:r>
      <w:r w:rsidRPr="00F323B1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c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F323B1">
        <w:rPr>
          <w:rFonts w:asciiTheme="minorHAnsi" w:eastAsia="Garamond" w:hAnsiTheme="minorHAnsi" w:cstheme="minorHAnsi"/>
          <w:sz w:val="22"/>
          <w:szCs w:val="22"/>
        </w:rPr>
        <w:t>n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sz w:val="22"/>
          <w:szCs w:val="22"/>
        </w:rPr>
        <w:t>ra</w:t>
      </w:r>
      <w:r w:rsidRPr="00F323B1">
        <w:rPr>
          <w:rFonts w:asciiTheme="minorHAnsi" w:eastAsia="Garamond" w:hAnsiTheme="minorHAnsi" w:cstheme="minorHAnsi"/>
          <w:spacing w:val="3"/>
          <w:sz w:val="22"/>
          <w:szCs w:val="22"/>
        </w:rPr>
        <w:t>c</w:t>
      </w:r>
      <w:r w:rsidRPr="00F323B1">
        <w:rPr>
          <w:rFonts w:asciiTheme="minorHAnsi" w:eastAsia="Garamond" w:hAnsiTheme="minorHAnsi" w:cstheme="minorHAnsi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w</w:t>
      </w:r>
      <w:r w:rsidRPr="00F323B1">
        <w:rPr>
          <w:rFonts w:asciiTheme="minorHAnsi" w:eastAsia="Garamond" w:hAnsiTheme="minorHAnsi" w:cstheme="minorHAnsi"/>
          <w:spacing w:val="3"/>
          <w:sz w:val="22"/>
          <w:szCs w:val="22"/>
        </w:rPr>
        <w:t>i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sz w:val="22"/>
          <w:szCs w:val="22"/>
        </w:rPr>
        <w:t>h</w:t>
      </w:r>
    </w:p>
    <w:p w14:paraId="2872A942" w14:textId="77777777" w:rsidR="00C70723" w:rsidRPr="00F323B1" w:rsidRDefault="00031F64" w:rsidP="00F323B1">
      <w:pPr>
        <w:ind w:left="100"/>
        <w:rPr>
          <w:rFonts w:asciiTheme="minorHAnsi" w:eastAsia="Garamond" w:hAnsiTheme="minorHAnsi" w:cstheme="minorHAnsi"/>
          <w:sz w:val="22"/>
          <w:szCs w:val="22"/>
        </w:rPr>
      </w:pP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W</w:t>
      </w:r>
      <w:r w:rsidRPr="00F323B1">
        <w:rPr>
          <w:rFonts w:asciiTheme="minorHAnsi" w:eastAsia="Garamond" w:hAnsiTheme="minorHAnsi" w:cstheme="minorHAnsi"/>
          <w:sz w:val="22"/>
          <w:szCs w:val="22"/>
        </w:rPr>
        <w:t>ol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sz w:val="22"/>
          <w:szCs w:val="22"/>
        </w:rPr>
        <w:t>ers</w:t>
      </w:r>
      <w:r w:rsidRPr="00F323B1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K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F323B1">
        <w:rPr>
          <w:rFonts w:asciiTheme="minorHAnsi" w:eastAsia="Garamond" w:hAnsiTheme="minorHAnsi" w:cstheme="minorHAnsi"/>
          <w:sz w:val="22"/>
          <w:szCs w:val="22"/>
        </w:rPr>
        <w:t>uwer</w:t>
      </w:r>
      <w:r w:rsidRPr="00F323B1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Law</w:t>
      </w:r>
      <w:r w:rsidRPr="00F323B1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3"/>
          <w:sz w:val="22"/>
          <w:szCs w:val="22"/>
        </w:rPr>
        <w:t>a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n</w:t>
      </w:r>
      <w:r w:rsidRPr="00F323B1">
        <w:rPr>
          <w:rFonts w:asciiTheme="minorHAnsi" w:eastAsia="Garamond" w:hAnsiTheme="minorHAnsi" w:cstheme="minorHAnsi"/>
          <w:sz w:val="22"/>
          <w:szCs w:val="22"/>
        </w:rPr>
        <w:t>d</w:t>
      </w:r>
      <w:r w:rsidRPr="00F323B1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B</w:t>
      </w:r>
      <w:r w:rsidRPr="00F323B1">
        <w:rPr>
          <w:rFonts w:asciiTheme="minorHAnsi" w:eastAsia="Garamond" w:hAnsiTheme="minorHAnsi" w:cstheme="minorHAnsi"/>
          <w:sz w:val="22"/>
          <w:szCs w:val="22"/>
        </w:rPr>
        <w:t>u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F323B1">
        <w:rPr>
          <w:rFonts w:asciiTheme="minorHAnsi" w:eastAsia="Garamond" w:hAnsiTheme="minorHAnsi" w:cstheme="minorHAnsi"/>
          <w:spacing w:val="3"/>
          <w:sz w:val="22"/>
          <w:szCs w:val="22"/>
        </w:rPr>
        <w:t>i</w:t>
      </w:r>
      <w:r w:rsidRPr="00F323B1">
        <w:rPr>
          <w:rFonts w:asciiTheme="minorHAnsi" w:eastAsia="Garamond" w:hAnsiTheme="minorHAnsi" w:cstheme="minorHAnsi"/>
          <w:sz w:val="22"/>
          <w:szCs w:val="22"/>
        </w:rPr>
        <w:t>ne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F323B1">
        <w:rPr>
          <w:rFonts w:asciiTheme="minorHAnsi" w:eastAsia="Garamond" w:hAnsiTheme="minorHAnsi" w:cstheme="minorHAnsi"/>
          <w:sz w:val="22"/>
          <w:szCs w:val="22"/>
        </w:rPr>
        <w:t>,</w:t>
      </w:r>
      <w:r w:rsidRPr="00F323B1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c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-</w:t>
      </w:r>
      <w:r w:rsidRPr="00F323B1">
        <w:rPr>
          <w:rFonts w:asciiTheme="minorHAnsi" w:eastAsia="Garamond" w:hAnsiTheme="minorHAnsi" w:cstheme="minorHAnsi"/>
          <w:sz w:val="22"/>
          <w:szCs w:val="22"/>
        </w:rPr>
        <w:t>au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sz w:val="22"/>
          <w:szCs w:val="22"/>
        </w:rPr>
        <w:t>hored</w:t>
      </w:r>
      <w:r w:rsidRPr="00F323B1">
        <w:rPr>
          <w:rFonts w:asciiTheme="minorHAnsi" w:eastAsia="Garamond" w:hAnsiTheme="minorHAnsi" w:cstheme="minorHAnsi"/>
          <w:spacing w:val="-11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with</w:t>
      </w:r>
      <w:r w:rsidRPr="00F323B1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M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a</w:t>
      </w:r>
      <w:r w:rsidRPr="00F323B1">
        <w:rPr>
          <w:rFonts w:asciiTheme="minorHAnsi" w:eastAsia="Garamond" w:hAnsiTheme="minorHAnsi" w:cstheme="minorHAnsi"/>
          <w:sz w:val="22"/>
          <w:szCs w:val="22"/>
        </w:rPr>
        <w:t>r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g</w:t>
      </w:r>
      <w:r w:rsidRPr="00F323B1">
        <w:rPr>
          <w:rFonts w:asciiTheme="minorHAnsi" w:eastAsia="Garamond" w:hAnsiTheme="minorHAnsi" w:cstheme="minorHAnsi"/>
          <w:sz w:val="22"/>
          <w:szCs w:val="22"/>
        </w:rPr>
        <w:t>ar</w:t>
      </w:r>
      <w:r w:rsidRPr="00F323B1">
        <w:rPr>
          <w:rFonts w:asciiTheme="minorHAnsi" w:eastAsia="Garamond" w:hAnsiTheme="minorHAnsi" w:cstheme="minorHAnsi"/>
          <w:spacing w:val="3"/>
          <w:sz w:val="22"/>
          <w:szCs w:val="22"/>
        </w:rPr>
        <w:t>e</w:t>
      </w:r>
      <w:r w:rsidRPr="00F323B1">
        <w:rPr>
          <w:rFonts w:asciiTheme="minorHAnsi" w:eastAsia="Garamond" w:hAnsiTheme="minorHAnsi" w:cstheme="minorHAnsi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spacing w:val="-10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F323B1">
        <w:rPr>
          <w:rFonts w:asciiTheme="minorHAnsi" w:eastAsia="Garamond" w:hAnsiTheme="minorHAnsi" w:cstheme="minorHAnsi"/>
          <w:sz w:val="22"/>
          <w:szCs w:val="22"/>
        </w:rPr>
        <w:t>u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r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sz w:val="22"/>
          <w:szCs w:val="22"/>
        </w:rPr>
        <w:t>iss</w:t>
      </w:r>
      <w:r w:rsidRPr="00F323B1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Hann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F323B1">
        <w:rPr>
          <w:rFonts w:asciiTheme="minorHAnsi" w:eastAsia="Garamond" w:hAnsiTheme="minorHAnsi" w:cstheme="minorHAnsi"/>
          <w:spacing w:val="3"/>
          <w:sz w:val="22"/>
          <w:szCs w:val="22"/>
        </w:rPr>
        <w:t>n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)</w:t>
      </w:r>
      <w:r w:rsidRPr="00F323B1">
        <w:rPr>
          <w:rFonts w:asciiTheme="minorHAnsi" w:eastAsia="Garamond" w:hAnsiTheme="minorHAnsi" w:cstheme="minorHAnsi"/>
          <w:sz w:val="22"/>
          <w:szCs w:val="22"/>
        </w:rPr>
        <w:t>.</w:t>
      </w:r>
    </w:p>
    <w:p w14:paraId="51D418C6" w14:textId="77777777" w:rsidR="00C70723" w:rsidRPr="00F323B1" w:rsidRDefault="00C70723" w:rsidP="00F323B1">
      <w:pPr>
        <w:rPr>
          <w:rFonts w:asciiTheme="minorHAnsi" w:hAnsiTheme="minorHAnsi" w:cstheme="minorHAnsi"/>
          <w:sz w:val="22"/>
          <w:szCs w:val="22"/>
        </w:rPr>
      </w:pPr>
    </w:p>
    <w:p w14:paraId="50C74EED" w14:textId="77777777" w:rsidR="00C70723" w:rsidRPr="00F323B1" w:rsidRDefault="00031F64" w:rsidP="00F323B1">
      <w:pPr>
        <w:ind w:left="100" w:right="476"/>
        <w:rPr>
          <w:rFonts w:asciiTheme="minorHAnsi" w:eastAsia="Garamond" w:hAnsiTheme="minorHAnsi" w:cstheme="minorHAnsi"/>
          <w:sz w:val="22"/>
          <w:szCs w:val="22"/>
        </w:rPr>
      </w:pPr>
      <w:r w:rsidRPr="00F323B1">
        <w:rPr>
          <w:rFonts w:asciiTheme="minorHAnsi" w:eastAsia="Garamond" w:hAnsiTheme="minorHAnsi" w:cstheme="minorHAnsi"/>
          <w:i/>
          <w:sz w:val="22"/>
          <w:szCs w:val="22"/>
        </w:rPr>
        <w:t>A</w:t>
      </w:r>
      <w:r w:rsidRPr="00F323B1">
        <w:rPr>
          <w:rFonts w:asciiTheme="minorHAnsi" w:eastAsia="Garamond" w:hAnsiTheme="minorHAnsi" w:cstheme="minorHAnsi"/>
          <w:i/>
          <w:spacing w:val="-2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i/>
          <w:sz w:val="22"/>
          <w:szCs w:val="22"/>
        </w:rPr>
        <w:t>B</w:t>
      </w:r>
      <w:r w:rsidRPr="00F323B1">
        <w:rPr>
          <w:rFonts w:asciiTheme="minorHAnsi" w:eastAsia="Garamond" w:hAnsiTheme="minorHAnsi" w:cstheme="minorHAnsi"/>
          <w:i/>
          <w:spacing w:val="1"/>
          <w:sz w:val="22"/>
          <w:szCs w:val="22"/>
        </w:rPr>
        <w:t>r</w:t>
      </w:r>
      <w:r w:rsidRPr="00F323B1">
        <w:rPr>
          <w:rFonts w:asciiTheme="minorHAnsi" w:eastAsia="Garamond" w:hAnsiTheme="minorHAnsi" w:cstheme="minorHAnsi"/>
          <w:i/>
          <w:sz w:val="22"/>
          <w:szCs w:val="22"/>
        </w:rPr>
        <w:t>i</w:t>
      </w:r>
      <w:r w:rsidRPr="00F323B1">
        <w:rPr>
          <w:rFonts w:asciiTheme="minorHAnsi" w:eastAsia="Garamond" w:hAnsiTheme="minorHAnsi" w:cstheme="minorHAnsi"/>
          <w:i/>
          <w:spacing w:val="1"/>
          <w:sz w:val="22"/>
          <w:szCs w:val="22"/>
        </w:rPr>
        <w:t>d</w:t>
      </w:r>
      <w:r w:rsidRPr="00F323B1">
        <w:rPr>
          <w:rFonts w:asciiTheme="minorHAnsi" w:eastAsia="Garamond" w:hAnsiTheme="minorHAnsi" w:cstheme="minorHAnsi"/>
          <w:i/>
          <w:sz w:val="22"/>
          <w:szCs w:val="22"/>
        </w:rPr>
        <w:t>ge</w:t>
      </w:r>
      <w:r w:rsidRPr="00F323B1">
        <w:rPr>
          <w:rFonts w:asciiTheme="minorHAnsi" w:eastAsia="Garamond" w:hAnsiTheme="minorHAnsi" w:cstheme="minorHAnsi"/>
          <w:i/>
          <w:spacing w:val="-6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i/>
          <w:sz w:val="22"/>
          <w:szCs w:val="22"/>
        </w:rPr>
        <w:t>into</w:t>
      </w:r>
      <w:r w:rsidRPr="00F323B1">
        <w:rPr>
          <w:rFonts w:asciiTheme="minorHAnsi" w:eastAsia="Garamond" w:hAnsiTheme="minorHAnsi" w:cstheme="minorHAnsi"/>
          <w:i/>
          <w:spacing w:val="-1"/>
          <w:sz w:val="22"/>
          <w:szCs w:val="22"/>
        </w:rPr>
        <w:t xml:space="preserve"> P</w:t>
      </w:r>
      <w:r w:rsidRPr="00F323B1">
        <w:rPr>
          <w:rFonts w:asciiTheme="minorHAnsi" w:eastAsia="Garamond" w:hAnsiTheme="minorHAnsi" w:cstheme="minorHAnsi"/>
          <w:i/>
          <w:spacing w:val="1"/>
          <w:sz w:val="22"/>
          <w:szCs w:val="22"/>
        </w:rPr>
        <w:t>r</w:t>
      </w:r>
      <w:r w:rsidRPr="00F323B1">
        <w:rPr>
          <w:rFonts w:asciiTheme="minorHAnsi" w:eastAsia="Garamond" w:hAnsiTheme="minorHAnsi" w:cstheme="minorHAnsi"/>
          <w:i/>
          <w:sz w:val="22"/>
          <w:szCs w:val="22"/>
        </w:rPr>
        <w:t>acti</w:t>
      </w:r>
      <w:r w:rsidRPr="00F323B1">
        <w:rPr>
          <w:rFonts w:asciiTheme="minorHAnsi" w:eastAsia="Garamond" w:hAnsiTheme="minorHAnsi" w:cstheme="minorHAnsi"/>
          <w:i/>
          <w:spacing w:val="2"/>
          <w:sz w:val="22"/>
          <w:szCs w:val="22"/>
        </w:rPr>
        <w:t>c</w:t>
      </w:r>
      <w:r w:rsidRPr="00F323B1">
        <w:rPr>
          <w:rFonts w:asciiTheme="minorHAnsi" w:eastAsia="Garamond" w:hAnsiTheme="minorHAnsi" w:cstheme="minorHAnsi"/>
          <w:i/>
          <w:spacing w:val="-1"/>
          <w:sz w:val="22"/>
          <w:szCs w:val="22"/>
        </w:rPr>
        <w:t>e</w:t>
      </w:r>
      <w:r w:rsidRPr="00F323B1">
        <w:rPr>
          <w:rFonts w:asciiTheme="minorHAnsi" w:eastAsia="Garamond" w:hAnsiTheme="minorHAnsi" w:cstheme="minorHAnsi"/>
          <w:i/>
          <w:sz w:val="22"/>
          <w:szCs w:val="22"/>
        </w:rPr>
        <w:t>:</w:t>
      </w:r>
      <w:r w:rsidRPr="00F323B1">
        <w:rPr>
          <w:rFonts w:asciiTheme="minorHAnsi" w:eastAsia="Garamond" w:hAnsiTheme="minorHAnsi" w:cstheme="minorHAnsi"/>
          <w:i/>
          <w:spacing w:val="-7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i/>
          <w:sz w:val="22"/>
          <w:szCs w:val="22"/>
        </w:rPr>
        <w:t>Ind</w:t>
      </w:r>
      <w:r w:rsidRPr="00F323B1">
        <w:rPr>
          <w:rFonts w:asciiTheme="minorHAnsi" w:eastAsia="Garamond" w:hAnsiTheme="minorHAnsi" w:cstheme="minorHAnsi"/>
          <w:i/>
          <w:spacing w:val="3"/>
          <w:sz w:val="22"/>
          <w:szCs w:val="22"/>
        </w:rPr>
        <w:t>i</w:t>
      </w:r>
      <w:r w:rsidRPr="00F323B1">
        <w:rPr>
          <w:rFonts w:asciiTheme="minorHAnsi" w:eastAsia="Garamond" w:hAnsiTheme="minorHAnsi" w:cstheme="minorHAnsi"/>
          <w:i/>
          <w:sz w:val="22"/>
          <w:szCs w:val="22"/>
        </w:rPr>
        <w:t>vidual</w:t>
      </w:r>
      <w:r w:rsidRPr="00F323B1">
        <w:rPr>
          <w:rFonts w:asciiTheme="minorHAnsi" w:eastAsia="Garamond" w:hAnsiTheme="minorHAnsi" w:cstheme="minorHAnsi"/>
          <w:i/>
          <w:spacing w:val="-8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i/>
          <w:sz w:val="22"/>
          <w:szCs w:val="22"/>
        </w:rPr>
        <w:t>Em</w:t>
      </w:r>
      <w:r w:rsidRPr="00F323B1">
        <w:rPr>
          <w:rFonts w:asciiTheme="minorHAnsi" w:eastAsia="Garamond" w:hAnsiTheme="minorHAnsi" w:cstheme="minorHAnsi"/>
          <w:i/>
          <w:spacing w:val="1"/>
          <w:sz w:val="22"/>
          <w:szCs w:val="22"/>
        </w:rPr>
        <w:t>pl</w:t>
      </w:r>
      <w:r w:rsidRPr="00F323B1">
        <w:rPr>
          <w:rFonts w:asciiTheme="minorHAnsi" w:eastAsia="Garamond" w:hAnsiTheme="minorHAnsi" w:cstheme="minorHAnsi"/>
          <w:i/>
          <w:sz w:val="22"/>
          <w:szCs w:val="22"/>
        </w:rPr>
        <w:t>oyme</w:t>
      </w:r>
      <w:r w:rsidRPr="00F323B1">
        <w:rPr>
          <w:rFonts w:asciiTheme="minorHAnsi" w:eastAsia="Garamond" w:hAnsiTheme="minorHAnsi" w:cstheme="minorHAnsi"/>
          <w:i/>
          <w:spacing w:val="-1"/>
          <w:sz w:val="22"/>
          <w:szCs w:val="22"/>
        </w:rPr>
        <w:t>n</w:t>
      </w:r>
      <w:r w:rsidRPr="00F323B1">
        <w:rPr>
          <w:rFonts w:asciiTheme="minorHAnsi" w:eastAsia="Garamond" w:hAnsiTheme="minorHAnsi" w:cstheme="minorHAnsi"/>
          <w:i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i/>
          <w:spacing w:val="-10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i/>
          <w:spacing w:val="1"/>
          <w:sz w:val="22"/>
          <w:szCs w:val="22"/>
        </w:rPr>
        <w:t>L</w:t>
      </w:r>
      <w:r w:rsidRPr="00F323B1">
        <w:rPr>
          <w:rFonts w:asciiTheme="minorHAnsi" w:eastAsia="Garamond" w:hAnsiTheme="minorHAnsi" w:cstheme="minorHAnsi"/>
          <w:i/>
          <w:spacing w:val="3"/>
          <w:sz w:val="22"/>
          <w:szCs w:val="22"/>
        </w:rPr>
        <w:t>a</w:t>
      </w:r>
      <w:r w:rsidRPr="00F323B1">
        <w:rPr>
          <w:rFonts w:asciiTheme="minorHAnsi" w:eastAsia="Garamond" w:hAnsiTheme="minorHAnsi" w:cstheme="minorHAnsi"/>
          <w:i/>
          <w:sz w:val="22"/>
          <w:szCs w:val="22"/>
        </w:rPr>
        <w:t>w</w:t>
      </w:r>
      <w:r w:rsidRPr="00F323B1">
        <w:rPr>
          <w:rFonts w:asciiTheme="minorHAnsi" w:eastAsia="Garamond" w:hAnsiTheme="minorHAnsi" w:cstheme="minorHAnsi"/>
          <w:i/>
          <w:spacing w:val="-2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(</w:t>
      </w:r>
      <w:r w:rsidRPr="00F323B1">
        <w:rPr>
          <w:rFonts w:asciiTheme="minorHAnsi" w:eastAsia="Garamond" w:hAnsiTheme="minorHAnsi" w:cstheme="minorHAnsi"/>
          <w:sz w:val="22"/>
          <w:szCs w:val="22"/>
        </w:rPr>
        <w:t>wor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k-i</w:t>
      </w:r>
      <w:r w:rsidRPr="00F323B1">
        <w:rPr>
          <w:rFonts w:asciiTheme="minorHAnsi" w:eastAsia="Garamond" w:hAnsiTheme="minorHAnsi" w:cstheme="minorHAnsi"/>
          <w:sz w:val="22"/>
          <w:szCs w:val="22"/>
        </w:rPr>
        <w:t>n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-</w:t>
      </w:r>
      <w:r w:rsidRPr="00F323B1">
        <w:rPr>
          <w:rFonts w:asciiTheme="minorHAnsi" w:eastAsia="Garamond" w:hAnsiTheme="minorHAnsi" w:cstheme="minorHAnsi"/>
          <w:sz w:val="22"/>
          <w:szCs w:val="22"/>
        </w:rPr>
        <w:t>pro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g</w:t>
      </w:r>
      <w:r w:rsidRPr="00F323B1">
        <w:rPr>
          <w:rFonts w:asciiTheme="minorHAnsi" w:eastAsia="Garamond" w:hAnsiTheme="minorHAnsi" w:cstheme="minorHAnsi"/>
          <w:sz w:val="22"/>
          <w:szCs w:val="22"/>
        </w:rPr>
        <w:t>re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F323B1">
        <w:rPr>
          <w:rFonts w:asciiTheme="minorHAnsi" w:eastAsia="Garamond" w:hAnsiTheme="minorHAnsi" w:cstheme="minorHAnsi"/>
          <w:sz w:val="22"/>
          <w:szCs w:val="22"/>
        </w:rPr>
        <w:t>,</w:t>
      </w:r>
      <w:r w:rsidRPr="00F323B1">
        <w:rPr>
          <w:rFonts w:asciiTheme="minorHAnsi" w:eastAsia="Garamond" w:hAnsiTheme="minorHAnsi" w:cstheme="minorHAnsi"/>
          <w:spacing w:val="-17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co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n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r</w:t>
      </w:r>
      <w:r w:rsidRPr="00F323B1">
        <w:rPr>
          <w:rFonts w:asciiTheme="minorHAnsi" w:eastAsia="Garamond" w:hAnsiTheme="minorHAnsi" w:cstheme="minorHAnsi"/>
          <w:sz w:val="22"/>
          <w:szCs w:val="22"/>
        </w:rPr>
        <w:t>act</w:t>
      </w:r>
      <w:r w:rsidRPr="00F323B1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bei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n</w:t>
      </w:r>
      <w:r w:rsidRPr="00F323B1">
        <w:rPr>
          <w:rFonts w:asciiTheme="minorHAnsi" w:eastAsia="Garamond" w:hAnsiTheme="minorHAnsi" w:cstheme="minorHAnsi"/>
          <w:sz w:val="22"/>
          <w:szCs w:val="22"/>
        </w:rPr>
        <w:t>g</w:t>
      </w:r>
      <w:r w:rsidRPr="00F323B1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pr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F323B1">
        <w:rPr>
          <w:rFonts w:asciiTheme="minorHAnsi" w:eastAsia="Garamond" w:hAnsiTheme="minorHAnsi" w:cstheme="minorHAnsi"/>
          <w:sz w:val="22"/>
          <w:szCs w:val="22"/>
        </w:rPr>
        <w:t>pared with</w:t>
      </w:r>
      <w:r w:rsidRPr="00F323B1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W</w:t>
      </w:r>
      <w:r w:rsidRPr="00F323B1">
        <w:rPr>
          <w:rFonts w:asciiTheme="minorHAnsi" w:eastAsia="Garamond" w:hAnsiTheme="minorHAnsi" w:cstheme="minorHAnsi"/>
          <w:sz w:val="22"/>
          <w:szCs w:val="22"/>
        </w:rPr>
        <w:t>o</w:t>
      </w:r>
      <w:r w:rsidRPr="00F323B1">
        <w:rPr>
          <w:rFonts w:asciiTheme="minorHAnsi" w:eastAsia="Garamond" w:hAnsiTheme="minorHAnsi" w:cstheme="minorHAnsi"/>
          <w:spacing w:val="3"/>
          <w:sz w:val="22"/>
          <w:szCs w:val="22"/>
        </w:rPr>
        <w:t>l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sz w:val="22"/>
          <w:szCs w:val="22"/>
        </w:rPr>
        <w:t>ers</w:t>
      </w:r>
      <w:r w:rsidRPr="00F323B1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K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F323B1">
        <w:rPr>
          <w:rFonts w:asciiTheme="minorHAnsi" w:eastAsia="Garamond" w:hAnsiTheme="minorHAnsi" w:cstheme="minorHAnsi"/>
          <w:sz w:val="22"/>
          <w:szCs w:val="22"/>
        </w:rPr>
        <w:t>uwer</w:t>
      </w:r>
      <w:r w:rsidRPr="00F323B1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L</w:t>
      </w:r>
      <w:r w:rsidRPr="00F323B1">
        <w:rPr>
          <w:rFonts w:asciiTheme="minorHAnsi" w:eastAsia="Garamond" w:hAnsiTheme="minorHAnsi" w:cstheme="minorHAnsi"/>
          <w:spacing w:val="3"/>
          <w:sz w:val="22"/>
          <w:szCs w:val="22"/>
        </w:rPr>
        <w:t>a</w:t>
      </w:r>
      <w:r w:rsidRPr="00F323B1">
        <w:rPr>
          <w:rFonts w:asciiTheme="minorHAnsi" w:eastAsia="Garamond" w:hAnsiTheme="minorHAnsi" w:cstheme="minorHAnsi"/>
          <w:sz w:val="22"/>
          <w:szCs w:val="22"/>
        </w:rPr>
        <w:t>w</w:t>
      </w:r>
      <w:r w:rsidRPr="00F323B1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and</w:t>
      </w:r>
      <w:r w:rsidRPr="00F323B1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B</w:t>
      </w:r>
      <w:r w:rsidRPr="00F323B1">
        <w:rPr>
          <w:rFonts w:asciiTheme="minorHAnsi" w:eastAsia="Garamond" w:hAnsiTheme="minorHAnsi" w:cstheme="minorHAnsi"/>
          <w:sz w:val="22"/>
          <w:szCs w:val="22"/>
        </w:rPr>
        <w:t>u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F323B1">
        <w:rPr>
          <w:rFonts w:asciiTheme="minorHAnsi" w:eastAsia="Garamond" w:hAnsiTheme="minorHAnsi" w:cstheme="minorHAnsi"/>
          <w:sz w:val="22"/>
          <w:szCs w:val="22"/>
        </w:rPr>
        <w:t>in</w:t>
      </w:r>
      <w:r w:rsidRPr="00F323B1">
        <w:rPr>
          <w:rFonts w:asciiTheme="minorHAnsi" w:eastAsia="Garamond" w:hAnsiTheme="minorHAnsi" w:cstheme="minorHAnsi"/>
          <w:spacing w:val="3"/>
          <w:sz w:val="22"/>
          <w:szCs w:val="22"/>
        </w:rPr>
        <w:t>e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F323B1">
        <w:rPr>
          <w:rFonts w:asciiTheme="minorHAnsi" w:eastAsia="Garamond" w:hAnsiTheme="minorHAnsi" w:cstheme="minorHAnsi"/>
          <w:sz w:val="22"/>
          <w:szCs w:val="22"/>
        </w:rPr>
        <w:t>,</w:t>
      </w:r>
      <w:r w:rsidRPr="00F323B1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co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-</w:t>
      </w:r>
      <w:r w:rsidRPr="00F323B1">
        <w:rPr>
          <w:rFonts w:asciiTheme="minorHAnsi" w:eastAsia="Garamond" w:hAnsiTheme="minorHAnsi" w:cstheme="minorHAnsi"/>
          <w:sz w:val="22"/>
          <w:szCs w:val="22"/>
        </w:rPr>
        <w:t>a</w:t>
      </w:r>
      <w:r w:rsidRPr="00F323B1">
        <w:rPr>
          <w:rFonts w:asciiTheme="minorHAnsi" w:eastAsia="Garamond" w:hAnsiTheme="minorHAnsi" w:cstheme="minorHAnsi"/>
          <w:spacing w:val="3"/>
          <w:sz w:val="22"/>
          <w:szCs w:val="22"/>
        </w:rPr>
        <w:t>u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h</w:t>
      </w:r>
      <w:r w:rsidRPr="00F323B1">
        <w:rPr>
          <w:rFonts w:asciiTheme="minorHAnsi" w:eastAsia="Garamond" w:hAnsiTheme="minorHAnsi" w:cstheme="minorHAnsi"/>
          <w:sz w:val="22"/>
          <w:szCs w:val="22"/>
        </w:rPr>
        <w:t>ored</w:t>
      </w:r>
      <w:r w:rsidRPr="00F323B1">
        <w:rPr>
          <w:rFonts w:asciiTheme="minorHAnsi" w:eastAsia="Garamond" w:hAnsiTheme="minorHAnsi" w:cstheme="minorHAnsi"/>
          <w:spacing w:val="-12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wi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sz w:val="22"/>
          <w:szCs w:val="22"/>
        </w:rPr>
        <w:t>h</w:t>
      </w:r>
      <w:r w:rsidRPr="00F323B1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Ma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r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g</w:t>
      </w:r>
      <w:r w:rsidRPr="00F323B1">
        <w:rPr>
          <w:rFonts w:asciiTheme="minorHAnsi" w:eastAsia="Garamond" w:hAnsiTheme="minorHAnsi" w:cstheme="minorHAnsi"/>
          <w:sz w:val="22"/>
          <w:szCs w:val="22"/>
        </w:rPr>
        <w:t>ar</w:t>
      </w:r>
      <w:r w:rsidRPr="00F323B1">
        <w:rPr>
          <w:rFonts w:asciiTheme="minorHAnsi" w:eastAsia="Garamond" w:hAnsiTheme="minorHAnsi" w:cstheme="minorHAnsi"/>
          <w:spacing w:val="3"/>
          <w:sz w:val="22"/>
          <w:szCs w:val="22"/>
        </w:rPr>
        <w:t>e</w:t>
      </w:r>
      <w:r w:rsidRPr="00F323B1">
        <w:rPr>
          <w:rFonts w:asciiTheme="minorHAnsi" w:eastAsia="Garamond" w:hAnsiTheme="minorHAnsi" w:cstheme="minorHAnsi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spacing w:val="-10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F323B1">
        <w:rPr>
          <w:rFonts w:asciiTheme="minorHAnsi" w:eastAsia="Garamond" w:hAnsiTheme="minorHAnsi" w:cstheme="minorHAnsi"/>
          <w:sz w:val="22"/>
          <w:szCs w:val="22"/>
        </w:rPr>
        <w:t>ur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sz w:val="22"/>
          <w:szCs w:val="22"/>
        </w:rPr>
        <w:t>iss</w:t>
      </w:r>
      <w:r w:rsidRPr="00F323B1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H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a</w:t>
      </w:r>
      <w:r w:rsidRPr="00F323B1">
        <w:rPr>
          <w:rFonts w:asciiTheme="minorHAnsi" w:eastAsia="Garamond" w:hAnsiTheme="minorHAnsi" w:cstheme="minorHAnsi"/>
          <w:sz w:val="22"/>
          <w:szCs w:val="22"/>
        </w:rPr>
        <w:t>nno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)</w:t>
      </w:r>
      <w:r w:rsidRPr="00F323B1">
        <w:rPr>
          <w:rFonts w:asciiTheme="minorHAnsi" w:eastAsia="Garamond" w:hAnsiTheme="minorHAnsi" w:cstheme="minorHAnsi"/>
          <w:sz w:val="22"/>
          <w:szCs w:val="22"/>
        </w:rPr>
        <w:t>.</w:t>
      </w:r>
    </w:p>
    <w:p w14:paraId="092BC2A0" w14:textId="77777777" w:rsidR="00C70723" w:rsidRPr="00F323B1" w:rsidRDefault="00C70723" w:rsidP="00F323B1">
      <w:pPr>
        <w:spacing w:before="18"/>
        <w:rPr>
          <w:rFonts w:asciiTheme="minorHAnsi" w:hAnsiTheme="minorHAnsi" w:cstheme="minorHAnsi"/>
          <w:sz w:val="22"/>
          <w:szCs w:val="22"/>
        </w:rPr>
      </w:pPr>
    </w:p>
    <w:p w14:paraId="6ED63682" w14:textId="77777777" w:rsidR="00C70723" w:rsidRPr="00F323B1" w:rsidRDefault="00031F64" w:rsidP="00F323B1">
      <w:pPr>
        <w:ind w:left="3242" w:right="3260"/>
        <w:jc w:val="center"/>
        <w:rPr>
          <w:rFonts w:asciiTheme="minorHAnsi" w:eastAsia="Garamond" w:hAnsiTheme="minorHAnsi" w:cstheme="minorHAnsi"/>
          <w:sz w:val="22"/>
          <w:szCs w:val="22"/>
        </w:rPr>
      </w:pPr>
      <w:r w:rsidRPr="00F323B1">
        <w:rPr>
          <w:rFonts w:asciiTheme="minorHAnsi" w:eastAsia="Garamond" w:hAnsiTheme="minorHAnsi" w:cstheme="minorHAnsi"/>
          <w:b/>
          <w:sz w:val="22"/>
          <w:szCs w:val="22"/>
          <w:u w:color="000000"/>
        </w:rPr>
        <w:t>Law</w:t>
      </w:r>
      <w:r w:rsidRPr="00F323B1">
        <w:rPr>
          <w:rFonts w:asciiTheme="minorHAnsi" w:eastAsia="Garamond" w:hAnsiTheme="minorHAnsi" w:cstheme="minorHAnsi"/>
          <w:b/>
          <w:spacing w:val="-1"/>
          <w:sz w:val="22"/>
          <w:szCs w:val="22"/>
          <w:u w:color="000000"/>
        </w:rPr>
        <w:t xml:space="preserve"> </w:t>
      </w:r>
      <w:r w:rsidRPr="00F323B1">
        <w:rPr>
          <w:rFonts w:asciiTheme="minorHAnsi" w:eastAsia="Garamond" w:hAnsiTheme="minorHAnsi" w:cstheme="minorHAnsi"/>
          <w:b/>
          <w:sz w:val="22"/>
          <w:szCs w:val="22"/>
          <w:u w:color="000000"/>
        </w:rPr>
        <w:t>Jo</w:t>
      </w:r>
      <w:r w:rsidRPr="00F323B1">
        <w:rPr>
          <w:rFonts w:asciiTheme="minorHAnsi" w:eastAsia="Garamond" w:hAnsiTheme="minorHAnsi" w:cstheme="minorHAnsi"/>
          <w:b/>
          <w:spacing w:val="1"/>
          <w:sz w:val="22"/>
          <w:szCs w:val="22"/>
          <w:u w:color="000000"/>
        </w:rPr>
        <w:t>u</w:t>
      </w:r>
      <w:r w:rsidRPr="00F323B1">
        <w:rPr>
          <w:rFonts w:asciiTheme="minorHAnsi" w:eastAsia="Garamond" w:hAnsiTheme="minorHAnsi" w:cstheme="minorHAnsi"/>
          <w:b/>
          <w:spacing w:val="-3"/>
          <w:sz w:val="22"/>
          <w:szCs w:val="22"/>
          <w:u w:color="000000"/>
        </w:rPr>
        <w:t>r</w:t>
      </w:r>
      <w:r w:rsidRPr="00F323B1">
        <w:rPr>
          <w:rFonts w:asciiTheme="minorHAnsi" w:eastAsia="Garamond" w:hAnsiTheme="minorHAnsi" w:cstheme="minorHAnsi"/>
          <w:b/>
          <w:spacing w:val="1"/>
          <w:sz w:val="22"/>
          <w:szCs w:val="22"/>
          <w:u w:color="000000"/>
        </w:rPr>
        <w:t>n</w:t>
      </w:r>
      <w:r w:rsidRPr="00F323B1">
        <w:rPr>
          <w:rFonts w:asciiTheme="minorHAnsi" w:eastAsia="Garamond" w:hAnsiTheme="minorHAnsi" w:cstheme="minorHAnsi"/>
          <w:b/>
          <w:sz w:val="22"/>
          <w:szCs w:val="22"/>
          <w:u w:color="000000"/>
        </w:rPr>
        <w:t>al</w:t>
      </w:r>
      <w:r w:rsidRPr="00F323B1">
        <w:rPr>
          <w:rFonts w:asciiTheme="minorHAnsi" w:eastAsia="Garamond" w:hAnsiTheme="minorHAnsi" w:cstheme="minorHAnsi"/>
          <w:b/>
          <w:spacing w:val="-1"/>
          <w:sz w:val="22"/>
          <w:szCs w:val="22"/>
          <w:u w:color="000000"/>
        </w:rPr>
        <w:t xml:space="preserve"> </w:t>
      </w:r>
      <w:r w:rsidRPr="00F323B1">
        <w:rPr>
          <w:rFonts w:asciiTheme="minorHAnsi" w:eastAsia="Garamond" w:hAnsiTheme="minorHAnsi" w:cstheme="minorHAnsi"/>
          <w:b/>
          <w:sz w:val="22"/>
          <w:szCs w:val="22"/>
          <w:u w:color="000000"/>
        </w:rPr>
        <w:t>P</w:t>
      </w:r>
      <w:r w:rsidRPr="00F323B1">
        <w:rPr>
          <w:rFonts w:asciiTheme="minorHAnsi" w:eastAsia="Garamond" w:hAnsiTheme="minorHAnsi" w:cstheme="minorHAnsi"/>
          <w:b/>
          <w:spacing w:val="-2"/>
          <w:sz w:val="22"/>
          <w:szCs w:val="22"/>
          <w:u w:color="000000"/>
        </w:rPr>
        <w:t>u</w:t>
      </w:r>
      <w:r w:rsidRPr="00F323B1">
        <w:rPr>
          <w:rFonts w:asciiTheme="minorHAnsi" w:eastAsia="Garamond" w:hAnsiTheme="minorHAnsi" w:cstheme="minorHAnsi"/>
          <w:b/>
          <w:spacing w:val="1"/>
          <w:sz w:val="22"/>
          <w:szCs w:val="22"/>
          <w:u w:color="000000"/>
        </w:rPr>
        <w:t>b</w:t>
      </w:r>
      <w:r w:rsidRPr="00F323B1">
        <w:rPr>
          <w:rFonts w:asciiTheme="minorHAnsi" w:eastAsia="Garamond" w:hAnsiTheme="minorHAnsi" w:cstheme="minorHAnsi"/>
          <w:b/>
          <w:spacing w:val="-1"/>
          <w:sz w:val="22"/>
          <w:szCs w:val="22"/>
          <w:u w:color="000000"/>
        </w:rPr>
        <w:t>l</w:t>
      </w:r>
      <w:r w:rsidRPr="00F323B1">
        <w:rPr>
          <w:rFonts w:asciiTheme="minorHAnsi" w:eastAsia="Garamond" w:hAnsiTheme="minorHAnsi" w:cstheme="minorHAnsi"/>
          <w:b/>
          <w:sz w:val="22"/>
          <w:szCs w:val="22"/>
          <w:u w:color="000000"/>
        </w:rPr>
        <w:t>ic</w:t>
      </w:r>
      <w:r w:rsidRPr="00F323B1">
        <w:rPr>
          <w:rFonts w:asciiTheme="minorHAnsi" w:eastAsia="Garamond" w:hAnsiTheme="minorHAnsi" w:cstheme="minorHAnsi"/>
          <w:b/>
          <w:spacing w:val="-2"/>
          <w:sz w:val="22"/>
          <w:szCs w:val="22"/>
          <w:u w:color="000000"/>
        </w:rPr>
        <w:t>a</w:t>
      </w:r>
      <w:r w:rsidRPr="00F323B1">
        <w:rPr>
          <w:rFonts w:asciiTheme="minorHAnsi" w:eastAsia="Garamond" w:hAnsiTheme="minorHAnsi" w:cstheme="minorHAnsi"/>
          <w:b/>
          <w:spacing w:val="1"/>
          <w:sz w:val="22"/>
          <w:szCs w:val="22"/>
          <w:u w:color="000000"/>
        </w:rPr>
        <w:t>t</w:t>
      </w:r>
      <w:r w:rsidRPr="00F323B1">
        <w:rPr>
          <w:rFonts w:asciiTheme="minorHAnsi" w:eastAsia="Garamond" w:hAnsiTheme="minorHAnsi" w:cstheme="minorHAnsi"/>
          <w:b/>
          <w:sz w:val="22"/>
          <w:szCs w:val="22"/>
          <w:u w:color="000000"/>
        </w:rPr>
        <w:t>i</w:t>
      </w:r>
      <w:r w:rsidRPr="00F323B1">
        <w:rPr>
          <w:rFonts w:asciiTheme="minorHAnsi" w:eastAsia="Garamond" w:hAnsiTheme="minorHAnsi" w:cstheme="minorHAnsi"/>
          <w:b/>
          <w:spacing w:val="-2"/>
          <w:sz w:val="22"/>
          <w:szCs w:val="22"/>
          <w:u w:color="000000"/>
        </w:rPr>
        <w:t>o</w:t>
      </w:r>
      <w:r w:rsidRPr="00F323B1">
        <w:rPr>
          <w:rFonts w:asciiTheme="minorHAnsi" w:eastAsia="Garamond" w:hAnsiTheme="minorHAnsi" w:cstheme="minorHAnsi"/>
          <w:b/>
          <w:spacing w:val="1"/>
          <w:sz w:val="22"/>
          <w:szCs w:val="22"/>
          <w:u w:color="000000"/>
        </w:rPr>
        <w:t>n</w:t>
      </w:r>
      <w:r w:rsidRPr="00F323B1">
        <w:rPr>
          <w:rFonts w:asciiTheme="minorHAnsi" w:eastAsia="Garamond" w:hAnsiTheme="minorHAnsi" w:cstheme="minorHAnsi"/>
          <w:b/>
          <w:sz w:val="22"/>
          <w:szCs w:val="22"/>
          <w:u w:color="000000"/>
        </w:rPr>
        <w:t>s</w:t>
      </w:r>
    </w:p>
    <w:p w14:paraId="2AF616E2" w14:textId="77777777" w:rsidR="00C70723" w:rsidRPr="00F323B1" w:rsidRDefault="00C70723" w:rsidP="00F323B1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3DD8A71B" w14:textId="77777777" w:rsidR="00C70723" w:rsidRPr="00F323B1" w:rsidRDefault="00031F64" w:rsidP="00F323B1">
      <w:pPr>
        <w:spacing w:before="34"/>
        <w:ind w:left="100"/>
        <w:rPr>
          <w:rFonts w:asciiTheme="minorHAnsi" w:eastAsia="Garamond" w:hAnsiTheme="minorHAnsi" w:cstheme="minorHAnsi"/>
          <w:sz w:val="22"/>
          <w:szCs w:val="22"/>
        </w:rPr>
      </w:pPr>
      <w:r w:rsidRPr="00F323B1">
        <w:rPr>
          <w:rFonts w:asciiTheme="minorHAnsi" w:eastAsia="Garamond" w:hAnsiTheme="minorHAnsi" w:cstheme="minorHAnsi"/>
          <w:i/>
          <w:sz w:val="22"/>
          <w:szCs w:val="22"/>
        </w:rPr>
        <w:t>Av</w:t>
      </w:r>
      <w:r w:rsidRPr="00F323B1">
        <w:rPr>
          <w:rFonts w:asciiTheme="minorHAnsi" w:eastAsia="Garamond" w:hAnsiTheme="minorHAnsi" w:cstheme="minorHAnsi"/>
          <w:i/>
          <w:spacing w:val="-1"/>
          <w:sz w:val="22"/>
          <w:szCs w:val="22"/>
        </w:rPr>
        <w:t>o</w:t>
      </w:r>
      <w:r w:rsidRPr="00F323B1">
        <w:rPr>
          <w:rFonts w:asciiTheme="minorHAnsi" w:eastAsia="Garamond" w:hAnsiTheme="minorHAnsi" w:cstheme="minorHAnsi"/>
          <w:i/>
          <w:sz w:val="22"/>
          <w:szCs w:val="22"/>
        </w:rPr>
        <w:t>i</w:t>
      </w:r>
      <w:r w:rsidRPr="00F323B1">
        <w:rPr>
          <w:rFonts w:asciiTheme="minorHAnsi" w:eastAsia="Garamond" w:hAnsiTheme="minorHAnsi" w:cstheme="minorHAnsi"/>
          <w:i/>
          <w:spacing w:val="1"/>
          <w:sz w:val="22"/>
          <w:szCs w:val="22"/>
        </w:rPr>
        <w:t>d</w:t>
      </w:r>
      <w:r w:rsidRPr="00F323B1">
        <w:rPr>
          <w:rFonts w:asciiTheme="minorHAnsi" w:eastAsia="Garamond" w:hAnsiTheme="minorHAnsi" w:cstheme="minorHAnsi"/>
          <w:i/>
          <w:sz w:val="22"/>
          <w:szCs w:val="22"/>
        </w:rPr>
        <w:t>ing</w:t>
      </w:r>
      <w:r w:rsidRPr="00F323B1">
        <w:rPr>
          <w:rFonts w:asciiTheme="minorHAnsi" w:eastAsia="Garamond" w:hAnsiTheme="minorHAnsi" w:cstheme="minorHAnsi"/>
          <w:i/>
          <w:spacing w:val="-8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i/>
          <w:spacing w:val="2"/>
          <w:sz w:val="22"/>
          <w:szCs w:val="22"/>
        </w:rPr>
        <w:t>C</w:t>
      </w:r>
      <w:r w:rsidRPr="00F323B1">
        <w:rPr>
          <w:rFonts w:asciiTheme="minorHAnsi" w:eastAsia="Garamond" w:hAnsiTheme="minorHAnsi" w:cstheme="minorHAnsi"/>
          <w:i/>
          <w:sz w:val="22"/>
          <w:szCs w:val="22"/>
        </w:rPr>
        <w:t>om</w:t>
      </w:r>
      <w:r w:rsidRPr="00F323B1">
        <w:rPr>
          <w:rFonts w:asciiTheme="minorHAnsi" w:eastAsia="Garamond" w:hAnsiTheme="minorHAnsi" w:cstheme="minorHAnsi"/>
          <w:i/>
          <w:spacing w:val="2"/>
          <w:sz w:val="22"/>
          <w:szCs w:val="22"/>
        </w:rPr>
        <w:t>m</w:t>
      </w:r>
      <w:r w:rsidRPr="00F323B1">
        <w:rPr>
          <w:rFonts w:asciiTheme="minorHAnsi" w:eastAsia="Garamond" w:hAnsiTheme="minorHAnsi" w:cstheme="minorHAnsi"/>
          <w:i/>
          <w:sz w:val="22"/>
          <w:szCs w:val="22"/>
        </w:rPr>
        <w:t>on</w:t>
      </w:r>
      <w:r w:rsidRPr="00F323B1">
        <w:rPr>
          <w:rFonts w:asciiTheme="minorHAnsi" w:eastAsia="Garamond" w:hAnsiTheme="minorHAnsi" w:cstheme="minorHAnsi"/>
          <w:i/>
          <w:spacing w:val="-7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i/>
          <w:spacing w:val="-1"/>
          <w:sz w:val="22"/>
          <w:szCs w:val="22"/>
        </w:rPr>
        <w:t>P</w:t>
      </w:r>
      <w:r w:rsidRPr="00F323B1">
        <w:rPr>
          <w:rFonts w:asciiTheme="minorHAnsi" w:eastAsia="Garamond" w:hAnsiTheme="minorHAnsi" w:cstheme="minorHAnsi"/>
          <w:i/>
          <w:spacing w:val="1"/>
          <w:sz w:val="22"/>
          <w:szCs w:val="22"/>
        </w:rPr>
        <w:t>r</w:t>
      </w:r>
      <w:r w:rsidRPr="00F323B1">
        <w:rPr>
          <w:rFonts w:asciiTheme="minorHAnsi" w:eastAsia="Garamond" w:hAnsiTheme="minorHAnsi" w:cstheme="minorHAnsi"/>
          <w:i/>
          <w:sz w:val="22"/>
          <w:szCs w:val="22"/>
        </w:rPr>
        <w:t>oble</w:t>
      </w:r>
      <w:r w:rsidRPr="00F323B1">
        <w:rPr>
          <w:rFonts w:asciiTheme="minorHAnsi" w:eastAsia="Garamond" w:hAnsiTheme="minorHAnsi" w:cstheme="minorHAnsi"/>
          <w:i/>
          <w:spacing w:val="3"/>
          <w:sz w:val="22"/>
          <w:szCs w:val="22"/>
        </w:rPr>
        <w:t>m</w:t>
      </w:r>
      <w:r w:rsidRPr="00F323B1">
        <w:rPr>
          <w:rFonts w:asciiTheme="minorHAnsi" w:eastAsia="Garamond" w:hAnsiTheme="minorHAnsi" w:cstheme="minorHAnsi"/>
          <w:i/>
          <w:sz w:val="22"/>
          <w:szCs w:val="22"/>
        </w:rPr>
        <w:t>s</w:t>
      </w:r>
      <w:r w:rsidRPr="00F323B1">
        <w:rPr>
          <w:rFonts w:asciiTheme="minorHAnsi" w:eastAsia="Garamond" w:hAnsiTheme="minorHAnsi" w:cstheme="minorHAnsi"/>
          <w:i/>
          <w:spacing w:val="-9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i/>
          <w:sz w:val="22"/>
          <w:szCs w:val="22"/>
        </w:rPr>
        <w:t>in</w:t>
      </w:r>
      <w:r w:rsidRPr="00F323B1">
        <w:rPr>
          <w:rFonts w:asciiTheme="minorHAnsi" w:eastAsia="Garamond" w:hAnsiTheme="minorHAnsi" w:cstheme="minorHAnsi"/>
          <w:i/>
          <w:spacing w:val="-2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i/>
          <w:spacing w:val="1"/>
          <w:sz w:val="22"/>
          <w:szCs w:val="22"/>
        </w:rPr>
        <w:t>U</w:t>
      </w:r>
      <w:r w:rsidRPr="00F323B1">
        <w:rPr>
          <w:rFonts w:asciiTheme="minorHAnsi" w:eastAsia="Garamond" w:hAnsiTheme="minorHAnsi" w:cstheme="minorHAnsi"/>
          <w:i/>
          <w:spacing w:val="-1"/>
          <w:sz w:val="22"/>
          <w:szCs w:val="22"/>
        </w:rPr>
        <w:t>s</w:t>
      </w:r>
      <w:r w:rsidRPr="00F323B1">
        <w:rPr>
          <w:rFonts w:asciiTheme="minorHAnsi" w:eastAsia="Garamond" w:hAnsiTheme="minorHAnsi" w:cstheme="minorHAnsi"/>
          <w:i/>
          <w:sz w:val="22"/>
          <w:szCs w:val="22"/>
        </w:rPr>
        <w:t>ing</w:t>
      </w:r>
      <w:r w:rsidRPr="00F323B1">
        <w:rPr>
          <w:rFonts w:asciiTheme="minorHAnsi" w:eastAsia="Garamond" w:hAnsiTheme="minorHAnsi" w:cstheme="minorHAnsi"/>
          <w:i/>
          <w:spacing w:val="-2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i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i/>
          <w:spacing w:val="-1"/>
          <w:sz w:val="22"/>
          <w:szCs w:val="22"/>
        </w:rPr>
        <w:t>e</w:t>
      </w:r>
      <w:r w:rsidRPr="00F323B1">
        <w:rPr>
          <w:rFonts w:asciiTheme="minorHAnsi" w:eastAsia="Garamond" w:hAnsiTheme="minorHAnsi" w:cstheme="minorHAnsi"/>
          <w:i/>
          <w:spacing w:val="3"/>
          <w:sz w:val="22"/>
          <w:szCs w:val="22"/>
        </w:rPr>
        <w:t>a</w:t>
      </w:r>
      <w:r w:rsidRPr="00F323B1">
        <w:rPr>
          <w:rFonts w:asciiTheme="minorHAnsi" w:eastAsia="Garamond" w:hAnsiTheme="minorHAnsi" w:cstheme="minorHAnsi"/>
          <w:i/>
          <w:sz w:val="22"/>
          <w:szCs w:val="22"/>
        </w:rPr>
        <w:t>ching</w:t>
      </w:r>
      <w:r w:rsidRPr="00F323B1">
        <w:rPr>
          <w:rFonts w:asciiTheme="minorHAnsi" w:eastAsia="Garamond" w:hAnsiTheme="minorHAnsi" w:cstheme="minorHAnsi"/>
          <w:i/>
          <w:spacing w:val="-8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i/>
          <w:spacing w:val="2"/>
          <w:sz w:val="22"/>
          <w:szCs w:val="22"/>
        </w:rPr>
        <w:t>A</w:t>
      </w:r>
      <w:r w:rsidRPr="00F323B1">
        <w:rPr>
          <w:rFonts w:asciiTheme="minorHAnsi" w:eastAsia="Garamond" w:hAnsiTheme="minorHAnsi" w:cstheme="minorHAnsi"/>
          <w:i/>
          <w:spacing w:val="-1"/>
          <w:sz w:val="22"/>
          <w:szCs w:val="22"/>
        </w:rPr>
        <w:t>ss</w:t>
      </w:r>
      <w:r w:rsidRPr="00F323B1">
        <w:rPr>
          <w:rFonts w:asciiTheme="minorHAnsi" w:eastAsia="Garamond" w:hAnsiTheme="minorHAnsi" w:cstheme="minorHAnsi"/>
          <w:i/>
          <w:spacing w:val="3"/>
          <w:sz w:val="22"/>
          <w:szCs w:val="22"/>
        </w:rPr>
        <w:t>i</w:t>
      </w:r>
      <w:r w:rsidRPr="00F323B1">
        <w:rPr>
          <w:rFonts w:asciiTheme="minorHAnsi" w:eastAsia="Garamond" w:hAnsiTheme="minorHAnsi" w:cstheme="minorHAnsi"/>
          <w:i/>
          <w:spacing w:val="-1"/>
          <w:sz w:val="22"/>
          <w:szCs w:val="22"/>
        </w:rPr>
        <w:t>s</w:t>
      </w:r>
      <w:r w:rsidRPr="00F323B1">
        <w:rPr>
          <w:rFonts w:asciiTheme="minorHAnsi" w:eastAsia="Garamond" w:hAnsiTheme="minorHAnsi" w:cstheme="minorHAnsi"/>
          <w:i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i/>
          <w:spacing w:val="3"/>
          <w:sz w:val="22"/>
          <w:szCs w:val="22"/>
        </w:rPr>
        <w:t>a</w:t>
      </w:r>
      <w:r w:rsidRPr="00F323B1">
        <w:rPr>
          <w:rFonts w:asciiTheme="minorHAnsi" w:eastAsia="Garamond" w:hAnsiTheme="minorHAnsi" w:cstheme="minorHAnsi"/>
          <w:i/>
          <w:sz w:val="22"/>
          <w:szCs w:val="22"/>
        </w:rPr>
        <w:t>nt</w:t>
      </w:r>
      <w:r w:rsidRPr="00F323B1">
        <w:rPr>
          <w:rFonts w:asciiTheme="minorHAnsi" w:eastAsia="Garamond" w:hAnsiTheme="minorHAnsi" w:cstheme="minorHAnsi"/>
          <w:i/>
          <w:spacing w:val="-1"/>
          <w:sz w:val="22"/>
          <w:szCs w:val="22"/>
        </w:rPr>
        <w:t>s</w:t>
      </w:r>
      <w:r w:rsidRPr="00F323B1">
        <w:rPr>
          <w:rFonts w:asciiTheme="minorHAnsi" w:eastAsia="Garamond" w:hAnsiTheme="minorHAnsi" w:cstheme="minorHAnsi"/>
          <w:i/>
          <w:sz w:val="22"/>
          <w:szCs w:val="22"/>
        </w:rPr>
        <w:t>:</w:t>
      </w:r>
      <w:r w:rsidRPr="00F323B1">
        <w:rPr>
          <w:rFonts w:asciiTheme="minorHAnsi" w:eastAsia="Garamond" w:hAnsiTheme="minorHAnsi" w:cstheme="minorHAnsi"/>
          <w:i/>
          <w:spacing w:val="-9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i/>
          <w:sz w:val="22"/>
          <w:szCs w:val="22"/>
        </w:rPr>
        <w:t xml:space="preserve">Hard </w:t>
      </w:r>
      <w:r w:rsidRPr="00F323B1">
        <w:rPr>
          <w:rFonts w:asciiTheme="minorHAnsi" w:eastAsia="Garamond" w:hAnsiTheme="minorHAnsi" w:cstheme="minorHAnsi"/>
          <w:i/>
          <w:spacing w:val="3"/>
          <w:sz w:val="22"/>
          <w:szCs w:val="22"/>
        </w:rPr>
        <w:t>L</w:t>
      </w:r>
      <w:r w:rsidRPr="00F323B1">
        <w:rPr>
          <w:rFonts w:asciiTheme="minorHAnsi" w:eastAsia="Garamond" w:hAnsiTheme="minorHAnsi" w:cstheme="minorHAnsi"/>
          <w:i/>
          <w:spacing w:val="-1"/>
          <w:sz w:val="22"/>
          <w:szCs w:val="22"/>
        </w:rPr>
        <w:t>e</w:t>
      </w:r>
      <w:r w:rsidRPr="00F323B1">
        <w:rPr>
          <w:rFonts w:asciiTheme="minorHAnsi" w:eastAsia="Garamond" w:hAnsiTheme="minorHAnsi" w:cstheme="minorHAnsi"/>
          <w:i/>
          <w:spacing w:val="1"/>
          <w:sz w:val="22"/>
          <w:szCs w:val="22"/>
        </w:rPr>
        <w:t>s</w:t>
      </w:r>
      <w:r w:rsidRPr="00F323B1">
        <w:rPr>
          <w:rFonts w:asciiTheme="minorHAnsi" w:eastAsia="Garamond" w:hAnsiTheme="minorHAnsi" w:cstheme="minorHAnsi"/>
          <w:i/>
          <w:spacing w:val="-1"/>
          <w:sz w:val="22"/>
          <w:szCs w:val="22"/>
        </w:rPr>
        <w:t>s</w:t>
      </w:r>
      <w:r w:rsidRPr="00F323B1">
        <w:rPr>
          <w:rFonts w:asciiTheme="minorHAnsi" w:eastAsia="Garamond" w:hAnsiTheme="minorHAnsi" w:cstheme="minorHAnsi"/>
          <w:i/>
          <w:sz w:val="22"/>
          <w:szCs w:val="22"/>
        </w:rPr>
        <w:t>o</w:t>
      </w:r>
      <w:r w:rsidRPr="00F323B1">
        <w:rPr>
          <w:rFonts w:asciiTheme="minorHAnsi" w:eastAsia="Garamond" w:hAnsiTheme="minorHAnsi" w:cstheme="minorHAnsi"/>
          <w:i/>
          <w:spacing w:val="1"/>
          <w:sz w:val="22"/>
          <w:szCs w:val="22"/>
        </w:rPr>
        <w:t>n</w:t>
      </w:r>
      <w:r w:rsidRPr="00F323B1">
        <w:rPr>
          <w:rFonts w:asciiTheme="minorHAnsi" w:eastAsia="Garamond" w:hAnsiTheme="minorHAnsi" w:cstheme="minorHAnsi"/>
          <w:i/>
          <w:sz w:val="22"/>
          <w:szCs w:val="22"/>
        </w:rPr>
        <w:t>s</w:t>
      </w:r>
      <w:r w:rsidRPr="00F323B1">
        <w:rPr>
          <w:rFonts w:asciiTheme="minorHAnsi" w:eastAsia="Garamond" w:hAnsiTheme="minorHAnsi" w:cstheme="minorHAnsi"/>
          <w:i/>
          <w:spacing w:val="-8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i/>
          <w:spacing w:val="1"/>
          <w:sz w:val="22"/>
          <w:szCs w:val="22"/>
        </w:rPr>
        <w:t>L</w:t>
      </w:r>
      <w:r w:rsidRPr="00F323B1">
        <w:rPr>
          <w:rFonts w:asciiTheme="minorHAnsi" w:eastAsia="Garamond" w:hAnsiTheme="minorHAnsi" w:cstheme="minorHAnsi"/>
          <w:i/>
          <w:spacing w:val="-1"/>
          <w:sz w:val="22"/>
          <w:szCs w:val="22"/>
        </w:rPr>
        <w:t>e</w:t>
      </w:r>
      <w:r w:rsidRPr="00F323B1">
        <w:rPr>
          <w:rFonts w:asciiTheme="minorHAnsi" w:eastAsia="Garamond" w:hAnsiTheme="minorHAnsi" w:cstheme="minorHAnsi"/>
          <w:i/>
          <w:sz w:val="22"/>
          <w:szCs w:val="22"/>
        </w:rPr>
        <w:t>a</w:t>
      </w:r>
      <w:r w:rsidRPr="00F323B1">
        <w:rPr>
          <w:rFonts w:asciiTheme="minorHAnsi" w:eastAsia="Garamond" w:hAnsiTheme="minorHAnsi" w:cstheme="minorHAnsi"/>
          <w:i/>
          <w:spacing w:val="1"/>
          <w:sz w:val="22"/>
          <w:szCs w:val="22"/>
        </w:rPr>
        <w:t>r</w:t>
      </w:r>
      <w:r w:rsidRPr="00F323B1">
        <w:rPr>
          <w:rFonts w:asciiTheme="minorHAnsi" w:eastAsia="Garamond" w:hAnsiTheme="minorHAnsi" w:cstheme="minorHAnsi"/>
          <w:i/>
          <w:spacing w:val="2"/>
          <w:sz w:val="22"/>
          <w:szCs w:val="22"/>
        </w:rPr>
        <w:t>n</w:t>
      </w:r>
      <w:r w:rsidRPr="00F323B1">
        <w:rPr>
          <w:rFonts w:asciiTheme="minorHAnsi" w:eastAsia="Garamond" w:hAnsiTheme="minorHAnsi" w:cstheme="minorHAnsi"/>
          <w:i/>
          <w:spacing w:val="-1"/>
          <w:sz w:val="22"/>
          <w:szCs w:val="22"/>
        </w:rPr>
        <w:t>e</w:t>
      </w:r>
      <w:r w:rsidRPr="00F323B1">
        <w:rPr>
          <w:rFonts w:asciiTheme="minorHAnsi" w:eastAsia="Garamond" w:hAnsiTheme="minorHAnsi" w:cstheme="minorHAnsi"/>
          <w:i/>
          <w:sz w:val="22"/>
          <w:szCs w:val="22"/>
        </w:rPr>
        <w:t>d</w:t>
      </w:r>
      <w:r w:rsidRPr="00F323B1">
        <w:rPr>
          <w:rFonts w:asciiTheme="minorHAnsi" w:eastAsia="Garamond" w:hAnsiTheme="minorHAnsi" w:cstheme="minorHAnsi"/>
          <w:i/>
          <w:spacing w:val="-5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i/>
          <w:spacing w:val="1"/>
          <w:sz w:val="22"/>
          <w:szCs w:val="22"/>
        </w:rPr>
        <w:t>fr</w:t>
      </w:r>
      <w:r w:rsidRPr="00F323B1">
        <w:rPr>
          <w:rFonts w:asciiTheme="minorHAnsi" w:eastAsia="Garamond" w:hAnsiTheme="minorHAnsi" w:cstheme="minorHAnsi"/>
          <w:i/>
          <w:sz w:val="22"/>
          <w:szCs w:val="22"/>
        </w:rPr>
        <w:t>om</w:t>
      </w:r>
      <w:r w:rsidRPr="00F323B1">
        <w:rPr>
          <w:rFonts w:asciiTheme="minorHAnsi" w:eastAsia="Garamond" w:hAnsiTheme="minorHAnsi" w:cstheme="minorHAnsi"/>
          <w:i/>
          <w:spacing w:val="-3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i/>
          <w:sz w:val="22"/>
          <w:szCs w:val="22"/>
        </w:rPr>
        <w:t>P</w:t>
      </w:r>
      <w:r w:rsidRPr="00F323B1">
        <w:rPr>
          <w:rFonts w:asciiTheme="minorHAnsi" w:eastAsia="Garamond" w:hAnsiTheme="minorHAnsi" w:cstheme="minorHAnsi"/>
          <w:i/>
          <w:spacing w:val="-1"/>
          <w:sz w:val="22"/>
          <w:szCs w:val="22"/>
        </w:rPr>
        <w:t>ee</w:t>
      </w:r>
      <w:r w:rsidRPr="00F323B1">
        <w:rPr>
          <w:rFonts w:asciiTheme="minorHAnsi" w:eastAsia="Garamond" w:hAnsiTheme="minorHAnsi" w:cstheme="minorHAnsi"/>
          <w:i/>
          <w:sz w:val="22"/>
          <w:szCs w:val="22"/>
        </w:rPr>
        <w:t>r</w:t>
      </w:r>
      <w:r w:rsidRPr="00F323B1">
        <w:rPr>
          <w:rFonts w:asciiTheme="minorHAnsi" w:eastAsia="Garamond" w:hAnsiTheme="minorHAnsi" w:cstheme="minorHAnsi"/>
          <w:i/>
          <w:spacing w:val="-4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i/>
          <w:spacing w:val="2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i/>
          <w:spacing w:val="-1"/>
          <w:sz w:val="22"/>
          <w:szCs w:val="22"/>
        </w:rPr>
        <w:t>e</w:t>
      </w:r>
      <w:r w:rsidRPr="00F323B1">
        <w:rPr>
          <w:rFonts w:asciiTheme="minorHAnsi" w:eastAsia="Garamond" w:hAnsiTheme="minorHAnsi" w:cstheme="minorHAnsi"/>
          <w:i/>
          <w:sz w:val="22"/>
          <w:szCs w:val="22"/>
        </w:rPr>
        <w:t>ach</w:t>
      </w:r>
      <w:r w:rsidRPr="00F323B1">
        <w:rPr>
          <w:rFonts w:asciiTheme="minorHAnsi" w:eastAsia="Garamond" w:hAnsiTheme="minorHAnsi" w:cstheme="minorHAnsi"/>
          <w:i/>
          <w:spacing w:val="2"/>
          <w:sz w:val="22"/>
          <w:szCs w:val="22"/>
        </w:rPr>
        <w:t>i</w:t>
      </w:r>
      <w:r w:rsidRPr="00F323B1">
        <w:rPr>
          <w:rFonts w:asciiTheme="minorHAnsi" w:eastAsia="Garamond" w:hAnsiTheme="minorHAnsi" w:cstheme="minorHAnsi"/>
          <w:i/>
          <w:sz w:val="22"/>
          <w:szCs w:val="22"/>
        </w:rPr>
        <w:t>ng</w:t>
      </w:r>
    </w:p>
    <w:p w14:paraId="3B8F89D4" w14:textId="77777777" w:rsidR="00C70723" w:rsidRPr="00F323B1" w:rsidRDefault="00031F64" w:rsidP="00F323B1">
      <w:pPr>
        <w:ind w:left="100"/>
        <w:rPr>
          <w:rFonts w:asciiTheme="minorHAnsi" w:eastAsia="Garamond" w:hAnsiTheme="minorHAnsi" w:cstheme="minorHAnsi"/>
          <w:sz w:val="22"/>
          <w:szCs w:val="22"/>
        </w:rPr>
      </w:pPr>
      <w:r w:rsidRPr="00F323B1">
        <w:rPr>
          <w:rFonts w:asciiTheme="minorHAnsi" w:eastAsia="Garamond" w:hAnsiTheme="minorHAnsi" w:cstheme="minorHAnsi"/>
          <w:i/>
          <w:sz w:val="22"/>
          <w:szCs w:val="22"/>
        </w:rPr>
        <w:t>Th</w:t>
      </w:r>
      <w:r w:rsidRPr="00F323B1">
        <w:rPr>
          <w:rFonts w:asciiTheme="minorHAnsi" w:eastAsia="Garamond" w:hAnsiTheme="minorHAnsi" w:cstheme="minorHAnsi"/>
          <w:i/>
          <w:spacing w:val="-1"/>
          <w:sz w:val="22"/>
          <w:szCs w:val="22"/>
        </w:rPr>
        <w:t>e</w:t>
      </w:r>
      <w:r w:rsidRPr="00F323B1">
        <w:rPr>
          <w:rFonts w:asciiTheme="minorHAnsi" w:eastAsia="Garamond" w:hAnsiTheme="minorHAnsi" w:cstheme="minorHAnsi"/>
          <w:i/>
          <w:sz w:val="22"/>
          <w:szCs w:val="22"/>
        </w:rPr>
        <w:t>ory</w:t>
      </w:r>
      <w:r w:rsidRPr="00F323B1">
        <w:rPr>
          <w:rFonts w:asciiTheme="minorHAnsi" w:eastAsia="Garamond" w:hAnsiTheme="minorHAnsi" w:cstheme="minorHAnsi"/>
          <w:i/>
          <w:spacing w:val="-6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i/>
          <w:spacing w:val="3"/>
          <w:sz w:val="22"/>
          <w:szCs w:val="22"/>
        </w:rPr>
        <w:t>a</w:t>
      </w:r>
      <w:r w:rsidRPr="00F323B1">
        <w:rPr>
          <w:rFonts w:asciiTheme="minorHAnsi" w:eastAsia="Garamond" w:hAnsiTheme="minorHAnsi" w:cstheme="minorHAnsi"/>
          <w:i/>
          <w:sz w:val="22"/>
          <w:szCs w:val="22"/>
        </w:rPr>
        <w:t>nd</w:t>
      </w:r>
      <w:r w:rsidRPr="00F323B1">
        <w:rPr>
          <w:rFonts w:asciiTheme="minorHAnsi" w:eastAsia="Garamond" w:hAnsiTheme="minorHAnsi" w:cstheme="minorHAnsi"/>
          <w:i/>
          <w:spacing w:val="-3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i/>
          <w:sz w:val="22"/>
          <w:szCs w:val="22"/>
        </w:rPr>
        <w:t>Ex</w:t>
      </w:r>
      <w:r w:rsidRPr="00F323B1">
        <w:rPr>
          <w:rFonts w:asciiTheme="minorHAnsi" w:eastAsia="Garamond" w:hAnsiTheme="minorHAnsi" w:cstheme="minorHAnsi"/>
          <w:i/>
          <w:spacing w:val="2"/>
          <w:sz w:val="22"/>
          <w:szCs w:val="22"/>
        </w:rPr>
        <w:t>p</w:t>
      </w:r>
      <w:r w:rsidRPr="00F323B1">
        <w:rPr>
          <w:rFonts w:asciiTheme="minorHAnsi" w:eastAsia="Garamond" w:hAnsiTheme="minorHAnsi" w:cstheme="minorHAnsi"/>
          <w:i/>
          <w:spacing w:val="-1"/>
          <w:sz w:val="22"/>
          <w:szCs w:val="22"/>
        </w:rPr>
        <w:t>e</w:t>
      </w:r>
      <w:r w:rsidRPr="00F323B1">
        <w:rPr>
          <w:rFonts w:asciiTheme="minorHAnsi" w:eastAsia="Garamond" w:hAnsiTheme="minorHAnsi" w:cstheme="minorHAnsi"/>
          <w:i/>
          <w:spacing w:val="1"/>
          <w:sz w:val="22"/>
          <w:szCs w:val="22"/>
        </w:rPr>
        <w:t>r</w:t>
      </w:r>
      <w:r w:rsidRPr="00F323B1">
        <w:rPr>
          <w:rFonts w:asciiTheme="minorHAnsi" w:eastAsia="Garamond" w:hAnsiTheme="minorHAnsi" w:cstheme="minorHAnsi"/>
          <w:i/>
          <w:sz w:val="22"/>
          <w:szCs w:val="22"/>
        </w:rPr>
        <w:t>ie</w:t>
      </w:r>
      <w:r w:rsidRPr="00F323B1">
        <w:rPr>
          <w:rFonts w:asciiTheme="minorHAnsi" w:eastAsia="Garamond" w:hAnsiTheme="minorHAnsi" w:cstheme="minorHAnsi"/>
          <w:i/>
          <w:spacing w:val="1"/>
          <w:sz w:val="22"/>
          <w:szCs w:val="22"/>
        </w:rPr>
        <w:t>n</w:t>
      </w:r>
      <w:r w:rsidRPr="00F323B1">
        <w:rPr>
          <w:rFonts w:asciiTheme="minorHAnsi" w:eastAsia="Garamond" w:hAnsiTheme="minorHAnsi" w:cstheme="minorHAnsi"/>
          <w:i/>
          <w:sz w:val="22"/>
          <w:szCs w:val="22"/>
        </w:rPr>
        <w:t>ce</w:t>
      </w:r>
      <w:r w:rsidRPr="00F323B1">
        <w:rPr>
          <w:rFonts w:asciiTheme="minorHAnsi" w:eastAsia="Garamond" w:hAnsiTheme="minorHAnsi" w:cstheme="minorHAnsi"/>
          <w:i/>
          <w:spacing w:val="-9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(</w:t>
      </w:r>
      <w:r w:rsidRPr="00F323B1">
        <w:rPr>
          <w:rFonts w:asciiTheme="minorHAnsi" w:eastAsia="Garamond" w:hAnsiTheme="minorHAnsi" w:cstheme="minorHAnsi"/>
          <w:sz w:val="22"/>
          <w:szCs w:val="22"/>
        </w:rPr>
        <w:t>w</w:t>
      </w:r>
      <w:r w:rsidRPr="00F323B1">
        <w:rPr>
          <w:rFonts w:asciiTheme="minorHAnsi" w:eastAsia="Garamond" w:hAnsiTheme="minorHAnsi" w:cstheme="minorHAnsi"/>
          <w:spacing w:val="3"/>
          <w:sz w:val="22"/>
          <w:szCs w:val="22"/>
        </w:rPr>
        <w:t>i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sz w:val="22"/>
          <w:szCs w:val="22"/>
        </w:rPr>
        <w:t>h</w:t>
      </w:r>
      <w:r w:rsidRPr="00F323B1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Prof</w:t>
      </w:r>
      <w:r w:rsidRPr="00F323B1">
        <w:rPr>
          <w:rFonts w:asciiTheme="minorHAnsi" w:eastAsia="Garamond" w:hAnsiTheme="minorHAnsi" w:cstheme="minorHAnsi"/>
          <w:spacing w:val="3"/>
          <w:sz w:val="22"/>
          <w:szCs w:val="22"/>
        </w:rPr>
        <w:t>e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F323B1">
        <w:rPr>
          <w:rFonts w:asciiTheme="minorHAnsi" w:eastAsia="Garamond" w:hAnsiTheme="minorHAnsi" w:cstheme="minorHAnsi"/>
          <w:sz w:val="22"/>
          <w:szCs w:val="22"/>
        </w:rPr>
        <w:t>or</w:t>
      </w:r>
      <w:r w:rsidRPr="00F323B1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sz w:val="22"/>
          <w:szCs w:val="22"/>
        </w:rPr>
        <w:t>ed</w:t>
      </w:r>
      <w:r w:rsidRPr="00F323B1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B</w:t>
      </w:r>
      <w:r w:rsidRPr="00F323B1">
        <w:rPr>
          <w:rFonts w:asciiTheme="minorHAnsi" w:eastAsia="Garamond" w:hAnsiTheme="minorHAnsi" w:cstheme="minorHAnsi"/>
          <w:sz w:val="22"/>
          <w:szCs w:val="22"/>
        </w:rPr>
        <w:t>eck</w:t>
      </w:r>
      <w:r w:rsidRPr="00F323B1">
        <w:rPr>
          <w:rFonts w:asciiTheme="minorHAnsi" w:eastAsia="Garamond" w:hAnsiTheme="minorHAnsi" w:cstheme="minorHAnsi"/>
          <w:spacing w:val="3"/>
          <w:sz w:val="22"/>
          <w:szCs w:val="22"/>
        </w:rPr>
        <w:t>e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r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)</w:t>
      </w:r>
      <w:r w:rsidRPr="00F323B1">
        <w:rPr>
          <w:rFonts w:asciiTheme="minorHAnsi" w:eastAsia="Garamond" w:hAnsiTheme="minorHAnsi" w:cstheme="minorHAnsi"/>
          <w:sz w:val="22"/>
          <w:szCs w:val="22"/>
        </w:rPr>
        <w:t>,</w:t>
      </w:r>
      <w:r w:rsidRPr="00F323B1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1</w:t>
      </w:r>
      <w:r w:rsidRPr="00F323B1">
        <w:rPr>
          <w:rFonts w:asciiTheme="minorHAnsi" w:eastAsia="Garamond" w:hAnsiTheme="minorHAnsi" w:cstheme="minorHAnsi"/>
          <w:sz w:val="22"/>
          <w:szCs w:val="22"/>
        </w:rPr>
        <w:t>3 J.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Legal</w:t>
      </w:r>
      <w:r w:rsidRPr="00F323B1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W</w:t>
      </w:r>
      <w:r w:rsidRPr="00F323B1">
        <w:rPr>
          <w:rFonts w:asciiTheme="minorHAnsi" w:eastAsia="Garamond" w:hAnsiTheme="minorHAnsi" w:cstheme="minorHAnsi"/>
          <w:sz w:val="22"/>
          <w:szCs w:val="22"/>
        </w:rPr>
        <w:t>riti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n</w:t>
      </w:r>
      <w:r w:rsidRPr="00F323B1">
        <w:rPr>
          <w:rFonts w:asciiTheme="minorHAnsi" w:eastAsia="Garamond" w:hAnsiTheme="minorHAnsi" w:cstheme="minorHAnsi"/>
          <w:sz w:val="22"/>
          <w:szCs w:val="22"/>
        </w:rPr>
        <w:t>g</w:t>
      </w:r>
      <w:r w:rsidRPr="00F323B1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I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st</w:t>
      </w:r>
      <w:r w:rsidRPr="00F323B1">
        <w:rPr>
          <w:rFonts w:asciiTheme="minorHAnsi" w:eastAsia="Garamond" w:hAnsiTheme="minorHAnsi" w:cstheme="minorHAnsi"/>
          <w:sz w:val="22"/>
          <w:szCs w:val="22"/>
        </w:rPr>
        <w:t>.</w:t>
      </w:r>
      <w:r w:rsidRPr="00F323B1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27</w:t>
      </w:r>
      <w:r w:rsidRPr="00F323B1">
        <w:rPr>
          <w:rFonts w:asciiTheme="minorHAnsi" w:eastAsia="Garamond" w:hAnsiTheme="minorHAnsi" w:cstheme="minorHAnsi"/>
          <w:sz w:val="22"/>
          <w:szCs w:val="22"/>
        </w:rPr>
        <w:t>7</w:t>
      </w:r>
      <w:r w:rsidRPr="00F323B1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(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F323B1">
        <w:rPr>
          <w:rFonts w:asciiTheme="minorHAnsi" w:eastAsia="Garamond" w:hAnsiTheme="minorHAnsi" w:cstheme="minorHAnsi"/>
          <w:sz w:val="22"/>
          <w:szCs w:val="22"/>
        </w:rPr>
        <w:t>pring</w:t>
      </w:r>
      <w:r w:rsidRPr="00F323B1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200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8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)</w:t>
      </w:r>
      <w:r w:rsidRPr="00F323B1">
        <w:rPr>
          <w:rFonts w:asciiTheme="minorHAnsi" w:eastAsia="Garamond" w:hAnsiTheme="minorHAnsi" w:cstheme="minorHAnsi"/>
          <w:sz w:val="22"/>
          <w:szCs w:val="22"/>
        </w:rPr>
        <w:t>.</w:t>
      </w:r>
    </w:p>
    <w:p w14:paraId="0CA76DC0" w14:textId="77777777" w:rsidR="00C70723" w:rsidRPr="00F323B1" w:rsidRDefault="00C70723" w:rsidP="00F323B1">
      <w:pPr>
        <w:spacing w:before="17"/>
        <w:rPr>
          <w:rFonts w:asciiTheme="minorHAnsi" w:hAnsiTheme="minorHAnsi" w:cstheme="minorHAnsi"/>
          <w:sz w:val="22"/>
          <w:szCs w:val="22"/>
        </w:rPr>
      </w:pPr>
    </w:p>
    <w:p w14:paraId="0E2A092A" w14:textId="77777777" w:rsidR="00C70723" w:rsidRPr="00F323B1" w:rsidRDefault="00031F64" w:rsidP="00F323B1">
      <w:pPr>
        <w:ind w:left="3941" w:right="3960"/>
        <w:jc w:val="center"/>
        <w:rPr>
          <w:rFonts w:asciiTheme="minorHAnsi" w:eastAsia="Garamond" w:hAnsiTheme="minorHAnsi" w:cstheme="minorHAnsi"/>
          <w:sz w:val="22"/>
          <w:szCs w:val="22"/>
        </w:rPr>
      </w:pPr>
      <w:r w:rsidRPr="00F323B1">
        <w:rPr>
          <w:rFonts w:asciiTheme="minorHAnsi" w:eastAsia="Garamond" w:hAnsiTheme="minorHAnsi" w:cstheme="minorHAnsi"/>
          <w:b/>
          <w:sz w:val="22"/>
          <w:szCs w:val="22"/>
          <w:u w:color="000000"/>
        </w:rPr>
        <w:t>S</w:t>
      </w:r>
      <w:r w:rsidRPr="00F323B1">
        <w:rPr>
          <w:rFonts w:asciiTheme="minorHAnsi" w:eastAsia="Garamond" w:hAnsiTheme="minorHAnsi" w:cstheme="minorHAnsi"/>
          <w:b/>
          <w:spacing w:val="1"/>
          <w:sz w:val="22"/>
          <w:szCs w:val="22"/>
          <w:u w:color="000000"/>
        </w:rPr>
        <w:t>h</w:t>
      </w:r>
      <w:r w:rsidRPr="00F323B1">
        <w:rPr>
          <w:rFonts w:asciiTheme="minorHAnsi" w:eastAsia="Garamond" w:hAnsiTheme="minorHAnsi" w:cstheme="minorHAnsi"/>
          <w:b/>
          <w:sz w:val="22"/>
          <w:szCs w:val="22"/>
          <w:u w:color="000000"/>
        </w:rPr>
        <w:t>o</w:t>
      </w:r>
      <w:r w:rsidRPr="00F323B1">
        <w:rPr>
          <w:rFonts w:asciiTheme="minorHAnsi" w:eastAsia="Garamond" w:hAnsiTheme="minorHAnsi" w:cstheme="minorHAnsi"/>
          <w:b/>
          <w:spacing w:val="-3"/>
          <w:sz w:val="22"/>
          <w:szCs w:val="22"/>
          <w:u w:color="000000"/>
        </w:rPr>
        <w:t>r</w:t>
      </w:r>
      <w:r w:rsidRPr="00F323B1">
        <w:rPr>
          <w:rFonts w:asciiTheme="minorHAnsi" w:eastAsia="Garamond" w:hAnsiTheme="minorHAnsi" w:cstheme="minorHAnsi"/>
          <w:b/>
          <w:sz w:val="22"/>
          <w:szCs w:val="22"/>
          <w:u w:color="000000"/>
        </w:rPr>
        <w:t>t</w:t>
      </w:r>
      <w:r w:rsidRPr="00F323B1">
        <w:rPr>
          <w:rFonts w:asciiTheme="minorHAnsi" w:eastAsia="Garamond" w:hAnsiTheme="minorHAnsi" w:cstheme="minorHAnsi"/>
          <w:b/>
          <w:spacing w:val="1"/>
          <w:sz w:val="22"/>
          <w:szCs w:val="22"/>
          <w:u w:color="000000"/>
        </w:rPr>
        <w:t xml:space="preserve"> </w:t>
      </w:r>
      <w:r w:rsidRPr="00F323B1">
        <w:rPr>
          <w:rFonts w:asciiTheme="minorHAnsi" w:eastAsia="Garamond" w:hAnsiTheme="minorHAnsi" w:cstheme="minorHAnsi"/>
          <w:b/>
          <w:sz w:val="22"/>
          <w:szCs w:val="22"/>
          <w:u w:color="000000"/>
        </w:rPr>
        <w:t>Ar</w:t>
      </w:r>
      <w:r w:rsidRPr="00F323B1">
        <w:rPr>
          <w:rFonts w:asciiTheme="minorHAnsi" w:eastAsia="Garamond" w:hAnsiTheme="minorHAnsi" w:cstheme="minorHAnsi"/>
          <w:b/>
          <w:spacing w:val="-2"/>
          <w:sz w:val="22"/>
          <w:szCs w:val="22"/>
          <w:u w:color="000000"/>
        </w:rPr>
        <w:t>t</w:t>
      </w:r>
      <w:r w:rsidRPr="00F323B1">
        <w:rPr>
          <w:rFonts w:asciiTheme="minorHAnsi" w:eastAsia="Garamond" w:hAnsiTheme="minorHAnsi" w:cstheme="minorHAnsi"/>
          <w:b/>
          <w:sz w:val="22"/>
          <w:szCs w:val="22"/>
          <w:u w:color="000000"/>
        </w:rPr>
        <w:t>icles</w:t>
      </w:r>
    </w:p>
    <w:p w14:paraId="7DAE3C63" w14:textId="77777777" w:rsidR="00C70723" w:rsidRPr="00F323B1" w:rsidRDefault="00C70723" w:rsidP="00F323B1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204FA1A5" w14:textId="77777777" w:rsidR="00C70723" w:rsidRPr="00F323B1" w:rsidRDefault="00031F64" w:rsidP="00F323B1">
      <w:pPr>
        <w:ind w:left="100" w:right="569"/>
        <w:rPr>
          <w:rFonts w:asciiTheme="minorHAnsi" w:eastAsia="Garamond" w:hAnsiTheme="minorHAnsi" w:cstheme="minorHAnsi"/>
          <w:sz w:val="22"/>
          <w:szCs w:val="22"/>
        </w:rPr>
        <w:sectPr w:rsidR="00C70723" w:rsidRPr="00F323B1">
          <w:pgSz w:w="12240" w:h="15840"/>
          <w:pgMar w:top="1360" w:right="1320" w:bottom="280" w:left="1340" w:header="0" w:footer="723" w:gutter="0"/>
          <w:cols w:space="720"/>
        </w:sectPr>
      </w:pPr>
      <w:r w:rsidRPr="00F323B1">
        <w:rPr>
          <w:rFonts w:asciiTheme="minorHAnsi" w:eastAsia="Garamond" w:hAnsiTheme="minorHAnsi" w:cstheme="minorHAnsi"/>
          <w:i/>
          <w:spacing w:val="-1"/>
          <w:sz w:val="22"/>
          <w:szCs w:val="22"/>
        </w:rPr>
        <w:t>P</w:t>
      </w:r>
      <w:r w:rsidRPr="00F323B1">
        <w:rPr>
          <w:rFonts w:asciiTheme="minorHAnsi" w:eastAsia="Garamond" w:hAnsiTheme="minorHAnsi" w:cstheme="minorHAnsi"/>
          <w:i/>
          <w:spacing w:val="1"/>
          <w:sz w:val="22"/>
          <w:szCs w:val="22"/>
        </w:rPr>
        <w:t>r</w:t>
      </w:r>
      <w:r w:rsidRPr="00F323B1">
        <w:rPr>
          <w:rFonts w:asciiTheme="minorHAnsi" w:eastAsia="Garamond" w:hAnsiTheme="minorHAnsi" w:cstheme="minorHAnsi"/>
          <w:i/>
          <w:sz w:val="22"/>
          <w:szCs w:val="22"/>
        </w:rPr>
        <w:t>o</w:t>
      </w:r>
      <w:r w:rsidRPr="00F323B1">
        <w:rPr>
          <w:rFonts w:asciiTheme="minorHAnsi" w:eastAsia="Garamond" w:hAnsiTheme="minorHAnsi" w:cstheme="minorHAnsi"/>
          <w:i/>
          <w:spacing w:val="-1"/>
          <w:sz w:val="22"/>
          <w:szCs w:val="22"/>
        </w:rPr>
        <w:t>v</w:t>
      </w:r>
      <w:r w:rsidRPr="00F323B1">
        <w:rPr>
          <w:rFonts w:asciiTheme="minorHAnsi" w:eastAsia="Garamond" w:hAnsiTheme="minorHAnsi" w:cstheme="minorHAnsi"/>
          <w:i/>
          <w:sz w:val="22"/>
          <w:szCs w:val="22"/>
        </w:rPr>
        <w:t>i</w:t>
      </w:r>
      <w:r w:rsidRPr="00F323B1">
        <w:rPr>
          <w:rFonts w:asciiTheme="minorHAnsi" w:eastAsia="Garamond" w:hAnsiTheme="minorHAnsi" w:cstheme="minorHAnsi"/>
          <w:i/>
          <w:spacing w:val="1"/>
          <w:sz w:val="22"/>
          <w:szCs w:val="22"/>
        </w:rPr>
        <w:t>d</w:t>
      </w:r>
      <w:r w:rsidRPr="00F323B1">
        <w:rPr>
          <w:rFonts w:asciiTheme="minorHAnsi" w:eastAsia="Garamond" w:hAnsiTheme="minorHAnsi" w:cstheme="minorHAnsi"/>
          <w:i/>
          <w:sz w:val="22"/>
          <w:szCs w:val="22"/>
        </w:rPr>
        <w:t>ing</w:t>
      </w:r>
      <w:r w:rsidRPr="00F323B1">
        <w:rPr>
          <w:rFonts w:asciiTheme="minorHAnsi" w:eastAsia="Garamond" w:hAnsiTheme="minorHAnsi" w:cstheme="minorHAnsi"/>
          <w:i/>
          <w:spacing w:val="-8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i/>
          <w:spacing w:val="1"/>
          <w:sz w:val="22"/>
          <w:szCs w:val="22"/>
        </w:rPr>
        <w:t>L</w:t>
      </w:r>
      <w:r w:rsidRPr="00F323B1">
        <w:rPr>
          <w:rFonts w:asciiTheme="minorHAnsi" w:eastAsia="Garamond" w:hAnsiTheme="minorHAnsi" w:cstheme="minorHAnsi"/>
          <w:i/>
          <w:spacing w:val="-1"/>
          <w:sz w:val="22"/>
          <w:szCs w:val="22"/>
        </w:rPr>
        <w:t>e</w:t>
      </w:r>
      <w:r w:rsidRPr="00F323B1">
        <w:rPr>
          <w:rFonts w:asciiTheme="minorHAnsi" w:eastAsia="Garamond" w:hAnsiTheme="minorHAnsi" w:cstheme="minorHAnsi"/>
          <w:i/>
          <w:sz w:val="22"/>
          <w:szCs w:val="22"/>
        </w:rPr>
        <w:t>a</w:t>
      </w:r>
      <w:r w:rsidRPr="00F323B1">
        <w:rPr>
          <w:rFonts w:asciiTheme="minorHAnsi" w:eastAsia="Garamond" w:hAnsiTheme="minorHAnsi" w:cstheme="minorHAnsi"/>
          <w:i/>
          <w:spacing w:val="3"/>
          <w:sz w:val="22"/>
          <w:szCs w:val="22"/>
        </w:rPr>
        <w:t>d</w:t>
      </w:r>
      <w:r w:rsidRPr="00F323B1">
        <w:rPr>
          <w:rFonts w:asciiTheme="minorHAnsi" w:eastAsia="Garamond" w:hAnsiTheme="minorHAnsi" w:cstheme="minorHAnsi"/>
          <w:i/>
          <w:spacing w:val="-1"/>
          <w:sz w:val="22"/>
          <w:szCs w:val="22"/>
        </w:rPr>
        <w:t>e</w:t>
      </w:r>
      <w:r w:rsidRPr="00F323B1">
        <w:rPr>
          <w:rFonts w:asciiTheme="minorHAnsi" w:eastAsia="Garamond" w:hAnsiTheme="minorHAnsi" w:cstheme="minorHAnsi"/>
          <w:i/>
          <w:spacing w:val="1"/>
          <w:sz w:val="22"/>
          <w:szCs w:val="22"/>
        </w:rPr>
        <w:t>r</w:t>
      </w:r>
      <w:r w:rsidRPr="00F323B1">
        <w:rPr>
          <w:rFonts w:asciiTheme="minorHAnsi" w:eastAsia="Garamond" w:hAnsiTheme="minorHAnsi" w:cstheme="minorHAnsi"/>
          <w:i/>
          <w:spacing w:val="-1"/>
          <w:sz w:val="22"/>
          <w:szCs w:val="22"/>
        </w:rPr>
        <w:t>s</w:t>
      </w:r>
      <w:r w:rsidRPr="00F323B1">
        <w:rPr>
          <w:rFonts w:asciiTheme="minorHAnsi" w:eastAsia="Garamond" w:hAnsiTheme="minorHAnsi" w:cstheme="minorHAnsi"/>
          <w:i/>
          <w:sz w:val="22"/>
          <w:szCs w:val="22"/>
        </w:rPr>
        <w:t>hip</w:t>
      </w:r>
      <w:r w:rsidRPr="00F323B1">
        <w:rPr>
          <w:rFonts w:asciiTheme="minorHAnsi" w:eastAsia="Garamond" w:hAnsiTheme="minorHAnsi" w:cstheme="minorHAnsi"/>
          <w:i/>
          <w:spacing w:val="-10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i/>
          <w:sz w:val="22"/>
          <w:szCs w:val="22"/>
        </w:rPr>
        <w:t>in</w:t>
      </w:r>
      <w:r w:rsidRPr="00F323B1">
        <w:rPr>
          <w:rFonts w:asciiTheme="minorHAnsi" w:eastAsia="Garamond" w:hAnsiTheme="minorHAnsi" w:cstheme="minorHAnsi"/>
          <w:i/>
          <w:spacing w:val="-2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i/>
          <w:spacing w:val="3"/>
          <w:sz w:val="22"/>
          <w:szCs w:val="22"/>
        </w:rPr>
        <w:t>U</w:t>
      </w:r>
      <w:r w:rsidRPr="00F323B1">
        <w:rPr>
          <w:rFonts w:asciiTheme="minorHAnsi" w:eastAsia="Garamond" w:hAnsiTheme="minorHAnsi" w:cstheme="minorHAnsi"/>
          <w:i/>
          <w:spacing w:val="2"/>
          <w:sz w:val="22"/>
          <w:szCs w:val="22"/>
        </w:rPr>
        <w:t>n</w:t>
      </w:r>
      <w:r w:rsidRPr="00F323B1">
        <w:rPr>
          <w:rFonts w:asciiTheme="minorHAnsi" w:eastAsia="Garamond" w:hAnsiTheme="minorHAnsi" w:cstheme="minorHAnsi"/>
          <w:i/>
          <w:sz w:val="22"/>
          <w:szCs w:val="22"/>
        </w:rPr>
        <w:t>c</w:t>
      </w:r>
      <w:r w:rsidRPr="00F323B1">
        <w:rPr>
          <w:rFonts w:asciiTheme="minorHAnsi" w:eastAsia="Garamond" w:hAnsiTheme="minorHAnsi" w:cstheme="minorHAnsi"/>
          <w:i/>
          <w:spacing w:val="-2"/>
          <w:sz w:val="22"/>
          <w:szCs w:val="22"/>
        </w:rPr>
        <w:t>e</w:t>
      </w:r>
      <w:r w:rsidRPr="00F323B1">
        <w:rPr>
          <w:rFonts w:asciiTheme="minorHAnsi" w:eastAsia="Garamond" w:hAnsiTheme="minorHAnsi" w:cstheme="minorHAnsi"/>
          <w:i/>
          <w:spacing w:val="1"/>
          <w:sz w:val="22"/>
          <w:szCs w:val="22"/>
        </w:rPr>
        <w:t>r</w:t>
      </w:r>
      <w:r w:rsidRPr="00F323B1">
        <w:rPr>
          <w:rFonts w:asciiTheme="minorHAnsi" w:eastAsia="Garamond" w:hAnsiTheme="minorHAnsi" w:cstheme="minorHAnsi"/>
          <w:i/>
          <w:sz w:val="22"/>
          <w:szCs w:val="22"/>
        </w:rPr>
        <w:t>ta</w:t>
      </w:r>
      <w:r w:rsidRPr="00F323B1">
        <w:rPr>
          <w:rFonts w:asciiTheme="minorHAnsi" w:eastAsia="Garamond" w:hAnsiTheme="minorHAnsi" w:cstheme="minorHAnsi"/>
          <w:i/>
          <w:spacing w:val="1"/>
          <w:sz w:val="22"/>
          <w:szCs w:val="22"/>
        </w:rPr>
        <w:t>i</w:t>
      </w:r>
      <w:r w:rsidRPr="00F323B1">
        <w:rPr>
          <w:rFonts w:asciiTheme="minorHAnsi" w:eastAsia="Garamond" w:hAnsiTheme="minorHAnsi" w:cstheme="minorHAnsi"/>
          <w:i/>
          <w:sz w:val="22"/>
          <w:szCs w:val="22"/>
        </w:rPr>
        <w:t>n</w:t>
      </w:r>
      <w:r w:rsidRPr="00F323B1">
        <w:rPr>
          <w:rFonts w:asciiTheme="minorHAnsi" w:eastAsia="Garamond" w:hAnsiTheme="minorHAnsi" w:cstheme="minorHAnsi"/>
          <w:i/>
          <w:spacing w:val="-9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i/>
          <w:sz w:val="22"/>
          <w:szCs w:val="22"/>
        </w:rPr>
        <w:t>Ti</w:t>
      </w:r>
      <w:r w:rsidRPr="00F323B1">
        <w:rPr>
          <w:rFonts w:asciiTheme="minorHAnsi" w:eastAsia="Garamond" w:hAnsiTheme="minorHAnsi" w:cstheme="minorHAnsi"/>
          <w:i/>
          <w:spacing w:val="1"/>
          <w:sz w:val="22"/>
          <w:szCs w:val="22"/>
        </w:rPr>
        <w:t>me</w:t>
      </w:r>
      <w:r w:rsidRPr="00F323B1">
        <w:rPr>
          <w:rFonts w:asciiTheme="minorHAnsi" w:eastAsia="Garamond" w:hAnsiTheme="minorHAnsi" w:cstheme="minorHAnsi"/>
          <w:i/>
          <w:spacing w:val="-1"/>
          <w:sz w:val="22"/>
          <w:szCs w:val="22"/>
        </w:rPr>
        <w:t>s</w:t>
      </w:r>
      <w:r w:rsidRPr="00F323B1">
        <w:rPr>
          <w:rFonts w:asciiTheme="minorHAnsi" w:eastAsia="Garamond" w:hAnsiTheme="minorHAnsi" w:cstheme="minorHAnsi"/>
          <w:i/>
          <w:sz w:val="22"/>
          <w:szCs w:val="22"/>
        </w:rPr>
        <w:t>,</w:t>
      </w:r>
      <w:r w:rsidRPr="00F323B1">
        <w:rPr>
          <w:rFonts w:asciiTheme="minorHAnsi" w:eastAsia="Garamond" w:hAnsiTheme="minorHAnsi" w:cstheme="minorHAnsi"/>
          <w:i/>
          <w:spacing w:val="-1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N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F323B1">
        <w:rPr>
          <w:rFonts w:asciiTheme="minorHAnsi" w:eastAsia="Garamond" w:hAnsiTheme="minorHAnsi" w:cstheme="minorHAnsi"/>
          <w:sz w:val="22"/>
          <w:szCs w:val="22"/>
        </w:rPr>
        <w:t>w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F323B1">
        <w:rPr>
          <w:rFonts w:asciiTheme="minorHAnsi" w:eastAsia="Garamond" w:hAnsiTheme="minorHAnsi" w:cstheme="minorHAnsi"/>
          <w:sz w:val="22"/>
          <w:szCs w:val="22"/>
        </w:rPr>
        <w:t>l</w:t>
      </w:r>
      <w:r w:rsidRPr="00F323B1">
        <w:rPr>
          <w:rFonts w:asciiTheme="minorHAnsi" w:eastAsia="Garamond" w:hAnsiTheme="minorHAnsi" w:cstheme="minorHAnsi"/>
          <w:spacing w:val="3"/>
          <w:sz w:val="22"/>
          <w:szCs w:val="22"/>
        </w:rPr>
        <w:t>e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tt</w:t>
      </w:r>
      <w:r w:rsidRPr="00F323B1">
        <w:rPr>
          <w:rFonts w:asciiTheme="minorHAnsi" w:eastAsia="Garamond" w:hAnsiTheme="minorHAnsi" w:cstheme="minorHAnsi"/>
          <w:sz w:val="22"/>
          <w:szCs w:val="22"/>
        </w:rPr>
        <w:t>er</w:t>
      </w:r>
      <w:r w:rsidRPr="00F323B1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for</w:t>
      </w:r>
      <w:r w:rsidRPr="00F323B1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sz w:val="22"/>
          <w:szCs w:val="22"/>
        </w:rPr>
        <w:t>he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AALS</w:t>
      </w:r>
      <w:r w:rsidRPr="00F323B1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F323B1">
        <w:rPr>
          <w:rFonts w:asciiTheme="minorHAnsi" w:eastAsia="Garamond" w:hAnsiTheme="minorHAnsi" w:cstheme="minorHAnsi"/>
          <w:sz w:val="22"/>
          <w:szCs w:val="22"/>
        </w:rPr>
        <w:t>e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c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sz w:val="22"/>
          <w:szCs w:val="22"/>
        </w:rPr>
        <w:t>ion</w:t>
      </w:r>
      <w:r w:rsidRPr="00F323B1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F323B1">
        <w:rPr>
          <w:rFonts w:asciiTheme="minorHAnsi" w:eastAsia="Garamond" w:hAnsiTheme="minorHAnsi" w:cstheme="minorHAnsi"/>
          <w:sz w:val="22"/>
          <w:szCs w:val="22"/>
        </w:rPr>
        <w:t>n</w:t>
      </w:r>
      <w:r w:rsidRPr="00F323B1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Le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g</w:t>
      </w:r>
      <w:r w:rsidRPr="00F323B1">
        <w:rPr>
          <w:rFonts w:asciiTheme="minorHAnsi" w:eastAsia="Garamond" w:hAnsiTheme="minorHAnsi" w:cstheme="minorHAnsi"/>
          <w:sz w:val="22"/>
          <w:szCs w:val="22"/>
        </w:rPr>
        <w:t>al</w:t>
      </w:r>
      <w:r w:rsidRPr="00F323B1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W</w:t>
      </w:r>
      <w:r w:rsidRPr="00F323B1">
        <w:rPr>
          <w:rFonts w:asciiTheme="minorHAnsi" w:eastAsia="Garamond" w:hAnsiTheme="minorHAnsi" w:cstheme="minorHAnsi"/>
          <w:sz w:val="22"/>
          <w:szCs w:val="22"/>
        </w:rPr>
        <w:t>riti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n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g</w:t>
      </w:r>
      <w:r w:rsidRPr="00F323B1">
        <w:rPr>
          <w:rFonts w:asciiTheme="minorHAnsi" w:eastAsia="Garamond" w:hAnsiTheme="minorHAnsi" w:cstheme="minorHAnsi"/>
          <w:sz w:val="22"/>
          <w:szCs w:val="22"/>
        </w:rPr>
        <w:t xml:space="preserve">, 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F323B1">
        <w:rPr>
          <w:rFonts w:asciiTheme="minorHAnsi" w:eastAsia="Garamond" w:hAnsiTheme="minorHAnsi" w:cstheme="minorHAnsi"/>
          <w:sz w:val="22"/>
          <w:szCs w:val="22"/>
        </w:rPr>
        <w:t>eas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F323B1">
        <w:rPr>
          <w:rFonts w:asciiTheme="minorHAnsi" w:eastAsia="Garamond" w:hAnsiTheme="minorHAnsi" w:cstheme="minorHAnsi"/>
          <w:sz w:val="22"/>
          <w:szCs w:val="22"/>
        </w:rPr>
        <w:t>ni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n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g</w:t>
      </w:r>
      <w:r w:rsidRPr="00F323B1">
        <w:rPr>
          <w:rFonts w:asciiTheme="minorHAnsi" w:eastAsia="Garamond" w:hAnsiTheme="minorHAnsi" w:cstheme="minorHAnsi"/>
          <w:sz w:val="22"/>
          <w:szCs w:val="22"/>
        </w:rPr>
        <w:t>,</w:t>
      </w:r>
      <w:r w:rsidRPr="00F323B1">
        <w:rPr>
          <w:rFonts w:asciiTheme="minorHAnsi" w:eastAsia="Garamond" w:hAnsiTheme="minorHAnsi" w:cstheme="minorHAnsi"/>
          <w:spacing w:val="-10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and</w:t>
      </w:r>
      <w:r w:rsidRPr="00F323B1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F323B1">
        <w:rPr>
          <w:rFonts w:asciiTheme="minorHAnsi" w:eastAsia="Garamond" w:hAnsiTheme="minorHAnsi" w:cstheme="minorHAnsi"/>
          <w:sz w:val="22"/>
          <w:szCs w:val="22"/>
        </w:rPr>
        <w:t>e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F323B1">
        <w:rPr>
          <w:rFonts w:asciiTheme="minorHAnsi" w:eastAsia="Garamond" w:hAnsiTheme="minorHAnsi" w:cstheme="minorHAnsi"/>
          <w:sz w:val="22"/>
          <w:szCs w:val="22"/>
        </w:rPr>
        <w:t>ea</w:t>
      </w:r>
      <w:r w:rsidRPr="00F323B1">
        <w:rPr>
          <w:rFonts w:asciiTheme="minorHAnsi" w:eastAsia="Garamond" w:hAnsiTheme="minorHAnsi" w:cstheme="minorHAnsi"/>
          <w:spacing w:val="3"/>
          <w:sz w:val="22"/>
          <w:szCs w:val="22"/>
        </w:rPr>
        <w:t>r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c</w:t>
      </w:r>
      <w:r w:rsidRPr="00F323B1">
        <w:rPr>
          <w:rFonts w:asciiTheme="minorHAnsi" w:eastAsia="Garamond" w:hAnsiTheme="minorHAnsi" w:cstheme="minorHAnsi"/>
          <w:sz w:val="22"/>
          <w:szCs w:val="22"/>
        </w:rPr>
        <w:t>h</w:t>
      </w:r>
      <w:r w:rsidRPr="00F323B1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(</w:t>
      </w:r>
      <w:r w:rsidRPr="00F323B1">
        <w:rPr>
          <w:rFonts w:asciiTheme="minorHAnsi" w:eastAsia="Garamond" w:hAnsiTheme="minorHAnsi" w:cstheme="minorHAnsi"/>
          <w:sz w:val="22"/>
          <w:szCs w:val="22"/>
        </w:rPr>
        <w:t>fa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F323B1">
        <w:rPr>
          <w:rFonts w:asciiTheme="minorHAnsi" w:eastAsia="Garamond" w:hAnsiTheme="minorHAnsi" w:cstheme="minorHAnsi"/>
          <w:sz w:val="22"/>
          <w:szCs w:val="22"/>
        </w:rPr>
        <w:t>l</w:t>
      </w:r>
      <w:r w:rsidRPr="00F323B1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2009</w:t>
      </w:r>
      <w:r w:rsidRPr="00F323B1">
        <w:rPr>
          <w:rFonts w:asciiTheme="minorHAnsi" w:eastAsia="Garamond" w:hAnsiTheme="minorHAnsi" w:cstheme="minorHAnsi"/>
          <w:sz w:val="22"/>
          <w:szCs w:val="22"/>
        </w:rPr>
        <w:t>)</w:t>
      </w:r>
    </w:p>
    <w:p w14:paraId="29F8FE33" w14:textId="77777777" w:rsidR="00C70723" w:rsidRPr="00F323B1" w:rsidRDefault="00C70723" w:rsidP="00F323B1">
      <w:pPr>
        <w:spacing w:before="18"/>
        <w:rPr>
          <w:rFonts w:asciiTheme="minorHAnsi" w:hAnsiTheme="minorHAnsi" w:cstheme="minorHAnsi"/>
          <w:sz w:val="22"/>
          <w:szCs w:val="22"/>
        </w:rPr>
      </w:pPr>
    </w:p>
    <w:p w14:paraId="503CBA66" w14:textId="77777777" w:rsidR="00C70723" w:rsidRPr="00F323B1" w:rsidRDefault="00031F64" w:rsidP="00F323B1">
      <w:pPr>
        <w:spacing w:before="34"/>
        <w:ind w:left="100"/>
        <w:rPr>
          <w:rFonts w:asciiTheme="minorHAnsi" w:eastAsia="Garamond" w:hAnsiTheme="minorHAnsi" w:cstheme="minorHAnsi"/>
          <w:sz w:val="22"/>
          <w:szCs w:val="22"/>
        </w:rPr>
      </w:pPr>
      <w:r w:rsidRPr="00F323B1">
        <w:rPr>
          <w:rFonts w:asciiTheme="minorHAnsi" w:eastAsia="Garamond" w:hAnsiTheme="minorHAnsi" w:cstheme="minorHAnsi"/>
          <w:i/>
          <w:sz w:val="22"/>
          <w:szCs w:val="22"/>
        </w:rPr>
        <w:t>On</w:t>
      </w:r>
      <w:r w:rsidRPr="00F323B1">
        <w:rPr>
          <w:rFonts w:asciiTheme="minorHAnsi" w:eastAsia="Garamond" w:hAnsiTheme="minorHAnsi" w:cstheme="minorHAnsi"/>
          <w:i/>
          <w:spacing w:val="-3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i/>
          <w:spacing w:val="1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i/>
          <w:spacing w:val="-1"/>
          <w:sz w:val="22"/>
          <w:szCs w:val="22"/>
        </w:rPr>
        <w:t>e</w:t>
      </w:r>
      <w:r w:rsidRPr="00F323B1">
        <w:rPr>
          <w:rFonts w:asciiTheme="minorHAnsi" w:eastAsia="Garamond" w:hAnsiTheme="minorHAnsi" w:cstheme="minorHAnsi"/>
          <w:i/>
          <w:sz w:val="22"/>
          <w:szCs w:val="22"/>
        </w:rPr>
        <w:t>aching</w:t>
      </w:r>
      <w:r w:rsidRPr="00F323B1">
        <w:rPr>
          <w:rFonts w:asciiTheme="minorHAnsi" w:eastAsia="Garamond" w:hAnsiTheme="minorHAnsi" w:cstheme="minorHAnsi"/>
          <w:i/>
          <w:spacing w:val="-8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i/>
          <w:spacing w:val="3"/>
          <w:sz w:val="22"/>
          <w:szCs w:val="22"/>
        </w:rPr>
        <w:t>L</w:t>
      </w:r>
      <w:r w:rsidRPr="00F323B1">
        <w:rPr>
          <w:rFonts w:asciiTheme="minorHAnsi" w:eastAsia="Garamond" w:hAnsiTheme="minorHAnsi" w:cstheme="minorHAnsi"/>
          <w:i/>
          <w:spacing w:val="-1"/>
          <w:sz w:val="22"/>
          <w:szCs w:val="22"/>
        </w:rPr>
        <w:t>e</w:t>
      </w:r>
      <w:r w:rsidRPr="00F323B1">
        <w:rPr>
          <w:rFonts w:asciiTheme="minorHAnsi" w:eastAsia="Garamond" w:hAnsiTheme="minorHAnsi" w:cstheme="minorHAnsi"/>
          <w:i/>
          <w:sz w:val="22"/>
          <w:szCs w:val="22"/>
        </w:rPr>
        <w:t>gal</w:t>
      </w:r>
      <w:r w:rsidRPr="00F323B1">
        <w:rPr>
          <w:rFonts w:asciiTheme="minorHAnsi" w:eastAsia="Garamond" w:hAnsiTheme="minorHAnsi" w:cstheme="minorHAnsi"/>
          <w:i/>
          <w:spacing w:val="-4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i/>
          <w:spacing w:val="1"/>
          <w:sz w:val="22"/>
          <w:szCs w:val="22"/>
        </w:rPr>
        <w:t>Wr</w:t>
      </w:r>
      <w:r w:rsidRPr="00F323B1">
        <w:rPr>
          <w:rFonts w:asciiTheme="minorHAnsi" w:eastAsia="Garamond" w:hAnsiTheme="minorHAnsi" w:cstheme="minorHAnsi"/>
          <w:i/>
          <w:sz w:val="22"/>
          <w:szCs w:val="22"/>
        </w:rPr>
        <w:t>it</w:t>
      </w:r>
      <w:r w:rsidRPr="00F323B1">
        <w:rPr>
          <w:rFonts w:asciiTheme="minorHAnsi" w:eastAsia="Garamond" w:hAnsiTheme="minorHAnsi" w:cstheme="minorHAnsi"/>
          <w:i/>
          <w:spacing w:val="1"/>
          <w:sz w:val="22"/>
          <w:szCs w:val="22"/>
        </w:rPr>
        <w:t>i</w:t>
      </w:r>
      <w:r w:rsidRPr="00F323B1">
        <w:rPr>
          <w:rFonts w:asciiTheme="minorHAnsi" w:eastAsia="Garamond" w:hAnsiTheme="minorHAnsi" w:cstheme="minorHAnsi"/>
          <w:i/>
          <w:sz w:val="22"/>
          <w:szCs w:val="22"/>
        </w:rPr>
        <w:t>ng,</w:t>
      </w:r>
      <w:r w:rsidRPr="00F323B1">
        <w:rPr>
          <w:rFonts w:asciiTheme="minorHAnsi" w:eastAsia="Garamond" w:hAnsiTheme="minorHAnsi" w:cstheme="minorHAnsi"/>
          <w:i/>
          <w:spacing w:val="-7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i/>
          <w:spacing w:val="1"/>
          <w:sz w:val="22"/>
          <w:szCs w:val="22"/>
        </w:rPr>
        <w:t>R</w:t>
      </w:r>
      <w:r w:rsidRPr="00F323B1">
        <w:rPr>
          <w:rFonts w:asciiTheme="minorHAnsi" w:eastAsia="Garamond" w:hAnsiTheme="minorHAnsi" w:cstheme="minorHAnsi"/>
          <w:i/>
          <w:spacing w:val="-1"/>
          <w:sz w:val="22"/>
          <w:szCs w:val="22"/>
        </w:rPr>
        <w:t>e</w:t>
      </w:r>
      <w:r w:rsidRPr="00F323B1">
        <w:rPr>
          <w:rFonts w:asciiTheme="minorHAnsi" w:eastAsia="Garamond" w:hAnsiTheme="minorHAnsi" w:cstheme="minorHAnsi"/>
          <w:i/>
          <w:sz w:val="22"/>
          <w:szCs w:val="22"/>
        </w:rPr>
        <w:t>a</w:t>
      </w:r>
      <w:r w:rsidRPr="00F323B1">
        <w:rPr>
          <w:rFonts w:asciiTheme="minorHAnsi" w:eastAsia="Garamond" w:hAnsiTheme="minorHAnsi" w:cstheme="minorHAnsi"/>
          <w:i/>
          <w:spacing w:val="-1"/>
          <w:sz w:val="22"/>
          <w:szCs w:val="22"/>
        </w:rPr>
        <w:t>s</w:t>
      </w:r>
      <w:r w:rsidRPr="00F323B1">
        <w:rPr>
          <w:rFonts w:asciiTheme="minorHAnsi" w:eastAsia="Garamond" w:hAnsiTheme="minorHAnsi" w:cstheme="minorHAnsi"/>
          <w:i/>
          <w:sz w:val="22"/>
          <w:szCs w:val="22"/>
        </w:rPr>
        <w:t>o</w:t>
      </w:r>
      <w:r w:rsidRPr="00F323B1">
        <w:rPr>
          <w:rFonts w:asciiTheme="minorHAnsi" w:eastAsia="Garamond" w:hAnsiTheme="minorHAnsi" w:cstheme="minorHAnsi"/>
          <w:i/>
          <w:spacing w:val="-1"/>
          <w:sz w:val="22"/>
          <w:szCs w:val="22"/>
        </w:rPr>
        <w:t>n</w:t>
      </w:r>
      <w:r w:rsidRPr="00F323B1">
        <w:rPr>
          <w:rFonts w:asciiTheme="minorHAnsi" w:eastAsia="Garamond" w:hAnsiTheme="minorHAnsi" w:cstheme="minorHAnsi"/>
          <w:i/>
          <w:sz w:val="22"/>
          <w:szCs w:val="22"/>
        </w:rPr>
        <w:t>ing,</w:t>
      </w:r>
      <w:r w:rsidRPr="00F323B1">
        <w:rPr>
          <w:rFonts w:asciiTheme="minorHAnsi" w:eastAsia="Garamond" w:hAnsiTheme="minorHAnsi" w:cstheme="minorHAnsi"/>
          <w:i/>
          <w:spacing w:val="-8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i/>
          <w:sz w:val="22"/>
          <w:szCs w:val="22"/>
        </w:rPr>
        <w:t>a</w:t>
      </w:r>
      <w:r w:rsidRPr="00F323B1">
        <w:rPr>
          <w:rFonts w:asciiTheme="minorHAnsi" w:eastAsia="Garamond" w:hAnsiTheme="minorHAnsi" w:cstheme="minorHAnsi"/>
          <w:i/>
          <w:spacing w:val="3"/>
          <w:sz w:val="22"/>
          <w:szCs w:val="22"/>
        </w:rPr>
        <w:t>n</w:t>
      </w:r>
      <w:r w:rsidRPr="00F323B1">
        <w:rPr>
          <w:rFonts w:asciiTheme="minorHAnsi" w:eastAsia="Garamond" w:hAnsiTheme="minorHAnsi" w:cstheme="minorHAnsi"/>
          <w:i/>
          <w:sz w:val="22"/>
          <w:szCs w:val="22"/>
        </w:rPr>
        <w:t>d</w:t>
      </w:r>
      <w:r w:rsidRPr="00F323B1">
        <w:rPr>
          <w:rFonts w:asciiTheme="minorHAnsi" w:eastAsia="Garamond" w:hAnsiTheme="minorHAnsi" w:cstheme="minorHAnsi"/>
          <w:i/>
          <w:spacing w:val="-1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i/>
          <w:spacing w:val="1"/>
          <w:sz w:val="22"/>
          <w:szCs w:val="22"/>
        </w:rPr>
        <w:t>R</w:t>
      </w:r>
      <w:r w:rsidRPr="00F323B1">
        <w:rPr>
          <w:rFonts w:asciiTheme="minorHAnsi" w:eastAsia="Garamond" w:hAnsiTheme="minorHAnsi" w:cstheme="minorHAnsi"/>
          <w:i/>
          <w:spacing w:val="-1"/>
          <w:sz w:val="22"/>
          <w:szCs w:val="22"/>
        </w:rPr>
        <w:t>e</w:t>
      </w:r>
      <w:r w:rsidRPr="00F323B1">
        <w:rPr>
          <w:rFonts w:asciiTheme="minorHAnsi" w:eastAsia="Garamond" w:hAnsiTheme="minorHAnsi" w:cstheme="minorHAnsi"/>
          <w:i/>
          <w:spacing w:val="1"/>
          <w:sz w:val="22"/>
          <w:szCs w:val="22"/>
        </w:rPr>
        <w:t>s</w:t>
      </w:r>
      <w:r w:rsidRPr="00F323B1">
        <w:rPr>
          <w:rFonts w:asciiTheme="minorHAnsi" w:eastAsia="Garamond" w:hAnsiTheme="minorHAnsi" w:cstheme="minorHAnsi"/>
          <w:i/>
          <w:spacing w:val="-1"/>
          <w:sz w:val="22"/>
          <w:szCs w:val="22"/>
        </w:rPr>
        <w:t>e</w:t>
      </w:r>
      <w:r w:rsidRPr="00F323B1">
        <w:rPr>
          <w:rFonts w:asciiTheme="minorHAnsi" w:eastAsia="Garamond" w:hAnsiTheme="minorHAnsi" w:cstheme="minorHAnsi"/>
          <w:i/>
          <w:sz w:val="22"/>
          <w:szCs w:val="22"/>
        </w:rPr>
        <w:t>a</w:t>
      </w:r>
      <w:r w:rsidRPr="00F323B1">
        <w:rPr>
          <w:rFonts w:asciiTheme="minorHAnsi" w:eastAsia="Garamond" w:hAnsiTheme="minorHAnsi" w:cstheme="minorHAnsi"/>
          <w:i/>
          <w:spacing w:val="1"/>
          <w:sz w:val="22"/>
          <w:szCs w:val="22"/>
        </w:rPr>
        <w:t>r</w:t>
      </w:r>
      <w:r w:rsidRPr="00F323B1">
        <w:rPr>
          <w:rFonts w:asciiTheme="minorHAnsi" w:eastAsia="Garamond" w:hAnsiTheme="minorHAnsi" w:cstheme="minorHAnsi"/>
          <w:i/>
          <w:sz w:val="22"/>
          <w:szCs w:val="22"/>
        </w:rPr>
        <w:t>ch:</w:t>
      </w:r>
      <w:r w:rsidRPr="00F323B1">
        <w:rPr>
          <w:rFonts w:asciiTheme="minorHAnsi" w:eastAsia="Garamond" w:hAnsiTheme="minorHAnsi" w:cstheme="minorHAnsi"/>
          <w:i/>
          <w:spacing w:val="-6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i/>
          <w:spacing w:val="-1"/>
          <w:sz w:val="22"/>
          <w:szCs w:val="22"/>
        </w:rPr>
        <w:t>P</w:t>
      </w:r>
      <w:r w:rsidRPr="00F323B1">
        <w:rPr>
          <w:rFonts w:asciiTheme="minorHAnsi" w:eastAsia="Garamond" w:hAnsiTheme="minorHAnsi" w:cstheme="minorHAnsi"/>
          <w:i/>
          <w:sz w:val="22"/>
          <w:szCs w:val="22"/>
        </w:rPr>
        <w:t>a</w:t>
      </w:r>
      <w:r w:rsidRPr="00F323B1">
        <w:rPr>
          <w:rFonts w:asciiTheme="minorHAnsi" w:eastAsia="Garamond" w:hAnsiTheme="minorHAnsi" w:cstheme="minorHAnsi"/>
          <w:i/>
          <w:spacing w:val="-1"/>
          <w:sz w:val="22"/>
          <w:szCs w:val="22"/>
        </w:rPr>
        <w:t>s</w:t>
      </w:r>
      <w:r w:rsidRPr="00F323B1">
        <w:rPr>
          <w:rFonts w:asciiTheme="minorHAnsi" w:eastAsia="Garamond" w:hAnsiTheme="minorHAnsi" w:cstheme="minorHAnsi"/>
          <w:i/>
          <w:sz w:val="22"/>
          <w:szCs w:val="22"/>
        </w:rPr>
        <w:t>t,</w:t>
      </w:r>
      <w:r w:rsidRPr="00F323B1">
        <w:rPr>
          <w:rFonts w:asciiTheme="minorHAnsi" w:eastAsia="Garamond" w:hAnsiTheme="minorHAnsi" w:cstheme="minorHAnsi"/>
          <w:i/>
          <w:spacing w:val="-2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i/>
          <w:spacing w:val="-1"/>
          <w:sz w:val="22"/>
          <w:szCs w:val="22"/>
        </w:rPr>
        <w:t>P</w:t>
      </w:r>
      <w:r w:rsidRPr="00F323B1">
        <w:rPr>
          <w:rFonts w:asciiTheme="minorHAnsi" w:eastAsia="Garamond" w:hAnsiTheme="minorHAnsi" w:cstheme="minorHAnsi"/>
          <w:i/>
          <w:spacing w:val="1"/>
          <w:sz w:val="22"/>
          <w:szCs w:val="22"/>
        </w:rPr>
        <w:t>r</w:t>
      </w:r>
      <w:r w:rsidRPr="00F323B1">
        <w:rPr>
          <w:rFonts w:asciiTheme="minorHAnsi" w:eastAsia="Garamond" w:hAnsiTheme="minorHAnsi" w:cstheme="minorHAnsi"/>
          <w:i/>
          <w:spacing w:val="-1"/>
          <w:sz w:val="22"/>
          <w:szCs w:val="22"/>
        </w:rPr>
        <w:t>e</w:t>
      </w:r>
      <w:r w:rsidRPr="00F323B1">
        <w:rPr>
          <w:rFonts w:asciiTheme="minorHAnsi" w:eastAsia="Garamond" w:hAnsiTheme="minorHAnsi" w:cstheme="minorHAnsi"/>
          <w:i/>
          <w:spacing w:val="1"/>
          <w:sz w:val="22"/>
          <w:szCs w:val="22"/>
        </w:rPr>
        <w:t>s</w:t>
      </w:r>
      <w:r w:rsidRPr="00F323B1">
        <w:rPr>
          <w:rFonts w:asciiTheme="minorHAnsi" w:eastAsia="Garamond" w:hAnsiTheme="minorHAnsi" w:cstheme="minorHAnsi"/>
          <w:i/>
          <w:spacing w:val="-1"/>
          <w:sz w:val="22"/>
          <w:szCs w:val="22"/>
        </w:rPr>
        <w:t>e</w:t>
      </w:r>
      <w:r w:rsidRPr="00F323B1">
        <w:rPr>
          <w:rFonts w:asciiTheme="minorHAnsi" w:eastAsia="Garamond" w:hAnsiTheme="minorHAnsi" w:cstheme="minorHAnsi"/>
          <w:i/>
          <w:sz w:val="22"/>
          <w:szCs w:val="22"/>
        </w:rPr>
        <w:t>nt,</w:t>
      </w:r>
      <w:r w:rsidRPr="00F323B1">
        <w:rPr>
          <w:rFonts w:asciiTheme="minorHAnsi" w:eastAsia="Garamond" w:hAnsiTheme="minorHAnsi" w:cstheme="minorHAnsi"/>
          <w:i/>
          <w:spacing w:val="-7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i/>
          <w:spacing w:val="3"/>
          <w:sz w:val="22"/>
          <w:szCs w:val="22"/>
        </w:rPr>
        <w:t>a</w:t>
      </w:r>
      <w:r w:rsidRPr="00F323B1">
        <w:rPr>
          <w:rFonts w:asciiTheme="minorHAnsi" w:eastAsia="Garamond" w:hAnsiTheme="minorHAnsi" w:cstheme="minorHAnsi"/>
          <w:i/>
          <w:sz w:val="22"/>
          <w:szCs w:val="22"/>
        </w:rPr>
        <w:t>nd</w:t>
      </w:r>
      <w:r w:rsidRPr="00F323B1">
        <w:rPr>
          <w:rFonts w:asciiTheme="minorHAnsi" w:eastAsia="Garamond" w:hAnsiTheme="minorHAnsi" w:cstheme="minorHAnsi"/>
          <w:i/>
          <w:spacing w:val="-3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i/>
          <w:sz w:val="22"/>
          <w:szCs w:val="22"/>
        </w:rPr>
        <w:t>Futu</w:t>
      </w:r>
      <w:r w:rsidRPr="00F323B1">
        <w:rPr>
          <w:rFonts w:asciiTheme="minorHAnsi" w:eastAsia="Garamond" w:hAnsiTheme="minorHAnsi" w:cstheme="minorHAnsi"/>
          <w:i/>
          <w:spacing w:val="3"/>
          <w:sz w:val="22"/>
          <w:szCs w:val="22"/>
        </w:rPr>
        <w:t>r</w:t>
      </w:r>
      <w:r w:rsidRPr="00F323B1">
        <w:rPr>
          <w:rFonts w:asciiTheme="minorHAnsi" w:eastAsia="Garamond" w:hAnsiTheme="minorHAnsi" w:cstheme="minorHAnsi"/>
          <w:i/>
          <w:spacing w:val="2"/>
          <w:sz w:val="22"/>
          <w:szCs w:val="22"/>
        </w:rPr>
        <w:t>e</w:t>
      </w:r>
      <w:r w:rsidRPr="00F323B1">
        <w:rPr>
          <w:rFonts w:asciiTheme="minorHAnsi" w:eastAsia="Garamond" w:hAnsiTheme="minorHAnsi" w:cstheme="minorHAnsi"/>
          <w:sz w:val="22"/>
          <w:szCs w:val="22"/>
        </w:rPr>
        <w:t>,</w:t>
      </w:r>
      <w:r w:rsidRPr="00F323B1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Ne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ws</w:t>
      </w:r>
      <w:r w:rsidRPr="00F323B1">
        <w:rPr>
          <w:rFonts w:asciiTheme="minorHAnsi" w:eastAsia="Garamond" w:hAnsiTheme="minorHAnsi" w:cstheme="minorHAnsi"/>
          <w:sz w:val="22"/>
          <w:szCs w:val="22"/>
        </w:rPr>
        <w:t>l</w:t>
      </w:r>
      <w:r w:rsidRPr="00F323B1">
        <w:rPr>
          <w:rFonts w:asciiTheme="minorHAnsi" w:eastAsia="Garamond" w:hAnsiTheme="minorHAnsi" w:cstheme="minorHAnsi"/>
          <w:spacing w:val="3"/>
          <w:sz w:val="22"/>
          <w:szCs w:val="22"/>
        </w:rPr>
        <w:t>e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sz w:val="22"/>
          <w:szCs w:val="22"/>
        </w:rPr>
        <w:t>er</w:t>
      </w:r>
      <w:r w:rsidRPr="00F323B1">
        <w:rPr>
          <w:rFonts w:asciiTheme="minorHAnsi" w:eastAsia="Garamond" w:hAnsiTheme="minorHAnsi" w:cstheme="minorHAnsi"/>
          <w:spacing w:val="-11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for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t</w:t>
      </w:r>
      <w:r w:rsidRPr="00F323B1">
        <w:rPr>
          <w:rFonts w:asciiTheme="minorHAnsi" w:eastAsia="Garamond" w:hAnsiTheme="minorHAnsi" w:cstheme="minorHAnsi"/>
          <w:sz w:val="22"/>
          <w:szCs w:val="22"/>
        </w:rPr>
        <w:t>he</w:t>
      </w:r>
    </w:p>
    <w:p w14:paraId="44C7CD05" w14:textId="77777777" w:rsidR="00C70723" w:rsidRPr="00F323B1" w:rsidRDefault="00031F64" w:rsidP="00F323B1">
      <w:pPr>
        <w:ind w:left="100"/>
        <w:rPr>
          <w:rFonts w:asciiTheme="minorHAnsi" w:eastAsia="Garamond" w:hAnsiTheme="minorHAnsi" w:cstheme="minorHAnsi"/>
          <w:sz w:val="22"/>
          <w:szCs w:val="22"/>
        </w:rPr>
      </w:pPr>
      <w:r w:rsidRPr="00F323B1">
        <w:rPr>
          <w:rFonts w:asciiTheme="minorHAnsi" w:eastAsia="Garamond" w:hAnsiTheme="minorHAnsi" w:cstheme="minorHAnsi"/>
          <w:sz w:val="22"/>
          <w:szCs w:val="22"/>
        </w:rPr>
        <w:t>AALS</w:t>
      </w:r>
      <w:r w:rsidRPr="00F323B1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F323B1">
        <w:rPr>
          <w:rFonts w:asciiTheme="minorHAnsi" w:eastAsia="Garamond" w:hAnsiTheme="minorHAnsi" w:cstheme="minorHAnsi"/>
          <w:sz w:val="22"/>
          <w:szCs w:val="22"/>
        </w:rPr>
        <w:t>e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c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sz w:val="22"/>
          <w:szCs w:val="22"/>
        </w:rPr>
        <w:t>ion</w:t>
      </w:r>
      <w:r w:rsidRPr="00F323B1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F323B1">
        <w:rPr>
          <w:rFonts w:asciiTheme="minorHAnsi" w:eastAsia="Garamond" w:hAnsiTheme="minorHAnsi" w:cstheme="minorHAnsi"/>
          <w:sz w:val="22"/>
          <w:szCs w:val="22"/>
        </w:rPr>
        <w:t>n</w:t>
      </w:r>
      <w:r w:rsidRPr="00F323B1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Le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g</w:t>
      </w:r>
      <w:r w:rsidRPr="00F323B1">
        <w:rPr>
          <w:rFonts w:asciiTheme="minorHAnsi" w:eastAsia="Garamond" w:hAnsiTheme="minorHAnsi" w:cstheme="minorHAnsi"/>
          <w:sz w:val="22"/>
          <w:szCs w:val="22"/>
        </w:rPr>
        <w:t>al</w:t>
      </w:r>
      <w:r w:rsidRPr="00F323B1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W</w:t>
      </w:r>
      <w:r w:rsidRPr="00F323B1">
        <w:rPr>
          <w:rFonts w:asciiTheme="minorHAnsi" w:eastAsia="Garamond" w:hAnsiTheme="minorHAnsi" w:cstheme="minorHAnsi"/>
          <w:sz w:val="22"/>
          <w:szCs w:val="22"/>
        </w:rPr>
        <w:t>ritin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g</w:t>
      </w:r>
      <w:r w:rsidRPr="00F323B1">
        <w:rPr>
          <w:rFonts w:asciiTheme="minorHAnsi" w:eastAsia="Garamond" w:hAnsiTheme="minorHAnsi" w:cstheme="minorHAnsi"/>
          <w:sz w:val="22"/>
          <w:szCs w:val="22"/>
        </w:rPr>
        <w:t>,</w:t>
      </w:r>
      <w:r w:rsidRPr="00F323B1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F323B1">
        <w:rPr>
          <w:rFonts w:asciiTheme="minorHAnsi" w:eastAsia="Garamond" w:hAnsiTheme="minorHAnsi" w:cstheme="minorHAnsi"/>
          <w:sz w:val="22"/>
          <w:szCs w:val="22"/>
        </w:rPr>
        <w:t>eas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F323B1">
        <w:rPr>
          <w:rFonts w:asciiTheme="minorHAnsi" w:eastAsia="Garamond" w:hAnsiTheme="minorHAnsi" w:cstheme="minorHAnsi"/>
          <w:sz w:val="22"/>
          <w:szCs w:val="22"/>
        </w:rPr>
        <w:t>ning,</w:t>
      </w:r>
      <w:r w:rsidRPr="00F323B1">
        <w:rPr>
          <w:rFonts w:asciiTheme="minorHAnsi" w:eastAsia="Garamond" w:hAnsiTheme="minorHAnsi" w:cstheme="minorHAnsi"/>
          <w:spacing w:val="-11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a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n</w:t>
      </w:r>
      <w:r w:rsidRPr="00F323B1">
        <w:rPr>
          <w:rFonts w:asciiTheme="minorHAnsi" w:eastAsia="Garamond" w:hAnsiTheme="minorHAnsi" w:cstheme="minorHAnsi"/>
          <w:sz w:val="22"/>
          <w:szCs w:val="22"/>
        </w:rPr>
        <w:t>d</w:t>
      </w:r>
      <w:r w:rsidRPr="00F323B1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F323B1">
        <w:rPr>
          <w:rFonts w:asciiTheme="minorHAnsi" w:eastAsia="Garamond" w:hAnsiTheme="minorHAnsi" w:cstheme="minorHAnsi"/>
          <w:sz w:val="22"/>
          <w:szCs w:val="22"/>
        </w:rPr>
        <w:t>e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F323B1">
        <w:rPr>
          <w:rFonts w:asciiTheme="minorHAnsi" w:eastAsia="Garamond" w:hAnsiTheme="minorHAnsi" w:cstheme="minorHAnsi"/>
          <w:sz w:val="22"/>
          <w:szCs w:val="22"/>
        </w:rPr>
        <w:t>earch</w:t>
      </w:r>
      <w:r w:rsidRPr="00F323B1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(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F323B1">
        <w:rPr>
          <w:rFonts w:asciiTheme="minorHAnsi" w:eastAsia="Garamond" w:hAnsiTheme="minorHAnsi" w:cstheme="minorHAnsi"/>
          <w:sz w:val="22"/>
          <w:szCs w:val="22"/>
        </w:rPr>
        <w:t>pring</w:t>
      </w:r>
      <w:r w:rsidRPr="00F323B1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2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009</w:t>
      </w:r>
      <w:r w:rsidRPr="00F323B1">
        <w:rPr>
          <w:rFonts w:asciiTheme="minorHAnsi" w:eastAsia="Garamond" w:hAnsiTheme="minorHAnsi" w:cstheme="minorHAnsi"/>
          <w:sz w:val="22"/>
          <w:szCs w:val="22"/>
        </w:rPr>
        <w:t>)</w:t>
      </w:r>
    </w:p>
    <w:p w14:paraId="40111D38" w14:textId="77777777" w:rsidR="00C70723" w:rsidRPr="00F323B1" w:rsidRDefault="00C70723" w:rsidP="00F323B1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6B9AD677" w14:textId="77777777" w:rsidR="00C70723" w:rsidRPr="00F323B1" w:rsidRDefault="00C70723" w:rsidP="00F323B1">
      <w:pPr>
        <w:rPr>
          <w:rFonts w:asciiTheme="minorHAnsi" w:hAnsiTheme="minorHAnsi" w:cstheme="minorHAnsi"/>
          <w:sz w:val="22"/>
          <w:szCs w:val="22"/>
        </w:rPr>
      </w:pPr>
    </w:p>
    <w:p w14:paraId="2E228D5D" w14:textId="77777777" w:rsidR="00C70723" w:rsidRPr="00F323B1" w:rsidRDefault="00C70723" w:rsidP="00F323B1">
      <w:pPr>
        <w:rPr>
          <w:rFonts w:asciiTheme="minorHAnsi" w:hAnsiTheme="minorHAnsi" w:cstheme="minorHAnsi"/>
          <w:sz w:val="22"/>
          <w:szCs w:val="22"/>
        </w:rPr>
      </w:pPr>
    </w:p>
    <w:p w14:paraId="7E96059E" w14:textId="77777777" w:rsidR="00C70723" w:rsidRPr="00F323B1" w:rsidRDefault="00C70723" w:rsidP="00F323B1">
      <w:pPr>
        <w:rPr>
          <w:rFonts w:asciiTheme="minorHAnsi" w:hAnsiTheme="minorHAnsi" w:cstheme="minorHAnsi"/>
          <w:sz w:val="22"/>
          <w:szCs w:val="22"/>
        </w:rPr>
      </w:pPr>
    </w:p>
    <w:p w14:paraId="5C62809F" w14:textId="77777777" w:rsidR="00C70723" w:rsidRPr="00F323B1" w:rsidRDefault="00C70723" w:rsidP="00F323B1">
      <w:pPr>
        <w:rPr>
          <w:rFonts w:asciiTheme="minorHAnsi" w:hAnsiTheme="minorHAnsi" w:cstheme="minorHAnsi"/>
          <w:sz w:val="22"/>
          <w:szCs w:val="22"/>
        </w:rPr>
      </w:pPr>
    </w:p>
    <w:p w14:paraId="49ED4846" w14:textId="77777777" w:rsidR="00C70723" w:rsidRPr="00F323B1" w:rsidRDefault="00C70723" w:rsidP="00F323B1">
      <w:pPr>
        <w:rPr>
          <w:rFonts w:asciiTheme="minorHAnsi" w:hAnsiTheme="minorHAnsi" w:cstheme="minorHAnsi"/>
          <w:sz w:val="22"/>
          <w:szCs w:val="22"/>
        </w:rPr>
      </w:pPr>
    </w:p>
    <w:p w14:paraId="2EFA9094" w14:textId="77777777" w:rsidR="00C70723" w:rsidRPr="00F323B1" w:rsidRDefault="00C70723" w:rsidP="00F323B1">
      <w:pPr>
        <w:rPr>
          <w:rFonts w:asciiTheme="minorHAnsi" w:hAnsiTheme="minorHAnsi" w:cstheme="minorHAnsi"/>
          <w:sz w:val="22"/>
          <w:szCs w:val="22"/>
        </w:rPr>
      </w:pPr>
    </w:p>
    <w:p w14:paraId="5D894DDD" w14:textId="77777777" w:rsidR="00C70723" w:rsidRPr="00F323B1" w:rsidRDefault="00C70723" w:rsidP="00F323B1">
      <w:pPr>
        <w:rPr>
          <w:rFonts w:asciiTheme="minorHAnsi" w:hAnsiTheme="minorHAnsi" w:cstheme="minorHAnsi"/>
          <w:sz w:val="22"/>
          <w:szCs w:val="22"/>
        </w:rPr>
      </w:pPr>
    </w:p>
    <w:p w14:paraId="777CF7CA" w14:textId="77777777" w:rsidR="00C70723" w:rsidRPr="00F323B1" w:rsidRDefault="00C70723" w:rsidP="00F323B1">
      <w:pPr>
        <w:rPr>
          <w:rFonts w:asciiTheme="minorHAnsi" w:hAnsiTheme="minorHAnsi" w:cstheme="minorHAnsi"/>
          <w:sz w:val="22"/>
          <w:szCs w:val="22"/>
        </w:rPr>
      </w:pPr>
    </w:p>
    <w:p w14:paraId="103AFECA" w14:textId="77777777" w:rsidR="00C70723" w:rsidRPr="00F323B1" w:rsidRDefault="00C70723" w:rsidP="00F323B1">
      <w:pPr>
        <w:rPr>
          <w:rFonts w:asciiTheme="minorHAnsi" w:hAnsiTheme="minorHAnsi" w:cstheme="minorHAnsi"/>
          <w:sz w:val="22"/>
          <w:szCs w:val="22"/>
        </w:rPr>
      </w:pPr>
    </w:p>
    <w:p w14:paraId="424D4F58" w14:textId="77777777" w:rsidR="00C70723" w:rsidRPr="00F323B1" w:rsidRDefault="00031F64" w:rsidP="00F323B1">
      <w:pPr>
        <w:tabs>
          <w:tab w:val="left" w:pos="9460"/>
        </w:tabs>
        <w:ind w:left="100"/>
        <w:rPr>
          <w:rFonts w:asciiTheme="minorHAnsi" w:eastAsia="Garamond" w:hAnsiTheme="minorHAnsi" w:cstheme="minorHAnsi"/>
          <w:sz w:val="22"/>
          <w:szCs w:val="22"/>
        </w:rPr>
      </w:pPr>
      <w:r w:rsidRPr="00F323B1">
        <w:rPr>
          <w:rFonts w:asciiTheme="minorHAnsi" w:eastAsia="Garamond" w:hAnsiTheme="minorHAnsi" w:cstheme="minorHAnsi"/>
          <w:b/>
          <w:w w:val="99"/>
          <w:sz w:val="22"/>
          <w:szCs w:val="22"/>
          <w:u w:color="000000"/>
        </w:rPr>
        <w:t>P</w:t>
      </w:r>
      <w:r w:rsidRPr="00F323B1">
        <w:rPr>
          <w:rFonts w:asciiTheme="minorHAnsi" w:eastAsia="Garamond" w:hAnsiTheme="minorHAnsi" w:cstheme="minorHAnsi"/>
          <w:b/>
          <w:spacing w:val="1"/>
          <w:w w:val="99"/>
          <w:sz w:val="22"/>
          <w:szCs w:val="22"/>
          <w:u w:color="000000"/>
        </w:rPr>
        <w:t>r</w:t>
      </w:r>
      <w:r w:rsidRPr="00F323B1">
        <w:rPr>
          <w:rFonts w:asciiTheme="minorHAnsi" w:eastAsia="Garamond" w:hAnsiTheme="minorHAnsi" w:cstheme="minorHAnsi"/>
          <w:b/>
          <w:w w:val="99"/>
          <w:sz w:val="22"/>
          <w:szCs w:val="22"/>
          <w:u w:color="000000"/>
        </w:rPr>
        <w:t>e</w:t>
      </w:r>
      <w:r w:rsidRPr="00F323B1">
        <w:rPr>
          <w:rFonts w:asciiTheme="minorHAnsi" w:eastAsia="Garamond" w:hAnsiTheme="minorHAnsi" w:cstheme="minorHAnsi"/>
          <w:b/>
          <w:spacing w:val="-2"/>
          <w:w w:val="99"/>
          <w:sz w:val="22"/>
          <w:szCs w:val="22"/>
          <w:u w:color="000000"/>
        </w:rPr>
        <w:t>s</w:t>
      </w:r>
      <w:r w:rsidRPr="00F323B1">
        <w:rPr>
          <w:rFonts w:asciiTheme="minorHAnsi" w:eastAsia="Garamond" w:hAnsiTheme="minorHAnsi" w:cstheme="minorHAnsi"/>
          <w:b/>
          <w:spacing w:val="1"/>
          <w:w w:val="99"/>
          <w:sz w:val="22"/>
          <w:szCs w:val="22"/>
          <w:u w:color="000000"/>
        </w:rPr>
        <w:t>e</w:t>
      </w:r>
      <w:r w:rsidRPr="00F323B1">
        <w:rPr>
          <w:rFonts w:asciiTheme="minorHAnsi" w:eastAsia="Garamond" w:hAnsiTheme="minorHAnsi" w:cstheme="minorHAnsi"/>
          <w:b/>
          <w:spacing w:val="-1"/>
          <w:w w:val="99"/>
          <w:sz w:val="22"/>
          <w:szCs w:val="22"/>
          <w:u w:color="000000"/>
        </w:rPr>
        <w:t>n</w:t>
      </w:r>
      <w:r w:rsidRPr="00F323B1">
        <w:rPr>
          <w:rFonts w:asciiTheme="minorHAnsi" w:eastAsia="Garamond" w:hAnsiTheme="minorHAnsi" w:cstheme="minorHAnsi"/>
          <w:b/>
          <w:w w:val="99"/>
          <w:sz w:val="22"/>
          <w:szCs w:val="22"/>
          <w:u w:color="000000"/>
        </w:rPr>
        <w:t>t</w:t>
      </w:r>
      <w:r w:rsidRPr="00F323B1">
        <w:rPr>
          <w:rFonts w:asciiTheme="minorHAnsi" w:eastAsia="Garamond" w:hAnsiTheme="minorHAnsi" w:cstheme="minorHAnsi"/>
          <w:b/>
          <w:spacing w:val="1"/>
          <w:w w:val="99"/>
          <w:sz w:val="22"/>
          <w:szCs w:val="22"/>
          <w:u w:color="000000"/>
        </w:rPr>
        <w:t>a</w:t>
      </w:r>
      <w:r w:rsidRPr="00F323B1">
        <w:rPr>
          <w:rFonts w:asciiTheme="minorHAnsi" w:eastAsia="Garamond" w:hAnsiTheme="minorHAnsi" w:cstheme="minorHAnsi"/>
          <w:b/>
          <w:w w:val="99"/>
          <w:sz w:val="22"/>
          <w:szCs w:val="22"/>
          <w:u w:color="000000"/>
        </w:rPr>
        <w:t>ti</w:t>
      </w:r>
      <w:r w:rsidRPr="00F323B1">
        <w:rPr>
          <w:rFonts w:asciiTheme="minorHAnsi" w:eastAsia="Garamond" w:hAnsiTheme="minorHAnsi" w:cstheme="minorHAnsi"/>
          <w:b/>
          <w:spacing w:val="1"/>
          <w:w w:val="99"/>
          <w:sz w:val="22"/>
          <w:szCs w:val="22"/>
          <w:u w:color="000000"/>
        </w:rPr>
        <w:t>o</w:t>
      </w:r>
      <w:r w:rsidRPr="00F323B1">
        <w:rPr>
          <w:rFonts w:asciiTheme="minorHAnsi" w:eastAsia="Garamond" w:hAnsiTheme="minorHAnsi" w:cstheme="minorHAnsi"/>
          <w:b/>
          <w:spacing w:val="-1"/>
          <w:w w:val="99"/>
          <w:sz w:val="22"/>
          <w:szCs w:val="22"/>
          <w:u w:color="000000"/>
        </w:rPr>
        <w:t>ns</w:t>
      </w:r>
      <w:r w:rsidRPr="00F323B1">
        <w:rPr>
          <w:rFonts w:asciiTheme="minorHAnsi" w:eastAsia="Garamond" w:hAnsiTheme="minorHAnsi" w:cstheme="minorHAnsi"/>
          <w:b/>
          <w:w w:val="99"/>
          <w:sz w:val="22"/>
          <w:szCs w:val="22"/>
          <w:u w:color="000000"/>
        </w:rPr>
        <w:t>,</w:t>
      </w:r>
      <w:r w:rsidRPr="00F323B1">
        <w:rPr>
          <w:rFonts w:asciiTheme="minorHAnsi" w:eastAsia="Garamond" w:hAnsiTheme="minorHAnsi" w:cstheme="minorHAnsi"/>
          <w:b/>
          <w:spacing w:val="1"/>
          <w:w w:val="99"/>
          <w:sz w:val="22"/>
          <w:szCs w:val="22"/>
          <w:u w:color="000000"/>
        </w:rPr>
        <w:t xml:space="preserve"> </w:t>
      </w:r>
      <w:r w:rsidRPr="00F323B1">
        <w:rPr>
          <w:rFonts w:asciiTheme="minorHAnsi" w:eastAsia="Garamond" w:hAnsiTheme="minorHAnsi" w:cstheme="minorHAnsi"/>
          <w:b/>
          <w:w w:val="99"/>
          <w:sz w:val="22"/>
          <w:szCs w:val="22"/>
          <w:u w:color="000000"/>
        </w:rPr>
        <w:t>P</w:t>
      </w:r>
      <w:r w:rsidRPr="00F323B1">
        <w:rPr>
          <w:rFonts w:asciiTheme="minorHAnsi" w:eastAsia="Garamond" w:hAnsiTheme="minorHAnsi" w:cstheme="minorHAnsi"/>
          <w:b/>
          <w:spacing w:val="3"/>
          <w:w w:val="99"/>
          <w:sz w:val="22"/>
          <w:szCs w:val="22"/>
          <w:u w:color="000000"/>
        </w:rPr>
        <w:t>a</w:t>
      </w:r>
      <w:r w:rsidRPr="00F323B1">
        <w:rPr>
          <w:rFonts w:asciiTheme="minorHAnsi" w:eastAsia="Garamond" w:hAnsiTheme="minorHAnsi" w:cstheme="minorHAnsi"/>
          <w:b/>
          <w:spacing w:val="-1"/>
          <w:w w:val="99"/>
          <w:sz w:val="22"/>
          <w:szCs w:val="22"/>
          <w:u w:color="000000"/>
        </w:rPr>
        <w:t>n</w:t>
      </w:r>
      <w:r w:rsidRPr="00F323B1">
        <w:rPr>
          <w:rFonts w:asciiTheme="minorHAnsi" w:eastAsia="Garamond" w:hAnsiTheme="minorHAnsi" w:cstheme="minorHAnsi"/>
          <w:b/>
          <w:w w:val="99"/>
          <w:sz w:val="22"/>
          <w:szCs w:val="22"/>
          <w:u w:color="000000"/>
        </w:rPr>
        <w:t xml:space="preserve">el </w:t>
      </w:r>
      <w:r w:rsidRPr="00F323B1">
        <w:rPr>
          <w:rFonts w:asciiTheme="minorHAnsi" w:eastAsia="Garamond" w:hAnsiTheme="minorHAnsi" w:cstheme="minorHAnsi"/>
          <w:b/>
          <w:spacing w:val="2"/>
          <w:w w:val="99"/>
          <w:sz w:val="22"/>
          <w:szCs w:val="22"/>
          <w:u w:color="000000"/>
        </w:rPr>
        <w:t>D</w:t>
      </w:r>
      <w:r w:rsidRPr="00F323B1">
        <w:rPr>
          <w:rFonts w:asciiTheme="minorHAnsi" w:eastAsia="Garamond" w:hAnsiTheme="minorHAnsi" w:cstheme="minorHAnsi"/>
          <w:b/>
          <w:w w:val="99"/>
          <w:sz w:val="22"/>
          <w:szCs w:val="22"/>
          <w:u w:color="000000"/>
        </w:rPr>
        <w:t>is</w:t>
      </w:r>
      <w:r w:rsidRPr="00F323B1">
        <w:rPr>
          <w:rFonts w:asciiTheme="minorHAnsi" w:eastAsia="Garamond" w:hAnsiTheme="minorHAnsi" w:cstheme="minorHAnsi"/>
          <w:b/>
          <w:spacing w:val="2"/>
          <w:w w:val="99"/>
          <w:sz w:val="22"/>
          <w:szCs w:val="22"/>
          <w:u w:color="000000"/>
        </w:rPr>
        <w:t>c</w:t>
      </w:r>
      <w:r w:rsidRPr="00F323B1">
        <w:rPr>
          <w:rFonts w:asciiTheme="minorHAnsi" w:eastAsia="Garamond" w:hAnsiTheme="minorHAnsi" w:cstheme="minorHAnsi"/>
          <w:b/>
          <w:spacing w:val="-1"/>
          <w:w w:val="99"/>
          <w:sz w:val="22"/>
          <w:szCs w:val="22"/>
          <w:u w:color="000000"/>
        </w:rPr>
        <w:t>u</w:t>
      </w:r>
      <w:r w:rsidRPr="00F323B1">
        <w:rPr>
          <w:rFonts w:asciiTheme="minorHAnsi" w:eastAsia="Garamond" w:hAnsiTheme="minorHAnsi" w:cstheme="minorHAnsi"/>
          <w:b/>
          <w:spacing w:val="1"/>
          <w:w w:val="99"/>
          <w:sz w:val="22"/>
          <w:szCs w:val="22"/>
          <w:u w:color="000000"/>
        </w:rPr>
        <w:t>s</w:t>
      </w:r>
      <w:r w:rsidRPr="00F323B1">
        <w:rPr>
          <w:rFonts w:asciiTheme="minorHAnsi" w:eastAsia="Garamond" w:hAnsiTheme="minorHAnsi" w:cstheme="minorHAnsi"/>
          <w:b/>
          <w:spacing w:val="-1"/>
          <w:w w:val="99"/>
          <w:sz w:val="22"/>
          <w:szCs w:val="22"/>
          <w:u w:color="000000"/>
        </w:rPr>
        <w:t>s</w:t>
      </w:r>
      <w:r w:rsidRPr="00F323B1">
        <w:rPr>
          <w:rFonts w:asciiTheme="minorHAnsi" w:eastAsia="Garamond" w:hAnsiTheme="minorHAnsi" w:cstheme="minorHAnsi"/>
          <w:b/>
          <w:spacing w:val="1"/>
          <w:w w:val="99"/>
          <w:sz w:val="22"/>
          <w:szCs w:val="22"/>
          <w:u w:color="000000"/>
        </w:rPr>
        <w:t>i</w:t>
      </w:r>
      <w:r w:rsidRPr="00F323B1">
        <w:rPr>
          <w:rFonts w:asciiTheme="minorHAnsi" w:eastAsia="Garamond" w:hAnsiTheme="minorHAnsi" w:cstheme="minorHAnsi"/>
          <w:b/>
          <w:w w:val="99"/>
          <w:sz w:val="22"/>
          <w:szCs w:val="22"/>
          <w:u w:color="000000"/>
        </w:rPr>
        <w:t xml:space="preserve">ons, </w:t>
      </w:r>
      <w:r w:rsidRPr="00F323B1">
        <w:rPr>
          <w:rFonts w:asciiTheme="minorHAnsi" w:eastAsia="Garamond" w:hAnsiTheme="minorHAnsi" w:cstheme="minorHAnsi"/>
          <w:b/>
          <w:spacing w:val="3"/>
          <w:w w:val="99"/>
          <w:sz w:val="22"/>
          <w:szCs w:val="22"/>
          <w:u w:color="000000"/>
        </w:rPr>
        <w:t>a</w:t>
      </w:r>
      <w:r w:rsidRPr="00F323B1">
        <w:rPr>
          <w:rFonts w:asciiTheme="minorHAnsi" w:eastAsia="Garamond" w:hAnsiTheme="minorHAnsi" w:cstheme="minorHAnsi"/>
          <w:b/>
          <w:spacing w:val="-1"/>
          <w:w w:val="99"/>
          <w:sz w:val="22"/>
          <w:szCs w:val="22"/>
          <w:u w:color="000000"/>
        </w:rPr>
        <w:t>n</w:t>
      </w:r>
      <w:r w:rsidRPr="00F323B1">
        <w:rPr>
          <w:rFonts w:asciiTheme="minorHAnsi" w:eastAsia="Garamond" w:hAnsiTheme="minorHAnsi" w:cstheme="minorHAnsi"/>
          <w:b/>
          <w:w w:val="99"/>
          <w:sz w:val="22"/>
          <w:szCs w:val="22"/>
          <w:u w:color="000000"/>
        </w:rPr>
        <w:t>d</w:t>
      </w:r>
      <w:r w:rsidRPr="00F323B1">
        <w:rPr>
          <w:rFonts w:asciiTheme="minorHAnsi" w:eastAsia="Garamond" w:hAnsiTheme="minorHAnsi" w:cstheme="minorHAnsi"/>
          <w:b/>
          <w:spacing w:val="1"/>
          <w:w w:val="99"/>
          <w:sz w:val="22"/>
          <w:szCs w:val="22"/>
          <w:u w:color="000000"/>
        </w:rPr>
        <w:t xml:space="preserve"> U</w:t>
      </w:r>
      <w:r w:rsidRPr="00F323B1">
        <w:rPr>
          <w:rFonts w:asciiTheme="minorHAnsi" w:eastAsia="Garamond" w:hAnsiTheme="minorHAnsi" w:cstheme="minorHAnsi"/>
          <w:b/>
          <w:spacing w:val="-1"/>
          <w:w w:val="99"/>
          <w:sz w:val="22"/>
          <w:szCs w:val="22"/>
          <w:u w:color="000000"/>
        </w:rPr>
        <w:t>n</w:t>
      </w:r>
      <w:r w:rsidRPr="00F323B1">
        <w:rPr>
          <w:rFonts w:asciiTheme="minorHAnsi" w:eastAsia="Garamond" w:hAnsiTheme="minorHAnsi" w:cstheme="minorHAnsi"/>
          <w:b/>
          <w:spacing w:val="1"/>
          <w:w w:val="99"/>
          <w:sz w:val="22"/>
          <w:szCs w:val="22"/>
          <w:u w:color="000000"/>
        </w:rPr>
        <w:t>pu</w:t>
      </w:r>
      <w:r w:rsidRPr="00F323B1">
        <w:rPr>
          <w:rFonts w:asciiTheme="minorHAnsi" w:eastAsia="Garamond" w:hAnsiTheme="minorHAnsi" w:cstheme="minorHAnsi"/>
          <w:b/>
          <w:spacing w:val="-1"/>
          <w:w w:val="99"/>
          <w:sz w:val="22"/>
          <w:szCs w:val="22"/>
          <w:u w:color="000000"/>
        </w:rPr>
        <w:t>b</w:t>
      </w:r>
      <w:r w:rsidRPr="00F323B1">
        <w:rPr>
          <w:rFonts w:asciiTheme="minorHAnsi" w:eastAsia="Garamond" w:hAnsiTheme="minorHAnsi" w:cstheme="minorHAnsi"/>
          <w:b/>
          <w:spacing w:val="1"/>
          <w:w w:val="99"/>
          <w:sz w:val="22"/>
          <w:szCs w:val="22"/>
          <w:u w:color="000000"/>
        </w:rPr>
        <w:t>l</w:t>
      </w:r>
      <w:r w:rsidRPr="00F323B1">
        <w:rPr>
          <w:rFonts w:asciiTheme="minorHAnsi" w:eastAsia="Garamond" w:hAnsiTheme="minorHAnsi" w:cstheme="minorHAnsi"/>
          <w:b/>
          <w:w w:val="99"/>
          <w:sz w:val="22"/>
          <w:szCs w:val="22"/>
          <w:u w:color="000000"/>
        </w:rPr>
        <w:t>ished</w:t>
      </w:r>
      <w:r w:rsidRPr="00F323B1">
        <w:rPr>
          <w:rFonts w:asciiTheme="minorHAnsi" w:eastAsia="Garamond" w:hAnsiTheme="minorHAnsi" w:cstheme="minorHAnsi"/>
          <w:b/>
          <w:spacing w:val="1"/>
          <w:w w:val="99"/>
          <w:sz w:val="22"/>
          <w:szCs w:val="22"/>
          <w:u w:color="000000"/>
        </w:rPr>
        <w:t xml:space="preserve"> </w:t>
      </w:r>
      <w:r w:rsidRPr="00F323B1">
        <w:rPr>
          <w:rFonts w:asciiTheme="minorHAnsi" w:eastAsia="Garamond" w:hAnsiTheme="minorHAnsi" w:cstheme="minorHAnsi"/>
          <w:b/>
          <w:w w:val="99"/>
          <w:sz w:val="22"/>
          <w:szCs w:val="22"/>
          <w:u w:color="000000"/>
        </w:rPr>
        <w:t>P</w:t>
      </w:r>
      <w:r w:rsidRPr="00F323B1">
        <w:rPr>
          <w:rFonts w:asciiTheme="minorHAnsi" w:eastAsia="Garamond" w:hAnsiTheme="minorHAnsi" w:cstheme="minorHAnsi"/>
          <w:b/>
          <w:spacing w:val="1"/>
          <w:w w:val="99"/>
          <w:sz w:val="22"/>
          <w:szCs w:val="22"/>
          <w:u w:color="000000"/>
        </w:rPr>
        <w:t>a</w:t>
      </w:r>
      <w:r w:rsidRPr="00F323B1">
        <w:rPr>
          <w:rFonts w:asciiTheme="minorHAnsi" w:eastAsia="Garamond" w:hAnsiTheme="minorHAnsi" w:cstheme="minorHAnsi"/>
          <w:b/>
          <w:spacing w:val="-1"/>
          <w:w w:val="99"/>
          <w:sz w:val="22"/>
          <w:szCs w:val="22"/>
          <w:u w:color="000000"/>
        </w:rPr>
        <w:t>p</w:t>
      </w:r>
      <w:r w:rsidRPr="00F323B1">
        <w:rPr>
          <w:rFonts w:asciiTheme="minorHAnsi" w:eastAsia="Garamond" w:hAnsiTheme="minorHAnsi" w:cstheme="minorHAnsi"/>
          <w:b/>
          <w:w w:val="99"/>
          <w:sz w:val="22"/>
          <w:szCs w:val="22"/>
          <w:u w:color="000000"/>
        </w:rPr>
        <w:t xml:space="preserve">ers </w:t>
      </w:r>
      <w:r w:rsidRPr="00F323B1">
        <w:rPr>
          <w:rFonts w:asciiTheme="minorHAnsi" w:eastAsia="Garamond" w:hAnsiTheme="minorHAnsi" w:cstheme="minorHAnsi"/>
          <w:b/>
          <w:sz w:val="22"/>
          <w:szCs w:val="22"/>
          <w:u w:color="000000"/>
        </w:rPr>
        <w:tab/>
      </w:r>
    </w:p>
    <w:p w14:paraId="2AE9B325" w14:textId="77777777" w:rsidR="00C70723" w:rsidRPr="00F323B1" w:rsidRDefault="00C70723" w:rsidP="00F323B1">
      <w:pPr>
        <w:spacing w:before="19"/>
        <w:rPr>
          <w:rFonts w:asciiTheme="minorHAnsi" w:hAnsiTheme="minorHAnsi" w:cstheme="minorHAnsi"/>
          <w:sz w:val="22"/>
          <w:szCs w:val="22"/>
        </w:rPr>
      </w:pPr>
    </w:p>
    <w:p w14:paraId="628A538D" w14:textId="77777777" w:rsidR="00C70723" w:rsidRPr="00F323B1" w:rsidRDefault="00031F64" w:rsidP="00F323B1">
      <w:pPr>
        <w:ind w:left="4483" w:right="4503"/>
        <w:jc w:val="center"/>
        <w:rPr>
          <w:rFonts w:asciiTheme="minorHAnsi" w:eastAsia="Garamond" w:hAnsiTheme="minorHAnsi" w:cstheme="minorHAnsi"/>
          <w:sz w:val="22"/>
          <w:szCs w:val="22"/>
        </w:rPr>
      </w:pPr>
      <w:r w:rsidRPr="00F323B1">
        <w:rPr>
          <w:rFonts w:asciiTheme="minorHAnsi" w:eastAsia="Garamond" w:hAnsiTheme="minorHAnsi" w:cstheme="minorHAnsi"/>
          <w:b/>
          <w:sz w:val="22"/>
          <w:szCs w:val="22"/>
          <w:u w:color="000000"/>
        </w:rPr>
        <w:t>Past</w:t>
      </w:r>
    </w:p>
    <w:p w14:paraId="6FB44281" w14:textId="77777777" w:rsidR="00C70723" w:rsidRPr="00F323B1" w:rsidRDefault="00C70723" w:rsidP="00F323B1">
      <w:pPr>
        <w:spacing w:before="18"/>
        <w:rPr>
          <w:rFonts w:asciiTheme="minorHAnsi" w:hAnsiTheme="minorHAnsi" w:cstheme="minorHAnsi"/>
          <w:sz w:val="22"/>
          <w:szCs w:val="22"/>
        </w:rPr>
      </w:pPr>
    </w:p>
    <w:p w14:paraId="7168397C" w14:textId="77777777" w:rsidR="00C70723" w:rsidRPr="00F323B1" w:rsidRDefault="00031F64" w:rsidP="00F323B1">
      <w:pPr>
        <w:tabs>
          <w:tab w:val="left" w:pos="820"/>
        </w:tabs>
        <w:spacing w:before="13"/>
        <w:ind w:left="820" w:right="298" w:hanging="360"/>
        <w:rPr>
          <w:rFonts w:asciiTheme="minorHAnsi" w:eastAsia="Garamond" w:hAnsiTheme="minorHAnsi" w:cstheme="minorHAnsi"/>
          <w:sz w:val="22"/>
          <w:szCs w:val="22"/>
        </w:rPr>
      </w:pPr>
      <w:r w:rsidRPr="00F323B1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F323B1">
        <w:rPr>
          <w:rFonts w:asciiTheme="minorHAnsi" w:eastAsia="Segoe MDL2 Assets" w:hAnsiTheme="minorHAnsi" w:cstheme="minorHAnsi"/>
          <w:sz w:val="22"/>
          <w:szCs w:val="22"/>
        </w:rPr>
        <w:tab/>
      </w:r>
      <w:r w:rsidRPr="00F323B1">
        <w:rPr>
          <w:rFonts w:asciiTheme="minorHAnsi" w:eastAsia="Garamond" w:hAnsiTheme="minorHAnsi" w:cstheme="minorHAnsi"/>
          <w:i/>
          <w:sz w:val="22"/>
          <w:szCs w:val="22"/>
        </w:rPr>
        <w:t>Bu</w:t>
      </w:r>
      <w:r w:rsidRPr="00F323B1">
        <w:rPr>
          <w:rFonts w:asciiTheme="minorHAnsi" w:eastAsia="Garamond" w:hAnsiTheme="minorHAnsi" w:cstheme="minorHAnsi"/>
          <w:i/>
          <w:spacing w:val="1"/>
          <w:sz w:val="22"/>
          <w:szCs w:val="22"/>
        </w:rPr>
        <w:t>il</w:t>
      </w:r>
      <w:r w:rsidRPr="00F323B1">
        <w:rPr>
          <w:rFonts w:asciiTheme="minorHAnsi" w:eastAsia="Garamond" w:hAnsiTheme="minorHAnsi" w:cstheme="minorHAnsi"/>
          <w:i/>
          <w:sz w:val="22"/>
          <w:szCs w:val="22"/>
        </w:rPr>
        <w:t>d</w:t>
      </w:r>
      <w:r w:rsidRPr="00F323B1">
        <w:rPr>
          <w:rFonts w:asciiTheme="minorHAnsi" w:eastAsia="Garamond" w:hAnsiTheme="minorHAnsi" w:cstheme="minorHAnsi"/>
          <w:i/>
          <w:spacing w:val="1"/>
          <w:sz w:val="22"/>
          <w:szCs w:val="22"/>
        </w:rPr>
        <w:t>i</w:t>
      </w:r>
      <w:r w:rsidRPr="00F323B1">
        <w:rPr>
          <w:rFonts w:asciiTheme="minorHAnsi" w:eastAsia="Garamond" w:hAnsiTheme="minorHAnsi" w:cstheme="minorHAnsi"/>
          <w:i/>
          <w:sz w:val="22"/>
          <w:szCs w:val="22"/>
        </w:rPr>
        <w:t>ng</w:t>
      </w:r>
      <w:r w:rsidRPr="00F323B1">
        <w:rPr>
          <w:rFonts w:asciiTheme="minorHAnsi" w:eastAsia="Garamond" w:hAnsiTheme="minorHAnsi" w:cstheme="minorHAnsi"/>
          <w:i/>
          <w:spacing w:val="-7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i/>
          <w:sz w:val="22"/>
          <w:szCs w:val="22"/>
        </w:rPr>
        <w:t>and</w:t>
      </w:r>
      <w:r w:rsidRPr="00F323B1">
        <w:rPr>
          <w:rFonts w:asciiTheme="minorHAnsi" w:eastAsia="Garamond" w:hAnsiTheme="minorHAnsi" w:cstheme="minorHAnsi"/>
          <w:i/>
          <w:spacing w:val="-3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i/>
          <w:sz w:val="22"/>
          <w:szCs w:val="22"/>
        </w:rPr>
        <w:t>Su</w:t>
      </w:r>
      <w:r w:rsidRPr="00F323B1">
        <w:rPr>
          <w:rFonts w:asciiTheme="minorHAnsi" w:eastAsia="Garamond" w:hAnsiTheme="minorHAnsi" w:cstheme="minorHAnsi"/>
          <w:i/>
          <w:spacing w:val="-1"/>
          <w:sz w:val="22"/>
          <w:szCs w:val="22"/>
        </w:rPr>
        <w:t>s</w:t>
      </w:r>
      <w:r w:rsidRPr="00F323B1">
        <w:rPr>
          <w:rFonts w:asciiTheme="minorHAnsi" w:eastAsia="Garamond" w:hAnsiTheme="minorHAnsi" w:cstheme="minorHAnsi"/>
          <w:i/>
          <w:sz w:val="22"/>
          <w:szCs w:val="22"/>
        </w:rPr>
        <w:t>ta</w:t>
      </w:r>
      <w:r w:rsidRPr="00F323B1">
        <w:rPr>
          <w:rFonts w:asciiTheme="minorHAnsi" w:eastAsia="Garamond" w:hAnsiTheme="minorHAnsi" w:cstheme="minorHAnsi"/>
          <w:i/>
          <w:spacing w:val="3"/>
          <w:sz w:val="22"/>
          <w:szCs w:val="22"/>
        </w:rPr>
        <w:t>i</w:t>
      </w:r>
      <w:r w:rsidRPr="00F323B1">
        <w:rPr>
          <w:rFonts w:asciiTheme="minorHAnsi" w:eastAsia="Garamond" w:hAnsiTheme="minorHAnsi" w:cstheme="minorHAnsi"/>
          <w:i/>
          <w:sz w:val="22"/>
          <w:szCs w:val="22"/>
        </w:rPr>
        <w:t>ning</w:t>
      </w:r>
      <w:r w:rsidRPr="00F323B1">
        <w:rPr>
          <w:rFonts w:asciiTheme="minorHAnsi" w:eastAsia="Garamond" w:hAnsiTheme="minorHAnsi" w:cstheme="minorHAnsi"/>
          <w:i/>
          <w:spacing w:val="-9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i/>
          <w:sz w:val="22"/>
          <w:szCs w:val="22"/>
        </w:rPr>
        <w:t>a</w:t>
      </w:r>
      <w:r w:rsidRPr="00F323B1">
        <w:rPr>
          <w:rFonts w:asciiTheme="minorHAnsi" w:eastAsia="Garamond" w:hAnsiTheme="minorHAnsi" w:cstheme="minorHAnsi"/>
          <w:i/>
          <w:spacing w:val="2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i/>
          <w:sz w:val="22"/>
          <w:szCs w:val="22"/>
        </w:rPr>
        <w:t>St</w:t>
      </w:r>
      <w:r w:rsidRPr="00F323B1">
        <w:rPr>
          <w:rFonts w:asciiTheme="minorHAnsi" w:eastAsia="Garamond" w:hAnsiTheme="minorHAnsi" w:cstheme="minorHAnsi"/>
          <w:i/>
          <w:spacing w:val="1"/>
          <w:sz w:val="22"/>
          <w:szCs w:val="22"/>
        </w:rPr>
        <w:t>r</w:t>
      </w:r>
      <w:r w:rsidRPr="00F323B1">
        <w:rPr>
          <w:rFonts w:asciiTheme="minorHAnsi" w:eastAsia="Garamond" w:hAnsiTheme="minorHAnsi" w:cstheme="minorHAnsi"/>
          <w:i/>
          <w:sz w:val="22"/>
          <w:szCs w:val="22"/>
        </w:rPr>
        <w:t>o</w:t>
      </w:r>
      <w:r w:rsidRPr="00F323B1">
        <w:rPr>
          <w:rFonts w:asciiTheme="minorHAnsi" w:eastAsia="Garamond" w:hAnsiTheme="minorHAnsi" w:cstheme="minorHAnsi"/>
          <w:i/>
          <w:spacing w:val="-1"/>
          <w:sz w:val="22"/>
          <w:szCs w:val="22"/>
        </w:rPr>
        <w:t>n</w:t>
      </w:r>
      <w:r w:rsidRPr="00F323B1">
        <w:rPr>
          <w:rFonts w:asciiTheme="minorHAnsi" w:eastAsia="Garamond" w:hAnsiTheme="minorHAnsi" w:cstheme="minorHAnsi"/>
          <w:i/>
          <w:sz w:val="22"/>
          <w:szCs w:val="22"/>
        </w:rPr>
        <w:t>g,</w:t>
      </w:r>
      <w:r w:rsidRPr="00F323B1">
        <w:rPr>
          <w:rFonts w:asciiTheme="minorHAnsi" w:eastAsia="Garamond" w:hAnsiTheme="minorHAnsi" w:cstheme="minorHAnsi"/>
          <w:i/>
          <w:spacing w:val="-5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i/>
          <w:spacing w:val="-1"/>
          <w:sz w:val="22"/>
          <w:szCs w:val="22"/>
        </w:rPr>
        <w:t>P</w:t>
      </w:r>
      <w:r w:rsidRPr="00F323B1">
        <w:rPr>
          <w:rFonts w:asciiTheme="minorHAnsi" w:eastAsia="Garamond" w:hAnsiTheme="minorHAnsi" w:cstheme="minorHAnsi"/>
          <w:i/>
          <w:spacing w:val="2"/>
          <w:sz w:val="22"/>
          <w:szCs w:val="22"/>
        </w:rPr>
        <w:t>o</w:t>
      </w:r>
      <w:r w:rsidRPr="00F323B1">
        <w:rPr>
          <w:rFonts w:asciiTheme="minorHAnsi" w:eastAsia="Garamond" w:hAnsiTheme="minorHAnsi" w:cstheme="minorHAnsi"/>
          <w:i/>
          <w:spacing w:val="-1"/>
          <w:sz w:val="22"/>
          <w:szCs w:val="22"/>
        </w:rPr>
        <w:t>s</w:t>
      </w:r>
      <w:r w:rsidRPr="00F323B1">
        <w:rPr>
          <w:rFonts w:asciiTheme="minorHAnsi" w:eastAsia="Garamond" w:hAnsiTheme="minorHAnsi" w:cstheme="minorHAnsi"/>
          <w:i/>
          <w:sz w:val="22"/>
          <w:szCs w:val="22"/>
        </w:rPr>
        <w:t>it</w:t>
      </w:r>
      <w:r w:rsidRPr="00F323B1">
        <w:rPr>
          <w:rFonts w:asciiTheme="minorHAnsi" w:eastAsia="Garamond" w:hAnsiTheme="minorHAnsi" w:cstheme="minorHAnsi"/>
          <w:i/>
          <w:spacing w:val="1"/>
          <w:sz w:val="22"/>
          <w:szCs w:val="22"/>
        </w:rPr>
        <w:t>i</w:t>
      </w:r>
      <w:r w:rsidRPr="00F323B1">
        <w:rPr>
          <w:rFonts w:asciiTheme="minorHAnsi" w:eastAsia="Garamond" w:hAnsiTheme="minorHAnsi" w:cstheme="minorHAnsi"/>
          <w:i/>
          <w:sz w:val="22"/>
          <w:szCs w:val="22"/>
        </w:rPr>
        <w:t>ve</w:t>
      </w:r>
      <w:r w:rsidRPr="00F323B1">
        <w:rPr>
          <w:rFonts w:asciiTheme="minorHAnsi" w:eastAsia="Garamond" w:hAnsiTheme="minorHAnsi" w:cstheme="minorHAnsi"/>
          <w:i/>
          <w:spacing w:val="-7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i/>
          <w:spacing w:val="2"/>
          <w:sz w:val="22"/>
          <w:szCs w:val="22"/>
        </w:rPr>
        <w:t>R</w:t>
      </w:r>
      <w:r w:rsidRPr="00F323B1">
        <w:rPr>
          <w:rFonts w:asciiTheme="minorHAnsi" w:eastAsia="Garamond" w:hAnsiTheme="minorHAnsi" w:cstheme="minorHAnsi"/>
          <w:i/>
          <w:spacing w:val="-1"/>
          <w:sz w:val="22"/>
          <w:szCs w:val="22"/>
        </w:rPr>
        <w:t>e</w:t>
      </w:r>
      <w:r w:rsidRPr="00F323B1">
        <w:rPr>
          <w:rFonts w:asciiTheme="minorHAnsi" w:eastAsia="Garamond" w:hAnsiTheme="minorHAnsi" w:cstheme="minorHAnsi"/>
          <w:i/>
          <w:spacing w:val="1"/>
          <w:sz w:val="22"/>
          <w:szCs w:val="22"/>
        </w:rPr>
        <w:t>l</w:t>
      </w:r>
      <w:r w:rsidRPr="00F323B1">
        <w:rPr>
          <w:rFonts w:asciiTheme="minorHAnsi" w:eastAsia="Garamond" w:hAnsiTheme="minorHAnsi" w:cstheme="minorHAnsi"/>
          <w:i/>
          <w:sz w:val="22"/>
          <w:szCs w:val="22"/>
        </w:rPr>
        <w:t>at</w:t>
      </w:r>
      <w:r w:rsidRPr="00F323B1">
        <w:rPr>
          <w:rFonts w:asciiTheme="minorHAnsi" w:eastAsia="Garamond" w:hAnsiTheme="minorHAnsi" w:cstheme="minorHAnsi"/>
          <w:i/>
          <w:spacing w:val="1"/>
          <w:sz w:val="22"/>
          <w:szCs w:val="22"/>
        </w:rPr>
        <w:t>i</w:t>
      </w:r>
      <w:r w:rsidRPr="00F323B1">
        <w:rPr>
          <w:rFonts w:asciiTheme="minorHAnsi" w:eastAsia="Garamond" w:hAnsiTheme="minorHAnsi" w:cstheme="minorHAnsi"/>
          <w:i/>
          <w:sz w:val="22"/>
          <w:szCs w:val="22"/>
        </w:rPr>
        <w:t>o</w:t>
      </w:r>
      <w:r w:rsidRPr="00F323B1">
        <w:rPr>
          <w:rFonts w:asciiTheme="minorHAnsi" w:eastAsia="Garamond" w:hAnsiTheme="minorHAnsi" w:cstheme="minorHAnsi"/>
          <w:i/>
          <w:spacing w:val="1"/>
          <w:sz w:val="22"/>
          <w:szCs w:val="22"/>
        </w:rPr>
        <w:t>n</w:t>
      </w:r>
      <w:r w:rsidRPr="00F323B1">
        <w:rPr>
          <w:rFonts w:asciiTheme="minorHAnsi" w:eastAsia="Garamond" w:hAnsiTheme="minorHAnsi" w:cstheme="minorHAnsi"/>
          <w:i/>
          <w:spacing w:val="-1"/>
          <w:sz w:val="22"/>
          <w:szCs w:val="22"/>
        </w:rPr>
        <w:t>s</w:t>
      </w:r>
      <w:r w:rsidRPr="00F323B1">
        <w:rPr>
          <w:rFonts w:asciiTheme="minorHAnsi" w:eastAsia="Garamond" w:hAnsiTheme="minorHAnsi" w:cstheme="minorHAnsi"/>
          <w:i/>
          <w:sz w:val="22"/>
          <w:szCs w:val="22"/>
        </w:rPr>
        <w:t>h</w:t>
      </w:r>
      <w:r w:rsidRPr="00F323B1">
        <w:rPr>
          <w:rFonts w:asciiTheme="minorHAnsi" w:eastAsia="Garamond" w:hAnsiTheme="minorHAnsi" w:cstheme="minorHAnsi"/>
          <w:i/>
          <w:spacing w:val="3"/>
          <w:sz w:val="22"/>
          <w:szCs w:val="22"/>
        </w:rPr>
        <w:t>i</w:t>
      </w:r>
      <w:r w:rsidRPr="00F323B1">
        <w:rPr>
          <w:rFonts w:asciiTheme="minorHAnsi" w:eastAsia="Garamond" w:hAnsiTheme="minorHAnsi" w:cstheme="minorHAnsi"/>
          <w:i/>
          <w:sz w:val="22"/>
          <w:szCs w:val="22"/>
        </w:rPr>
        <w:t>p</w:t>
      </w:r>
      <w:r w:rsidRPr="00F323B1">
        <w:rPr>
          <w:rFonts w:asciiTheme="minorHAnsi" w:eastAsia="Garamond" w:hAnsiTheme="minorHAnsi" w:cstheme="minorHAnsi"/>
          <w:i/>
          <w:spacing w:val="-10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i/>
          <w:sz w:val="22"/>
          <w:szCs w:val="22"/>
        </w:rPr>
        <w:t>wi</w:t>
      </w:r>
      <w:r w:rsidRPr="00F323B1">
        <w:rPr>
          <w:rFonts w:asciiTheme="minorHAnsi" w:eastAsia="Garamond" w:hAnsiTheme="minorHAnsi" w:cstheme="minorHAnsi"/>
          <w:i/>
          <w:spacing w:val="5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i/>
          <w:sz w:val="22"/>
          <w:szCs w:val="22"/>
        </w:rPr>
        <w:t>h</w:t>
      </w:r>
      <w:r w:rsidRPr="00F323B1">
        <w:rPr>
          <w:rFonts w:asciiTheme="minorHAnsi" w:eastAsia="Garamond" w:hAnsiTheme="minorHAnsi" w:cstheme="minorHAnsi"/>
          <w:i/>
          <w:spacing w:val="-4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i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i/>
          <w:spacing w:val="2"/>
          <w:sz w:val="22"/>
          <w:szCs w:val="22"/>
        </w:rPr>
        <w:t>h</w:t>
      </w:r>
      <w:r w:rsidRPr="00F323B1">
        <w:rPr>
          <w:rFonts w:asciiTheme="minorHAnsi" w:eastAsia="Garamond" w:hAnsiTheme="minorHAnsi" w:cstheme="minorHAnsi"/>
          <w:i/>
          <w:sz w:val="22"/>
          <w:szCs w:val="22"/>
        </w:rPr>
        <w:t>e</w:t>
      </w:r>
      <w:r w:rsidRPr="00F323B1">
        <w:rPr>
          <w:rFonts w:asciiTheme="minorHAnsi" w:eastAsia="Garamond" w:hAnsiTheme="minorHAnsi" w:cstheme="minorHAnsi"/>
          <w:i/>
          <w:spacing w:val="-3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i/>
          <w:sz w:val="22"/>
          <w:szCs w:val="22"/>
        </w:rPr>
        <w:t>De</w:t>
      </w:r>
      <w:r w:rsidRPr="00F323B1">
        <w:rPr>
          <w:rFonts w:asciiTheme="minorHAnsi" w:eastAsia="Garamond" w:hAnsiTheme="minorHAnsi" w:cstheme="minorHAnsi"/>
          <w:i/>
          <w:spacing w:val="2"/>
          <w:sz w:val="22"/>
          <w:szCs w:val="22"/>
        </w:rPr>
        <w:t>a</w:t>
      </w:r>
      <w:r w:rsidRPr="00F323B1">
        <w:rPr>
          <w:rFonts w:asciiTheme="minorHAnsi" w:eastAsia="Garamond" w:hAnsiTheme="minorHAnsi" w:cstheme="minorHAnsi"/>
          <w:i/>
          <w:sz w:val="22"/>
          <w:szCs w:val="22"/>
        </w:rPr>
        <w:t>n</w:t>
      </w:r>
      <w:r w:rsidRPr="00F323B1">
        <w:rPr>
          <w:rFonts w:asciiTheme="minorHAnsi" w:eastAsia="Garamond" w:hAnsiTheme="minorHAnsi" w:cstheme="minorHAnsi"/>
          <w:i/>
          <w:spacing w:val="-5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i/>
          <w:spacing w:val="-1"/>
          <w:sz w:val="22"/>
          <w:szCs w:val="22"/>
        </w:rPr>
        <w:t>o</w:t>
      </w:r>
      <w:r w:rsidRPr="00F323B1">
        <w:rPr>
          <w:rFonts w:asciiTheme="minorHAnsi" w:eastAsia="Garamond" w:hAnsiTheme="minorHAnsi" w:cstheme="minorHAnsi"/>
          <w:i/>
          <w:sz w:val="22"/>
          <w:szCs w:val="22"/>
        </w:rPr>
        <w:t>f</w:t>
      </w:r>
      <w:r w:rsidRPr="00F323B1">
        <w:rPr>
          <w:rFonts w:asciiTheme="minorHAnsi" w:eastAsia="Garamond" w:hAnsiTheme="minorHAnsi" w:cstheme="minorHAnsi"/>
          <w:i/>
          <w:spacing w:val="-1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i/>
          <w:sz w:val="22"/>
          <w:szCs w:val="22"/>
        </w:rPr>
        <w:t>Stu</w:t>
      </w:r>
      <w:r w:rsidRPr="00F323B1">
        <w:rPr>
          <w:rFonts w:asciiTheme="minorHAnsi" w:eastAsia="Garamond" w:hAnsiTheme="minorHAnsi" w:cstheme="minorHAnsi"/>
          <w:i/>
          <w:spacing w:val="2"/>
          <w:sz w:val="22"/>
          <w:szCs w:val="22"/>
        </w:rPr>
        <w:t>d</w:t>
      </w:r>
      <w:r w:rsidRPr="00F323B1">
        <w:rPr>
          <w:rFonts w:asciiTheme="minorHAnsi" w:eastAsia="Garamond" w:hAnsiTheme="minorHAnsi" w:cstheme="minorHAnsi"/>
          <w:i/>
          <w:spacing w:val="-1"/>
          <w:sz w:val="22"/>
          <w:szCs w:val="22"/>
        </w:rPr>
        <w:t>e</w:t>
      </w:r>
      <w:r w:rsidRPr="00F323B1">
        <w:rPr>
          <w:rFonts w:asciiTheme="minorHAnsi" w:eastAsia="Garamond" w:hAnsiTheme="minorHAnsi" w:cstheme="minorHAnsi"/>
          <w:i/>
          <w:sz w:val="22"/>
          <w:szCs w:val="22"/>
        </w:rPr>
        <w:t>n</w:t>
      </w:r>
      <w:r w:rsidRPr="00F323B1">
        <w:rPr>
          <w:rFonts w:asciiTheme="minorHAnsi" w:eastAsia="Garamond" w:hAnsiTheme="minorHAnsi" w:cstheme="minorHAnsi"/>
          <w:i/>
          <w:spacing w:val="2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i/>
          <w:sz w:val="22"/>
          <w:szCs w:val="22"/>
        </w:rPr>
        <w:t>s</w:t>
      </w:r>
      <w:r w:rsidRPr="00F323B1">
        <w:rPr>
          <w:rFonts w:asciiTheme="minorHAnsi" w:eastAsia="Garamond" w:hAnsiTheme="minorHAnsi" w:cstheme="minorHAnsi"/>
          <w:i/>
          <w:spacing w:val="-4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(</w:t>
      </w:r>
      <w:r w:rsidRPr="00F323B1">
        <w:rPr>
          <w:rFonts w:asciiTheme="minorHAnsi" w:eastAsia="Garamond" w:hAnsiTheme="minorHAnsi" w:cstheme="minorHAnsi"/>
          <w:sz w:val="22"/>
          <w:szCs w:val="22"/>
        </w:rPr>
        <w:t>conf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F323B1">
        <w:rPr>
          <w:rFonts w:asciiTheme="minorHAnsi" w:eastAsia="Garamond" w:hAnsiTheme="minorHAnsi" w:cstheme="minorHAnsi"/>
          <w:sz w:val="22"/>
          <w:szCs w:val="22"/>
        </w:rPr>
        <w:t>rence pre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F323B1">
        <w:rPr>
          <w:rFonts w:asciiTheme="minorHAnsi" w:eastAsia="Garamond" w:hAnsiTheme="minorHAnsi" w:cstheme="minorHAnsi"/>
          <w:sz w:val="22"/>
          <w:szCs w:val="22"/>
        </w:rPr>
        <w:t>e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n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spacing w:val="3"/>
          <w:sz w:val="22"/>
          <w:szCs w:val="22"/>
        </w:rPr>
        <w:t>a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sz w:val="22"/>
          <w:szCs w:val="22"/>
        </w:rPr>
        <w:t>ion</w:t>
      </w:r>
      <w:r w:rsidRPr="00F323B1">
        <w:rPr>
          <w:rFonts w:asciiTheme="minorHAnsi" w:eastAsia="Garamond" w:hAnsiTheme="minorHAnsi" w:cstheme="minorHAnsi"/>
          <w:spacing w:val="-12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3"/>
          <w:sz w:val="22"/>
          <w:szCs w:val="22"/>
        </w:rPr>
        <w:t>a</w:t>
      </w:r>
      <w:r w:rsidRPr="00F323B1">
        <w:rPr>
          <w:rFonts w:asciiTheme="minorHAnsi" w:eastAsia="Garamond" w:hAnsiTheme="minorHAnsi" w:cstheme="minorHAnsi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sz w:val="22"/>
          <w:szCs w:val="22"/>
        </w:rPr>
        <w:t>he</w:t>
      </w:r>
      <w:r w:rsidRPr="00F323B1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15</w:t>
      </w:r>
      <w:r w:rsidRPr="00F323B1">
        <w:rPr>
          <w:rFonts w:asciiTheme="minorHAnsi" w:eastAsia="Garamond" w:hAnsiTheme="minorHAnsi" w:cstheme="minorHAnsi"/>
          <w:spacing w:val="1"/>
          <w:position w:val="6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position w:val="6"/>
          <w:sz w:val="22"/>
          <w:szCs w:val="22"/>
        </w:rPr>
        <w:t>h</w:t>
      </w:r>
      <w:r w:rsidRPr="00F323B1">
        <w:rPr>
          <w:rFonts w:asciiTheme="minorHAnsi" w:eastAsia="Garamond" w:hAnsiTheme="minorHAnsi" w:cstheme="minorHAnsi"/>
          <w:spacing w:val="19"/>
          <w:position w:val="6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B</w:t>
      </w:r>
      <w:r w:rsidRPr="00F323B1">
        <w:rPr>
          <w:rFonts w:asciiTheme="minorHAnsi" w:eastAsia="Garamond" w:hAnsiTheme="minorHAnsi" w:cstheme="minorHAnsi"/>
          <w:sz w:val="22"/>
          <w:szCs w:val="22"/>
        </w:rPr>
        <w:t>ienn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F323B1">
        <w:rPr>
          <w:rFonts w:asciiTheme="minorHAnsi" w:eastAsia="Garamond" w:hAnsiTheme="minorHAnsi" w:cstheme="minorHAnsi"/>
          <w:sz w:val="22"/>
          <w:szCs w:val="22"/>
        </w:rPr>
        <w:t>al</w:t>
      </w:r>
      <w:r w:rsidRPr="00F323B1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F323B1">
        <w:rPr>
          <w:rFonts w:asciiTheme="minorHAnsi" w:eastAsia="Garamond" w:hAnsiTheme="minorHAnsi" w:cstheme="minorHAnsi"/>
          <w:sz w:val="22"/>
          <w:szCs w:val="22"/>
        </w:rPr>
        <w:t>onfe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r</w:t>
      </w:r>
      <w:r w:rsidRPr="00F323B1">
        <w:rPr>
          <w:rFonts w:asciiTheme="minorHAnsi" w:eastAsia="Garamond" w:hAnsiTheme="minorHAnsi" w:cstheme="minorHAnsi"/>
          <w:sz w:val="22"/>
          <w:szCs w:val="22"/>
        </w:rPr>
        <w:t>ence</w:t>
      </w:r>
      <w:r w:rsidRPr="00F323B1">
        <w:rPr>
          <w:rFonts w:asciiTheme="minorHAnsi" w:eastAsia="Garamond" w:hAnsiTheme="minorHAnsi" w:cstheme="minorHAnsi"/>
          <w:spacing w:val="-12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of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sz w:val="22"/>
          <w:szCs w:val="22"/>
        </w:rPr>
        <w:t>he</w:t>
      </w:r>
      <w:r w:rsidRPr="00F323B1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L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g</w:t>
      </w:r>
      <w:r w:rsidRPr="00F323B1">
        <w:rPr>
          <w:rFonts w:asciiTheme="minorHAnsi" w:eastAsia="Garamond" w:hAnsiTheme="minorHAnsi" w:cstheme="minorHAnsi"/>
          <w:sz w:val="22"/>
          <w:szCs w:val="22"/>
        </w:rPr>
        <w:t>al</w:t>
      </w:r>
      <w:r w:rsidRPr="00F323B1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W</w:t>
      </w:r>
      <w:r w:rsidRPr="00F323B1">
        <w:rPr>
          <w:rFonts w:asciiTheme="minorHAnsi" w:eastAsia="Garamond" w:hAnsiTheme="minorHAnsi" w:cstheme="minorHAnsi"/>
          <w:sz w:val="22"/>
          <w:szCs w:val="22"/>
        </w:rPr>
        <w:t>riti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n</w:t>
      </w:r>
      <w:r w:rsidRPr="00F323B1">
        <w:rPr>
          <w:rFonts w:asciiTheme="minorHAnsi" w:eastAsia="Garamond" w:hAnsiTheme="minorHAnsi" w:cstheme="minorHAnsi"/>
          <w:sz w:val="22"/>
          <w:szCs w:val="22"/>
        </w:rPr>
        <w:t>g</w:t>
      </w:r>
      <w:r w:rsidRPr="00F323B1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I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ns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sz w:val="22"/>
          <w:szCs w:val="22"/>
        </w:rPr>
        <w:t>i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sz w:val="22"/>
          <w:szCs w:val="22"/>
        </w:rPr>
        <w:t>u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sz w:val="22"/>
          <w:szCs w:val="22"/>
        </w:rPr>
        <w:t>e</w:t>
      </w:r>
      <w:r w:rsidRPr="00F323B1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in</w:t>
      </w:r>
      <w:r w:rsidRPr="00F323B1">
        <w:rPr>
          <w:rFonts w:asciiTheme="minorHAnsi" w:eastAsia="Garamond" w:hAnsiTheme="minorHAnsi" w:cstheme="minorHAnsi"/>
          <w:spacing w:val="3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P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F323B1">
        <w:rPr>
          <w:rFonts w:asciiTheme="minorHAnsi" w:eastAsia="Garamond" w:hAnsiTheme="minorHAnsi" w:cstheme="minorHAnsi"/>
          <w:sz w:val="22"/>
          <w:szCs w:val="22"/>
        </w:rPr>
        <w:t>lm De</w:t>
      </w:r>
      <w:r w:rsidRPr="00F323B1">
        <w:rPr>
          <w:rFonts w:asciiTheme="minorHAnsi" w:eastAsia="Garamond" w:hAnsiTheme="minorHAnsi" w:cstheme="minorHAnsi"/>
          <w:spacing w:val="-2"/>
          <w:sz w:val="22"/>
          <w:szCs w:val="22"/>
        </w:rPr>
        <w:t>s</w:t>
      </w:r>
      <w:r w:rsidRPr="00F323B1">
        <w:rPr>
          <w:rFonts w:asciiTheme="minorHAnsi" w:eastAsia="Garamond" w:hAnsiTheme="minorHAnsi" w:cstheme="minorHAnsi"/>
          <w:sz w:val="22"/>
          <w:szCs w:val="22"/>
        </w:rPr>
        <w:t>e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r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sz w:val="22"/>
          <w:szCs w:val="22"/>
        </w:rPr>
        <w:t>,</w:t>
      </w:r>
      <w:r w:rsidRPr="00F323B1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F323B1">
        <w:rPr>
          <w:rFonts w:asciiTheme="minorHAnsi" w:eastAsia="Garamond" w:hAnsiTheme="minorHAnsi" w:cstheme="minorHAnsi"/>
          <w:sz w:val="22"/>
          <w:szCs w:val="22"/>
        </w:rPr>
        <w:t>A</w:t>
      </w:r>
      <w:r w:rsidRPr="00F323B1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in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2012</w:t>
      </w:r>
      <w:r w:rsidRPr="00F323B1">
        <w:rPr>
          <w:rFonts w:asciiTheme="minorHAnsi" w:eastAsia="Garamond" w:hAnsiTheme="minorHAnsi" w:cstheme="minorHAnsi"/>
          <w:sz w:val="22"/>
          <w:szCs w:val="22"/>
        </w:rPr>
        <w:t>)</w:t>
      </w:r>
      <w:r w:rsidRPr="00F323B1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(</w:t>
      </w:r>
      <w:r w:rsidRPr="00F323B1">
        <w:rPr>
          <w:rFonts w:asciiTheme="minorHAnsi" w:eastAsia="Garamond" w:hAnsiTheme="minorHAnsi" w:cstheme="minorHAnsi"/>
          <w:sz w:val="22"/>
          <w:szCs w:val="22"/>
        </w:rPr>
        <w:t>di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s</w:t>
      </w:r>
      <w:r w:rsidRPr="00F323B1">
        <w:rPr>
          <w:rFonts w:asciiTheme="minorHAnsi" w:eastAsia="Garamond" w:hAnsiTheme="minorHAnsi" w:cstheme="minorHAnsi"/>
          <w:sz w:val="22"/>
          <w:szCs w:val="22"/>
        </w:rPr>
        <w:t>cu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ss</w:t>
      </w:r>
      <w:r w:rsidRPr="00F323B1">
        <w:rPr>
          <w:rFonts w:asciiTheme="minorHAnsi" w:eastAsia="Garamond" w:hAnsiTheme="minorHAnsi" w:cstheme="minorHAnsi"/>
          <w:sz w:val="22"/>
          <w:szCs w:val="22"/>
        </w:rPr>
        <w:t>i</w:t>
      </w:r>
      <w:r w:rsidRPr="00F323B1">
        <w:rPr>
          <w:rFonts w:asciiTheme="minorHAnsi" w:eastAsia="Garamond" w:hAnsiTheme="minorHAnsi" w:cstheme="minorHAnsi"/>
          <w:spacing w:val="3"/>
          <w:sz w:val="22"/>
          <w:szCs w:val="22"/>
        </w:rPr>
        <w:t>o</w:t>
      </w:r>
      <w:r w:rsidRPr="00F323B1">
        <w:rPr>
          <w:rFonts w:asciiTheme="minorHAnsi" w:eastAsia="Garamond" w:hAnsiTheme="minorHAnsi" w:cstheme="minorHAnsi"/>
          <w:sz w:val="22"/>
          <w:szCs w:val="22"/>
        </w:rPr>
        <w:t>n</w:t>
      </w:r>
      <w:r w:rsidRPr="00F323B1">
        <w:rPr>
          <w:rFonts w:asciiTheme="minorHAnsi" w:eastAsia="Garamond" w:hAnsiTheme="minorHAnsi" w:cstheme="minorHAnsi"/>
          <w:spacing w:val="-11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re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g</w:t>
      </w:r>
      <w:r w:rsidRPr="00F323B1">
        <w:rPr>
          <w:rFonts w:asciiTheme="minorHAnsi" w:eastAsia="Garamond" w:hAnsiTheme="minorHAnsi" w:cstheme="minorHAnsi"/>
          <w:spacing w:val="3"/>
          <w:sz w:val="22"/>
          <w:szCs w:val="22"/>
        </w:rPr>
        <w:t>a</w:t>
      </w:r>
      <w:r w:rsidRPr="00F323B1">
        <w:rPr>
          <w:rFonts w:asciiTheme="minorHAnsi" w:eastAsia="Garamond" w:hAnsiTheme="minorHAnsi" w:cstheme="minorHAnsi"/>
          <w:sz w:val="22"/>
          <w:szCs w:val="22"/>
        </w:rPr>
        <w:t>rding</w:t>
      </w:r>
      <w:r w:rsidRPr="00F323B1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na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v</w:t>
      </w:r>
      <w:r w:rsidRPr="00F323B1">
        <w:rPr>
          <w:rFonts w:asciiTheme="minorHAnsi" w:eastAsia="Garamond" w:hAnsiTheme="minorHAnsi" w:cstheme="minorHAnsi"/>
          <w:sz w:val="22"/>
          <w:szCs w:val="22"/>
        </w:rPr>
        <w:t>i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g</w:t>
      </w:r>
      <w:r w:rsidRPr="00F323B1">
        <w:rPr>
          <w:rFonts w:asciiTheme="minorHAnsi" w:eastAsia="Garamond" w:hAnsiTheme="minorHAnsi" w:cstheme="minorHAnsi"/>
          <w:sz w:val="22"/>
          <w:szCs w:val="22"/>
        </w:rPr>
        <w:t>a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sz w:val="22"/>
          <w:szCs w:val="22"/>
        </w:rPr>
        <w:t>ing</w:t>
      </w:r>
      <w:r w:rsidRPr="00F323B1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A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D</w:t>
      </w:r>
      <w:r w:rsidRPr="00F323B1">
        <w:rPr>
          <w:rFonts w:asciiTheme="minorHAnsi" w:eastAsia="Garamond" w:hAnsiTheme="minorHAnsi" w:cstheme="minorHAnsi"/>
          <w:sz w:val="22"/>
          <w:szCs w:val="22"/>
        </w:rPr>
        <w:t>A</w:t>
      </w:r>
      <w:r w:rsidRPr="00F323B1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and</w:t>
      </w:r>
      <w:r w:rsidRPr="00F323B1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FE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R</w:t>
      </w:r>
      <w:r w:rsidRPr="00F323B1">
        <w:rPr>
          <w:rFonts w:asciiTheme="minorHAnsi" w:eastAsia="Garamond" w:hAnsiTheme="minorHAnsi" w:cstheme="minorHAnsi"/>
          <w:sz w:val="22"/>
          <w:szCs w:val="22"/>
        </w:rPr>
        <w:t>PA</w:t>
      </w:r>
      <w:r w:rsidRPr="00F323B1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is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F323B1">
        <w:rPr>
          <w:rFonts w:asciiTheme="minorHAnsi" w:eastAsia="Garamond" w:hAnsiTheme="minorHAnsi" w:cstheme="minorHAnsi"/>
          <w:sz w:val="22"/>
          <w:szCs w:val="22"/>
        </w:rPr>
        <w:t>u</w:t>
      </w:r>
      <w:r w:rsidRPr="00F323B1">
        <w:rPr>
          <w:rFonts w:asciiTheme="minorHAnsi" w:eastAsia="Garamond" w:hAnsiTheme="minorHAnsi" w:cstheme="minorHAnsi"/>
          <w:spacing w:val="3"/>
          <w:sz w:val="22"/>
          <w:szCs w:val="22"/>
        </w:rPr>
        <w:t>e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F323B1">
        <w:rPr>
          <w:rFonts w:asciiTheme="minorHAnsi" w:eastAsia="Garamond" w:hAnsiTheme="minorHAnsi" w:cstheme="minorHAnsi"/>
          <w:sz w:val="22"/>
          <w:szCs w:val="22"/>
        </w:rPr>
        <w:t>,</w:t>
      </w:r>
      <w:r w:rsidRPr="00F323B1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with Lorra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F323B1">
        <w:rPr>
          <w:rFonts w:asciiTheme="minorHAnsi" w:eastAsia="Garamond" w:hAnsiTheme="minorHAnsi" w:cstheme="minorHAnsi"/>
          <w:sz w:val="22"/>
          <w:szCs w:val="22"/>
        </w:rPr>
        <w:t>ne</w:t>
      </w:r>
      <w:r w:rsidRPr="00F323B1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B</w:t>
      </w:r>
      <w:r w:rsidRPr="00F323B1">
        <w:rPr>
          <w:rFonts w:asciiTheme="minorHAnsi" w:eastAsia="Garamond" w:hAnsiTheme="minorHAnsi" w:cstheme="minorHAnsi"/>
          <w:sz w:val="22"/>
          <w:szCs w:val="22"/>
        </w:rPr>
        <w:t>annai</w:t>
      </w:r>
      <w:r w:rsidRPr="00F323B1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and</w:t>
      </w:r>
      <w:r w:rsidRPr="00F323B1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F323B1">
        <w:rPr>
          <w:rFonts w:asciiTheme="minorHAnsi" w:eastAsia="Garamond" w:hAnsiTheme="minorHAnsi" w:cstheme="minorHAnsi"/>
          <w:sz w:val="22"/>
          <w:szCs w:val="22"/>
        </w:rPr>
        <w:t>l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F323B1">
        <w:rPr>
          <w:rFonts w:asciiTheme="minorHAnsi" w:eastAsia="Garamond" w:hAnsiTheme="minorHAnsi" w:cstheme="minorHAnsi"/>
          <w:sz w:val="22"/>
          <w:szCs w:val="22"/>
        </w:rPr>
        <w:t>ff</w:t>
      </w:r>
      <w:r w:rsidRPr="00F323B1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Z</w:t>
      </w:r>
      <w:r w:rsidRPr="00F323B1">
        <w:rPr>
          <w:rFonts w:asciiTheme="minorHAnsi" w:eastAsia="Garamond" w:hAnsiTheme="minorHAnsi" w:cstheme="minorHAnsi"/>
          <w:sz w:val="22"/>
          <w:szCs w:val="22"/>
        </w:rPr>
        <w:t>imme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r</w:t>
      </w:r>
      <w:r w:rsidRPr="00F323B1">
        <w:rPr>
          <w:rFonts w:asciiTheme="minorHAnsi" w:eastAsia="Garamond" w:hAnsiTheme="minorHAnsi" w:cstheme="minorHAnsi"/>
          <w:sz w:val="22"/>
          <w:szCs w:val="22"/>
        </w:rPr>
        <w:t>ma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F323B1">
        <w:rPr>
          <w:rFonts w:asciiTheme="minorHAnsi" w:eastAsia="Garamond" w:hAnsiTheme="minorHAnsi" w:cstheme="minorHAnsi"/>
          <w:sz w:val="22"/>
          <w:szCs w:val="22"/>
        </w:rPr>
        <w:t>)</w:t>
      </w:r>
    </w:p>
    <w:p w14:paraId="4672362B" w14:textId="77777777" w:rsidR="00C70723" w:rsidRPr="00F323B1" w:rsidRDefault="00C70723" w:rsidP="00F323B1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2694EDA8" w14:textId="77777777" w:rsidR="00C70723" w:rsidRPr="00F323B1" w:rsidRDefault="00031F64" w:rsidP="00F323B1">
      <w:pPr>
        <w:ind w:left="460"/>
        <w:rPr>
          <w:rFonts w:asciiTheme="minorHAnsi" w:eastAsia="Garamond" w:hAnsiTheme="minorHAnsi" w:cstheme="minorHAnsi"/>
          <w:sz w:val="22"/>
          <w:szCs w:val="22"/>
        </w:rPr>
      </w:pPr>
      <w:r w:rsidRPr="00F323B1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</w:t>
      </w:r>
      <w:r w:rsidRPr="00F323B1">
        <w:rPr>
          <w:rFonts w:asciiTheme="minorHAnsi" w:eastAsia="Segoe MDL2 Assets" w:hAnsiTheme="minorHAnsi" w:cstheme="minorHAnsi"/>
          <w:spacing w:val="17"/>
          <w:w w:val="45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i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i/>
          <w:spacing w:val="-1"/>
          <w:sz w:val="22"/>
          <w:szCs w:val="22"/>
        </w:rPr>
        <w:t>e</w:t>
      </w:r>
      <w:r w:rsidRPr="00F323B1">
        <w:rPr>
          <w:rFonts w:asciiTheme="minorHAnsi" w:eastAsia="Garamond" w:hAnsiTheme="minorHAnsi" w:cstheme="minorHAnsi"/>
          <w:i/>
          <w:sz w:val="22"/>
          <w:szCs w:val="22"/>
        </w:rPr>
        <w:t>aching</w:t>
      </w:r>
      <w:r w:rsidRPr="00F323B1">
        <w:rPr>
          <w:rFonts w:asciiTheme="minorHAnsi" w:eastAsia="Garamond" w:hAnsiTheme="minorHAnsi" w:cstheme="minorHAnsi"/>
          <w:i/>
          <w:spacing w:val="-6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i/>
          <w:sz w:val="22"/>
          <w:szCs w:val="22"/>
        </w:rPr>
        <w:t>how</w:t>
      </w:r>
      <w:r w:rsidRPr="00F323B1">
        <w:rPr>
          <w:rFonts w:asciiTheme="minorHAnsi" w:eastAsia="Garamond" w:hAnsiTheme="minorHAnsi" w:cstheme="minorHAnsi"/>
          <w:i/>
          <w:spacing w:val="-3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i/>
          <w:spacing w:val="1"/>
          <w:sz w:val="22"/>
          <w:szCs w:val="22"/>
        </w:rPr>
        <w:t>w</w:t>
      </w:r>
      <w:r w:rsidRPr="00F323B1">
        <w:rPr>
          <w:rFonts w:asciiTheme="minorHAnsi" w:eastAsia="Garamond" w:hAnsiTheme="minorHAnsi" w:cstheme="minorHAnsi"/>
          <w:i/>
          <w:sz w:val="22"/>
          <w:szCs w:val="22"/>
        </w:rPr>
        <w:t>e</w:t>
      </w:r>
      <w:r w:rsidRPr="00F323B1">
        <w:rPr>
          <w:rFonts w:asciiTheme="minorHAnsi" w:eastAsia="Garamond" w:hAnsiTheme="minorHAnsi" w:cstheme="minorHAnsi"/>
          <w:i/>
          <w:spacing w:val="-3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i/>
          <w:spacing w:val="2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i/>
          <w:spacing w:val="-1"/>
          <w:sz w:val="22"/>
          <w:szCs w:val="22"/>
        </w:rPr>
        <w:t>e</w:t>
      </w:r>
      <w:r w:rsidRPr="00F323B1">
        <w:rPr>
          <w:rFonts w:asciiTheme="minorHAnsi" w:eastAsia="Garamond" w:hAnsiTheme="minorHAnsi" w:cstheme="minorHAnsi"/>
          <w:i/>
          <w:sz w:val="22"/>
          <w:szCs w:val="22"/>
        </w:rPr>
        <w:t>a</w:t>
      </w:r>
      <w:r w:rsidRPr="00F323B1">
        <w:rPr>
          <w:rFonts w:asciiTheme="minorHAnsi" w:eastAsia="Garamond" w:hAnsiTheme="minorHAnsi" w:cstheme="minorHAnsi"/>
          <w:i/>
          <w:spacing w:val="1"/>
          <w:sz w:val="22"/>
          <w:szCs w:val="22"/>
        </w:rPr>
        <w:t>c</w:t>
      </w:r>
      <w:r w:rsidRPr="00F323B1">
        <w:rPr>
          <w:rFonts w:asciiTheme="minorHAnsi" w:eastAsia="Garamond" w:hAnsiTheme="minorHAnsi" w:cstheme="minorHAnsi"/>
          <w:i/>
          <w:sz w:val="22"/>
          <w:szCs w:val="22"/>
        </w:rPr>
        <w:t>h:</w:t>
      </w:r>
      <w:r w:rsidRPr="00F323B1">
        <w:rPr>
          <w:rFonts w:asciiTheme="minorHAnsi" w:eastAsia="Garamond" w:hAnsiTheme="minorHAnsi" w:cstheme="minorHAnsi"/>
          <w:i/>
          <w:spacing w:val="-6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i/>
          <w:spacing w:val="1"/>
          <w:sz w:val="22"/>
          <w:szCs w:val="22"/>
        </w:rPr>
        <w:t>Le</w:t>
      </w:r>
      <w:r w:rsidRPr="00F323B1">
        <w:rPr>
          <w:rFonts w:asciiTheme="minorHAnsi" w:eastAsia="Garamond" w:hAnsiTheme="minorHAnsi" w:cstheme="minorHAnsi"/>
          <w:i/>
          <w:spacing w:val="-1"/>
          <w:sz w:val="22"/>
          <w:szCs w:val="22"/>
        </w:rPr>
        <w:t>s</w:t>
      </w:r>
      <w:r w:rsidRPr="00F323B1">
        <w:rPr>
          <w:rFonts w:asciiTheme="minorHAnsi" w:eastAsia="Garamond" w:hAnsiTheme="minorHAnsi" w:cstheme="minorHAnsi"/>
          <w:i/>
          <w:spacing w:val="1"/>
          <w:sz w:val="22"/>
          <w:szCs w:val="22"/>
        </w:rPr>
        <w:t>s</w:t>
      </w:r>
      <w:r w:rsidRPr="00F323B1">
        <w:rPr>
          <w:rFonts w:asciiTheme="minorHAnsi" w:eastAsia="Garamond" w:hAnsiTheme="minorHAnsi" w:cstheme="minorHAnsi"/>
          <w:i/>
          <w:sz w:val="22"/>
          <w:szCs w:val="22"/>
        </w:rPr>
        <w:t>o</w:t>
      </w:r>
      <w:r w:rsidRPr="00F323B1">
        <w:rPr>
          <w:rFonts w:asciiTheme="minorHAnsi" w:eastAsia="Garamond" w:hAnsiTheme="minorHAnsi" w:cstheme="minorHAnsi"/>
          <w:i/>
          <w:spacing w:val="-1"/>
          <w:sz w:val="22"/>
          <w:szCs w:val="22"/>
        </w:rPr>
        <w:t>n</w:t>
      </w:r>
      <w:r w:rsidRPr="00F323B1">
        <w:rPr>
          <w:rFonts w:asciiTheme="minorHAnsi" w:eastAsia="Garamond" w:hAnsiTheme="minorHAnsi" w:cstheme="minorHAnsi"/>
          <w:i/>
          <w:sz w:val="22"/>
          <w:szCs w:val="22"/>
        </w:rPr>
        <w:t>s</w:t>
      </w:r>
      <w:r w:rsidRPr="00F323B1">
        <w:rPr>
          <w:rFonts w:asciiTheme="minorHAnsi" w:eastAsia="Garamond" w:hAnsiTheme="minorHAnsi" w:cstheme="minorHAnsi"/>
          <w:i/>
          <w:spacing w:val="-8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i/>
          <w:spacing w:val="1"/>
          <w:sz w:val="22"/>
          <w:szCs w:val="22"/>
        </w:rPr>
        <w:t>fr</w:t>
      </w:r>
      <w:r w:rsidRPr="00F323B1">
        <w:rPr>
          <w:rFonts w:asciiTheme="minorHAnsi" w:eastAsia="Garamond" w:hAnsiTheme="minorHAnsi" w:cstheme="minorHAnsi"/>
          <w:i/>
          <w:sz w:val="22"/>
          <w:szCs w:val="22"/>
        </w:rPr>
        <w:t>om</w:t>
      </w:r>
      <w:r w:rsidRPr="00F323B1">
        <w:rPr>
          <w:rFonts w:asciiTheme="minorHAnsi" w:eastAsia="Garamond" w:hAnsiTheme="minorHAnsi" w:cstheme="minorHAnsi"/>
          <w:i/>
          <w:spacing w:val="-3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i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i/>
          <w:spacing w:val="3"/>
          <w:sz w:val="22"/>
          <w:szCs w:val="22"/>
        </w:rPr>
        <w:t>h</w:t>
      </w:r>
      <w:r w:rsidRPr="00F323B1">
        <w:rPr>
          <w:rFonts w:asciiTheme="minorHAnsi" w:eastAsia="Garamond" w:hAnsiTheme="minorHAnsi" w:cstheme="minorHAnsi"/>
          <w:i/>
          <w:sz w:val="22"/>
          <w:szCs w:val="22"/>
        </w:rPr>
        <w:t>e</w:t>
      </w:r>
      <w:r w:rsidRPr="00F323B1">
        <w:rPr>
          <w:rFonts w:asciiTheme="minorHAnsi" w:eastAsia="Garamond" w:hAnsiTheme="minorHAnsi" w:cstheme="minorHAnsi"/>
          <w:i/>
          <w:spacing w:val="-3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i/>
          <w:spacing w:val="1"/>
          <w:sz w:val="22"/>
          <w:szCs w:val="22"/>
        </w:rPr>
        <w:t>Cl</w:t>
      </w:r>
      <w:r w:rsidRPr="00F323B1">
        <w:rPr>
          <w:rFonts w:asciiTheme="minorHAnsi" w:eastAsia="Garamond" w:hAnsiTheme="minorHAnsi" w:cstheme="minorHAnsi"/>
          <w:i/>
          <w:sz w:val="22"/>
          <w:szCs w:val="22"/>
        </w:rPr>
        <w:t>a</w:t>
      </w:r>
      <w:r w:rsidRPr="00F323B1">
        <w:rPr>
          <w:rFonts w:asciiTheme="minorHAnsi" w:eastAsia="Garamond" w:hAnsiTheme="minorHAnsi" w:cstheme="minorHAnsi"/>
          <w:i/>
          <w:spacing w:val="1"/>
          <w:sz w:val="22"/>
          <w:szCs w:val="22"/>
        </w:rPr>
        <w:t>s</w:t>
      </w:r>
      <w:r w:rsidRPr="00F323B1">
        <w:rPr>
          <w:rFonts w:asciiTheme="minorHAnsi" w:eastAsia="Garamond" w:hAnsiTheme="minorHAnsi" w:cstheme="minorHAnsi"/>
          <w:i/>
          <w:spacing w:val="-1"/>
          <w:sz w:val="22"/>
          <w:szCs w:val="22"/>
        </w:rPr>
        <w:t>s</w:t>
      </w:r>
      <w:r w:rsidRPr="00F323B1">
        <w:rPr>
          <w:rFonts w:asciiTheme="minorHAnsi" w:eastAsia="Garamond" w:hAnsiTheme="minorHAnsi" w:cstheme="minorHAnsi"/>
          <w:i/>
          <w:spacing w:val="1"/>
          <w:sz w:val="22"/>
          <w:szCs w:val="22"/>
        </w:rPr>
        <w:t>r</w:t>
      </w:r>
      <w:r w:rsidRPr="00F323B1">
        <w:rPr>
          <w:rFonts w:asciiTheme="minorHAnsi" w:eastAsia="Garamond" w:hAnsiTheme="minorHAnsi" w:cstheme="minorHAnsi"/>
          <w:i/>
          <w:sz w:val="22"/>
          <w:szCs w:val="22"/>
        </w:rPr>
        <w:t>o</w:t>
      </w:r>
      <w:r w:rsidRPr="00F323B1">
        <w:rPr>
          <w:rFonts w:asciiTheme="minorHAnsi" w:eastAsia="Garamond" w:hAnsiTheme="minorHAnsi" w:cstheme="minorHAnsi"/>
          <w:i/>
          <w:spacing w:val="-1"/>
          <w:sz w:val="22"/>
          <w:szCs w:val="22"/>
        </w:rPr>
        <w:t>o</w:t>
      </w:r>
      <w:r w:rsidRPr="00F323B1">
        <w:rPr>
          <w:rFonts w:asciiTheme="minorHAnsi" w:eastAsia="Garamond" w:hAnsiTheme="minorHAnsi" w:cstheme="minorHAnsi"/>
          <w:i/>
          <w:sz w:val="22"/>
          <w:szCs w:val="22"/>
        </w:rPr>
        <w:t>m</w:t>
      </w:r>
      <w:r w:rsidRPr="00F323B1">
        <w:rPr>
          <w:rFonts w:asciiTheme="minorHAnsi" w:eastAsia="Garamond" w:hAnsiTheme="minorHAnsi" w:cstheme="minorHAnsi"/>
          <w:i/>
          <w:spacing w:val="-7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i/>
          <w:spacing w:val="1"/>
          <w:sz w:val="22"/>
          <w:szCs w:val="22"/>
        </w:rPr>
        <w:t>f</w:t>
      </w:r>
      <w:r w:rsidRPr="00F323B1">
        <w:rPr>
          <w:rFonts w:asciiTheme="minorHAnsi" w:eastAsia="Garamond" w:hAnsiTheme="minorHAnsi" w:cstheme="minorHAnsi"/>
          <w:i/>
          <w:spacing w:val="2"/>
          <w:sz w:val="22"/>
          <w:szCs w:val="22"/>
        </w:rPr>
        <w:t>o</w:t>
      </w:r>
      <w:r w:rsidRPr="00F323B1">
        <w:rPr>
          <w:rFonts w:asciiTheme="minorHAnsi" w:eastAsia="Garamond" w:hAnsiTheme="minorHAnsi" w:cstheme="minorHAnsi"/>
          <w:i/>
          <w:sz w:val="22"/>
          <w:szCs w:val="22"/>
        </w:rPr>
        <w:t>r</w:t>
      </w:r>
      <w:r w:rsidRPr="00F323B1">
        <w:rPr>
          <w:rFonts w:asciiTheme="minorHAnsi" w:eastAsia="Garamond" w:hAnsiTheme="minorHAnsi" w:cstheme="minorHAnsi"/>
          <w:i/>
          <w:spacing w:val="-2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i/>
          <w:spacing w:val="-1"/>
          <w:sz w:val="22"/>
          <w:szCs w:val="22"/>
        </w:rPr>
        <w:t>N</w:t>
      </w:r>
      <w:r w:rsidRPr="00F323B1">
        <w:rPr>
          <w:rFonts w:asciiTheme="minorHAnsi" w:eastAsia="Garamond" w:hAnsiTheme="minorHAnsi" w:cstheme="minorHAnsi"/>
          <w:i/>
          <w:spacing w:val="1"/>
          <w:sz w:val="22"/>
          <w:szCs w:val="22"/>
        </w:rPr>
        <w:t>e</w:t>
      </w:r>
      <w:r w:rsidRPr="00F323B1">
        <w:rPr>
          <w:rFonts w:asciiTheme="minorHAnsi" w:eastAsia="Garamond" w:hAnsiTheme="minorHAnsi" w:cstheme="minorHAnsi"/>
          <w:i/>
          <w:sz w:val="22"/>
          <w:szCs w:val="22"/>
        </w:rPr>
        <w:t>w</w:t>
      </w:r>
      <w:r w:rsidRPr="00F323B1">
        <w:rPr>
          <w:rFonts w:asciiTheme="minorHAnsi" w:eastAsia="Garamond" w:hAnsiTheme="minorHAnsi" w:cstheme="minorHAnsi"/>
          <w:i/>
          <w:spacing w:val="-5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i/>
          <w:spacing w:val="1"/>
          <w:sz w:val="22"/>
          <w:szCs w:val="22"/>
        </w:rPr>
        <w:t>L</w:t>
      </w:r>
      <w:r w:rsidRPr="00F323B1">
        <w:rPr>
          <w:rFonts w:asciiTheme="minorHAnsi" w:eastAsia="Garamond" w:hAnsiTheme="minorHAnsi" w:cstheme="minorHAnsi"/>
          <w:i/>
          <w:sz w:val="22"/>
          <w:szCs w:val="22"/>
        </w:rPr>
        <w:t>aw</w:t>
      </w:r>
      <w:r w:rsidRPr="00F323B1">
        <w:rPr>
          <w:rFonts w:asciiTheme="minorHAnsi" w:eastAsia="Garamond" w:hAnsiTheme="minorHAnsi" w:cstheme="minorHAnsi"/>
          <w:i/>
          <w:spacing w:val="-4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i/>
          <w:spacing w:val="2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i/>
          <w:spacing w:val="-1"/>
          <w:sz w:val="22"/>
          <w:szCs w:val="22"/>
        </w:rPr>
        <w:t>e</w:t>
      </w:r>
      <w:r w:rsidRPr="00F323B1">
        <w:rPr>
          <w:rFonts w:asciiTheme="minorHAnsi" w:eastAsia="Garamond" w:hAnsiTheme="minorHAnsi" w:cstheme="minorHAnsi"/>
          <w:i/>
          <w:sz w:val="22"/>
          <w:szCs w:val="22"/>
        </w:rPr>
        <w:t>ac</w:t>
      </w:r>
      <w:r w:rsidRPr="00F323B1">
        <w:rPr>
          <w:rFonts w:asciiTheme="minorHAnsi" w:eastAsia="Garamond" w:hAnsiTheme="minorHAnsi" w:cstheme="minorHAnsi"/>
          <w:i/>
          <w:spacing w:val="2"/>
          <w:sz w:val="22"/>
          <w:szCs w:val="22"/>
        </w:rPr>
        <w:t>h</w:t>
      </w:r>
      <w:r w:rsidRPr="00F323B1">
        <w:rPr>
          <w:rFonts w:asciiTheme="minorHAnsi" w:eastAsia="Garamond" w:hAnsiTheme="minorHAnsi" w:cstheme="minorHAnsi"/>
          <w:i/>
          <w:spacing w:val="-1"/>
          <w:sz w:val="22"/>
          <w:szCs w:val="22"/>
        </w:rPr>
        <w:t>e</w:t>
      </w:r>
      <w:r w:rsidRPr="00F323B1">
        <w:rPr>
          <w:rFonts w:asciiTheme="minorHAnsi" w:eastAsia="Garamond" w:hAnsiTheme="minorHAnsi" w:cstheme="minorHAnsi"/>
          <w:i/>
          <w:spacing w:val="1"/>
          <w:sz w:val="22"/>
          <w:szCs w:val="22"/>
        </w:rPr>
        <w:t>r</w:t>
      </w:r>
      <w:r w:rsidRPr="00F323B1">
        <w:rPr>
          <w:rFonts w:asciiTheme="minorHAnsi" w:eastAsia="Garamond" w:hAnsiTheme="minorHAnsi" w:cstheme="minorHAnsi"/>
          <w:i/>
          <w:sz w:val="22"/>
          <w:szCs w:val="22"/>
        </w:rPr>
        <w:t>s</w:t>
      </w:r>
      <w:r w:rsidRPr="00F323B1">
        <w:rPr>
          <w:rFonts w:asciiTheme="minorHAnsi" w:eastAsia="Garamond" w:hAnsiTheme="minorHAnsi" w:cstheme="minorHAnsi"/>
          <w:i/>
          <w:spacing w:val="-1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(</w:t>
      </w:r>
      <w:r w:rsidRPr="00F323B1">
        <w:rPr>
          <w:rFonts w:asciiTheme="minorHAnsi" w:eastAsia="Garamond" w:hAnsiTheme="minorHAnsi" w:cstheme="minorHAnsi"/>
          <w:sz w:val="22"/>
          <w:szCs w:val="22"/>
        </w:rPr>
        <w:t>p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an</w:t>
      </w:r>
      <w:r w:rsidRPr="00F323B1">
        <w:rPr>
          <w:rFonts w:asciiTheme="minorHAnsi" w:eastAsia="Garamond" w:hAnsiTheme="minorHAnsi" w:cstheme="minorHAnsi"/>
          <w:sz w:val="22"/>
          <w:szCs w:val="22"/>
        </w:rPr>
        <w:t>el</w:t>
      </w:r>
      <w:r w:rsidRPr="00F323B1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F323B1">
        <w:rPr>
          <w:rFonts w:asciiTheme="minorHAnsi" w:eastAsia="Garamond" w:hAnsiTheme="minorHAnsi" w:cstheme="minorHAnsi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sz w:val="22"/>
          <w:szCs w:val="22"/>
        </w:rPr>
        <w:t>he</w:t>
      </w:r>
      <w:r w:rsidRPr="00F323B1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2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01</w:t>
      </w:r>
      <w:r w:rsidRPr="00F323B1">
        <w:rPr>
          <w:rFonts w:asciiTheme="minorHAnsi" w:eastAsia="Garamond" w:hAnsiTheme="minorHAnsi" w:cstheme="minorHAnsi"/>
          <w:sz w:val="22"/>
          <w:szCs w:val="22"/>
        </w:rPr>
        <w:t>2</w:t>
      </w:r>
    </w:p>
    <w:p w14:paraId="3A6E1E4C" w14:textId="77777777" w:rsidR="00C70723" w:rsidRPr="00F323B1" w:rsidRDefault="00031F64" w:rsidP="00F323B1">
      <w:pPr>
        <w:ind w:left="820"/>
        <w:rPr>
          <w:rFonts w:asciiTheme="minorHAnsi" w:eastAsia="Garamond" w:hAnsiTheme="minorHAnsi" w:cstheme="minorHAnsi"/>
          <w:sz w:val="22"/>
          <w:szCs w:val="22"/>
        </w:rPr>
      </w:pPr>
      <w:r w:rsidRPr="00F323B1">
        <w:rPr>
          <w:rFonts w:asciiTheme="minorHAnsi" w:eastAsia="Garamond" w:hAnsiTheme="minorHAnsi" w:cstheme="minorHAnsi"/>
          <w:sz w:val="22"/>
          <w:szCs w:val="22"/>
        </w:rPr>
        <w:t>AALS</w:t>
      </w:r>
      <w:r w:rsidRPr="00F323B1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A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n</w:t>
      </w:r>
      <w:r w:rsidRPr="00F323B1">
        <w:rPr>
          <w:rFonts w:asciiTheme="minorHAnsi" w:eastAsia="Garamond" w:hAnsiTheme="minorHAnsi" w:cstheme="minorHAnsi"/>
          <w:sz w:val="22"/>
          <w:szCs w:val="22"/>
        </w:rPr>
        <w:t>nual</w:t>
      </w:r>
      <w:r w:rsidRPr="00F323B1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Me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sz w:val="22"/>
          <w:szCs w:val="22"/>
        </w:rPr>
        <w:t>ing</w:t>
      </w:r>
      <w:r w:rsidRPr="00F323B1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in</w:t>
      </w:r>
      <w:r w:rsidRPr="00F323B1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W</w:t>
      </w:r>
      <w:r w:rsidRPr="00F323B1">
        <w:rPr>
          <w:rFonts w:asciiTheme="minorHAnsi" w:eastAsia="Garamond" w:hAnsiTheme="minorHAnsi" w:cstheme="minorHAnsi"/>
          <w:sz w:val="22"/>
          <w:szCs w:val="22"/>
        </w:rPr>
        <w:t>as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h</w:t>
      </w:r>
      <w:r w:rsidRPr="00F323B1">
        <w:rPr>
          <w:rFonts w:asciiTheme="minorHAnsi" w:eastAsia="Garamond" w:hAnsiTheme="minorHAnsi" w:cstheme="minorHAnsi"/>
          <w:sz w:val="22"/>
          <w:szCs w:val="22"/>
        </w:rPr>
        <w:t>i</w:t>
      </w:r>
      <w:r w:rsidRPr="00F323B1">
        <w:rPr>
          <w:rFonts w:asciiTheme="minorHAnsi" w:eastAsia="Garamond" w:hAnsiTheme="minorHAnsi" w:cstheme="minorHAnsi"/>
          <w:spacing w:val="3"/>
          <w:sz w:val="22"/>
          <w:szCs w:val="22"/>
        </w:rPr>
        <w:t>n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g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sz w:val="22"/>
          <w:szCs w:val="22"/>
        </w:rPr>
        <w:t>on,</w:t>
      </w:r>
      <w:r w:rsidRPr="00F323B1">
        <w:rPr>
          <w:rFonts w:asciiTheme="minorHAnsi" w:eastAsia="Garamond" w:hAnsiTheme="minorHAnsi" w:cstheme="minorHAnsi"/>
          <w:spacing w:val="-13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D.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C.</w:t>
      </w:r>
      <w:r w:rsidRPr="00F323B1">
        <w:rPr>
          <w:rFonts w:asciiTheme="minorHAnsi" w:eastAsia="Garamond" w:hAnsiTheme="minorHAnsi" w:cstheme="minorHAnsi"/>
          <w:sz w:val="22"/>
          <w:szCs w:val="22"/>
        </w:rPr>
        <w:t>)</w:t>
      </w:r>
    </w:p>
    <w:p w14:paraId="2D8D2267" w14:textId="77777777" w:rsidR="00C70723" w:rsidRPr="00F323B1" w:rsidRDefault="00C70723" w:rsidP="00F323B1">
      <w:pPr>
        <w:rPr>
          <w:rFonts w:asciiTheme="minorHAnsi" w:hAnsiTheme="minorHAnsi" w:cstheme="minorHAnsi"/>
          <w:sz w:val="22"/>
          <w:szCs w:val="22"/>
        </w:rPr>
      </w:pPr>
    </w:p>
    <w:p w14:paraId="1A6D8643" w14:textId="77777777" w:rsidR="00C70723" w:rsidRPr="00F323B1" w:rsidRDefault="00031F64" w:rsidP="00F323B1">
      <w:pPr>
        <w:tabs>
          <w:tab w:val="left" w:pos="820"/>
        </w:tabs>
        <w:ind w:left="820" w:right="176" w:hanging="360"/>
        <w:rPr>
          <w:rFonts w:asciiTheme="minorHAnsi" w:eastAsia="Garamond" w:hAnsiTheme="minorHAnsi" w:cstheme="minorHAnsi"/>
          <w:sz w:val="22"/>
          <w:szCs w:val="22"/>
        </w:rPr>
      </w:pPr>
      <w:r w:rsidRPr="00F323B1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F323B1">
        <w:rPr>
          <w:rFonts w:asciiTheme="minorHAnsi" w:eastAsia="Segoe MDL2 Assets" w:hAnsiTheme="minorHAnsi" w:cstheme="minorHAnsi"/>
          <w:sz w:val="22"/>
          <w:szCs w:val="22"/>
        </w:rPr>
        <w:tab/>
      </w:r>
      <w:r w:rsidRPr="00F323B1">
        <w:rPr>
          <w:rFonts w:asciiTheme="minorHAnsi" w:eastAsia="Garamond" w:hAnsiTheme="minorHAnsi" w:cstheme="minorHAnsi"/>
          <w:i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i/>
          <w:spacing w:val="-1"/>
          <w:sz w:val="22"/>
          <w:szCs w:val="22"/>
        </w:rPr>
        <w:t>e</w:t>
      </w:r>
      <w:r w:rsidRPr="00F323B1">
        <w:rPr>
          <w:rFonts w:asciiTheme="minorHAnsi" w:eastAsia="Garamond" w:hAnsiTheme="minorHAnsi" w:cstheme="minorHAnsi"/>
          <w:i/>
          <w:sz w:val="22"/>
          <w:szCs w:val="22"/>
        </w:rPr>
        <w:t>aching</w:t>
      </w:r>
      <w:r w:rsidRPr="00F323B1">
        <w:rPr>
          <w:rFonts w:asciiTheme="minorHAnsi" w:eastAsia="Garamond" w:hAnsiTheme="minorHAnsi" w:cstheme="minorHAnsi"/>
          <w:i/>
          <w:spacing w:val="-6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i/>
          <w:sz w:val="22"/>
          <w:szCs w:val="22"/>
        </w:rPr>
        <w:t>Stu</w:t>
      </w:r>
      <w:r w:rsidRPr="00F323B1">
        <w:rPr>
          <w:rFonts w:asciiTheme="minorHAnsi" w:eastAsia="Garamond" w:hAnsiTheme="minorHAnsi" w:cstheme="minorHAnsi"/>
          <w:i/>
          <w:spacing w:val="2"/>
          <w:sz w:val="22"/>
          <w:szCs w:val="22"/>
        </w:rPr>
        <w:t>d</w:t>
      </w:r>
      <w:r w:rsidRPr="00F323B1">
        <w:rPr>
          <w:rFonts w:asciiTheme="minorHAnsi" w:eastAsia="Garamond" w:hAnsiTheme="minorHAnsi" w:cstheme="minorHAnsi"/>
          <w:i/>
          <w:spacing w:val="-1"/>
          <w:sz w:val="22"/>
          <w:szCs w:val="22"/>
        </w:rPr>
        <w:t>e</w:t>
      </w:r>
      <w:r w:rsidRPr="00F323B1">
        <w:rPr>
          <w:rFonts w:asciiTheme="minorHAnsi" w:eastAsia="Garamond" w:hAnsiTheme="minorHAnsi" w:cstheme="minorHAnsi"/>
          <w:i/>
          <w:sz w:val="22"/>
          <w:szCs w:val="22"/>
        </w:rPr>
        <w:t>n</w:t>
      </w:r>
      <w:r w:rsidRPr="00F323B1">
        <w:rPr>
          <w:rFonts w:asciiTheme="minorHAnsi" w:eastAsia="Garamond" w:hAnsiTheme="minorHAnsi" w:cstheme="minorHAnsi"/>
          <w:i/>
          <w:spacing w:val="2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i/>
          <w:sz w:val="22"/>
          <w:szCs w:val="22"/>
        </w:rPr>
        <w:t>s</w:t>
      </w:r>
      <w:r w:rsidRPr="00F323B1">
        <w:rPr>
          <w:rFonts w:asciiTheme="minorHAnsi" w:eastAsia="Garamond" w:hAnsiTheme="minorHAnsi" w:cstheme="minorHAnsi"/>
          <w:i/>
          <w:spacing w:val="-8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i/>
          <w:sz w:val="22"/>
          <w:szCs w:val="22"/>
        </w:rPr>
        <w:t>h</w:t>
      </w:r>
      <w:r w:rsidRPr="00F323B1">
        <w:rPr>
          <w:rFonts w:asciiTheme="minorHAnsi" w:eastAsia="Garamond" w:hAnsiTheme="minorHAnsi" w:cstheme="minorHAnsi"/>
          <w:i/>
          <w:spacing w:val="2"/>
          <w:sz w:val="22"/>
          <w:szCs w:val="22"/>
        </w:rPr>
        <w:t>o</w:t>
      </w:r>
      <w:r w:rsidRPr="00F323B1">
        <w:rPr>
          <w:rFonts w:asciiTheme="minorHAnsi" w:eastAsia="Garamond" w:hAnsiTheme="minorHAnsi" w:cstheme="minorHAnsi"/>
          <w:i/>
          <w:sz w:val="22"/>
          <w:szCs w:val="22"/>
        </w:rPr>
        <w:t>w</w:t>
      </w:r>
      <w:r w:rsidRPr="00F323B1">
        <w:rPr>
          <w:rFonts w:asciiTheme="minorHAnsi" w:eastAsia="Garamond" w:hAnsiTheme="minorHAnsi" w:cstheme="minorHAnsi"/>
          <w:i/>
          <w:spacing w:val="-4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i/>
          <w:sz w:val="22"/>
          <w:szCs w:val="22"/>
        </w:rPr>
        <w:t>to</w:t>
      </w:r>
      <w:r w:rsidRPr="00F323B1">
        <w:rPr>
          <w:rFonts w:asciiTheme="minorHAnsi" w:eastAsia="Garamond" w:hAnsiTheme="minorHAnsi" w:cstheme="minorHAnsi"/>
          <w:i/>
          <w:spacing w:val="-2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i/>
          <w:spacing w:val="2"/>
          <w:sz w:val="22"/>
          <w:szCs w:val="22"/>
        </w:rPr>
        <w:t>I</w:t>
      </w:r>
      <w:r w:rsidRPr="00F323B1">
        <w:rPr>
          <w:rFonts w:asciiTheme="minorHAnsi" w:eastAsia="Garamond" w:hAnsiTheme="minorHAnsi" w:cstheme="minorHAnsi"/>
          <w:i/>
          <w:sz w:val="22"/>
          <w:szCs w:val="22"/>
        </w:rPr>
        <w:t>nt</w:t>
      </w:r>
      <w:r w:rsidRPr="00F323B1">
        <w:rPr>
          <w:rFonts w:asciiTheme="minorHAnsi" w:eastAsia="Garamond" w:hAnsiTheme="minorHAnsi" w:cstheme="minorHAnsi"/>
          <w:i/>
          <w:spacing w:val="-1"/>
          <w:sz w:val="22"/>
          <w:szCs w:val="22"/>
        </w:rPr>
        <w:t>e</w:t>
      </w:r>
      <w:r w:rsidRPr="00F323B1">
        <w:rPr>
          <w:rFonts w:asciiTheme="minorHAnsi" w:eastAsia="Garamond" w:hAnsiTheme="minorHAnsi" w:cstheme="minorHAnsi"/>
          <w:i/>
          <w:spacing w:val="1"/>
          <w:sz w:val="22"/>
          <w:szCs w:val="22"/>
        </w:rPr>
        <w:t>r</w:t>
      </w:r>
      <w:r w:rsidRPr="00F323B1">
        <w:rPr>
          <w:rFonts w:asciiTheme="minorHAnsi" w:eastAsia="Garamond" w:hAnsiTheme="minorHAnsi" w:cstheme="minorHAnsi"/>
          <w:i/>
          <w:sz w:val="22"/>
          <w:szCs w:val="22"/>
        </w:rPr>
        <w:t>vi</w:t>
      </w:r>
      <w:r w:rsidRPr="00F323B1">
        <w:rPr>
          <w:rFonts w:asciiTheme="minorHAnsi" w:eastAsia="Garamond" w:hAnsiTheme="minorHAnsi" w:cstheme="minorHAnsi"/>
          <w:i/>
          <w:spacing w:val="1"/>
          <w:sz w:val="22"/>
          <w:szCs w:val="22"/>
        </w:rPr>
        <w:t>e</w:t>
      </w:r>
      <w:r w:rsidRPr="00F323B1">
        <w:rPr>
          <w:rFonts w:asciiTheme="minorHAnsi" w:eastAsia="Garamond" w:hAnsiTheme="minorHAnsi" w:cstheme="minorHAnsi"/>
          <w:i/>
          <w:sz w:val="22"/>
          <w:szCs w:val="22"/>
        </w:rPr>
        <w:t>w</w:t>
      </w:r>
      <w:r w:rsidRPr="00F323B1">
        <w:rPr>
          <w:rFonts w:asciiTheme="minorHAnsi" w:eastAsia="Garamond" w:hAnsiTheme="minorHAnsi" w:cstheme="minorHAnsi"/>
          <w:i/>
          <w:spacing w:val="-9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i/>
          <w:spacing w:val="1"/>
          <w:sz w:val="22"/>
          <w:szCs w:val="22"/>
        </w:rPr>
        <w:t>Cl</w:t>
      </w:r>
      <w:r w:rsidRPr="00F323B1">
        <w:rPr>
          <w:rFonts w:asciiTheme="minorHAnsi" w:eastAsia="Garamond" w:hAnsiTheme="minorHAnsi" w:cstheme="minorHAnsi"/>
          <w:i/>
          <w:sz w:val="22"/>
          <w:szCs w:val="22"/>
        </w:rPr>
        <w:t>ie</w:t>
      </w:r>
      <w:r w:rsidRPr="00F323B1">
        <w:rPr>
          <w:rFonts w:asciiTheme="minorHAnsi" w:eastAsia="Garamond" w:hAnsiTheme="minorHAnsi" w:cstheme="minorHAnsi"/>
          <w:i/>
          <w:spacing w:val="-1"/>
          <w:sz w:val="22"/>
          <w:szCs w:val="22"/>
        </w:rPr>
        <w:t>n</w:t>
      </w:r>
      <w:r w:rsidRPr="00F323B1">
        <w:rPr>
          <w:rFonts w:asciiTheme="minorHAnsi" w:eastAsia="Garamond" w:hAnsiTheme="minorHAnsi" w:cstheme="minorHAnsi"/>
          <w:i/>
          <w:spacing w:val="2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i/>
          <w:sz w:val="22"/>
          <w:szCs w:val="22"/>
        </w:rPr>
        <w:t>s</w:t>
      </w:r>
      <w:r w:rsidRPr="00F323B1">
        <w:rPr>
          <w:rFonts w:asciiTheme="minorHAnsi" w:eastAsia="Garamond" w:hAnsiTheme="minorHAnsi" w:cstheme="minorHAnsi"/>
          <w:i/>
          <w:spacing w:val="-6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i/>
          <w:sz w:val="22"/>
          <w:szCs w:val="22"/>
        </w:rPr>
        <w:t>and</w:t>
      </w:r>
      <w:r w:rsidRPr="00F323B1">
        <w:rPr>
          <w:rFonts w:asciiTheme="minorHAnsi" w:eastAsia="Garamond" w:hAnsiTheme="minorHAnsi" w:cstheme="minorHAnsi"/>
          <w:i/>
          <w:spacing w:val="-3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i/>
          <w:sz w:val="22"/>
          <w:szCs w:val="22"/>
        </w:rPr>
        <w:t>I</w:t>
      </w:r>
      <w:r w:rsidRPr="00F323B1">
        <w:rPr>
          <w:rFonts w:asciiTheme="minorHAnsi" w:eastAsia="Garamond" w:hAnsiTheme="minorHAnsi" w:cstheme="minorHAnsi"/>
          <w:i/>
          <w:spacing w:val="3"/>
          <w:sz w:val="22"/>
          <w:szCs w:val="22"/>
        </w:rPr>
        <w:t>n</w:t>
      </w:r>
      <w:r w:rsidRPr="00F323B1">
        <w:rPr>
          <w:rFonts w:asciiTheme="minorHAnsi" w:eastAsia="Garamond" w:hAnsiTheme="minorHAnsi" w:cstheme="minorHAnsi"/>
          <w:i/>
          <w:sz w:val="22"/>
          <w:szCs w:val="22"/>
        </w:rPr>
        <w:t>vest</w:t>
      </w:r>
      <w:r w:rsidRPr="00F323B1">
        <w:rPr>
          <w:rFonts w:asciiTheme="minorHAnsi" w:eastAsia="Garamond" w:hAnsiTheme="minorHAnsi" w:cstheme="minorHAnsi"/>
          <w:i/>
          <w:spacing w:val="3"/>
          <w:sz w:val="22"/>
          <w:szCs w:val="22"/>
        </w:rPr>
        <w:t>i</w:t>
      </w:r>
      <w:r w:rsidRPr="00F323B1">
        <w:rPr>
          <w:rFonts w:asciiTheme="minorHAnsi" w:eastAsia="Garamond" w:hAnsiTheme="minorHAnsi" w:cstheme="minorHAnsi"/>
          <w:i/>
          <w:sz w:val="22"/>
          <w:szCs w:val="22"/>
        </w:rPr>
        <w:t>gate</w:t>
      </w:r>
      <w:r w:rsidRPr="00F323B1">
        <w:rPr>
          <w:rFonts w:asciiTheme="minorHAnsi" w:eastAsia="Garamond" w:hAnsiTheme="minorHAnsi" w:cstheme="minorHAnsi"/>
          <w:i/>
          <w:spacing w:val="-9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i/>
          <w:sz w:val="22"/>
          <w:szCs w:val="22"/>
        </w:rPr>
        <w:t>Fac</w:t>
      </w:r>
      <w:r w:rsidRPr="00F323B1">
        <w:rPr>
          <w:rFonts w:asciiTheme="minorHAnsi" w:eastAsia="Garamond" w:hAnsiTheme="minorHAnsi" w:cstheme="minorHAnsi"/>
          <w:i/>
          <w:spacing w:val="2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i/>
          <w:sz w:val="22"/>
          <w:szCs w:val="22"/>
        </w:rPr>
        <w:t xml:space="preserve">s  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(</w:t>
      </w:r>
      <w:r w:rsidRPr="00F323B1">
        <w:rPr>
          <w:rFonts w:asciiTheme="minorHAnsi" w:eastAsia="Garamond" w:hAnsiTheme="minorHAnsi" w:cstheme="minorHAnsi"/>
          <w:sz w:val="22"/>
          <w:szCs w:val="22"/>
        </w:rPr>
        <w:t>confe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r</w:t>
      </w:r>
      <w:r w:rsidRPr="00F323B1">
        <w:rPr>
          <w:rFonts w:asciiTheme="minorHAnsi" w:eastAsia="Garamond" w:hAnsiTheme="minorHAnsi" w:cstheme="minorHAnsi"/>
          <w:sz w:val="22"/>
          <w:szCs w:val="22"/>
        </w:rPr>
        <w:t>ence</w:t>
      </w:r>
      <w:r w:rsidRPr="00F323B1">
        <w:rPr>
          <w:rFonts w:asciiTheme="minorHAnsi" w:eastAsia="Garamond" w:hAnsiTheme="minorHAnsi" w:cstheme="minorHAnsi"/>
          <w:spacing w:val="-10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p</w:t>
      </w:r>
      <w:r w:rsidRPr="00F323B1">
        <w:rPr>
          <w:rFonts w:asciiTheme="minorHAnsi" w:eastAsia="Garamond" w:hAnsiTheme="minorHAnsi" w:cstheme="minorHAnsi"/>
          <w:sz w:val="22"/>
          <w:szCs w:val="22"/>
        </w:rPr>
        <w:t>re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F323B1">
        <w:rPr>
          <w:rFonts w:asciiTheme="minorHAnsi" w:eastAsia="Garamond" w:hAnsiTheme="minorHAnsi" w:cstheme="minorHAnsi"/>
          <w:sz w:val="22"/>
          <w:szCs w:val="22"/>
        </w:rPr>
        <w:t>e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n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sz w:val="22"/>
          <w:szCs w:val="22"/>
        </w:rPr>
        <w:t>a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sz w:val="22"/>
          <w:szCs w:val="22"/>
        </w:rPr>
        <w:t>i</w:t>
      </w:r>
      <w:r w:rsidRPr="00F323B1">
        <w:rPr>
          <w:rFonts w:asciiTheme="minorHAnsi" w:eastAsia="Garamond" w:hAnsiTheme="minorHAnsi" w:cstheme="minorHAnsi"/>
          <w:spacing w:val="3"/>
          <w:sz w:val="22"/>
          <w:szCs w:val="22"/>
        </w:rPr>
        <w:t>o</w:t>
      </w:r>
      <w:r w:rsidRPr="00F323B1">
        <w:rPr>
          <w:rFonts w:asciiTheme="minorHAnsi" w:eastAsia="Garamond" w:hAnsiTheme="minorHAnsi" w:cstheme="minorHAnsi"/>
          <w:sz w:val="22"/>
          <w:szCs w:val="22"/>
        </w:rPr>
        <w:t>n</w:t>
      </w:r>
      <w:r w:rsidRPr="00F323B1">
        <w:rPr>
          <w:rFonts w:asciiTheme="minorHAnsi" w:eastAsia="Garamond" w:hAnsiTheme="minorHAnsi" w:cstheme="minorHAnsi"/>
          <w:spacing w:val="-12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on Sep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F323B1">
        <w:rPr>
          <w:rFonts w:asciiTheme="minorHAnsi" w:eastAsia="Garamond" w:hAnsiTheme="minorHAnsi" w:cstheme="minorHAnsi"/>
          <w:sz w:val="22"/>
          <w:szCs w:val="22"/>
        </w:rPr>
        <w:t>m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b</w:t>
      </w:r>
      <w:r w:rsidRPr="00F323B1">
        <w:rPr>
          <w:rFonts w:asciiTheme="minorHAnsi" w:eastAsia="Garamond" w:hAnsiTheme="minorHAnsi" w:cstheme="minorHAnsi"/>
          <w:sz w:val="22"/>
          <w:szCs w:val="22"/>
        </w:rPr>
        <w:t>er</w:t>
      </w:r>
      <w:r w:rsidRPr="00F323B1">
        <w:rPr>
          <w:rFonts w:asciiTheme="minorHAnsi" w:eastAsia="Garamond" w:hAnsiTheme="minorHAnsi" w:cstheme="minorHAnsi"/>
          <w:spacing w:val="-11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17</w:t>
      </w:r>
      <w:r w:rsidRPr="00F323B1">
        <w:rPr>
          <w:rFonts w:asciiTheme="minorHAnsi" w:eastAsia="Garamond" w:hAnsiTheme="minorHAnsi" w:cstheme="minorHAnsi"/>
          <w:sz w:val="22"/>
          <w:szCs w:val="22"/>
        </w:rPr>
        <w:t>,</w:t>
      </w:r>
      <w:r w:rsidRPr="00F323B1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201</w:t>
      </w:r>
      <w:r w:rsidRPr="00F323B1">
        <w:rPr>
          <w:rFonts w:asciiTheme="minorHAnsi" w:eastAsia="Garamond" w:hAnsiTheme="minorHAnsi" w:cstheme="minorHAnsi"/>
          <w:sz w:val="22"/>
          <w:szCs w:val="22"/>
        </w:rPr>
        <w:t>1</w:t>
      </w:r>
      <w:r w:rsidRPr="00F323B1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at</w:t>
      </w:r>
      <w:r w:rsidRPr="00F323B1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sz w:val="22"/>
          <w:szCs w:val="22"/>
        </w:rPr>
        <w:t>he</w:t>
      </w:r>
      <w:r w:rsidRPr="00F323B1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4"/>
          <w:sz w:val="22"/>
          <w:szCs w:val="22"/>
        </w:rPr>
        <w:t>7</w:t>
      </w:r>
      <w:r w:rsidRPr="00F323B1">
        <w:rPr>
          <w:rFonts w:asciiTheme="minorHAnsi" w:eastAsia="Garamond" w:hAnsiTheme="minorHAnsi" w:cstheme="minorHAnsi"/>
          <w:spacing w:val="1"/>
          <w:position w:val="6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position w:val="6"/>
          <w:sz w:val="22"/>
          <w:szCs w:val="22"/>
        </w:rPr>
        <w:t>h</w:t>
      </w:r>
      <w:r w:rsidRPr="00F323B1">
        <w:rPr>
          <w:rFonts w:asciiTheme="minorHAnsi" w:eastAsia="Garamond" w:hAnsiTheme="minorHAnsi" w:cstheme="minorHAnsi"/>
          <w:spacing w:val="20"/>
          <w:position w:val="6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B</w:t>
      </w:r>
      <w:r w:rsidRPr="00F323B1">
        <w:rPr>
          <w:rFonts w:asciiTheme="minorHAnsi" w:eastAsia="Garamond" w:hAnsiTheme="minorHAnsi" w:cstheme="minorHAnsi"/>
          <w:sz w:val="22"/>
          <w:szCs w:val="22"/>
        </w:rPr>
        <w:t>ienn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F323B1">
        <w:rPr>
          <w:rFonts w:asciiTheme="minorHAnsi" w:eastAsia="Garamond" w:hAnsiTheme="minorHAnsi" w:cstheme="minorHAnsi"/>
          <w:sz w:val="22"/>
          <w:szCs w:val="22"/>
        </w:rPr>
        <w:t>al</w:t>
      </w:r>
      <w:r w:rsidRPr="00F323B1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F323B1">
        <w:rPr>
          <w:rFonts w:asciiTheme="minorHAnsi" w:eastAsia="Garamond" w:hAnsiTheme="minorHAnsi" w:cstheme="minorHAnsi"/>
          <w:sz w:val="22"/>
          <w:szCs w:val="22"/>
        </w:rPr>
        <w:t>e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n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sz w:val="22"/>
          <w:szCs w:val="22"/>
        </w:rPr>
        <w:t>ral</w:t>
      </w:r>
      <w:r w:rsidRPr="00F323B1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3"/>
          <w:sz w:val="22"/>
          <w:szCs w:val="22"/>
        </w:rPr>
        <w:t>S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sz w:val="22"/>
          <w:szCs w:val="22"/>
        </w:rPr>
        <w:t>a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F323B1">
        <w:rPr>
          <w:rFonts w:asciiTheme="minorHAnsi" w:eastAsia="Garamond" w:hAnsiTheme="minorHAnsi" w:cstheme="minorHAnsi"/>
          <w:sz w:val="22"/>
          <w:szCs w:val="22"/>
        </w:rPr>
        <w:t>s</w:t>
      </w:r>
      <w:r w:rsidRPr="00F323B1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L</w:t>
      </w:r>
      <w:r w:rsidRPr="00F323B1">
        <w:rPr>
          <w:rFonts w:asciiTheme="minorHAnsi" w:eastAsia="Garamond" w:hAnsiTheme="minorHAnsi" w:cstheme="minorHAnsi"/>
          <w:spacing w:val="3"/>
          <w:sz w:val="22"/>
          <w:szCs w:val="22"/>
        </w:rPr>
        <w:t>e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g</w:t>
      </w:r>
      <w:r w:rsidRPr="00F323B1">
        <w:rPr>
          <w:rFonts w:asciiTheme="minorHAnsi" w:eastAsia="Garamond" w:hAnsiTheme="minorHAnsi" w:cstheme="minorHAnsi"/>
          <w:sz w:val="22"/>
          <w:szCs w:val="22"/>
        </w:rPr>
        <w:t>al</w:t>
      </w:r>
      <w:r w:rsidRPr="00F323B1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W</w:t>
      </w:r>
      <w:r w:rsidRPr="00F323B1">
        <w:rPr>
          <w:rFonts w:asciiTheme="minorHAnsi" w:eastAsia="Garamond" w:hAnsiTheme="minorHAnsi" w:cstheme="minorHAnsi"/>
          <w:sz w:val="22"/>
          <w:szCs w:val="22"/>
        </w:rPr>
        <w:t>riti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n</w:t>
      </w:r>
      <w:r w:rsidRPr="00F323B1">
        <w:rPr>
          <w:rFonts w:asciiTheme="minorHAnsi" w:eastAsia="Garamond" w:hAnsiTheme="minorHAnsi" w:cstheme="minorHAnsi"/>
          <w:sz w:val="22"/>
          <w:szCs w:val="22"/>
        </w:rPr>
        <w:t>g</w:t>
      </w:r>
      <w:r w:rsidRPr="00F323B1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F323B1">
        <w:rPr>
          <w:rFonts w:asciiTheme="minorHAnsi" w:eastAsia="Garamond" w:hAnsiTheme="minorHAnsi" w:cstheme="minorHAnsi"/>
          <w:sz w:val="22"/>
          <w:szCs w:val="22"/>
        </w:rPr>
        <w:t>o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n</w:t>
      </w:r>
      <w:r w:rsidRPr="00F323B1">
        <w:rPr>
          <w:rFonts w:asciiTheme="minorHAnsi" w:eastAsia="Garamond" w:hAnsiTheme="minorHAnsi" w:cstheme="minorHAnsi"/>
          <w:sz w:val="22"/>
          <w:szCs w:val="22"/>
        </w:rPr>
        <w:t>ference</w:t>
      </w:r>
      <w:r w:rsidRPr="00F323B1">
        <w:rPr>
          <w:rFonts w:asciiTheme="minorHAnsi" w:eastAsia="Garamond" w:hAnsiTheme="minorHAnsi" w:cstheme="minorHAnsi"/>
          <w:spacing w:val="-12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 xml:space="preserve">in 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F323B1">
        <w:rPr>
          <w:rFonts w:asciiTheme="minorHAnsi" w:eastAsia="Garamond" w:hAnsiTheme="minorHAnsi" w:cstheme="minorHAnsi"/>
          <w:sz w:val="22"/>
          <w:szCs w:val="22"/>
        </w:rPr>
        <w:t>hicago,</w:t>
      </w:r>
      <w:r w:rsidRPr="00F323B1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I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L</w:t>
      </w:r>
      <w:r w:rsidRPr="00F323B1">
        <w:rPr>
          <w:rFonts w:asciiTheme="minorHAnsi" w:eastAsia="Garamond" w:hAnsiTheme="minorHAnsi" w:cstheme="minorHAnsi"/>
          <w:sz w:val="22"/>
          <w:szCs w:val="22"/>
        </w:rPr>
        <w:t>)</w:t>
      </w:r>
    </w:p>
    <w:p w14:paraId="76C47EB2" w14:textId="77777777" w:rsidR="00C70723" w:rsidRPr="00F323B1" w:rsidRDefault="00C70723" w:rsidP="00F323B1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6B3D6201" w14:textId="77777777" w:rsidR="00C70723" w:rsidRPr="00F323B1" w:rsidRDefault="00031F64" w:rsidP="00F323B1">
      <w:pPr>
        <w:tabs>
          <w:tab w:val="left" w:pos="820"/>
        </w:tabs>
        <w:ind w:left="820" w:right="287" w:hanging="360"/>
        <w:rPr>
          <w:rFonts w:asciiTheme="minorHAnsi" w:eastAsia="Garamond" w:hAnsiTheme="minorHAnsi" w:cstheme="minorHAnsi"/>
          <w:sz w:val="22"/>
          <w:szCs w:val="22"/>
        </w:rPr>
      </w:pPr>
      <w:r w:rsidRPr="00F323B1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F323B1">
        <w:rPr>
          <w:rFonts w:asciiTheme="minorHAnsi" w:eastAsia="Segoe MDL2 Assets" w:hAnsiTheme="minorHAnsi" w:cstheme="minorHAnsi"/>
          <w:sz w:val="22"/>
          <w:szCs w:val="22"/>
        </w:rPr>
        <w:tab/>
      </w:r>
      <w:r w:rsidRPr="00F323B1">
        <w:rPr>
          <w:rFonts w:asciiTheme="minorHAnsi" w:eastAsia="Garamond" w:hAnsiTheme="minorHAnsi" w:cstheme="minorHAnsi"/>
          <w:i/>
          <w:spacing w:val="1"/>
          <w:sz w:val="22"/>
          <w:szCs w:val="22"/>
        </w:rPr>
        <w:t>C</w:t>
      </w:r>
      <w:r w:rsidRPr="00F323B1">
        <w:rPr>
          <w:rFonts w:asciiTheme="minorHAnsi" w:eastAsia="Garamond" w:hAnsiTheme="minorHAnsi" w:cstheme="minorHAnsi"/>
          <w:i/>
          <w:sz w:val="22"/>
          <w:szCs w:val="22"/>
        </w:rPr>
        <w:t>o</w:t>
      </w:r>
      <w:r w:rsidRPr="00F323B1">
        <w:rPr>
          <w:rFonts w:asciiTheme="minorHAnsi" w:eastAsia="Garamond" w:hAnsiTheme="minorHAnsi" w:cstheme="minorHAnsi"/>
          <w:i/>
          <w:spacing w:val="-1"/>
          <w:sz w:val="22"/>
          <w:szCs w:val="22"/>
        </w:rPr>
        <w:t>n</w:t>
      </w:r>
      <w:r w:rsidRPr="00F323B1">
        <w:rPr>
          <w:rFonts w:asciiTheme="minorHAnsi" w:eastAsia="Garamond" w:hAnsiTheme="minorHAnsi" w:cstheme="minorHAnsi"/>
          <w:i/>
          <w:sz w:val="22"/>
          <w:szCs w:val="22"/>
        </w:rPr>
        <w:t>n</w:t>
      </w:r>
      <w:r w:rsidRPr="00F323B1">
        <w:rPr>
          <w:rFonts w:asciiTheme="minorHAnsi" w:eastAsia="Garamond" w:hAnsiTheme="minorHAnsi" w:cstheme="minorHAnsi"/>
          <w:i/>
          <w:spacing w:val="1"/>
          <w:sz w:val="22"/>
          <w:szCs w:val="22"/>
        </w:rPr>
        <w:t>e</w:t>
      </w:r>
      <w:r w:rsidRPr="00F323B1">
        <w:rPr>
          <w:rFonts w:asciiTheme="minorHAnsi" w:eastAsia="Garamond" w:hAnsiTheme="minorHAnsi" w:cstheme="minorHAnsi"/>
          <w:i/>
          <w:sz w:val="22"/>
          <w:szCs w:val="22"/>
        </w:rPr>
        <w:t>cting</w:t>
      </w:r>
      <w:r w:rsidRPr="00F323B1">
        <w:rPr>
          <w:rFonts w:asciiTheme="minorHAnsi" w:eastAsia="Garamond" w:hAnsiTheme="minorHAnsi" w:cstheme="minorHAnsi"/>
          <w:i/>
          <w:spacing w:val="-9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i/>
          <w:sz w:val="22"/>
          <w:szCs w:val="22"/>
        </w:rPr>
        <w:t>D</w:t>
      </w:r>
      <w:r w:rsidRPr="00F323B1">
        <w:rPr>
          <w:rFonts w:asciiTheme="minorHAnsi" w:eastAsia="Garamond" w:hAnsiTheme="minorHAnsi" w:cstheme="minorHAnsi"/>
          <w:i/>
          <w:spacing w:val="2"/>
          <w:sz w:val="22"/>
          <w:szCs w:val="22"/>
        </w:rPr>
        <w:t>o</w:t>
      </w:r>
      <w:r w:rsidRPr="00F323B1">
        <w:rPr>
          <w:rFonts w:asciiTheme="minorHAnsi" w:eastAsia="Garamond" w:hAnsiTheme="minorHAnsi" w:cstheme="minorHAnsi"/>
          <w:i/>
          <w:sz w:val="22"/>
          <w:szCs w:val="22"/>
        </w:rPr>
        <w:t>ctr</w:t>
      </w:r>
      <w:r w:rsidRPr="00F323B1">
        <w:rPr>
          <w:rFonts w:asciiTheme="minorHAnsi" w:eastAsia="Garamond" w:hAnsiTheme="minorHAnsi" w:cstheme="minorHAnsi"/>
          <w:i/>
          <w:spacing w:val="1"/>
          <w:sz w:val="22"/>
          <w:szCs w:val="22"/>
        </w:rPr>
        <w:t>i</w:t>
      </w:r>
      <w:r w:rsidRPr="00F323B1">
        <w:rPr>
          <w:rFonts w:asciiTheme="minorHAnsi" w:eastAsia="Garamond" w:hAnsiTheme="minorHAnsi" w:cstheme="minorHAnsi"/>
          <w:i/>
          <w:sz w:val="22"/>
          <w:szCs w:val="22"/>
        </w:rPr>
        <w:t>nal</w:t>
      </w:r>
      <w:r w:rsidRPr="00F323B1">
        <w:rPr>
          <w:rFonts w:asciiTheme="minorHAnsi" w:eastAsia="Garamond" w:hAnsiTheme="minorHAnsi" w:cstheme="minorHAnsi"/>
          <w:i/>
          <w:spacing w:val="-8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i/>
          <w:sz w:val="22"/>
          <w:szCs w:val="22"/>
        </w:rPr>
        <w:t>and</w:t>
      </w:r>
      <w:r w:rsidRPr="00F323B1">
        <w:rPr>
          <w:rFonts w:asciiTheme="minorHAnsi" w:eastAsia="Garamond" w:hAnsiTheme="minorHAnsi" w:cstheme="minorHAnsi"/>
          <w:i/>
          <w:spacing w:val="-3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i/>
          <w:spacing w:val="2"/>
          <w:sz w:val="22"/>
          <w:szCs w:val="22"/>
        </w:rPr>
        <w:t>P</w:t>
      </w:r>
      <w:r w:rsidRPr="00F323B1">
        <w:rPr>
          <w:rFonts w:asciiTheme="minorHAnsi" w:eastAsia="Garamond" w:hAnsiTheme="minorHAnsi" w:cstheme="minorHAnsi"/>
          <w:i/>
          <w:spacing w:val="1"/>
          <w:sz w:val="22"/>
          <w:szCs w:val="22"/>
        </w:rPr>
        <w:t>r</w:t>
      </w:r>
      <w:r w:rsidRPr="00F323B1">
        <w:rPr>
          <w:rFonts w:asciiTheme="minorHAnsi" w:eastAsia="Garamond" w:hAnsiTheme="minorHAnsi" w:cstheme="minorHAnsi"/>
          <w:i/>
          <w:sz w:val="22"/>
          <w:szCs w:val="22"/>
        </w:rPr>
        <w:t>actical</w:t>
      </w:r>
      <w:r w:rsidRPr="00F323B1">
        <w:rPr>
          <w:rFonts w:asciiTheme="minorHAnsi" w:eastAsia="Garamond" w:hAnsiTheme="minorHAnsi" w:cstheme="minorHAnsi"/>
          <w:i/>
          <w:spacing w:val="-7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i/>
          <w:spacing w:val="-1"/>
          <w:sz w:val="22"/>
          <w:szCs w:val="22"/>
        </w:rPr>
        <w:t>P</w:t>
      </w:r>
      <w:r w:rsidRPr="00F323B1">
        <w:rPr>
          <w:rFonts w:asciiTheme="minorHAnsi" w:eastAsia="Garamond" w:hAnsiTheme="minorHAnsi" w:cstheme="minorHAnsi"/>
          <w:i/>
          <w:spacing w:val="1"/>
          <w:sz w:val="22"/>
          <w:szCs w:val="22"/>
        </w:rPr>
        <w:t>r</w:t>
      </w:r>
      <w:r w:rsidRPr="00F323B1">
        <w:rPr>
          <w:rFonts w:asciiTheme="minorHAnsi" w:eastAsia="Garamond" w:hAnsiTheme="minorHAnsi" w:cstheme="minorHAnsi"/>
          <w:i/>
          <w:sz w:val="22"/>
          <w:szCs w:val="22"/>
        </w:rPr>
        <w:t>oble</w:t>
      </w:r>
      <w:r w:rsidRPr="00F323B1">
        <w:rPr>
          <w:rFonts w:asciiTheme="minorHAnsi" w:eastAsia="Garamond" w:hAnsiTheme="minorHAnsi" w:cstheme="minorHAnsi"/>
          <w:i/>
          <w:spacing w:val="3"/>
          <w:sz w:val="22"/>
          <w:szCs w:val="22"/>
        </w:rPr>
        <w:t>m</w:t>
      </w:r>
      <w:r w:rsidRPr="00F323B1">
        <w:rPr>
          <w:rFonts w:asciiTheme="minorHAnsi" w:eastAsia="Garamond" w:hAnsiTheme="minorHAnsi" w:cstheme="minorHAnsi"/>
          <w:i/>
          <w:sz w:val="22"/>
          <w:szCs w:val="22"/>
        </w:rPr>
        <w:t>-</w:t>
      </w:r>
      <w:r w:rsidRPr="00F323B1">
        <w:rPr>
          <w:rFonts w:asciiTheme="minorHAnsi" w:eastAsia="Garamond" w:hAnsiTheme="minorHAnsi" w:cstheme="minorHAnsi"/>
          <w:i/>
          <w:spacing w:val="2"/>
          <w:sz w:val="22"/>
          <w:szCs w:val="22"/>
        </w:rPr>
        <w:t>S</w:t>
      </w:r>
      <w:r w:rsidRPr="00F323B1">
        <w:rPr>
          <w:rFonts w:asciiTheme="minorHAnsi" w:eastAsia="Garamond" w:hAnsiTheme="minorHAnsi" w:cstheme="minorHAnsi"/>
          <w:i/>
          <w:sz w:val="22"/>
          <w:szCs w:val="22"/>
        </w:rPr>
        <w:t>olving</w:t>
      </w:r>
      <w:r w:rsidRPr="00F323B1">
        <w:rPr>
          <w:rFonts w:asciiTheme="minorHAnsi" w:eastAsia="Garamond" w:hAnsiTheme="minorHAnsi" w:cstheme="minorHAnsi"/>
          <w:i/>
          <w:spacing w:val="-14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i/>
          <w:spacing w:val="1"/>
          <w:sz w:val="22"/>
          <w:szCs w:val="22"/>
        </w:rPr>
        <w:t>I</w:t>
      </w:r>
      <w:r w:rsidRPr="00F323B1">
        <w:rPr>
          <w:rFonts w:asciiTheme="minorHAnsi" w:eastAsia="Garamond" w:hAnsiTheme="minorHAnsi" w:cstheme="minorHAnsi"/>
          <w:i/>
          <w:sz w:val="22"/>
          <w:szCs w:val="22"/>
        </w:rPr>
        <w:t>n</w:t>
      </w:r>
      <w:r w:rsidRPr="00F323B1">
        <w:rPr>
          <w:rFonts w:asciiTheme="minorHAnsi" w:eastAsia="Garamond" w:hAnsiTheme="minorHAnsi" w:cstheme="minorHAnsi"/>
          <w:i/>
          <w:spacing w:val="1"/>
          <w:sz w:val="22"/>
          <w:szCs w:val="22"/>
        </w:rPr>
        <w:t>s</w:t>
      </w:r>
      <w:r w:rsidRPr="00F323B1">
        <w:rPr>
          <w:rFonts w:asciiTheme="minorHAnsi" w:eastAsia="Garamond" w:hAnsiTheme="minorHAnsi" w:cstheme="minorHAnsi"/>
          <w:i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i/>
          <w:spacing w:val="1"/>
          <w:sz w:val="22"/>
          <w:szCs w:val="22"/>
        </w:rPr>
        <w:t>r</w:t>
      </w:r>
      <w:r w:rsidRPr="00F323B1">
        <w:rPr>
          <w:rFonts w:asciiTheme="minorHAnsi" w:eastAsia="Garamond" w:hAnsiTheme="minorHAnsi" w:cstheme="minorHAnsi"/>
          <w:i/>
          <w:sz w:val="22"/>
          <w:szCs w:val="22"/>
        </w:rPr>
        <w:t>u</w:t>
      </w:r>
      <w:r w:rsidRPr="00F323B1">
        <w:rPr>
          <w:rFonts w:asciiTheme="minorHAnsi" w:eastAsia="Garamond" w:hAnsiTheme="minorHAnsi" w:cstheme="minorHAnsi"/>
          <w:i/>
          <w:spacing w:val="-1"/>
          <w:sz w:val="22"/>
          <w:szCs w:val="22"/>
        </w:rPr>
        <w:t>c</w:t>
      </w:r>
      <w:r w:rsidRPr="00F323B1">
        <w:rPr>
          <w:rFonts w:asciiTheme="minorHAnsi" w:eastAsia="Garamond" w:hAnsiTheme="minorHAnsi" w:cstheme="minorHAnsi"/>
          <w:i/>
          <w:sz w:val="22"/>
          <w:szCs w:val="22"/>
        </w:rPr>
        <w:t>tion</w:t>
      </w:r>
      <w:r w:rsidRPr="00F323B1">
        <w:rPr>
          <w:rFonts w:asciiTheme="minorHAnsi" w:eastAsia="Garamond" w:hAnsiTheme="minorHAnsi" w:cstheme="minorHAnsi"/>
          <w:i/>
          <w:spacing w:val="-9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i/>
          <w:spacing w:val="2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i/>
          <w:sz w:val="22"/>
          <w:szCs w:val="22"/>
        </w:rPr>
        <w:t>o</w:t>
      </w:r>
      <w:r w:rsidRPr="00F323B1">
        <w:rPr>
          <w:rFonts w:asciiTheme="minorHAnsi" w:eastAsia="Garamond" w:hAnsiTheme="minorHAnsi" w:cstheme="minorHAnsi"/>
          <w:i/>
          <w:spacing w:val="-2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i/>
          <w:spacing w:val="-1"/>
          <w:sz w:val="22"/>
          <w:szCs w:val="22"/>
        </w:rPr>
        <w:t>E</w:t>
      </w:r>
      <w:r w:rsidRPr="00F323B1">
        <w:rPr>
          <w:rFonts w:asciiTheme="minorHAnsi" w:eastAsia="Garamond" w:hAnsiTheme="minorHAnsi" w:cstheme="minorHAnsi"/>
          <w:i/>
          <w:spacing w:val="2"/>
          <w:sz w:val="22"/>
          <w:szCs w:val="22"/>
        </w:rPr>
        <w:t>n</w:t>
      </w:r>
      <w:r w:rsidRPr="00F323B1">
        <w:rPr>
          <w:rFonts w:asciiTheme="minorHAnsi" w:eastAsia="Garamond" w:hAnsiTheme="minorHAnsi" w:cstheme="minorHAnsi"/>
          <w:i/>
          <w:sz w:val="22"/>
          <w:szCs w:val="22"/>
        </w:rPr>
        <w:t>han</w:t>
      </w:r>
      <w:r w:rsidRPr="00F323B1">
        <w:rPr>
          <w:rFonts w:asciiTheme="minorHAnsi" w:eastAsia="Garamond" w:hAnsiTheme="minorHAnsi" w:cstheme="minorHAnsi"/>
          <w:i/>
          <w:spacing w:val="2"/>
          <w:sz w:val="22"/>
          <w:szCs w:val="22"/>
        </w:rPr>
        <w:t>c</w:t>
      </w:r>
      <w:r w:rsidRPr="00F323B1">
        <w:rPr>
          <w:rFonts w:asciiTheme="minorHAnsi" w:eastAsia="Garamond" w:hAnsiTheme="minorHAnsi" w:cstheme="minorHAnsi"/>
          <w:i/>
          <w:sz w:val="22"/>
          <w:szCs w:val="22"/>
        </w:rPr>
        <w:t>e</w:t>
      </w:r>
      <w:r w:rsidRPr="00F323B1">
        <w:rPr>
          <w:rFonts w:asciiTheme="minorHAnsi" w:eastAsia="Garamond" w:hAnsiTheme="minorHAnsi" w:cstheme="minorHAnsi"/>
          <w:i/>
          <w:spacing w:val="-9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i/>
          <w:spacing w:val="1"/>
          <w:sz w:val="22"/>
          <w:szCs w:val="22"/>
        </w:rPr>
        <w:t>L</w:t>
      </w:r>
      <w:r w:rsidRPr="00F323B1">
        <w:rPr>
          <w:rFonts w:asciiTheme="minorHAnsi" w:eastAsia="Garamond" w:hAnsiTheme="minorHAnsi" w:cstheme="minorHAnsi"/>
          <w:i/>
          <w:spacing w:val="-1"/>
          <w:sz w:val="22"/>
          <w:szCs w:val="22"/>
        </w:rPr>
        <w:t>e</w:t>
      </w:r>
      <w:r w:rsidRPr="00F323B1">
        <w:rPr>
          <w:rFonts w:asciiTheme="minorHAnsi" w:eastAsia="Garamond" w:hAnsiTheme="minorHAnsi" w:cstheme="minorHAnsi"/>
          <w:i/>
          <w:sz w:val="22"/>
          <w:szCs w:val="22"/>
        </w:rPr>
        <w:t>gal</w:t>
      </w:r>
      <w:r w:rsidRPr="00F323B1">
        <w:rPr>
          <w:rFonts w:asciiTheme="minorHAnsi" w:eastAsia="Garamond" w:hAnsiTheme="minorHAnsi" w:cstheme="minorHAnsi"/>
          <w:i/>
          <w:spacing w:val="-2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i/>
          <w:sz w:val="22"/>
          <w:szCs w:val="22"/>
        </w:rPr>
        <w:t>Edu</w:t>
      </w:r>
      <w:r w:rsidRPr="00F323B1">
        <w:rPr>
          <w:rFonts w:asciiTheme="minorHAnsi" w:eastAsia="Garamond" w:hAnsiTheme="minorHAnsi" w:cstheme="minorHAnsi"/>
          <w:i/>
          <w:spacing w:val="-1"/>
          <w:sz w:val="22"/>
          <w:szCs w:val="22"/>
        </w:rPr>
        <w:t>c</w:t>
      </w:r>
      <w:r w:rsidRPr="00F323B1">
        <w:rPr>
          <w:rFonts w:asciiTheme="minorHAnsi" w:eastAsia="Garamond" w:hAnsiTheme="minorHAnsi" w:cstheme="minorHAnsi"/>
          <w:i/>
          <w:sz w:val="22"/>
          <w:szCs w:val="22"/>
        </w:rPr>
        <w:t>at</w:t>
      </w:r>
      <w:r w:rsidRPr="00F323B1">
        <w:rPr>
          <w:rFonts w:asciiTheme="minorHAnsi" w:eastAsia="Garamond" w:hAnsiTheme="minorHAnsi" w:cstheme="minorHAnsi"/>
          <w:i/>
          <w:spacing w:val="1"/>
          <w:sz w:val="22"/>
          <w:szCs w:val="22"/>
        </w:rPr>
        <w:t>i</w:t>
      </w:r>
      <w:r w:rsidRPr="00F323B1">
        <w:rPr>
          <w:rFonts w:asciiTheme="minorHAnsi" w:eastAsia="Garamond" w:hAnsiTheme="minorHAnsi" w:cstheme="minorHAnsi"/>
          <w:i/>
          <w:spacing w:val="2"/>
          <w:sz w:val="22"/>
          <w:szCs w:val="22"/>
        </w:rPr>
        <w:t>o</w:t>
      </w:r>
      <w:r w:rsidRPr="00F323B1">
        <w:rPr>
          <w:rFonts w:asciiTheme="minorHAnsi" w:eastAsia="Garamond" w:hAnsiTheme="minorHAnsi" w:cstheme="minorHAnsi"/>
          <w:i/>
          <w:sz w:val="22"/>
          <w:szCs w:val="22"/>
        </w:rPr>
        <w:t xml:space="preserve">n 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(</w:t>
      </w:r>
      <w:r w:rsidRPr="00F323B1">
        <w:rPr>
          <w:rFonts w:asciiTheme="minorHAnsi" w:eastAsia="Garamond" w:hAnsiTheme="minorHAnsi" w:cstheme="minorHAnsi"/>
          <w:sz w:val="22"/>
          <w:szCs w:val="22"/>
        </w:rPr>
        <w:t>panel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is</w:t>
      </w:r>
      <w:r w:rsidRPr="00F323B1">
        <w:rPr>
          <w:rFonts w:asciiTheme="minorHAnsi" w:eastAsia="Garamond" w:hAnsiTheme="minorHAnsi" w:cstheme="minorHAnsi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for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t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h</w:t>
      </w:r>
      <w:r w:rsidRPr="00F323B1">
        <w:rPr>
          <w:rFonts w:asciiTheme="minorHAnsi" w:eastAsia="Garamond" w:hAnsiTheme="minorHAnsi" w:cstheme="minorHAnsi"/>
          <w:sz w:val="22"/>
          <w:szCs w:val="22"/>
        </w:rPr>
        <w:t>e</w:t>
      </w:r>
      <w:r w:rsidRPr="00F323B1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2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01</w:t>
      </w:r>
      <w:r w:rsidRPr="00F323B1">
        <w:rPr>
          <w:rFonts w:asciiTheme="minorHAnsi" w:eastAsia="Garamond" w:hAnsiTheme="minorHAnsi" w:cstheme="minorHAnsi"/>
          <w:sz w:val="22"/>
          <w:szCs w:val="22"/>
        </w:rPr>
        <w:t>1</w:t>
      </w:r>
      <w:r w:rsidRPr="00F323B1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Annual</w:t>
      </w:r>
      <w:r w:rsidRPr="00F323B1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Me</w:t>
      </w:r>
      <w:r w:rsidRPr="00F323B1">
        <w:rPr>
          <w:rFonts w:asciiTheme="minorHAnsi" w:eastAsia="Garamond" w:hAnsiTheme="minorHAnsi" w:cstheme="minorHAnsi"/>
          <w:spacing w:val="3"/>
          <w:sz w:val="22"/>
          <w:szCs w:val="22"/>
        </w:rPr>
        <w:t>e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sz w:val="22"/>
          <w:szCs w:val="22"/>
        </w:rPr>
        <w:t>ing</w:t>
      </w:r>
      <w:r w:rsidRPr="00F323B1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P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r</w:t>
      </w:r>
      <w:r w:rsidRPr="00F323B1">
        <w:rPr>
          <w:rFonts w:asciiTheme="minorHAnsi" w:eastAsia="Garamond" w:hAnsiTheme="minorHAnsi" w:cstheme="minorHAnsi"/>
          <w:sz w:val="22"/>
          <w:szCs w:val="22"/>
        </w:rPr>
        <w:t>o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g</w:t>
      </w:r>
      <w:r w:rsidRPr="00F323B1">
        <w:rPr>
          <w:rFonts w:asciiTheme="minorHAnsi" w:eastAsia="Garamond" w:hAnsiTheme="minorHAnsi" w:cstheme="minorHAnsi"/>
          <w:sz w:val="22"/>
          <w:szCs w:val="22"/>
        </w:rPr>
        <w:t>r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a</w:t>
      </w:r>
      <w:r w:rsidRPr="00F323B1">
        <w:rPr>
          <w:rFonts w:asciiTheme="minorHAnsi" w:eastAsia="Garamond" w:hAnsiTheme="minorHAnsi" w:cstheme="minorHAnsi"/>
          <w:sz w:val="22"/>
          <w:szCs w:val="22"/>
        </w:rPr>
        <w:t>m</w:t>
      </w:r>
      <w:r w:rsidRPr="00F323B1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of</w:t>
      </w:r>
      <w:r w:rsidRPr="00F323B1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sz w:val="22"/>
          <w:szCs w:val="22"/>
        </w:rPr>
        <w:t>he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AALS</w:t>
      </w:r>
      <w:r w:rsidRPr="00F323B1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F323B1">
        <w:rPr>
          <w:rFonts w:asciiTheme="minorHAnsi" w:eastAsia="Garamond" w:hAnsiTheme="minorHAnsi" w:cstheme="minorHAnsi"/>
          <w:sz w:val="22"/>
          <w:szCs w:val="22"/>
        </w:rPr>
        <w:t>e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c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sz w:val="22"/>
          <w:szCs w:val="22"/>
        </w:rPr>
        <w:t>ion</w:t>
      </w:r>
      <w:r w:rsidRPr="00F323B1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on</w:t>
      </w:r>
      <w:r w:rsidRPr="00F323B1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Al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sz w:val="22"/>
          <w:szCs w:val="22"/>
        </w:rPr>
        <w:t>ern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a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sz w:val="22"/>
          <w:szCs w:val="22"/>
        </w:rPr>
        <w:t>i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v</w:t>
      </w:r>
      <w:r w:rsidRPr="00F323B1">
        <w:rPr>
          <w:rFonts w:asciiTheme="minorHAnsi" w:eastAsia="Garamond" w:hAnsiTheme="minorHAnsi" w:cstheme="minorHAnsi"/>
          <w:sz w:val="22"/>
          <w:szCs w:val="22"/>
        </w:rPr>
        <w:t>e Di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F323B1">
        <w:rPr>
          <w:rFonts w:asciiTheme="minorHAnsi" w:eastAsia="Garamond" w:hAnsiTheme="minorHAnsi" w:cstheme="minorHAnsi"/>
          <w:sz w:val="22"/>
          <w:szCs w:val="22"/>
        </w:rPr>
        <w:t>p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u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sz w:val="22"/>
          <w:szCs w:val="22"/>
        </w:rPr>
        <w:t>e</w:t>
      </w:r>
      <w:r w:rsidRPr="00F323B1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F323B1">
        <w:rPr>
          <w:rFonts w:asciiTheme="minorHAnsi" w:eastAsia="Garamond" w:hAnsiTheme="minorHAnsi" w:cstheme="minorHAnsi"/>
          <w:sz w:val="22"/>
          <w:szCs w:val="22"/>
        </w:rPr>
        <w:t>e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F323B1">
        <w:rPr>
          <w:rFonts w:asciiTheme="minorHAnsi" w:eastAsia="Garamond" w:hAnsiTheme="minorHAnsi" w:cstheme="minorHAnsi"/>
          <w:sz w:val="22"/>
          <w:szCs w:val="22"/>
        </w:rPr>
        <w:t>olution,</w:t>
      </w:r>
      <w:r w:rsidRPr="00F323B1">
        <w:rPr>
          <w:rFonts w:asciiTheme="minorHAnsi" w:eastAsia="Garamond" w:hAnsiTheme="minorHAnsi" w:cstheme="minorHAnsi"/>
          <w:spacing w:val="-11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3"/>
          <w:sz w:val="22"/>
          <w:szCs w:val="22"/>
        </w:rPr>
        <w:t>c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F323B1">
        <w:rPr>
          <w:rFonts w:asciiTheme="minorHAnsi" w:eastAsia="Garamond" w:hAnsiTheme="minorHAnsi" w:cstheme="minorHAnsi"/>
          <w:spacing w:val="3"/>
          <w:sz w:val="22"/>
          <w:szCs w:val="22"/>
        </w:rPr>
        <w:t>-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F323B1">
        <w:rPr>
          <w:rFonts w:asciiTheme="minorHAnsi" w:eastAsia="Garamond" w:hAnsiTheme="minorHAnsi" w:cstheme="minorHAnsi"/>
          <w:sz w:val="22"/>
          <w:szCs w:val="22"/>
        </w:rPr>
        <w:t>po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F323B1">
        <w:rPr>
          <w:rFonts w:asciiTheme="minorHAnsi" w:eastAsia="Garamond" w:hAnsiTheme="minorHAnsi" w:cstheme="minorHAnsi"/>
          <w:sz w:val="22"/>
          <w:szCs w:val="22"/>
        </w:rPr>
        <w:t>or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F323B1">
        <w:rPr>
          <w:rFonts w:asciiTheme="minorHAnsi" w:eastAsia="Garamond" w:hAnsiTheme="minorHAnsi" w:cstheme="minorHAnsi"/>
          <w:sz w:val="22"/>
          <w:szCs w:val="22"/>
        </w:rPr>
        <w:t>d</w:t>
      </w:r>
      <w:r w:rsidRPr="00F323B1">
        <w:rPr>
          <w:rFonts w:asciiTheme="minorHAnsi" w:eastAsia="Garamond" w:hAnsiTheme="minorHAnsi" w:cstheme="minorHAnsi"/>
          <w:spacing w:val="-14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 xml:space="preserve">by 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sz w:val="22"/>
          <w:szCs w:val="22"/>
        </w:rPr>
        <w:t>he</w:t>
      </w:r>
      <w:r w:rsidRPr="00F323B1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S</w:t>
      </w:r>
      <w:r w:rsidRPr="00F323B1">
        <w:rPr>
          <w:rFonts w:asciiTheme="minorHAnsi" w:eastAsia="Garamond" w:hAnsiTheme="minorHAnsi" w:cstheme="minorHAnsi"/>
          <w:sz w:val="22"/>
          <w:szCs w:val="22"/>
        </w:rPr>
        <w:t>e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c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sz w:val="22"/>
          <w:szCs w:val="22"/>
        </w:rPr>
        <w:t>i</w:t>
      </w:r>
      <w:r w:rsidRPr="00F323B1">
        <w:rPr>
          <w:rFonts w:asciiTheme="minorHAnsi" w:eastAsia="Garamond" w:hAnsiTheme="minorHAnsi" w:cstheme="minorHAnsi"/>
          <w:spacing w:val="3"/>
          <w:sz w:val="22"/>
          <w:szCs w:val="22"/>
        </w:rPr>
        <w:t>o</w:t>
      </w:r>
      <w:r w:rsidRPr="00F323B1">
        <w:rPr>
          <w:rFonts w:asciiTheme="minorHAnsi" w:eastAsia="Garamond" w:hAnsiTheme="minorHAnsi" w:cstheme="minorHAnsi"/>
          <w:sz w:val="22"/>
          <w:szCs w:val="22"/>
        </w:rPr>
        <w:t>n</w:t>
      </w:r>
      <w:r w:rsidRPr="00F323B1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on</w:t>
      </w:r>
      <w:r w:rsidRPr="00F323B1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sz w:val="22"/>
          <w:szCs w:val="22"/>
        </w:rPr>
        <w:t>eachi</w:t>
      </w:r>
      <w:r w:rsidRPr="00F323B1">
        <w:rPr>
          <w:rFonts w:asciiTheme="minorHAnsi" w:eastAsia="Garamond" w:hAnsiTheme="minorHAnsi" w:cstheme="minorHAnsi"/>
          <w:spacing w:val="3"/>
          <w:sz w:val="22"/>
          <w:szCs w:val="22"/>
        </w:rPr>
        <w:t>n</w:t>
      </w:r>
      <w:r w:rsidRPr="00F323B1">
        <w:rPr>
          <w:rFonts w:asciiTheme="minorHAnsi" w:eastAsia="Garamond" w:hAnsiTheme="minorHAnsi" w:cstheme="minorHAnsi"/>
          <w:sz w:val="22"/>
          <w:szCs w:val="22"/>
        </w:rPr>
        <w:t>g</w:t>
      </w:r>
      <w:r w:rsidRPr="00F323B1">
        <w:rPr>
          <w:rFonts w:asciiTheme="minorHAnsi" w:eastAsia="Garamond" w:hAnsiTheme="minorHAnsi" w:cstheme="minorHAnsi"/>
          <w:spacing w:val="-10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M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sz w:val="22"/>
          <w:szCs w:val="22"/>
        </w:rPr>
        <w:t>h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F323B1">
        <w:rPr>
          <w:rFonts w:asciiTheme="minorHAnsi" w:eastAsia="Garamond" w:hAnsiTheme="minorHAnsi" w:cstheme="minorHAnsi"/>
          <w:sz w:val="22"/>
          <w:szCs w:val="22"/>
        </w:rPr>
        <w:t>d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)</w:t>
      </w:r>
      <w:r w:rsidRPr="00F323B1">
        <w:rPr>
          <w:rFonts w:asciiTheme="minorHAnsi" w:eastAsia="Garamond" w:hAnsiTheme="minorHAnsi" w:cstheme="minorHAnsi"/>
          <w:sz w:val="22"/>
          <w:szCs w:val="22"/>
        </w:rPr>
        <w:t>.</w:t>
      </w:r>
    </w:p>
    <w:p w14:paraId="2CE5BD92" w14:textId="77777777" w:rsidR="00C70723" w:rsidRPr="00F323B1" w:rsidRDefault="00C70723" w:rsidP="00F323B1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04A65199" w14:textId="77777777" w:rsidR="00C70723" w:rsidRPr="00F323B1" w:rsidRDefault="00031F64" w:rsidP="00F323B1">
      <w:pPr>
        <w:ind w:left="460"/>
        <w:rPr>
          <w:rFonts w:asciiTheme="minorHAnsi" w:eastAsia="Garamond" w:hAnsiTheme="minorHAnsi" w:cstheme="minorHAnsi"/>
          <w:sz w:val="22"/>
          <w:szCs w:val="22"/>
        </w:rPr>
      </w:pPr>
      <w:r w:rsidRPr="00F323B1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</w:t>
      </w:r>
      <w:r w:rsidRPr="00F323B1">
        <w:rPr>
          <w:rFonts w:asciiTheme="minorHAnsi" w:eastAsia="Segoe MDL2 Assets" w:hAnsiTheme="minorHAnsi" w:cstheme="minorHAnsi"/>
          <w:spacing w:val="17"/>
          <w:w w:val="45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i/>
          <w:spacing w:val="1"/>
          <w:sz w:val="22"/>
          <w:szCs w:val="22"/>
        </w:rPr>
        <w:t>R</w:t>
      </w:r>
      <w:r w:rsidRPr="00F323B1">
        <w:rPr>
          <w:rFonts w:asciiTheme="minorHAnsi" w:eastAsia="Garamond" w:hAnsiTheme="minorHAnsi" w:cstheme="minorHAnsi"/>
          <w:i/>
          <w:sz w:val="22"/>
          <w:szCs w:val="22"/>
        </w:rPr>
        <w:t>ise</w:t>
      </w:r>
      <w:r w:rsidRPr="00F323B1">
        <w:rPr>
          <w:rFonts w:asciiTheme="minorHAnsi" w:eastAsia="Garamond" w:hAnsiTheme="minorHAnsi" w:cstheme="minorHAnsi"/>
          <w:i/>
          <w:spacing w:val="-6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i/>
          <w:sz w:val="22"/>
          <w:szCs w:val="22"/>
        </w:rPr>
        <w:t>of</w:t>
      </w:r>
      <w:r w:rsidRPr="00F323B1">
        <w:rPr>
          <w:rFonts w:asciiTheme="minorHAnsi" w:eastAsia="Garamond" w:hAnsiTheme="minorHAnsi" w:cstheme="minorHAnsi"/>
          <w:i/>
          <w:spacing w:val="-1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i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i/>
          <w:spacing w:val="2"/>
          <w:sz w:val="22"/>
          <w:szCs w:val="22"/>
        </w:rPr>
        <w:t>h</w:t>
      </w:r>
      <w:r w:rsidRPr="00F323B1">
        <w:rPr>
          <w:rFonts w:asciiTheme="minorHAnsi" w:eastAsia="Garamond" w:hAnsiTheme="minorHAnsi" w:cstheme="minorHAnsi"/>
          <w:i/>
          <w:sz w:val="22"/>
          <w:szCs w:val="22"/>
        </w:rPr>
        <w:t>e</w:t>
      </w:r>
      <w:r w:rsidRPr="00F323B1">
        <w:rPr>
          <w:rFonts w:asciiTheme="minorHAnsi" w:eastAsia="Garamond" w:hAnsiTheme="minorHAnsi" w:cstheme="minorHAnsi"/>
          <w:i/>
          <w:spacing w:val="-3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i/>
          <w:spacing w:val="-1"/>
          <w:sz w:val="22"/>
          <w:szCs w:val="22"/>
        </w:rPr>
        <w:t>P</w:t>
      </w:r>
      <w:r w:rsidRPr="00F323B1">
        <w:rPr>
          <w:rFonts w:asciiTheme="minorHAnsi" w:eastAsia="Garamond" w:hAnsiTheme="minorHAnsi" w:cstheme="minorHAnsi"/>
          <w:i/>
          <w:sz w:val="22"/>
          <w:szCs w:val="22"/>
        </w:rPr>
        <w:t>i</w:t>
      </w:r>
      <w:r w:rsidRPr="00F323B1">
        <w:rPr>
          <w:rFonts w:asciiTheme="minorHAnsi" w:eastAsia="Garamond" w:hAnsiTheme="minorHAnsi" w:cstheme="minorHAnsi"/>
          <w:i/>
          <w:spacing w:val="3"/>
          <w:sz w:val="22"/>
          <w:szCs w:val="22"/>
        </w:rPr>
        <w:t>n</w:t>
      </w:r>
      <w:r w:rsidRPr="00F323B1">
        <w:rPr>
          <w:rFonts w:asciiTheme="minorHAnsi" w:eastAsia="Garamond" w:hAnsiTheme="minorHAnsi" w:cstheme="minorHAnsi"/>
          <w:i/>
          <w:sz w:val="22"/>
          <w:szCs w:val="22"/>
        </w:rPr>
        <w:t>k</w:t>
      </w:r>
      <w:r w:rsidRPr="00F323B1">
        <w:rPr>
          <w:rFonts w:asciiTheme="minorHAnsi" w:eastAsia="Garamond" w:hAnsiTheme="minorHAnsi" w:cstheme="minorHAnsi"/>
          <w:i/>
          <w:spacing w:val="-4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i/>
          <w:sz w:val="22"/>
          <w:szCs w:val="22"/>
        </w:rPr>
        <w:t>Co</w:t>
      </w:r>
      <w:r w:rsidRPr="00F323B1">
        <w:rPr>
          <w:rFonts w:asciiTheme="minorHAnsi" w:eastAsia="Garamond" w:hAnsiTheme="minorHAnsi" w:cstheme="minorHAnsi"/>
          <w:i/>
          <w:spacing w:val="1"/>
          <w:sz w:val="22"/>
          <w:szCs w:val="22"/>
        </w:rPr>
        <w:t>ll</w:t>
      </w:r>
      <w:r w:rsidRPr="00F323B1">
        <w:rPr>
          <w:rFonts w:asciiTheme="minorHAnsi" w:eastAsia="Garamond" w:hAnsiTheme="minorHAnsi" w:cstheme="minorHAnsi"/>
          <w:i/>
          <w:sz w:val="22"/>
          <w:szCs w:val="22"/>
        </w:rPr>
        <w:t>a</w:t>
      </w:r>
      <w:r w:rsidRPr="00F323B1">
        <w:rPr>
          <w:rFonts w:asciiTheme="minorHAnsi" w:eastAsia="Garamond" w:hAnsiTheme="minorHAnsi" w:cstheme="minorHAnsi"/>
          <w:i/>
          <w:spacing w:val="1"/>
          <w:sz w:val="22"/>
          <w:szCs w:val="22"/>
        </w:rPr>
        <w:t>r</w:t>
      </w:r>
      <w:r w:rsidRPr="00F323B1">
        <w:rPr>
          <w:rFonts w:asciiTheme="minorHAnsi" w:eastAsia="Garamond" w:hAnsiTheme="minorHAnsi" w:cstheme="minorHAnsi"/>
          <w:i/>
          <w:spacing w:val="-1"/>
          <w:sz w:val="22"/>
          <w:szCs w:val="22"/>
        </w:rPr>
        <w:t>s</w:t>
      </w:r>
      <w:r w:rsidRPr="00F323B1">
        <w:rPr>
          <w:rFonts w:asciiTheme="minorHAnsi" w:eastAsia="Garamond" w:hAnsiTheme="minorHAnsi" w:cstheme="minorHAnsi"/>
          <w:i/>
          <w:sz w:val="22"/>
          <w:szCs w:val="22"/>
        </w:rPr>
        <w:t>:</w:t>
      </w:r>
      <w:r w:rsidRPr="00F323B1">
        <w:rPr>
          <w:rFonts w:asciiTheme="minorHAnsi" w:eastAsia="Garamond" w:hAnsiTheme="minorHAnsi" w:cstheme="minorHAnsi"/>
          <w:i/>
          <w:spacing w:val="61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i/>
          <w:spacing w:val="1"/>
          <w:sz w:val="22"/>
          <w:szCs w:val="22"/>
        </w:rPr>
        <w:t>W</w:t>
      </w:r>
      <w:r w:rsidRPr="00F323B1">
        <w:rPr>
          <w:rFonts w:asciiTheme="minorHAnsi" w:eastAsia="Garamond" w:hAnsiTheme="minorHAnsi" w:cstheme="minorHAnsi"/>
          <w:i/>
          <w:sz w:val="22"/>
          <w:szCs w:val="22"/>
        </w:rPr>
        <w:t>omen</w:t>
      </w:r>
      <w:r w:rsidRPr="00F323B1">
        <w:rPr>
          <w:rFonts w:asciiTheme="minorHAnsi" w:eastAsia="Garamond" w:hAnsiTheme="minorHAnsi" w:cstheme="minorHAnsi"/>
          <w:i/>
          <w:spacing w:val="-8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i/>
          <w:sz w:val="22"/>
          <w:szCs w:val="22"/>
        </w:rPr>
        <w:t>in</w:t>
      </w:r>
      <w:r w:rsidRPr="00F323B1">
        <w:rPr>
          <w:rFonts w:asciiTheme="minorHAnsi" w:eastAsia="Garamond" w:hAnsiTheme="minorHAnsi" w:cstheme="minorHAnsi"/>
          <w:i/>
          <w:spacing w:val="-2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i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i/>
          <w:spacing w:val="2"/>
          <w:sz w:val="22"/>
          <w:szCs w:val="22"/>
        </w:rPr>
        <w:t>h</w:t>
      </w:r>
      <w:r w:rsidRPr="00F323B1">
        <w:rPr>
          <w:rFonts w:asciiTheme="minorHAnsi" w:eastAsia="Garamond" w:hAnsiTheme="minorHAnsi" w:cstheme="minorHAnsi"/>
          <w:i/>
          <w:sz w:val="22"/>
          <w:szCs w:val="22"/>
        </w:rPr>
        <w:t>e</w:t>
      </w:r>
      <w:r w:rsidRPr="00F323B1">
        <w:rPr>
          <w:rFonts w:asciiTheme="minorHAnsi" w:eastAsia="Garamond" w:hAnsiTheme="minorHAnsi" w:cstheme="minorHAnsi"/>
          <w:i/>
          <w:spacing w:val="-3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i/>
          <w:spacing w:val="1"/>
          <w:sz w:val="22"/>
          <w:szCs w:val="22"/>
        </w:rPr>
        <w:t>L</w:t>
      </w:r>
      <w:r w:rsidRPr="00F323B1">
        <w:rPr>
          <w:rFonts w:asciiTheme="minorHAnsi" w:eastAsia="Garamond" w:hAnsiTheme="minorHAnsi" w:cstheme="minorHAnsi"/>
          <w:i/>
          <w:spacing w:val="-1"/>
          <w:sz w:val="22"/>
          <w:szCs w:val="22"/>
        </w:rPr>
        <w:t>e</w:t>
      </w:r>
      <w:r w:rsidRPr="00F323B1">
        <w:rPr>
          <w:rFonts w:asciiTheme="minorHAnsi" w:eastAsia="Garamond" w:hAnsiTheme="minorHAnsi" w:cstheme="minorHAnsi"/>
          <w:i/>
          <w:sz w:val="22"/>
          <w:szCs w:val="22"/>
        </w:rPr>
        <w:t>gal</w:t>
      </w:r>
      <w:r w:rsidRPr="00F323B1">
        <w:rPr>
          <w:rFonts w:asciiTheme="minorHAnsi" w:eastAsia="Garamond" w:hAnsiTheme="minorHAnsi" w:cstheme="minorHAnsi"/>
          <w:i/>
          <w:spacing w:val="-2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i/>
          <w:sz w:val="22"/>
          <w:szCs w:val="22"/>
        </w:rPr>
        <w:t>A</w:t>
      </w:r>
      <w:r w:rsidRPr="00F323B1">
        <w:rPr>
          <w:rFonts w:asciiTheme="minorHAnsi" w:eastAsia="Garamond" w:hAnsiTheme="minorHAnsi" w:cstheme="minorHAnsi"/>
          <w:i/>
          <w:spacing w:val="-1"/>
          <w:sz w:val="22"/>
          <w:szCs w:val="22"/>
        </w:rPr>
        <w:t>c</w:t>
      </w:r>
      <w:r w:rsidRPr="00F323B1">
        <w:rPr>
          <w:rFonts w:asciiTheme="minorHAnsi" w:eastAsia="Garamond" w:hAnsiTheme="minorHAnsi" w:cstheme="minorHAnsi"/>
          <w:i/>
          <w:sz w:val="22"/>
          <w:szCs w:val="22"/>
        </w:rPr>
        <w:t>a</w:t>
      </w:r>
      <w:r w:rsidRPr="00F323B1">
        <w:rPr>
          <w:rFonts w:asciiTheme="minorHAnsi" w:eastAsia="Garamond" w:hAnsiTheme="minorHAnsi" w:cstheme="minorHAnsi"/>
          <w:i/>
          <w:spacing w:val="3"/>
          <w:sz w:val="22"/>
          <w:szCs w:val="22"/>
        </w:rPr>
        <w:t>d</w:t>
      </w:r>
      <w:r w:rsidRPr="00F323B1">
        <w:rPr>
          <w:rFonts w:asciiTheme="minorHAnsi" w:eastAsia="Garamond" w:hAnsiTheme="minorHAnsi" w:cstheme="minorHAnsi"/>
          <w:i/>
          <w:spacing w:val="1"/>
          <w:sz w:val="22"/>
          <w:szCs w:val="22"/>
        </w:rPr>
        <w:t>em</w:t>
      </w:r>
      <w:r w:rsidRPr="00F323B1">
        <w:rPr>
          <w:rFonts w:asciiTheme="minorHAnsi" w:eastAsia="Garamond" w:hAnsiTheme="minorHAnsi" w:cstheme="minorHAnsi"/>
          <w:i/>
          <w:sz w:val="22"/>
          <w:szCs w:val="22"/>
        </w:rPr>
        <w:t>y</w:t>
      </w:r>
      <w:r w:rsidRPr="00F323B1">
        <w:rPr>
          <w:rFonts w:asciiTheme="minorHAnsi" w:eastAsia="Garamond" w:hAnsiTheme="minorHAnsi" w:cstheme="minorHAnsi"/>
          <w:i/>
          <w:spacing w:val="-3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(s</w:t>
      </w:r>
      <w:r w:rsidRPr="00F323B1">
        <w:rPr>
          <w:rFonts w:asciiTheme="minorHAnsi" w:eastAsia="Garamond" w:hAnsiTheme="minorHAnsi" w:cstheme="minorHAnsi"/>
          <w:sz w:val="22"/>
          <w:szCs w:val="22"/>
        </w:rPr>
        <w:t>er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v</w:t>
      </w:r>
      <w:r w:rsidRPr="00F323B1">
        <w:rPr>
          <w:rFonts w:asciiTheme="minorHAnsi" w:eastAsia="Garamond" w:hAnsiTheme="minorHAnsi" w:cstheme="minorHAnsi"/>
          <w:sz w:val="22"/>
          <w:szCs w:val="22"/>
        </w:rPr>
        <w:t>ed</w:t>
      </w:r>
      <w:r w:rsidRPr="00F323B1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a</w:t>
      </w:r>
      <w:r w:rsidRPr="00F323B1">
        <w:rPr>
          <w:rFonts w:asciiTheme="minorHAnsi" w:eastAsia="Garamond" w:hAnsiTheme="minorHAnsi" w:cstheme="minorHAnsi"/>
          <w:sz w:val="22"/>
          <w:szCs w:val="22"/>
        </w:rPr>
        <w:t>s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m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F323B1">
        <w:rPr>
          <w:rFonts w:asciiTheme="minorHAnsi" w:eastAsia="Garamond" w:hAnsiTheme="minorHAnsi" w:cstheme="minorHAnsi"/>
          <w:sz w:val="22"/>
          <w:szCs w:val="22"/>
        </w:rPr>
        <w:t>der</w:t>
      </w:r>
      <w:r w:rsidRPr="00F323B1">
        <w:rPr>
          <w:rFonts w:asciiTheme="minorHAnsi" w:eastAsia="Garamond" w:hAnsiTheme="minorHAnsi" w:cstheme="minorHAnsi"/>
          <w:spacing w:val="3"/>
          <w:sz w:val="22"/>
          <w:szCs w:val="22"/>
        </w:rPr>
        <w:t>a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sz w:val="22"/>
          <w:szCs w:val="22"/>
        </w:rPr>
        <w:t>or</w:t>
      </w:r>
      <w:r w:rsidRPr="00F323B1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for</w:t>
      </w:r>
      <w:r w:rsidRPr="00F323B1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h</w:t>
      </w:r>
      <w:r w:rsidRPr="00F323B1">
        <w:rPr>
          <w:rFonts w:asciiTheme="minorHAnsi" w:eastAsia="Garamond" w:hAnsiTheme="minorHAnsi" w:cstheme="minorHAnsi"/>
          <w:sz w:val="22"/>
          <w:szCs w:val="22"/>
        </w:rPr>
        <w:t>e</w:t>
      </w:r>
      <w:r w:rsidRPr="00F323B1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AALS</w:t>
      </w:r>
    </w:p>
    <w:p w14:paraId="7B951FF6" w14:textId="77777777" w:rsidR="00C70723" w:rsidRPr="00F323B1" w:rsidRDefault="00031F64" w:rsidP="00F323B1">
      <w:pPr>
        <w:ind w:left="820"/>
        <w:rPr>
          <w:rFonts w:asciiTheme="minorHAnsi" w:eastAsia="Garamond" w:hAnsiTheme="minorHAnsi" w:cstheme="minorHAnsi"/>
          <w:sz w:val="22"/>
          <w:szCs w:val="22"/>
        </w:rPr>
      </w:pPr>
      <w:r w:rsidRPr="00F323B1">
        <w:rPr>
          <w:rFonts w:asciiTheme="minorHAnsi" w:eastAsia="Garamond" w:hAnsiTheme="minorHAnsi" w:cstheme="minorHAnsi"/>
          <w:sz w:val="22"/>
          <w:szCs w:val="22"/>
        </w:rPr>
        <w:t>Sec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sz w:val="22"/>
          <w:szCs w:val="22"/>
        </w:rPr>
        <w:t>ion</w:t>
      </w:r>
      <w:r w:rsidRPr="00F323B1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F323B1">
        <w:rPr>
          <w:rFonts w:asciiTheme="minorHAnsi" w:eastAsia="Garamond" w:hAnsiTheme="minorHAnsi" w:cstheme="minorHAnsi"/>
          <w:sz w:val="22"/>
          <w:szCs w:val="22"/>
        </w:rPr>
        <w:t>n</w:t>
      </w:r>
      <w:r w:rsidRPr="00F323B1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W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F323B1">
        <w:rPr>
          <w:rFonts w:asciiTheme="minorHAnsi" w:eastAsia="Garamond" w:hAnsiTheme="minorHAnsi" w:cstheme="minorHAnsi"/>
          <w:sz w:val="22"/>
          <w:szCs w:val="22"/>
        </w:rPr>
        <w:t>men</w:t>
      </w:r>
      <w:r w:rsidRPr="00F323B1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in</w:t>
      </w:r>
      <w:r w:rsidRPr="00F323B1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3"/>
          <w:sz w:val="22"/>
          <w:szCs w:val="22"/>
        </w:rPr>
        <w:t>L</w:t>
      </w:r>
      <w:r w:rsidRPr="00F323B1">
        <w:rPr>
          <w:rFonts w:asciiTheme="minorHAnsi" w:eastAsia="Garamond" w:hAnsiTheme="minorHAnsi" w:cstheme="minorHAnsi"/>
          <w:sz w:val="22"/>
          <w:szCs w:val="22"/>
        </w:rPr>
        <w:t>e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g</w:t>
      </w:r>
      <w:r w:rsidRPr="00F323B1">
        <w:rPr>
          <w:rFonts w:asciiTheme="minorHAnsi" w:eastAsia="Garamond" w:hAnsiTheme="minorHAnsi" w:cstheme="minorHAnsi"/>
          <w:sz w:val="22"/>
          <w:szCs w:val="22"/>
        </w:rPr>
        <w:t>al</w:t>
      </w:r>
      <w:r w:rsidRPr="00F323B1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Educ</w:t>
      </w:r>
      <w:r w:rsidRPr="00F323B1">
        <w:rPr>
          <w:rFonts w:asciiTheme="minorHAnsi" w:eastAsia="Garamond" w:hAnsiTheme="minorHAnsi" w:cstheme="minorHAnsi"/>
          <w:spacing w:val="3"/>
          <w:sz w:val="22"/>
          <w:szCs w:val="22"/>
        </w:rPr>
        <w:t>a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sz w:val="22"/>
          <w:szCs w:val="22"/>
        </w:rPr>
        <w:t>ion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’</w:t>
      </w:r>
      <w:r w:rsidRPr="00F323B1">
        <w:rPr>
          <w:rFonts w:asciiTheme="minorHAnsi" w:eastAsia="Garamond" w:hAnsiTheme="minorHAnsi" w:cstheme="minorHAnsi"/>
          <w:sz w:val="22"/>
          <w:szCs w:val="22"/>
        </w:rPr>
        <w:t>s</w:t>
      </w:r>
      <w:r w:rsidRPr="00F323B1">
        <w:rPr>
          <w:rFonts w:asciiTheme="minorHAnsi" w:eastAsia="Garamond" w:hAnsiTheme="minorHAnsi" w:cstheme="minorHAnsi"/>
          <w:spacing w:val="-12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P</w:t>
      </w:r>
      <w:r w:rsidRPr="00F323B1">
        <w:rPr>
          <w:rFonts w:asciiTheme="minorHAnsi" w:eastAsia="Garamond" w:hAnsiTheme="minorHAnsi" w:cstheme="minorHAnsi"/>
          <w:spacing w:val="3"/>
          <w:sz w:val="22"/>
          <w:szCs w:val="22"/>
        </w:rPr>
        <w:t>a</w:t>
      </w:r>
      <w:r w:rsidRPr="00F323B1">
        <w:rPr>
          <w:rFonts w:asciiTheme="minorHAnsi" w:eastAsia="Garamond" w:hAnsiTheme="minorHAnsi" w:cstheme="minorHAnsi"/>
          <w:sz w:val="22"/>
          <w:szCs w:val="22"/>
        </w:rPr>
        <w:t>nel</w:t>
      </w:r>
      <w:r w:rsidRPr="00F323B1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3"/>
          <w:sz w:val="22"/>
          <w:szCs w:val="22"/>
        </w:rPr>
        <w:t>a</w:t>
      </w:r>
      <w:r w:rsidRPr="00F323B1">
        <w:rPr>
          <w:rFonts w:asciiTheme="minorHAnsi" w:eastAsia="Garamond" w:hAnsiTheme="minorHAnsi" w:cstheme="minorHAnsi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sz w:val="22"/>
          <w:szCs w:val="22"/>
        </w:rPr>
        <w:t>he</w:t>
      </w:r>
      <w:r w:rsidRPr="00F323B1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A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F323B1">
        <w:rPr>
          <w:rFonts w:asciiTheme="minorHAnsi" w:eastAsia="Garamond" w:hAnsiTheme="minorHAnsi" w:cstheme="minorHAnsi"/>
          <w:sz w:val="22"/>
          <w:szCs w:val="22"/>
        </w:rPr>
        <w:t>nual</w:t>
      </w:r>
      <w:r w:rsidRPr="00F323B1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Me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sz w:val="22"/>
          <w:szCs w:val="22"/>
        </w:rPr>
        <w:t>ing</w:t>
      </w:r>
      <w:r w:rsidRPr="00F323B1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i</w:t>
      </w:r>
      <w:r w:rsidRPr="00F323B1">
        <w:rPr>
          <w:rFonts w:asciiTheme="minorHAnsi" w:eastAsia="Garamond" w:hAnsiTheme="minorHAnsi" w:cstheme="minorHAnsi"/>
          <w:sz w:val="22"/>
          <w:szCs w:val="22"/>
        </w:rPr>
        <w:t>n New</w:t>
      </w:r>
      <w:r w:rsidRPr="00F323B1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Y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F323B1">
        <w:rPr>
          <w:rFonts w:asciiTheme="minorHAnsi" w:eastAsia="Garamond" w:hAnsiTheme="minorHAnsi" w:cstheme="minorHAnsi"/>
          <w:sz w:val="22"/>
          <w:szCs w:val="22"/>
        </w:rPr>
        <w:t>rk</w:t>
      </w:r>
      <w:r w:rsidRPr="00F323B1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in</w:t>
      </w:r>
    </w:p>
    <w:p w14:paraId="22F82837" w14:textId="77777777" w:rsidR="00C70723" w:rsidRPr="00F323B1" w:rsidRDefault="00031F64" w:rsidP="00F323B1">
      <w:pPr>
        <w:ind w:left="820" w:right="670"/>
        <w:rPr>
          <w:rFonts w:asciiTheme="minorHAnsi" w:eastAsia="Garamond" w:hAnsiTheme="minorHAnsi" w:cstheme="minorHAnsi"/>
          <w:sz w:val="22"/>
          <w:szCs w:val="22"/>
        </w:rPr>
      </w:pP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2008</w:t>
      </w:r>
      <w:r w:rsidRPr="00F323B1">
        <w:rPr>
          <w:rFonts w:asciiTheme="minorHAnsi" w:eastAsia="Garamond" w:hAnsiTheme="minorHAnsi" w:cstheme="minorHAnsi"/>
          <w:sz w:val="22"/>
          <w:szCs w:val="22"/>
        </w:rPr>
        <w:t>,</w:t>
      </w:r>
      <w:r w:rsidRPr="00F323B1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Co-</w:t>
      </w:r>
      <w:r w:rsidRPr="00F323B1">
        <w:rPr>
          <w:rFonts w:asciiTheme="minorHAnsi" w:eastAsia="Garamond" w:hAnsiTheme="minorHAnsi" w:cstheme="minorHAnsi"/>
          <w:sz w:val="22"/>
          <w:szCs w:val="22"/>
        </w:rPr>
        <w:t>Spon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F323B1">
        <w:rPr>
          <w:rFonts w:asciiTheme="minorHAnsi" w:eastAsia="Garamond" w:hAnsiTheme="minorHAnsi" w:cstheme="minorHAnsi"/>
          <w:sz w:val="22"/>
          <w:szCs w:val="22"/>
        </w:rPr>
        <w:t>ored</w:t>
      </w:r>
      <w:r w:rsidRPr="00F323B1">
        <w:rPr>
          <w:rFonts w:asciiTheme="minorHAnsi" w:eastAsia="Garamond" w:hAnsiTheme="minorHAnsi" w:cstheme="minorHAnsi"/>
          <w:spacing w:val="-15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by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Sectio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n</w:t>
      </w:r>
      <w:r w:rsidRPr="00F323B1">
        <w:rPr>
          <w:rFonts w:asciiTheme="minorHAnsi" w:eastAsia="Garamond" w:hAnsiTheme="minorHAnsi" w:cstheme="minorHAnsi"/>
          <w:sz w:val="22"/>
          <w:szCs w:val="22"/>
        </w:rPr>
        <w:t>s</w:t>
      </w:r>
      <w:r w:rsidRPr="00F323B1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on</w:t>
      </w:r>
      <w:r w:rsidRPr="00F323B1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C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F323B1">
        <w:rPr>
          <w:rFonts w:asciiTheme="minorHAnsi" w:eastAsia="Garamond" w:hAnsiTheme="minorHAnsi" w:cstheme="minorHAnsi"/>
          <w:sz w:val="22"/>
          <w:szCs w:val="22"/>
        </w:rPr>
        <w:t>in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F323B1">
        <w:rPr>
          <w:rFonts w:asciiTheme="minorHAnsi" w:eastAsia="Garamond" w:hAnsiTheme="minorHAnsi" w:cstheme="minorHAnsi"/>
          <w:sz w:val="22"/>
          <w:szCs w:val="22"/>
        </w:rPr>
        <w:t>cal</w:t>
      </w:r>
      <w:r w:rsidRPr="00F323B1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L</w:t>
      </w:r>
      <w:r w:rsidRPr="00F323B1">
        <w:rPr>
          <w:rFonts w:asciiTheme="minorHAnsi" w:eastAsia="Garamond" w:hAnsiTheme="minorHAnsi" w:cstheme="minorHAnsi"/>
          <w:spacing w:val="3"/>
          <w:sz w:val="22"/>
          <w:szCs w:val="22"/>
        </w:rPr>
        <w:t>e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g</w:t>
      </w:r>
      <w:r w:rsidRPr="00F323B1">
        <w:rPr>
          <w:rFonts w:asciiTheme="minorHAnsi" w:eastAsia="Garamond" w:hAnsiTheme="minorHAnsi" w:cstheme="minorHAnsi"/>
          <w:sz w:val="22"/>
          <w:szCs w:val="22"/>
        </w:rPr>
        <w:t>al</w:t>
      </w:r>
      <w:r w:rsidRPr="00F323B1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Educ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sz w:val="22"/>
          <w:szCs w:val="22"/>
        </w:rPr>
        <w:t>ion</w:t>
      </w:r>
      <w:r w:rsidRPr="00F323B1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3"/>
          <w:sz w:val="22"/>
          <w:szCs w:val="22"/>
        </w:rPr>
        <w:t>a</w:t>
      </w:r>
      <w:r w:rsidRPr="00F323B1">
        <w:rPr>
          <w:rFonts w:asciiTheme="minorHAnsi" w:eastAsia="Garamond" w:hAnsiTheme="minorHAnsi" w:cstheme="minorHAnsi"/>
          <w:sz w:val="22"/>
          <w:szCs w:val="22"/>
        </w:rPr>
        <w:t>nd</w:t>
      </w:r>
      <w:r w:rsidRPr="00F323B1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L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g</w:t>
      </w:r>
      <w:r w:rsidRPr="00F323B1">
        <w:rPr>
          <w:rFonts w:asciiTheme="minorHAnsi" w:eastAsia="Garamond" w:hAnsiTheme="minorHAnsi" w:cstheme="minorHAnsi"/>
          <w:sz w:val="22"/>
          <w:szCs w:val="22"/>
        </w:rPr>
        <w:t>al</w:t>
      </w:r>
      <w:r w:rsidRPr="00F323B1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W</w:t>
      </w:r>
      <w:r w:rsidRPr="00F323B1">
        <w:rPr>
          <w:rFonts w:asciiTheme="minorHAnsi" w:eastAsia="Garamond" w:hAnsiTheme="minorHAnsi" w:cstheme="minorHAnsi"/>
          <w:sz w:val="22"/>
          <w:szCs w:val="22"/>
        </w:rPr>
        <w:t>ritin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g</w:t>
      </w:r>
      <w:r w:rsidRPr="00F323B1">
        <w:rPr>
          <w:rFonts w:asciiTheme="minorHAnsi" w:eastAsia="Garamond" w:hAnsiTheme="minorHAnsi" w:cstheme="minorHAnsi"/>
          <w:sz w:val="22"/>
          <w:szCs w:val="22"/>
        </w:rPr>
        <w:t xml:space="preserve">, 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F323B1">
        <w:rPr>
          <w:rFonts w:asciiTheme="minorHAnsi" w:eastAsia="Garamond" w:hAnsiTheme="minorHAnsi" w:cstheme="minorHAnsi"/>
          <w:sz w:val="22"/>
          <w:szCs w:val="22"/>
        </w:rPr>
        <w:t>eas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F323B1">
        <w:rPr>
          <w:rFonts w:asciiTheme="minorHAnsi" w:eastAsia="Garamond" w:hAnsiTheme="minorHAnsi" w:cstheme="minorHAnsi"/>
          <w:sz w:val="22"/>
          <w:szCs w:val="22"/>
        </w:rPr>
        <w:t>ni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n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g</w:t>
      </w:r>
      <w:r w:rsidRPr="00F323B1">
        <w:rPr>
          <w:rFonts w:asciiTheme="minorHAnsi" w:eastAsia="Garamond" w:hAnsiTheme="minorHAnsi" w:cstheme="minorHAnsi"/>
          <w:sz w:val="22"/>
          <w:szCs w:val="22"/>
        </w:rPr>
        <w:t>,</w:t>
      </w:r>
      <w:r w:rsidRPr="00F323B1">
        <w:rPr>
          <w:rFonts w:asciiTheme="minorHAnsi" w:eastAsia="Garamond" w:hAnsiTheme="minorHAnsi" w:cstheme="minorHAnsi"/>
          <w:spacing w:val="-10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and</w:t>
      </w:r>
      <w:r w:rsidRPr="00F323B1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F323B1">
        <w:rPr>
          <w:rFonts w:asciiTheme="minorHAnsi" w:eastAsia="Garamond" w:hAnsiTheme="minorHAnsi" w:cstheme="minorHAnsi"/>
          <w:sz w:val="22"/>
          <w:szCs w:val="22"/>
        </w:rPr>
        <w:t>e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F323B1">
        <w:rPr>
          <w:rFonts w:asciiTheme="minorHAnsi" w:eastAsia="Garamond" w:hAnsiTheme="minorHAnsi" w:cstheme="minorHAnsi"/>
          <w:sz w:val="22"/>
          <w:szCs w:val="22"/>
        </w:rPr>
        <w:t>ea</w:t>
      </w:r>
      <w:r w:rsidRPr="00F323B1">
        <w:rPr>
          <w:rFonts w:asciiTheme="minorHAnsi" w:eastAsia="Garamond" w:hAnsiTheme="minorHAnsi" w:cstheme="minorHAnsi"/>
          <w:spacing w:val="3"/>
          <w:sz w:val="22"/>
          <w:szCs w:val="22"/>
        </w:rPr>
        <w:t>r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c</w:t>
      </w:r>
      <w:r w:rsidRPr="00F323B1">
        <w:rPr>
          <w:rFonts w:asciiTheme="minorHAnsi" w:eastAsia="Garamond" w:hAnsiTheme="minorHAnsi" w:cstheme="minorHAnsi"/>
          <w:sz w:val="22"/>
          <w:szCs w:val="22"/>
        </w:rPr>
        <w:t>h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)</w:t>
      </w:r>
      <w:r w:rsidRPr="00F323B1">
        <w:rPr>
          <w:rFonts w:asciiTheme="minorHAnsi" w:eastAsia="Garamond" w:hAnsiTheme="minorHAnsi" w:cstheme="minorHAnsi"/>
          <w:sz w:val="22"/>
          <w:szCs w:val="22"/>
        </w:rPr>
        <w:t>.</w:t>
      </w:r>
    </w:p>
    <w:p w14:paraId="252B8599" w14:textId="77777777" w:rsidR="00C70723" w:rsidRPr="00F323B1" w:rsidRDefault="00C70723" w:rsidP="00F323B1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11B0FA3A" w14:textId="77777777" w:rsidR="00C70723" w:rsidRPr="00F323B1" w:rsidRDefault="00031F64" w:rsidP="00F323B1">
      <w:pPr>
        <w:tabs>
          <w:tab w:val="left" w:pos="820"/>
        </w:tabs>
        <w:ind w:left="820" w:right="425" w:hanging="360"/>
        <w:rPr>
          <w:rFonts w:asciiTheme="minorHAnsi" w:eastAsia="Garamond" w:hAnsiTheme="minorHAnsi" w:cstheme="minorHAnsi"/>
          <w:sz w:val="22"/>
          <w:szCs w:val="22"/>
        </w:rPr>
      </w:pPr>
      <w:r w:rsidRPr="00F323B1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F323B1">
        <w:rPr>
          <w:rFonts w:asciiTheme="minorHAnsi" w:eastAsia="Segoe MDL2 Assets" w:hAnsiTheme="minorHAnsi" w:cstheme="minorHAnsi"/>
          <w:sz w:val="22"/>
          <w:szCs w:val="22"/>
        </w:rPr>
        <w:tab/>
      </w:r>
      <w:r w:rsidRPr="00F323B1">
        <w:rPr>
          <w:rFonts w:asciiTheme="minorHAnsi" w:eastAsia="Garamond" w:hAnsiTheme="minorHAnsi" w:cstheme="minorHAnsi"/>
          <w:i/>
          <w:sz w:val="22"/>
          <w:szCs w:val="22"/>
        </w:rPr>
        <w:t>F</w:t>
      </w:r>
      <w:r w:rsidRPr="00F323B1">
        <w:rPr>
          <w:rFonts w:asciiTheme="minorHAnsi" w:eastAsia="Garamond" w:hAnsiTheme="minorHAnsi" w:cstheme="minorHAnsi"/>
          <w:i/>
          <w:spacing w:val="1"/>
          <w:sz w:val="22"/>
          <w:szCs w:val="22"/>
        </w:rPr>
        <w:t>r</w:t>
      </w:r>
      <w:r w:rsidRPr="00F323B1">
        <w:rPr>
          <w:rFonts w:asciiTheme="minorHAnsi" w:eastAsia="Garamond" w:hAnsiTheme="minorHAnsi" w:cstheme="minorHAnsi"/>
          <w:i/>
          <w:sz w:val="22"/>
          <w:szCs w:val="22"/>
        </w:rPr>
        <w:t>om</w:t>
      </w:r>
      <w:r w:rsidRPr="00F323B1">
        <w:rPr>
          <w:rFonts w:asciiTheme="minorHAnsi" w:eastAsia="Garamond" w:hAnsiTheme="minorHAnsi" w:cstheme="minorHAnsi"/>
          <w:i/>
          <w:spacing w:val="-5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i/>
          <w:sz w:val="22"/>
          <w:szCs w:val="22"/>
        </w:rPr>
        <w:t>A</w:t>
      </w:r>
      <w:r w:rsidRPr="00F323B1">
        <w:rPr>
          <w:rFonts w:asciiTheme="minorHAnsi" w:eastAsia="Garamond" w:hAnsiTheme="minorHAnsi" w:cstheme="minorHAnsi"/>
          <w:i/>
          <w:spacing w:val="1"/>
          <w:sz w:val="22"/>
          <w:szCs w:val="22"/>
        </w:rPr>
        <w:t>r</w:t>
      </w:r>
      <w:r w:rsidRPr="00F323B1">
        <w:rPr>
          <w:rFonts w:asciiTheme="minorHAnsi" w:eastAsia="Garamond" w:hAnsiTheme="minorHAnsi" w:cstheme="minorHAnsi"/>
          <w:i/>
          <w:sz w:val="22"/>
          <w:szCs w:val="22"/>
        </w:rPr>
        <w:t>ist</w:t>
      </w:r>
      <w:r w:rsidRPr="00F323B1">
        <w:rPr>
          <w:rFonts w:asciiTheme="minorHAnsi" w:eastAsia="Garamond" w:hAnsiTheme="minorHAnsi" w:cstheme="minorHAnsi"/>
          <w:i/>
          <w:spacing w:val="-1"/>
          <w:sz w:val="22"/>
          <w:szCs w:val="22"/>
        </w:rPr>
        <w:t>o</w:t>
      </w:r>
      <w:r w:rsidRPr="00F323B1">
        <w:rPr>
          <w:rFonts w:asciiTheme="minorHAnsi" w:eastAsia="Garamond" w:hAnsiTheme="minorHAnsi" w:cstheme="minorHAnsi"/>
          <w:i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i/>
          <w:spacing w:val="1"/>
          <w:sz w:val="22"/>
          <w:szCs w:val="22"/>
        </w:rPr>
        <w:t>l</w:t>
      </w:r>
      <w:r w:rsidRPr="00F323B1">
        <w:rPr>
          <w:rFonts w:asciiTheme="minorHAnsi" w:eastAsia="Garamond" w:hAnsiTheme="minorHAnsi" w:cstheme="minorHAnsi"/>
          <w:i/>
          <w:sz w:val="22"/>
          <w:szCs w:val="22"/>
        </w:rPr>
        <w:t>e</w:t>
      </w:r>
      <w:r w:rsidRPr="00F323B1">
        <w:rPr>
          <w:rFonts w:asciiTheme="minorHAnsi" w:eastAsia="Garamond" w:hAnsiTheme="minorHAnsi" w:cstheme="minorHAnsi"/>
          <w:i/>
          <w:spacing w:val="-9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i/>
          <w:spacing w:val="2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i/>
          <w:sz w:val="22"/>
          <w:szCs w:val="22"/>
        </w:rPr>
        <w:t>o</w:t>
      </w:r>
      <w:r w:rsidRPr="00F323B1">
        <w:rPr>
          <w:rFonts w:asciiTheme="minorHAnsi" w:eastAsia="Garamond" w:hAnsiTheme="minorHAnsi" w:cstheme="minorHAnsi"/>
          <w:i/>
          <w:spacing w:val="-2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i/>
          <w:sz w:val="22"/>
          <w:szCs w:val="22"/>
        </w:rPr>
        <w:t>Abrah</w:t>
      </w:r>
      <w:r w:rsidRPr="00F323B1">
        <w:rPr>
          <w:rFonts w:asciiTheme="minorHAnsi" w:eastAsia="Garamond" w:hAnsiTheme="minorHAnsi" w:cstheme="minorHAnsi"/>
          <w:i/>
          <w:spacing w:val="2"/>
          <w:sz w:val="22"/>
          <w:szCs w:val="22"/>
        </w:rPr>
        <w:t>a</w:t>
      </w:r>
      <w:r w:rsidRPr="00F323B1">
        <w:rPr>
          <w:rFonts w:asciiTheme="minorHAnsi" w:eastAsia="Garamond" w:hAnsiTheme="minorHAnsi" w:cstheme="minorHAnsi"/>
          <w:i/>
          <w:sz w:val="22"/>
          <w:szCs w:val="22"/>
        </w:rPr>
        <w:t>m</w:t>
      </w:r>
      <w:r w:rsidRPr="00F323B1">
        <w:rPr>
          <w:rFonts w:asciiTheme="minorHAnsi" w:eastAsia="Garamond" w:hAnsiTheme="minorHAnsi" w:cstheme="minorHAnsi"/>
          <w:i/>
          <w:spacing w:val="-8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i/>
          <w:spacing w:val="1"/>
          <w:sz w:val="22"/>
          <w:szCs w:val="22"/>
        </w:rPr>
        <w:t>L</w:t>
      </w:r>
      <w:r w:rsidRPr="00F323B1">
        <w:rPr>
          <w:rFonts w:asciiTheme="minorHAnsi" w:eastAsia="Garamond" w:hAnsiTheme="minorHAnsi" w:cstheme="minorHAnsi"/>
          <w:i/>
          <w:sz w:val="22"/>
          <w:szCs w:val="22"/>
        </w:rPr>
        <w:t>inc</w:t>
      </w:r>
      <w:r w:rsidRPr="00F323B1">
        <w:rPr>
          <w:rFonts w:asciiTheme="minorHAnsi" w:eastAsia="Garamond" w:hAnsiTheme="minorHAnsi" w:cstheme="minorHAnsi"/>
          <w:i/>
          <w:spacing w:val="-1"/>
          <w:sz w:val="22"/>
          <w:szCs w:val="22"/>
        </w:rPr>
        <w:t>o</w:t>
      </w:r>
      <w:r w:rsidRPr="00F323B1">
        <w:rPr>
          <w:rFonts w:asciiTheme="minorHAnsi" w:eastAsia="Garamond" w:hAnsiTheme="minorHAnsi" w:cstheme="minorHAnsi"/>
          <w:i/>
          <w:spacing w:val="1"/>
          <w:sz w:val="22"/>
          <w:szCs w:val="22"/>
        </w:rPr>
        <w:t>l</w:t>
      </w:r>
      <w:r w:rsidRPr="00F323B1">
        <w:rPr>
          <w:rFonts w:asciiTheme="minorHAnsi" w:eastAsia="Garamond" w:hAnsiTheme="minorHAnsi" w:cstheme="minorHAnsi"/>
          <w:i/>
          <w:sz w:val="22"/>
          <w:szCs w:val="22"/>
        </w:rPr>
        <w:t>n</w:t>
      </w:r>
      <w:r w:rsidRPr="00F323B1">
        <w:rPr>
          <w:rFonts w:asciiTheme="minorHAnsi" w:eastAsia="Garamond" w:hAnsiTheme="minorHAnsi" w:cstheme="minorHAnsi"/>
          <w:i/>
          <w:spacing w:val="-6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i/>
          <w:sz w:val="22"/>
          <w:szCs w:val="22"/>
        </w:rPr>
        <w:t>to</w:t>
      </w:r>
      <w:r w:rsidRPr="00F323B1">
        <w:rPr>
          <w:rFonts w:asciiTheme="minorHAnsi" w:eastAsia="Garamond" w:hAnsiTheme="minorHAnsi" w:cstheme="minorHAnsi"/>
          <w:i/>
          <w:spacing w:val="-3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i/>
          <w:spacing w:val="1"/>
          <w:sz w:val="22"/>
          <w:szCs w:val="22"/>
        </w:rPr>
        <w:t>Cl</w:t>
      </w:r>
      <w:r w:rsidRPr="00F323B1">
        <w:rPr>
          <w:rFonts w:asciiTheme="minorHAnsi" w:eastAsia="Garamond" w:hAnsiTheme="minorHAnsi" w:cstheme="minorHAnsi"/>
          <w:i/>
          <w:sz w:val="22"/>
          <w:szCs w:val="22"/>
        </w:rPr>
        <w:t>a</w:t>
      </w:r>
      <w:r w:rsidRPr="00F323B1">
        <w:rPr>
          <w:rFonts w:asciiTheme="minorHAnsi" w:eastAsia="Garamond" w:hAnsiTheme="minorHAnsi" w:cstheme="minorHAnsi"/>
          <w:i/>
          <w:spacing w:val="1"/>
          <w:sz w:val="22"/>
          <w:szCs w:val="22"/>
        </w:rPr>
        <w:t>r</w:t>
      </w:r>
      <w:r w:rsidRPr="00F323B1">
        <w:rPr>
          <w:rFonts w:asciiTheme="minorHAnsi" w:eastAsia="Garamond" w:hAnsiTheme="minorHAnsi" w:cstheme="minorHAnsi"/>
          <w:i/>
          <w:spacing w:val="-1"/>
          <w:sz w:val="22"/>
          <w:szCs w:val="22"/>
        </w:rPr>
        <w:t>e</w:t>
      </w:r>
      <w:r w:rsidRPr="00F323B1">
        <w:rPr>
          <w:rFonts w:asciiTheme="minorHAnsi" w:eastAsia="Garamond" w:hAnsiTheme="minorHAnsi" w:cstheme="minorHAnsi"/>
          <w:i/>
          <w:sz w:val="22"/>
          <w:szCs w:val="22"/>
        </w:rPr>
        <w:t>n</w:t>
      </w:r>
      <w:r w:rsidRPr="00F323B1">
        <w:rPr>
          <w:rFonts w:asciiTheme="minorHAnsi" w:eastAsia="Garamond" w:hAnsiTheme="minorHAnsi" w:cstheme="minorHAnsi"/>
          <w:i/>
          <w:spacing w:val="1"/>
          <w:sz w:val="22"/>
          <w:szCs w:val="22"/>
        </w:rPr>
        <w:t>c</w:t>
      </w:r>
      <w:r w:rsidRPr="00F323B1">
        <w:rPr>
          <w:rFonts w:asciiTheme="minorHAnsi" w:eastAsia="Garamond" w:hAnsiTheme="minorHAnsi" w:cstheme="minorHAnsi"/>
          <w:i/>
          <w:sz w:val="22"/>
          <w:szCs w:val="22"/>
        </w:rPr>
        <w:t>e</w:t>
      </w:r>
      <w:r w:rsidRPr="00F323B1">
        <w:rPr>
          <w:rFonts w:asciiTheme="minorHAnsi" w:eastAsia="Garamond" w:hAnsiTheme="minorHAnsi" w:cstheme="minorHAnsi"/>
          <w:i/>
          <w:spacing w:val="-8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i/>
          <w:sz w:val="22"/>
          <w:szCs w:val="22"/>
        </w:rPr>
        <w:t>D</w:t>
      </w:r>
      <w:r w:rsidRPr="00F323B1">
        <w:rPr>
          <w:rFonts w:asciiTheme="minorHAnsi" w:eastAsia="Garamond" w:hAnsiTheme="minorHAnsi" w:cstheme="minorHAnsi"/>
          <w:i/>
          <w:spacing w:val="1"/>
          <w:sz w:val="22"/>
          <w:szCs w:val="22"/>
        </w:rPr>
        <w:t>ar</w:t>
      </w:r>
      <w:r w:rsidRPr="00F323B1">
        <w:rPr>
          <w:rFonts w:asciiTheme="minorHAnsi" w:eastAsia="Garamond" w:hAnsiTheme="minorHAnsi" w:cstheme="minorHAnsi"/>
          <w:i/>
          <w:spacing w:val="3"/>
          <w:sz w:val="22"/>
          <w:szCs w:val="22"/>
        </w:rPr>
        <w:t>r</w:t>
      </w:r>
      <w:r w:rsidRPr="00F323B1">
        <w:rPr>
          <w:rFonts w:asciiTheme="minorHAnsi" w:eastAsia="Garamond" w:hAnsiTheme="minorHAnsi" w:cstheme="minorHAnsi"/>
          <w:i/>
          <w:sz w:val="22"/>
          <w:szCs w:val="22"/>
        </w:rPr>
        <w:t>ow</w:t>
      </w:r>
      <w:r w:rsidRPr="00F323B1">
        <w:rPr>
          <w:rFonts w:asciiTheme="minorHAnsi" w:eastAsia="Garamond" w:hAnsiTheme="minorHAnsi" w:cstheme="minorHAnsi"/>
          <w:i/>
          <w:spacing w:val="-9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i/>
          <w:sz w:val="22"/>
          <w:szCs w:val="22"/>
        </w:rPr>
        <w:t>and</w:t>
      </w:r>
      <w:r w:rsidRPr="00F323B1">
        <w:rPr>
          <w:rFonts w:asciiTheme="minorHAnsi" w:eastAsia="Garamond" w:hAnsiTheme="minorHAnsi" w:cstheme="minorHAnsi"/>
          <w:i/>
          <w:spacing w:val="-1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i/>
          <w:sz w:val="22"/>
          <w:szCs w:val="22"/>
        </w:rPr>
        <w:t>E</w:t>
      </w:r>
      <w:r w:rsidRPr="00F323B1">
        <w:rPr>
          <w:rFonts w:asciiTheme="minorHAnsi" w:eastAsia="Garamond" w:hAnsiTheme="minorHAnsi" w:cstheme="minorHAnsi"/>
          <w:i/>
          <w:spacing w:val="1"/>
          <w:sz w:val="22"/>
          <w:szCs w:val="22"/>
        </w:rPr>
        <w:t>v</w:t>
      </w:r>
      <w:r w:rsidRPr="00F323B1">
        <w:rPr>
          <w:rFonts w:asciiTheme="minorHAnsi" w:eastAsia="Garamond" w:hAnsiTheme="minorHAnsi" w:cstheme="minorHAnsi"/>
          <w:i/>
          <w:spacing w:val="-1"/>
          <w:sz w:val="22"/>
          <w:szCs w:val="22"/>
        </w:rPr>
        <w:t>e</w:t>
      </w:r>
      <w:r w:rsidRPr="00F323B1">
        <w:rPr>
          <w:rFonts w:asciiTheme="minorHAnsi" w:eastAsia="Garamond" w:hAnsiTheme="minorHAnsi" w:cstheme="minorHAnsi"/>
          <w:i/>
          <w:spacing w:val="1"/>
          <w:sz w:val="22"/>
          <w:szCs w:val="22"/>
        </w:rPr>
        <w:t>r</w:t>
      </w:r>
      <w:r w:rsidRPr="00F323B1">
        <w:rPr>
          <w:rFonts w:asciiTheme="minorHAnsi" w:eastAsia="Garamond" w:hAnsiTheme="minorHAnsi" w:cstheme="minorHAnsi"/>
          <w:i/>
          <w:sz w:val="22"/>
          <w:szCs w:val="22"/>
        </w:rPr>
        <w:t>ything</w:t>
      </w:r>
      <w:r w:rsidRPr="00F323B1">
        <w:rPr>
          <w:rFonts w:asciiTheme="minorHAnsi" w:eastAsia="Garamond" w:hAnsiTheme="minorHAnsi" w:cstheme="minorHAnsi"/>
          <w:i/>
          <w:spacing w:val="-9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i/>
          <w:spacing w:val="1"/>
          <w:sz w:val="22"/>
          <w:szCs w:val="22"/>
        </w:rPr>
        <w:t>I</w:t>
      </w:r>
      <w:r w:rsidRPr="00F323B1">
        <w:rPr>
          <w:rFonts w:asciiTheme="minorHAnsi" w:eastAsia="Garamond" w:hAnsiTheme="minorHAnsi" w:cstheme="minorHAnsi"/>
          <w:i/>
          <w:sz w:val="22"/>
          <w:szCs w:val="22"/>
        </w:rPr>
        <w:t>n</w:t>
      </w:r>
      <w:r w:rsidRPr="00F323B1">
        <w:rPr>
          <w:rFonts w:asciiTheme="minorHAnsi" w:eastAsia="Garamond" w:hAnsiTheme="minorHAnsi" w:cstheme="minorHAnsi"/>
          <w:i/>
          <w:spacing w:val="-2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i/>
          <w:spacing w:val="2"/>
          <w:sz w:val="22"/>
          <w:szCs w:val="22"/>
        </w:rPr>
        <w:t>B</w:t>
      </w:r>
      <w:r w:rsidRPr="00F323B1">
        <w:rPr>
          <w:rFonts w:asciiTheme="minorHAnsi" w:eastAsia="Garamond" w:hAnsiTheme="minorHAnsi" w:cstheme="minorHAnsi"/>
          <w:i/>
          <w:spacing w:val="-1"/>
          <w:sz w:val="22"/>
          <w:szCs w:val="22"/>
        </w:rPr>
        <w:t>e</w:t>
      </w:r>
      <w:r w:rsidRPr="00F323B1">
        <w:rPr>
          <w:rFonts w:asciiTheme="minorHAnsi" w:eastAsia="Garamond" w:hAnsiTheme="minorHAnsi" w:cstheme="minorHAnsi"/>
          <w:i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i/>
          <w:spacing w:val="1"/>
          <w:sz w:val="22"/>
          <w:szCs w:val="22"/>
        </w:rPr>
        <w:t>we</w:t>
      </w:r>
      <w:r w:rsidRPr="00F323B1">
        <w:rPr>
          <w:rFonts w:asciiTheme="minorHAnsi" w:eastAsia="Garamond" w:hAnsiTheme="minorHAnsi" w:cstheme="minorHAnsi"/>
          <w:i/>
          <w:spacing w:val="-1"/>
          <w:sz w:val="22"/>
          <w:szCs w:val="22"/>
        </w:rPr>
        <w:t>e</w:t>
      </w:r>
      <w:r w:rsidRPr="00F323B1">
        <w:rPr>
          <w:rFonts w:asciiTheme="minorHAnsi" w:eastAsia="Garamond" w:hAnsiTheme="minorHAnsi" w:cstheme="minorHAnsi"/>
          <w:i/>
          <w:sz w:val="22"/>
          <w:szCs w:val="22"/>
        </w:rPr>
        <w:t>n:</w:t>
      </w:r>
      <w:r w:rsidRPr="00F323B1">
        <w:rPr>
          <w:rFonts w:asciiTheme="minorHAnsi" w:eastAsia="Garamond" w:hAnsiTheme="minorHAnsi" w:cstheme="minorHAnsi"/>
          <w:i/>
          <w:spacing w:val="65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i/>
          <w:sz w:val="22"/>
          <w:szCs w:val="22"/>
        </w:rPr>
        <w:t>B</w:t>
      </w:r>
      <w:r w:rsidRPr="00F323B1">
        <w:rPr>
          <w:rFonts w:asciiTheme="minorHAnsi" w:eastAsia="Garamond" w:hAnsiTheme="minorHAnsi" w:cstheme="minorHAnsi"/>
          <w:i/>
          <w:spacing w:val="1"/>
          <w:sz w:val="22"/>
          <w:szCs w:val="22"/>
        </w:rPr>
        <w:t>r</w:t>
      </w:r>
      <w:r w:rsidRPr="00F323B1">
        <w:rPr>
          <w:rFonts w:asciiTheme="minorHAnsi" w:eastAsia="Garamond" w:hAnsiTheme="minorHAnsi" w:cstheme="minorHAnsi"/>
          <w:i/>
          <w:sz w:val="22"/>
          <w:szCs w:val="22"/>
        </w:rPr>
        <w:t>ing</w:t>
      </w:r>
      <w:r w:rsidRPr="00F323B1">
        <w:rPr>
          <w:rFonts w:asciiTheme="minorHAnsi" w:eastAsia="Garamond" w:hAnsiTheme="minorHAnsi" w:cstheme="minorHAnsi"/>
          <w:i/>
          <w:spacing w:val="1"/>
          <w:sz w:val="22"/>
          <w:szCs w:val="22"/>
        </w:rPr>
        <w:t>i</w:t>
      </w:r>
      <w:r w:rsidRPr="00F323B1">
        <w:rPr>
          <w:rFonts w:asciiTheme="minorHAnsi" w:eastAsia="Garamond" w:hAnsiTheme="minorHAnsi" w:cstheme="minorHAnsi"/>
          <w:i/>
          <w:sz w:val="22"/>
          <w:szCs w:val="22"/>
        </w:rPr>
        <w:t xml:space="preserve">ng </w:t>
      </w:r>
      <w:r w:rsidRPr="00F323B1">
        <w:rPr>
          <w:rFonts w:asciiTheme="minorHAnsi" w:eastAsia="Garamond" w:hAnsiTheme="minorHAnsi" w:cstheme="minorHAnsi"/>
          <w:i/>
          <w:spacing w:val="-1"/>
          <w:sz w:val="22"/>
          <w:szCs w:val="22"/>
        </w:rPr>
        <w:t>Pe</w:t>
      </w:r>
      <w:r w:rsidRPr="00F323B1">
        <w:rPr>
          <w:rFonts w:asciiTheme="minorHAnsi" w:eastAsia="Garamond" w:hAnsiTheme="minorHAnsi" w:cstheme="minorHAnsi"/>
          <w:i/>
          <w:spacing w:val="1"/>
          <w:sz w:val="22"/>
          <w:szCs w:val="22"/>
        </w:rPr>
        <w:t>rs</w:t>
      </w:r>
      <w:r w:rsidRPr="00F323B1">
        <w:rPr>
          <w:rFonts w:asciiTheme="minorHAnsi" w:eastAsia="Garamond" w:hAnsiTheme="minorHAnsi" w:cstheme="minorHAnsi"/>
          <w:i/>
          <w:sz w:val="22"/>
          <w:szCs w:val="22"/>
        </w:rPr>
        <w:t>ua</w:t>
      </w:r>
      <w:r w:rsidRPr="00F323B1">
        <w:rPr>
          <w:rFonts w:asciiTheme="minorHAnsi" w:eastAsia="Garamond" w:hAnsiTheme="minorHAnsi" w:cstheme="minorHAnsi"/>
          <w:i/>
          <w:spacing w:val="-1"/>
          <w:sz w:val="22"/>
          <w:szCs w:val="22"/>
        </w:rPr>
        <w:t>s</w:t>
      </w:r>
      <w:r w:rsidRPr="00F323B1">
        <w:rPr>
          <w:rFonts w:asciiTheme="minorHAnsi" w:eastAsia="Garamond" w:hAnsiTheme="minorHAnsi" w:cstheme="minorHAnsi"/>
          <w:i/>
          <w:sz w:val="22"/>
          <w:szCs w:val="22"/>
        </w:rPr>
        <w:t>i</w:t>
      </w:r>
      <w:r w:rsidRPr="00F323B1">
        <w:rPr>
          <w:rFonts w:asciiTheme="minorHAnsi" w:eastAsia="Garamond" w:hAnsiTheme="minorHAnsi" w:cstheme="minorHAnsi"/>
          <w:i/>
          <w:spacing w:val="2"/>
          <w:sz w:val="22"/>
          <w:szCs w:val="22"/>
        </w:rPr>
        <w:t>v</w:t>
      </w:r>
      <w:r w:rsidRPr="00F323B1">
        <w:rPr>
          <w:rFonts w:asciiTheme="minorHAnsi" w:eastAsia="Garamond" w:hAnsiTheme="minorHAnsi" w:cstheme="minorHAnsi"/>
          <w:i/>
          <w:sz w:val="22"/>
          <w:szCs w:val="22"/>
        </w:rPr>
        <w:t>e</w:t>
      </w:r>
      <w:r w:rsidRPr="00F323B1">
        <w:rPr>
          <w:rFonts w:asciiTheme="minorHAnsi" w:eastAsia="Garamond" w:hAnsiTheme="minorHAnsi" w:cstheme="minorHAnsi"/>
          <w:i/>
          <w:spacing w:val="-10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i/>
          <w:spacing w:val="2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i/>
          <w:spacing w:val="-1"/>
          <w:sz w:val="22"/>
          <w:szCs w:val="22"/>
        </w:rPr>
        <w:t>e</w:t>
      </w:r>
      <w:r w:rsidRPr="00F323B1">
        <w:rPr>
          <w:rFonts w:asciiTheme="minorHAnsi" w:eastAsia="Garamond" w:hAnsiTheme="minorHAnsi" w:cstheme="minorHAnsi"/>
          <w:i/>
          <w:sz w:val="22"/>
          <w:szCs w:val="22"/>
        </w:rPr>
        <w:t>c</w:t>
      </w:r>
      <w:r w:rsidRPr="00F323B1">
        <w:rPr>
          <w:rFonts w:asciiTheme="minorHAnsi" w:eastAsia="Garamond" w:hAnsiTheme="minorHAnsi" w:cstheme="minorHAnsi"/>
          <w:i/>
          <w:spacing w:val="1"/>
          <w:sz w:val="22"/>
          <w:szCs w:val="22"/>
        </w:rPr>
        <w:t>h</w:t>
      </w:r>
      <w:r w:rsidRPr="00F323B1">
        <w:rPr>
          <w:rFonts w:asciiTheme="minorHAnsi" w:eastAsia="Garamond" w:hAnsiTheme="minorHAnsi" w:cstheme="minorHAnsi"/>
          <w:i/>
          <w:sz w:val="22"/>
          <w:szCs w:val="22"/>
        </w:rPr>
        <w:t>niq</w:t>
      </w:r>
      <w:r w:rsidRPr="00F323B1">
        <w:rPr>
          <w:rFonts w:asciiTheme="minorHAnsi" w:eastAsia="Garamond" w:hAnsiTheme="minorHAnsi" w:cstheme="minorHAnsi"/>
          <w:i/>
          <w:spacing w:val="2"/>
          <w:sz w:val="22"/>
          <w:szCs w:val="22"/>
        </w:rPr>
        <w:t>u</w:t>
      </w:r>
      <w:r w:rsidRPr="00F323B1">
        <w:rPr>
          <w:rFonts w:asciiTheme="minorHAnsi" w:eastAsia="Garamond" w:hAnsiTheme="minorHAnsi" w:cstheme="minorHAnsi"/>
          <w:i/>
          <w:spacing w:val="-1"/>
          <w:sz w:val="22"/>
          <w:szCs w:val="22"/>
        </w:rPr>
        <w:t>e</w:t>
      </w:r>
      <w:r w:rsidRPr="00F323B1">
        <w:rPr>
          <w:rFonts w:asciiTheme="minorHAnsi" w:eastAsia="Garamond" w:hAnsiTheme="minorHAnsi" w:cstheme="minorHAnsi"/>
          <w:i/>
          <w:sz w:val="22"/>
          <w:szCs w:val="22"/>
        </w:rPr>
        <w:t>s</w:t>
      </w:r>
      <w:r w:rsidRPr="00F323B1">
        <w:rPr>
          <w:rFonts w:asciiTheme="minorHAnsi" w:eastAsia="Garamond" w:hAnsiTheme="minorHAnsi" w:cstheme="minorHAnsi"/>
          <w:i/>
          <w:spacing w:val="-8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i/>
          <w:sz w:val="22"/>
          <w:szCs w:val="22"/>
        </w:rPr>
        <w:t>Al</w:t>
      </w:r>
      <w:r w:rsidRPr="00F323B1">
        <w:rPr>
          <w:rFonts w:asciiTheme="minorHAnsi" w:eastAsia="Garamond" w:hAnsiTheme="minorHAnsi" w:cstheme="minorHAnsi"/>
          <w:i/>
          <w:spacing w:val="1"/>
          <w:sz w:val="22"/>
          <w:szCs w:val="22"/>
        </w:rPr>
        <w:t>i</w:t>
      </w:r>
      <w:r w:rsidRPr="00F323B1">
        <w:rPr>
          <w:rFonts w:asciiTheme="minorHAnsi" w:eastAsia="Garamond" w:hAnsiTheme="minorHAnsi" w:cstheme="minorHAnsi"/>
          <w:i/>
          <w:sz w:val="22"/>
          <w:szCs w:val="22"/>
        </w:rPr>
        <w:t>ve</w:t>
      </w:r>
      <w:r w:rsidRPr="00F323B1">
        <w:rPr>
          <w:rFonts w:asciiTheme="minorHAnsi" w:eastAsia="Garamond" w:hAnsiTheme="minorHAnsi" w:cstheme="minorHAnsi"/>
          <w:i/>
          <w:spacing w:val="-5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i/>
          <w:spacing w:val="1"/>
          <w:sz w:val="22"/>
          <w:szCs w:val="22"/>
        </w:rPr>
        <w:t>i</w:t>
      </w:r>
      <w:r w:rsidRPr="00F323B1">
        <w:rPr>
          <w:rFonts w:asciiTheme="minorHAnsi" w:eastAsia="Garamond" w:hAnsiTheme="minorHAnsi" w:cstheme="minorHAnsi"/>
          <w:i/>
          <w:sz w:val="22"/>
          <w:szCs w:val="22"/>
        </w:rPr>
        <w:t>n</w:t>
      </w:r>
      <w:r w:rsidRPr="00F323B1">
        <w:rPr>
          <w:rFonts w:asciiTheme="minorHAnsi" w:eastAsia="Garamond" w:hAnsiTheme="minorHAnsi" w:cstheme="minorHAnsi"/>
          <w:i/>
          <w:spacing w:val="-2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i/>
          <w:sz w:val="22"/>
          <w:szCs w:val="22"/>
        </w:rPr>
        <w:t>the</w:t>
      </w:r>
      <w:r w:rsidRPr="00F323B1">
        <w:rPr>
          <w:rFonts w:asciiTheme="minorHAnsi" w:eastAsia="Garamond" w:hAnsiTheme="minorHAnsi" w:cstheme="minorHAnsi"/>
          <w:i/>
          <w:spacing w:val="-3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i/>
          <w:spacing w:val="1"/>
          <w:sz w:val="22"/>
          <w:szCs w:val="22"/>
        </w:rPr>
        <w:t>Cl</w:t>
      </w:r>
      <w:r w:rsidRPr="00F323B1">
        <w:rPr>
          <w:rFonts w:asciiTheme="minorHAnsi" w:eastAsia="Garamond" w:hAnsiTheme="minorHAnsi" w:cstheme="minorHAnsi"/>
          <w:i/>
          <w:sz w:val="22"/>
          <w:szCs w:val="22"/>
        </w:rPr>
        <w:t>a</w:t>
      </w:r>
      <w:r w:rsidRPr="00F323B1">
        <w:rPr>
          <w:rFonts w:asciiTheme="minorHAnsi" w:eastAsia="Garamond" w:hAnsiTheme="minorHAnsi" w:cstheme="minorHAnsi"/>
          <w:i/>
          <w:spacing w:val="1"/>
          <w:sz w:val="22"/>
          <w:szCs w:val="22"/>
        </w:rPr>
        <w:t>s</w:t>
      </w:r>
      <w:r w:rsidRPr="00F323B1">
        <w:rPr>
          <w:rFonts w:asciiTheme="minorHAnsi" w:eastAsia="Garamond" w:hAnsiTheme="minorHAnsi" w:cstheme="minorHAnsi"/>
          <w:i/>
          <w:spacing w:val="-1"/>
          <w:sz w:val="22"/>
          <w:szCs w:val="22"/>
        </w:rPr>
        <w:t>s</w:t>
      </w:r>
      <w:r w:rsidRPr="00F323B1">
        <w:rPr>
          <w:rFonts w:asciiTheme="minorHAnsi" w:eastAsia="Garamond" w:hAnsiTheme="minorHAnsi" w:cstheme="minorHAnsi"/>
          <w:i/>
          <w:spacing w:val="1"/>
          <w:sz w:val="22"/>
          <w:szCs w:val="22"/>
        </w:rPr>
        <w:t>r</w:t>
      </w:r>
      <w:r w:rsidRPr="00F323B1">
        <w:rPr>
          <w:rFonts w:asciiTheme="minorHAnsi" w:eastAsia="Garamond" w:hAnsiTheme="minorHAnsi" w:cstheme="minorHAnsi"/>
          <w:i/>
          <w:sz w:val="22"/>
          <w:szCs w:val="22"/>
        </w:rPr>
        <w:t>o</w:t>
      </w:r>
      <w:r w:rsidRPr="00F323B1">
        <w:rPr>
          <w:rFonts w:asciiTheme="minorHAnsi" w:eastAsia="Garamond" w:hAnsiTheme="minorHAnsi" w:cstheme="minorHAnsi"/>
          <w:i/>
          <w:spacing w:val="-1"/>
          <w:sz w:val="22"/>
          <w:szCs w:val="22"/>
        </w:rPr>
        <w:t>o</w:t>
      </w:r>
      <w:r w:rsidRPr="00F323B1">
        <w:rPr>
          <w:rFonts w:asciiTheme="minorHAnsi" w:eastAsia="Garamond" w:hAnsiTheme="minorHAnsi" w:cstheme="minorHAnsi"/>
          <w:i/>
          <w:sz w:val="22"/>
          <w:szCs w:val="22"/>
        </w:rPr>
        <w:t>m</w:t>
      </w:r>
      <w:r w:rsidRPr="00F323B1">
        <w:rPr>
          <w:rFonts w:asciiTheme="minorHAnsi" w:eastAsia="Garamond" w:hAnsiTheme="minorHAnsi" w:cstheme="minorHAnsi"/>
          <w:i/>
          <w:spacing w:val="-7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i/>
          <w:sz w:val="22"/>
          <w:szCs w:val="22"/>
        </w:rPr>
        <w:t>by</w:t>
      </w:r>
      <w:r w:rsidRPr="00F323B1">
        <w:rPr>
          <w:rFonts w:asciiTheme="minorHAnsi" w:eastAsia="Garamond" w:hAnsiTheme="minorHAnsi" w:cstheme="minorHAnsi"/>
          <w:i/>
          <w:spacing w:val="-2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i/>
          <w:spacing w:val="3"/>
          <w:sz w:val="22"/>
          <w:szCs w:val="22"/>
        </w:rPr>
        <w:t>U</w:t>
      </w:r>
      <w:r w:rsidRPr="00F323B1">
        <w:rPr>
          <w:rFonts w:asciiTheme="minorHAnsi" w:eastAsia="Garamond" w:hAnsiTheme="minorHAnsi" w:cstheme="minorHAnsi"/>
          <w:i/>
          <w:spacing w:val="-1"/>
          <w:sz w:val="22"/>
          <w:szCs w:val="22"/>
        </w:rPr>
        <w:t>s</w:t>
      </w:r>
      <w:r w:rsidRPr="00F323B1">
        <w:rPr>
          <w:rFonts w:asciiTheme="minorHAnsi" w:eastAsia="Garamond" w:hAnsiTheme="minorHAnsi" w:cstheme="minorHAnsi"/>
          <w:i/>
          <w:sz w:val="22"/>
          <w:szCs w:val="22"/>
        </w:rPr>
        <w:t>ing</w:t>
      </w:r>
      <w:r w:rsidRPr="00F323B1">
        <w:rPr>
          <w:rFonts w:asciiTheme="minorHAnsi" w:eastAsia="Garamond" w:hAnsiTheme="minorHAnsi" w:cstheme="minorHAnsi"/>
          <w:i/>
          <w:spacing w:val="-2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i/>
          <w:sz w:val="22"/>
          <w:szCs w:val="22"/>
        </w:rPr>
        <w:t>and</w:t>
      </w:r>
      <w:r w:rsidRPr="00F323B1">
        <w:rPr>
          <w:rFonts w:asciiTheme="minorHAnsi" w:eastAsia="Garamond" w:hAnsiTheme="minorHAnsi" w:cstheme="minorHAnsi"/>
          <w:i/>
          <w:spacing w:val="-3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i/>
          <w:sz w:val="22"/>
          <w:szCs w:val="22"/>
        </w:rPr>
        <w:t>Ana</w:t>
      </w:r>
      <w:r w:rsidRPr="00F323B1">
        <w:rPr>
          <w:rFonts w:asciiTheme="minorHAnsi" w:eastAsia="Garamond" w:hAnsiTheme="minorHAnsi" w:cstheme="minorHAnsi"/>
          <w:i/>
          <w:spacing w:val="1"/>
          <w:sz w:val="22"/>
          <w:szCs w:val="22"/>
        </w:rPr>
        <w:t>l</w:t>
      </w:r>
      <w:r w:rsidRPr="00F323B1">
        <w:rPr>
          <w:rFonts w:asciiTheme="minorHAnsi" w:eastAsia="Garamond" w:hAnsiTheme="minorHAnsi" w:cstheme="minorHAnsi"/>
          <w:i/>
          <w:sz w:val="22"/>
          <w:szCs w:val="22"/>
        </w:rPr>
        <w:t>yzing</w:t>
      </w:r>
      <w:r w:rsidRPr="00F323B1">
        <w:rPr>
          <w:rFonts w:asciiTheme="minorHAnsi" w:eastAsia="Garamond" w:hAnsiTheme="minorHAnsi" w:cstheme="minorHAnsi"/>
          <w:i/>
          <w:spacing w:val="-6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i/>
          <w:spacing w:val="-1"/>
          <w:sz w:val="22"/>
          <w:szCs w:val="22"/>
        </w:rPr>
        <w:t>P</w:t>
      </w:r>
      <w:r w:rsidRPr="00F323B1">
        <w:rPr>
          <w:rFonts w:asciiTheme="minorHAnsi" w:eastAsia="Garamond" w:hAnsiTheme="minorHAnsi" w:cstheme="minorHAnsi"/>
          <w:i/>
          <w:sz w:val="22"/>
          <w:szCs w:val="22"/>
        </w:rPr>
        <w:t>ol</w:t>
      </w:r>
      <w:r w:rsidRPr="00F323B1">
        <w:rPr>
          <w:rFonts w:asciiTheme="minorHAnsi" w:eastAsia="Garamond" w:hAnsiTheme="minorHAnsi" w:cstheme="minorHAnsi"/>
          <w:i/>
          <w:spacing w:val="1"/>
          <w:sz w:val="22"/>
          <w:szCs w:val="22"/>
        </w:rPr>
        <w:t>i</w:t>
      </w:r>
      <w:r w:rsidRPr="00F323B1">
        <w:rPr>
          <w:rFonts w:asciiTheme="minorHAnsi" w:eastAsia="Garamond" w:hAnsiTheme="minorHAnsi" w:cstheme="minorHAnsi"/>
          <w:i/>
          <w:sz w:val="22"/>
          <w:szCs w:val="22"/>
        </w:rPr>
        <w:t>tical</w:t>
      </w:r>
      <w:r w:rsidRPr="00F323B1">
        <w:rPr>
          <w:rFonts w:asciiTheme="minorHAnsi" w:eastAsia="Garamond" w:hAnsiTheme="minorHAnsi" w:cstheme="minorHAnsi"/>
          <w:i/>
          <w:spacing w:val="-6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i/>
          <w:sz w:val="22"/>
          <w:szCs w:val="22"/>
        </w:rPr>
        <w:t>Sp</w:t>
      </w:r>
      <w:r w:rsidRPr="00F323B1">
        <w:rPr>
          <w:rFonts w:asciiTheme="minorHAnsi" w:eastAsia="Garamond" w:hAnsiTheme="minorHAnsi" w:cstheme="minorHAnsi"/>
          <w:i/>
          <w:spacing w:val="1"/>
          <w:sz w:val="22"/>
          <w:szCs w:val="22"/>
        </w:rPr>
        <w:t>e</w:t>
      </w:r>
      <w:r w:rsidRPr="00F323B1">
        <w:rPr>
          <w:rFonts w:asciiTheme="minorHAnsi" w:eastAsia="Garamond" w:hAnsiTheme="minorHAnsi" w:cstheme="minorHAnsi"/>
          <w:i/>
          <w:spacing w:val="-1"/>
          <w:sz w:val="22"/>
          <w:szCs w:val="22"/>
        </w:rPr>
        <w:t>e</w:t>
      </w:r>
      <w:r w:rsidRPr="00F323B1">
        <w:rPr>
          <w:rFonts w:asciiTheme="minorHAnsi" w:eastAsia="Garamond" w:hAnsiTheme="minorHAnsi" w:cstheme="minorHAnsi"/>
          <w:i/>
          <w:sz w:val="22"/>
          <w:szCs w:val="22"/>
        </w:rPr>
        <w:t>c</w:t>
      </w:r>
      <w:r w:rsidRPr="00F323B1">
        <w:rPr>
          <w:rFonts w:asciiTheme="minorHAnsi" w:eastAsia="Garamond" w:hAnsiTheme="minorHAnsi" w:cstheme="minorHAnsi"/>
          <w:i/>
          <w:spacing w:val="1"/>
          <w:sz w:val="22"/>
          <w:szCs w:val="22"/>
        </w:rPr>
        <w:t>h</w:t>
      </w:r>
      <w:r w:rsidRPr="00F323B1">
        <w:rPr>
          <w:rFonts w:asciiTheme="minorHAnsi" w:eastAsia="Garamond" w:hAnsiTheme="minorHAnsi" w:cstheme="minorHAnsi"/>
          <w:i/>
          <w:spacing w:val="-1"/>
          <w:sz w:val="22"/>
          <w:szCs w:val="22"/>
        </w:rPr>
        <w:t>es</w:t>
      </w:r>
      <w:r w:rsidRPr="00F323B1">
        <w:rPr>
          <w:rFonts w:asciiTheme="minorHAnsi" w:eastAsia="Garamond" w:hAnsiTheme="minorHAnsi" w:cstheme="minorHAnsi"/>
          <w:i/>
          <w:sz w:val="22"/>
          <w:szCs w:val="22"/>
        </w:rPr>
        <w:t xml:space="preserve">, </w:t>
      </w:r>
      <w:r w:rsidRPr="00F323B1">
        <w:rPr>
          <w:rFonts w:asciiTheme="minorHAnsi" w:eastAsia="Garamond" w:hAnsiTheme="minorHAnsi" w:cstheme="minorHAnsi"/>
          <w:i/>
          <w:spacing w:val="1"/>
          <w:sz w:val="22"/>
          <w:szCs w:val="22"/>
        </w:rPr>
        <w:t>C</w:t>
      </w:r>
      <w:r w:rsidRPr="00F323B1">
        <w:rPr>
          <w:rFonts w:asciiTheme="minorHAnsi" w:eastAsia="Garamond" w:hAnsiTheme="minorHAnsi" w:cstheme="minorHAnsi"/>
          <w:i/>
          <w:sz w:val="22"/>
          <w:szCs w:val="22"/>
        </w:rPr>
        <w:t>o</w:t>
      </w:r>
      <w:r w:rsidRPr="00F323B1">
        <w:rPr>
          <w:rFonts w:asciiTheme="minorHAnsi" w:eastAsia="Garamond" w:hAnsiTheme="minorHAnsi" w:cstheme="minorHAnsi"/>
          <w:i/>
          <w:spacing w:val="-1"/>
          <w:sz w:val="22"/>
          <w:szCs w:val="22"/>
        </w:rPr>
        <w:t>u</w:t>
      </w:r>
      <w:r w:rsidRPr="00F323B1">
        <w:rPr>
          <w:rFonts w:asciiTheme="minorHAnsi" w:eastAsia="Garamond" w:hAnsiTheme="minorHAnsi" w:cstheme="minorHAnsi"/>
          <w:i/>
          <w:spacing w:val="1"/>
          <w:sz w:val="22"/>
          <w:szCs w:val="22"/>
        </w:rPr>
        <w:t>r</w:t>
      </w:r>
      <w:r w:rsidRPr="00F323B1">
        <w:rPr>
          <w:rFonts w:asciiTheme="minorHAnsi" w:eastAsia="Garamond" w:hAnsiTheme="minorHAnsi" w:cstheme="minorHAnsi"/>
          <w:i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i/>
          <w:spacing w:val="1"/>
          <w:sz w:val="22"/>
          <w:szCs w:val="22"/>
        </w:rPr>
        <w:t>r</w:t>
      </w:r>
      <w:r w:rsidRPr="00F323B1">
        <w:rPr>
          <w:rFonts w:asciiTheme="minorHAnsi" w:eastAsia="Garamond" w:hAnsiTheme="minorHAnsi" w:cstheme="minorHAnsi"/>
          <w:i/>
          <w:sz w:val="22"/>
          <w:szCs w:val="22"/>
        </w:rPr>
        <w:t>o</w:t>
      </w:r>
      <w:r w:rsidRPr="00F323B1">
        <w:rPr>
          <w:rFonts w:asciiTheme="minorHAnsi" w:eastAsia="Garamond" w:hAnsiTheme="minorHAnsi" w:cstheme="minorHAnsi"/>
          <w:i/>
          <w:spacing w:val="-1"/>
          <w:sz w:val="22"/>
          <w:szCs w:val="22"/>
        </w:rPr>
        <w:t>o</w:t>
      </w:r>
      <w:r w:rsidRPr="00F323B1">
        <w:rPr>
          <w:rFonts w:asciiTheme="minorHAnsi" w:eastAsia="Garamond" w:hAnsiTheme="minorHAnsi" w:cstheme="minorHAnsi"/>
          <w:i/>
          <w:sz w:val="22"/>
          <w:szCs w:val="22"/>
        </w:rPr>
        <w:t>m</w:t>
      </w:r>
      <w:r w:rsidRPr="00F323B1">
        <w:rPr>
          <w:rFonts w:asciiTheme="minorHAnsi" w:eastAsia="Garamond" w:hAnsiTheme="minorHAnsi" w:cstheme="minorHAnsi"/>
          <w:i/>
          <w:spacing w:val="-8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i/>
          <w:sz w:val="22"/>
          <w:szCs w:val="22"/>
        </w:rPr>
        <w:t>Ar</w:t>
      </w:r>
      <w:r w:rsidRPr="00F323B1">
        <w:rPr>
          <w:rFonts w:asciiTheme="minorHAnsi" w:eastAsia="Garamond" w:hAnsiTheme="minorHAnsi" w:cstheme="minorHAnsi"/>
          <w:i/>
          <w:spacing w:val="1"/>
          <w:sz w:val="22"/>
          <w:szCs w:val="22"/>
        </w:rPr>
        <w:t>g</w:t>
      </w:r>
      <w:r w:rsidRPr="00F323B1">
        <w:rPr>
          <w:rFonts w:asciiTheme="minorHAnsi" w:eastAsia="Garamond" w:hAnsiTheme="minorHAnsi" w:cstheme="minorHAnsi"/>
          <w:i/>
          <w:sz w:val="22"/>
          <w:szCs w:val="22"/>
        </w:rPr>
        <w:t>u</w:t>
      </w:r>
      <w:r w:rsidRPr="00F323B1">
        <w:rPr>
          <w:rFonts w:asciiTheme="minorHAnsi" w:eastAsia="Garamond" w:hAnsiTheme="minorHAnsi" w:cstheme="minorHAnsi"/>
          <w:i/>
          <w:spacing w:val="1"/>
          <w:sz w:val="22"/>
          <w:szCs w:val="22"/>
        </w:rPr>
        <w:t>m</w:t>
      </w:r>
      <w:r w:rsidRPr="00F323B1">
        <w:rPr>
          <w:rFonts w:asciiTheme="minorHAnsi" w:eastAsia="Garamond" w:hAnsiTheme="minorHAnsi" w:cstheme="minorHAnsi"/>
          <w:i/>
          <w:spacing w:val="-1"/>
          <w:sz w:val="22"/>
          <w:szCs w:val="22"/>
        </w:rPr>
        <w:t>e</w:t>
      </w:r>
      <w:r w:rsidRPr="00F323B1">
        <w:rPr>
          <w:rFonts w:asciiTheme="minorHAnsi" w:eastAsia="Garamond" w:hAnsiTheme="minorHAnsi" w:cstheme="minorHAnsi"/>
          <w:i/>
          <w:sz w:val="22"/>
          <w:szCs w:val="22"/>
        </w:rPr>
        <w:t>n</w:t>
      </w:r>
      <w:r w:rsidRPr="00F323B1">
        <w:rPr>
          <w:rFonts w:asciiTheme="minorHAnsi" w:eastAsia="Garamond" w:hAnsiTheme="minorHAnsi" w:cstheme="minorHAnsi"/>
          <w:i/>
          <w:spacing w:val="2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i/>
          <w:spacing w:val="-1"/>
          <w:sz w:val="22"/>
          <w:szCs w:val="22"/>
        </w:rPr>
        <w:t>s</w:t>
      </w:r>
      <w:r w:rsidRPr="00F323B1">
        <w:rPr>
          <w:rFonts w:asciiTheme="minorHAnsi" w:eastAsia="Garamond" w:hAnsiTheme="minorHAnsi" w:cstheme="minorHAnsi"/>
          <w:i/>
          <w:sz w:val="22"/>
          <w:szCs w:val="22"/>
        </w:rPr>
        <w:t>,</w:t>
      </w:r>
      <w:r w:rsidRPr="00F323B1">
        <w:rPr>
          <w:rFonts w:asciiTheme="minorHAnsi" w:eastAsia="Garamond" w:hAnsiTheme="minorHAnsi" w:cstheme="minorHAnsi"/>
          <w:i/>
          <w:spacing w:val="-10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i/>
          <w:sz w:val="22"/>
          <w:szCs w:val="22"/>
        </w:rPr>
        <w:t>Su</w:t>
      </w:r>
      <w:r w:rsidRPr="00F323B1">
        <w:rPr>
          <w:rFonts w:asciiTheme="minorHAnsi" w:eastAsia="Garamond" w:hAnsiTheme="minorHAnsi" w:cstheme="minorHAnsi"/>
          <w:i/>
          <w:spacing w:val="2"/>
          <w:sz w:val="22"/>
          <w:szCs w:val="22"/>
        </w:rPr>
        <w:t>p</w:t>
      </w:r>
      <w:r w:rsidRPr="00F323B1">
        <w:rPr>
          <w:rFonts w:asciiTheme="minorHAnsi" w:eastAsia="Garamond" w:hAnsiTheme="minorHAnsi" w:cstheme="minorHAnsi"/>
          <w:i/>
          <w:spacing w:val="1"/>
          <w:sz w:val="22"/>
          <w:szCs w:val="22"/>
        </w:rPr>
        <w:t>r</w:t>
      </w:r>
      <w:r w:rsidRPr="00F323B1">
        <w:rPr>
          <w:rFonts w:asciiTheme="minorHAnsi" w:eastAsia="Garamond" w:hAnsiTheme="minorHAnsi" w:cstheme="minorHAnsi"/>
          <w:i/>
          <w:spacing w:val="-1"/>
          <w:sz w:val="22"/>
          <w:szCs w:val="22"/>
        </w:rPr>
        <w:t>e</w:t>
      </w:r>
      <w:r w:rsidRPr="00F323B1">
        <w:rPr>
          <w:rFonts w:asciiTheme="minorHAnsi" w:eastAsia="Garamond" w:hAnsiTheme="minorHAnsi" w:cstheme="minorHAnsi"/>
          <w:i/>
          <w:spacing w:val="1"/>
          <w:sz w:val="22"/>
          <w:szCs w:val="22"/>
        </w:rPr>
        <w:t>m</w:t>
      </w:r>
      <w:r w:rsidRPr="00F323B1">
        <w:rPr>
          <w:rFonts w:asciiTheme="minorHAnsi" w:eastAsia="Garamond" w:hAnsiTheme="minorHAnsi" w:cstheme="minorHAnsi"/>
          <w:i/>
          <w:sz w:val="22"/>
          <w:szCs w:val="22"/>
        </w:rPr>
        <w:t>e</w:t>
      </w:r>
      <w:r w:rsidRPr="00F323B1">
        <w:rPr>
          <w:rFonts w:asciiTheme="minorHAnsi" w:eastAsia="Garamond" w:hAnsiTheme="minorHAnsi" w:cstheme="minorHAnsi"/>
          <w:i/>
          <w:spacing w:val="-8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i/>
          <w:spacing w:val="1"/>
          <w:sz w:val="22"/>
          <w:szCs w:val="22"/>
        </w:rPr>
        <w:t>C</w:t>
      </w:r>
      <w:r w:rsidRPr="00F323B1">
        <w:rPr>
          <w:rFonts w:asciiTheme="minorHAnsi" w:eastAsia="Garamond" w:hAnsiTheme="minorHAnsi" w:cstheme="minorHAnsi"/>
          <w:i/>
          <w:sz w:val="22"/>
          <w:szCs w:val="22"/>
        </w:rPr>
        <w:t>o</w:t>
      </w:r>
      <w:r w:rsidRPr="00F323B1">
        <w:rPr>
          <w:rFonts w:asciiTheme="minorHAnsi" w:eastAsia="Garamond" w:hAnsiTheme="minorHAnsi" w:cstheme="minorHAnsi"/>
          <w:i/>
          <w:spacing w:val="2"/>
          <w:sz w:val="22"/>
          <w:szCs w:val="22"/>
        </w:rPr>
        <w:t>u</w:t>
      </w:r>
      <w:r w:rsidRPr="00F323B1">
        <w:rPr>
          <w:rFonts w:asciiTheme="minorHAnsi" w:eastAsia="Garamond" w:hAnsiTheme="minorHAnsi" w:cstheme="minorHAnsi"/>
          <w:i/>
          <w:spacing w:val="1"/>
          <w:sz w:val="22"/>
          <w:szCs w:val="22"/>
        </w:rPr>
        <w:t>r</w:t>
      </w:r>
      <w:r w:rsidRPr="00F323B1">
        <w:rPr>
          <w:rFonts w:asciiTheme="minorHAnsi" w:eastAsia="Garamond" w:hAnsiTheme="minorHAnsi" w:cstheme="minorHAnsi"/>
          <w:i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i/>
          <w:spacing w:val="-5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i/>
          <w:sz w:val="22"/>
          <w:szCs w:val="22"/>
        </w:rPr>
        <w:t>B</w:t>
      </w:r>
      <w:r w:rsidRPr="00F323B1">
        <w:rPr>
          <w:rFonts w:asciiTheme="minorHAnsi" w:eastAsia="Garamond" w:hAnsiTheme="minorHAnsi" w:cstheme="minorHAnsi"/>
          <w:i/>
          <w:spacing w:val="1"/>
          <w:sz w:val="22"/>
          <w:szCs w:val="22"/>
        </w:rPr>
        <w:t>r</w:t>
      </w:r>
      <w:r w:rsidRPr="00F323B1">
        <w:rPr>
          <w:rFonts w:asciiTheme="minorHAnsi" w:eastAsia="Garamond" w:hAnsiTheme="minorHAnsi" w:cstheme="minorHAnsi"/>
          <w:i/>
          <w:sz w:val="22"/>
          <w:szCs w:val="22"/>
        </w:rPr>
        <w:t>ief</w:t>
      </w:r>
      <w:r w:rsidRPr="00F323B1">
        <w:rPr>
          <w:rFonts w:asciiTheme="minorHAnsi" w:eastAsia="Garamond" w:hAnsiTheme="minorHAnsi" w:cstheme="minorHAnsi"/>
          <w:i/>
          <w:spacing w:val="-1"/>
          <w:sz w:val="22"/>
          <w:szCs w:val="22"/>
        </w:rPr>
        <w:t>s</w:t>
      </w:r>
      <w:r w:rsidRPr="00F323B1">
        <w:rPr>
          <w:rFonts w:asciiTheme="minorHAnsi" w:eastAsia="Garamond" w:hAnsiTheme="minorHAnsi" w:cstheme="minorHAnsi"/>
          <w:i/>
          <w:sz w:val="22"/>
          <w:szCs w:val="22"/>
        </w:rPr>
        <w:t>,</w:t>
      </w:r>
      <w:r w:rsidRPr="00F323B1">
        <w:rPr>
          <w:rFonts w:asciiTheme="minorHAnsi" w:eastAsia="Garamond" w:hAnsiTheme="minorHAnsi" w:cstheme="minorHAnsi"/>
          <w:i/>
          <w:spacing w:val="-5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i/>
          <w:sz w:val="22"/>
          <w:szCs w:val="22"/>
        </w:rPr>
        <w:t>and</w:t>
      </w:r>
      <w:r w:rsidRPr="00F323B1">
        <w:rPr>
          <w:rFonts w:asciiTheme="minorHAnsi" w:eastAsia="Garamond" w:hAnsiTheme="minorHAnsi" w:cstheme="minorHAnsi"/>
          <w:i/>
          <w:spacing w:val="-1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i/>
          <w:sz w:val="22"/>
          <w:szCs w:val="22"/>
        </w:rPr>
        <w:t>Hi</w:t>
      </w:r>
      <w:r w:rsidRPr="00F323B1">
        <w:rPr>
          <w:rFonts w:asciiTheme="minorHAnsi" w:eastAsia="Garamond" w:hAnsiTheme="minorHAnsi" w:cstheme="minorHAnsi"/>
          <w:i/>
          <w:spacing w:val="1"/>
          <w:sz w:val="22"/>
          <w:szCs w:val="22"/>
        </w:rPr>
        <w:t>s</w:t>
      </w:r>
      <w:r w:rsidRPr="00F323B1">
        <w:rPr>
          <w:rFonts w:asciiTheme="minorHAnsi" w:eastAsia="Garamond" w:hAnsiTheme="minorHAnsi" w:cstheme="minorHAnsi"/>
          <w:i/>
          <w:spacing w:val="2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i/>
          <w:sz w:val="22"/>
          <w:szCs w:val="22"/>
        </w:rPr>
        <w:t>or</w:t>
      </w:r>
      <w:r w:rsidRPr="00F323B1">
        <w:rPr>
          <w:rFonts w:asciiTheme="minorHAnsi" w:eastAsia="Garamond" w:hAnsiTheme="minorHAnsi" w:cstheme="minorHAnsi"/>
          <w:i/>
          <w:spacing w:val="1"/>
          <w:sz w:val="22"/>
          <w:szCs w:val="22"/>
        </w:rPr>
        <w:t>i</w:t>
      </w:r>
      <w:r w:rsidRPr="00F323B1">
        <w:rPr>
          <w:rFonts w:asciiTheme="minorHAnsi" w:eastAsia="Garamond" w:hAnsiTheme="minorHAnsi" w:cstheme="minorHAnsi"/>
          <w:i/>
          <w:sz w:val="22"/>
          <w:szCs w:val="22"/>
        </w:rPr>
        <w:t>cal</w:t>
      </w:r>
      <w:r w:rsidRPr="00F323B1">
        <w:rPr>
          <w:rFonts w:asciiTheme="minorHAnsi" w:eastAsia="Garamond" w:hAnsiTheme="minorHAnsi" w:cstheme="minorHAnsi"/>
          <w:i/>
          <w:spacing w:val="-9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i/>
          <w:spacing w:val="2"/>
          <w:sz w:val="22"/>
          <w:szCs w:val="22"/>
        </w:rPr>
        <w:t>R</w:t>
      </w:r>
      <w:r w:rsidRPr="00F323B1">
        <w:rPr>
          <w:rFonts w:asciiTheme="minorHAnsi" w:eastAsia="Garamond" w:hAnsiTheme="minorHAnsi" w:cstheme="minorHAnsi"/>
          <w:i/>
          <w:spacing w:val="-1"/>
          <w:sz w:val="22"/>
          <w:szCs w:val="22"/>
        </w:rPr>
        <w:t>ee</w:t>
      </w:r>
      <w:r w:rsidRPr="00F323B1">
        <w:rPr>
          <w:rFonts w:asciiTheme="minorHAnsi" w:eastAsia="Garamond" w:hAnsiTheme="minorHAnsi" w:cstheme="minorHAnsi"/>
          <w:i/>
          <w:sz w:val="22"/>
          <w:szCs w:val="22"/>
        </w:rPr>
        <w:t>n</w:t>
      </w:r>
      <w:r w:rsidRPr="00F323B1">
        <w:rPr>
          <w:rFonts w:asciiTheme="minorHAnsi" w:eastAsia="Garamond" w:hAnsiTheme="minorHAnsi" w:cstheme="minorHAnsi"/>
          <w:i/>
          <w:spacing w:val="2"/>
          <w:sz w:val="22"/>
          <w:szCs w:val="22"/>
        </w:rPr>
        <w:t>a</w:t>
      </w:r>
      <w:r w:rsidRPr="00F323B1">
        <w:rPr>
          <w:rFonts w:asciiTheme="minorHAnsi" w:eastAsia="Garamond" w:hAnsiTheme="minorHAnsi" w:cstheme="minorHAnsi"/>
          <w:i/>
          <w:sz w:val="22"/>
          <w:szCs w:val="22"/>
        </w:rPr>
        <w:t>ctme</w:t>
      </w:r>
      <w:r w:rsidRPr="00F323B1">
        <w:rPr>
          <w:rFonts w:asciiTheme="minorHAnsi" w:eastAsia="Garamond" w:hAnsiTheme="minorHAnsi" w:cstheme="minorHAnsi"/>
          <w:i/>
          <w:spacing w:val="-1"/>
          <w:sz w:val="22"/>
          <w:szCs w:val="22"/>
        </w:rPr>
        <w:t>n</w:t>
      </w:r>
      <w:r w:rsidRPr="00F323B1">
        <w:rPr>
          <w:rFonts w:asciiTheme="minorHAnsi" w:eastAsia="Garamond" w:hAnsiTheme="minorHAnsi" w:cstheme="minorHAnsi"/>
          <w:i/>
          <w:spacing w:val="2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i/>
          <w:sz w:val="22"/>
          <w:szCs w:val="22"/>
        </w:rPr>
        <w:t>s</w:t>
      </w:r>
      <w:r w:rsidRPr="00F323B1">
        <w:rPr>
          <w:rFonts w:asciiTheme="minorHAnsi" w:eastAsia="Garamond" w:hAnsiTheme="minorHAnsi" w:cstheme="minorHAnsi"/>
          <w:i/>
          <w:spacing w:val="-13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i/>
          <w:spacing w:val="3"/>
          <w:sz w:val="22"/>
          <w:szCs w:val="22"/>
        </w:rPr>
        <w:t>a</w:t>
      </w:r>
      <w:r w:rsidRPr="00F323B1">
        <w:rPr>
          <w:rFonts w:asciiTheme="minorHAnsi" w:eastAsia="Garamond" w:hAnsiTheme="minorHAnsi" w:cstheme="minorHAnsi"/>
          <w:i/>
          <w:sz w:val="22"/>
          <w:szCs w:val="22"/>
        </w:rPr>
        <w:t>s</w:t>
      </w:r>
      <w:r w:rsidRPr="00F323B1">
        <w:rPr>
          <w:rFonts w:asciiTheme="minorHAnsi" w:eastAsia="Garamond" w:hAnsiTheme="minorHAnsi" w:cstheme="minorHAnsi"/>
          <w:i/>
          <w:spacing w:val="-3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i/>
          <w:spacing w:val="2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i/>
          <w:spacing w:val="-1"/>
          <w:sz w:val="22"/>
          <w:szCs w:val="22"/>
        </w:rPr>
        <w:t>e</w:t>
      </w:r>
      <w:r w:rsidRPr="00F323B1">
        <w:rPr>
          <w:rFonts w:asciiTheme="minorHAnsi" w:eastAsia="Garamond" w:hAnsiTheme="minorHAnsi" w:cstheme="minorHAnsi"/>
          <w:i/>
          <w:sz w:val="22"/>
          <w:szCs w:val="22"/>
        </w:rPr>
        <w:t>a</w:t>
      </w:r>
      <w:r w:rsidRPr="00F323B1">
        <w:rPr>
          <w:rFonts w:asciiTheme="minorHAnsi" w:eastAsia="Garamond" w:hAnsiTheme="minorHAnsi" w:cstheme="minorHAnsi"/>
          <w:i/>
          <w:spacing w:val="2"/>
          <w:sz w:val="22"/>
          <w:szCs w:val="22"/>
        </w:rPr>
        <w:t>c</w:t>
      </w:r>
      <w:r w:rsidRPr="00F323B1">
        <w:rPr>
          <w:rFonts w:asciiTheme="minorHAnsi" w:eastAsia="Garamond" w:hAnsiTheme="minorHAnsi" w:cstheme="minorHAnsi"/>
          <w:i/>
          <w:sz w:val="22"/>
          <w:szCs w:val="22"/>
        </w:rPr>
        <w:t>hing</w:t>
      </w:r>
      <w:r w:rsidRPr="00F323B1">
        <w:rPr>
          <w:rFonts w:asciiTheme="minorHAnsi" w:eastAsia="Garamond" w:hAnsiTheme="minorHAnsi" w:cstheme="minorHAnsi"/>
          <w:i/>
          <w:spacing w:val="-8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i/>
          <w:sz w:val="22"/>
          <w:szCs w:val="22"/>
        </w:rPr>
        <w:t xml:space="preserve">Tools 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(</w:t>
      </w:r>
      <w:r w:rsidRPr="00F323B1">
        <w:rPr>
          <w:rFonts w:asciiTheme="minorHAnsi" w:eastAsia="Garamond" w:hAnsiTheme="minorHAnsi" w:cstheme="minorHAnsi"/>
          <w:sz w:val="22"/>
          <w:szCs w:val="22"/>
        </w:rPr>
        <w:t>pr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F323B1">
        <w:rPr>
          <w:rFonts w:asciiTheme="minorHAnsi" w:eastAsia="Garamond" w:hAnsiTheme="minorHAnsi" w:cstheme="minorHAnsi"/>
          <w:sz w:val="22"/>
          <w:szCs w:val="22"/>
        </w:rPr>
        <w:t>e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n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sz w:val="22"/>
          <w:szCs w:val="22"/>
        </w:rPr>
        <w:t>a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sz w:val="22"/>
          <w:szCs w:val="22"/>
        </w:rPr>
        <w:t>i</w:t>
      </w:r>
      <w:r w:rsidRPr="00F323B1">
        <w:rPr>
          <w:rFonts w:asciiTheme="minorHAnsi" w:eastAsia="Garamond" w:hAnsiTheme="minorHAnsi" w:cstheme="minorHAnsi"/>
          <w:spacing w:val="3"/>
          <w:sz w:val="22"/>
          <w:szCs w:val="22"/>
        </w:rPr>
        <w:t>o</w:t>
      </w:r>
      <w:r w:rsidRPr="00F323B1">
        <w:rPr>
          <w:rFonts w:asciiTheme="minorHAnsi" w:eastAsia="Garamond" w:hAnsiTheme="minorHAnsi" w:cstheme="minorHAnsi"/>
          <w:sz w:val="22"/>
          <w:szCs w:val="22"/>
        </w:rPr>
        <w:t>n</w:t>
      </w:r>
      <w:r w:rsidRPr="00F323B1">
        <w:rPr>
          <w:rFonts w:asciiTheme="minorHAnsi" w:eastAsia="Garamond" w:hAnsiTheme="minorHAnsi" w:cstheme="minorHAnsi"/>
          <w:spacing w:val="-13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at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t</w:t>
      </w:r>
      <w:r w:rsidRPr="00F323B1">
        <w:rPr>
          <w:rFonts w:asciiTheme="minorHAnsi" w:eastAsia="Garamond" w:hAnsiTheme="minorHAnsi" w:cstheme="minorHAnsi"/>
          <w:sz w:val="22"/>
          <w:szCs w:val="22"/>
        </w:rPr>
        <w:t>he</w:t>
      </w:r>
      <w:r w:rsidRPr="00F323B1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1</w:t>
      </w:r>
      <w:r w:rsidRPr="00F323B1">
        <w:rPr>
          <w:rFonts w:asciiTheme="minorHAnsi" w:eastAsia="Garamond" w:hAnsiTheme="minorHAnsi" w:cstheme="minorHAnsi"/>
          <w:spacing w:val="3"/>
          <w:sz w:val="22"/>
          <w:szCs w:val="22"/>
        </w:rPr>
        <w:t>3</w:t>
      </w:r>
      <w:r w:rsidRPr="00F323B1">
        <w:rPr>
          <w:rFonts w:asciiTheme="minorHAnsi" w:eastAsia="Garamond" w:hAnsiTheme="minorHAnsi" w:cstheme="minorHAnsi"/>
          <w:spacing w:val="1"/>
          <w:position w:val="6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position w:val="6"/>
          <w:sz w:val="22"/>
          <w:szCs w:val="22"/>
        </w:rPr>
        <w:t>h</w:t>
      </w:r>
      <w:r w:rsidRPr="00F323B1">
        <w:rPr>
          <w:rFonts w:asciiTheme="minorHAnsi" w:eastAsia="Garamond" w:hAnsiTheme="minorHAnsi" w:cstheme="minorHAnsi"/>
          <w:spacing w:val="22"/>
          <w:position w:val="6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B</w:t>
      </w:r>
      <w:r w:rsidRPr="00F323B1">
        <w:rPr>
          <w:rFonts w:asciiTheme="minorHAnsi" w:eastAsia="Garamond" w:hAnsiTheme="minorHAnsi" w:cstheme="minorHAnsi"/>
          <w:sz w:val="22"/>
          <w:szCs w:val="22"/>
        </w:rPr>
        <w:t>ienn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F323B1">
        <w:rPr>
          <w:rFonts w:asciiTheme="minorHAnsi" w:eastAsia="Garamond" w:hAnsiTheme="minorHAnsi" w:cstheme="minorHAnsi"/>
          <w:sz w:val="22"/>
          <w:szCs w:val="22"/>
        </w:rPr>
        <w:t>al</w:t>
      </w:r>
      <w:r w:rsidRPr="00F323B1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F323B1">
        <w:rPr>
          <w:rFonts w:asciiTheme="minorHAnsi" w:eastAsia="Garamond" w:hAnsiTheme="minorHAnsi" w:cstheme="minorHAnsi"/>
          <w:sz w:val="22"/>
          <w:szCs w:val="22"/>
        </w:rPr>
        <w:t>onf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F323B1">
        <w:rPr>
          <w:rFonts w:asciiTheme="minorHAnsi" w:eastAsia="Garamond" w:hAnsiTheme="minorHAnsi" w:cstheme="minorHAnsi"/>
          <w:sz w:val="22"/>
          <w:szCs w:val="22"/>
        </w:rPr>
        <w:t>rence</w:t>
      </w:r>
      <w:r w:rsidRPr="00F323B1">
        <w:rPr>
          <w:rFonts w:asciiTheme="minorHAnsi" w:eastAsia="Garamond" w:hAnsiTheme="minorHAnsi" w:cstheme="minorHAnsi"/>
          <w:spacing w:val="-10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 xml:space="preserve">of 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sz w:val="22"/>
          <w:szCs w:val="22"/>
        </w:rPr>
        <w:t>he</w:t>
      </w:r>
      <w:r w:rsidRPr="00F323B1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L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g</w:t>
      </w:r>
      <w:r w:rsidRPr="00F323B1">
        <w:rPr>
          <w:rFonts w:asciiTheme="minorHAnsi" w:eastAsia="Garamond" w:hAnsiTheme="minorHAnsi" w:cstheme="minorHAnsi"/>
          <w:sz w:val="22"/>
          <w:szCs w:val="22"/>
        </w:rPr>
        <w:t>al</w:t>
      </w:r>
      <w:r w:rsidRPr="00F323B1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W</w:t>
      </w:r>
      <w:r w:rsidRPr="00F323B1">
        <w:rPr>
          <w:rFonts w:asciiTheme="minorHAnsi" w:eastAsia="Garamond" w:hAnsiTheme="minorHAnsi" w:cstheme="minorHAnsi"/>
          <w:sz w:val="22"/>
          <w:szCs w:val="22"/>
        </w:rPr>
        <w:t>riti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n</w:t>
      </w:r>
      <w:r w:rsidRPr="00F323B1">
        <w:rPr>
          <w:rFonts w:asciiTheme="minorHAnsi" w:eastAsia="Garamond" w:hAnsiTheme="minorHAnsi" w:cstheme="minorHAnsi"/>
          <w:sz w:val="22"/>
          <w:szCs w:val="22"/>
        </w:rPr>
        <w:t>g</w:t>
      </w:r>
      <w:r w:rsidRPr="00F323B1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I</w:t>
      </w:r>
      <w:r w:rsidRPr="00F323B1">
        <w:rPr>
          <w:rFonts w:asciiTheme="minorHAnsi" w:eastAsia="Garamond" w:hAnsiTheme="minorHAnsi" w:cstheme="minorHAnsi"/>
          <w:sz w:val="22"/>
          <w:szCs w:val="22"/>
        </w:rPr>
        <w:t>n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sz w:val="22"/>
          <w:szCs w:val="22"/>
        </w:rPr>
        <w:t>i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sz w:val="22"/>
          <w:szCs w:val="22"/>
        </w:rPr>
        <w:t>u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sz w:val="22"/>
          <w:szCs w:val="22"/>
        </w:rPr>
        <w:t>e</w:t>
      </w:r>
      <w:r w:rsidRPr="00F323B1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in Indianapol</w:t>
      </w:r>
      <w:r w:rsidRPr="00F323B1">
        <w:rPr>
          <w:rFonts w:asciiTheme="minorHAnsi" w:eastAsia="Garamond" w:hAnsiTheme="minorHAnsi" w:cstheme="minorHAnsi"/>
          <w:spacing w:val="3"/>
          <w:sz w:val="22"/>
          <w:szCs w:val="22"/>
        </w:rPr>
        <w:t>i</w:t>
      </w:r>
      <w:r w:rsidRPr="00F323B1">
        <w:rPr>
          <w:rFonts w:asciiTheme="minorHAnsi" w:eastAsia="Garamond" w:hAnsiTheme="minorHAnsi" w:cstheme="minorHAnsi"/>
          <w:sz w:val="22"/>
          <w:szCs w:val="22"/>
        </w:rPr>
        <w:t>s</w:t>
      </w:r>
      <w:r w:rsidRPr="00F323B1">
        <w:rPr>
          <w:rFonts w:asciiTheme="minorHAnsi" w:eastAsia="Garamond" w:hAnsiTheme="minorHAnsi" w:cstheme="minorHAnsi"/>
          <w:spacing w:val="-13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in</w:t>
      </w:r>
      <w:r w:rsidRPr="00F323B1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2008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)</w:t>
      </w:r>
      <w:r w:rsidRPr="00F323B1">
        <w:rPr>
          <w:rFonts w:asciiTheme="minorHAnsi" w:eastAsia="Garamond" w:hAnsiTheme="minorHAnsi" w:cstheme="minorHAnsi"/>
          <w:sz w:val="22"/>
          <w:szCs w:val="22"/>
        </w:rPr>
        <w:t>.</w:t>
      </w:r>
    </w:p>
    <w:p w14:paraId="4D7C4D06" w14:textId="77777777" w:rsidR="00C70723" w:rsidRPr="00F323B1" w:rsidRDefault="00C70723" w:rsidP="00F323B1">
      <w:pPr>
        <w:rPr>
          <w:rFonts w:asciiTheme="minorHAnsi" w:hAnsiTheme="minorHAnsi" w:cstheme="minorHAnsi"/>
          <w:sz w:val="22"/>
          <w:szCs w:val="22"/>
        </w:rPr>
      </w:pPr>
    </w:p>
    <w:p w14:paraId="34A3C3BC" w14:textId="77777777" w:rsidR="00C70723" w:rsidRPr="00F323B1" w:rsidRDefault="00031F64" w:rsidP="00F323B1">
      <w:pPr>
        <w:ind w:left="460"/>
        <w:rPr>
          <w:rFonts w:asciiTheme="minorHAnsi" w:eastAsia="Garamond" w:hAnsiTheme="minorHAnsi" w:cstheme="minorHAnsi"/>
          <w:sz w:val="22"/>
          <w:szCs w:val="22"/>
        </w:rPr>
      </w:pPr>
      <w:r w:rsidRPr="00F323B1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</w:t>
      </w:r>
      <w:r w:rsidRPr="00F323B1">
        <w:rPr>
          <w:rFonts w:asciiTheme="minorHAnsi" w:eastAsia="Segoe MDL2 Assets" w:hAnsiTheme="minorHAnsi" w:cstheme="minorHAnsi"/>
          <w:spacing w:val="17"/>
          <w:w w:val="45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i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i/>
          <w:spacing w:val="-1"/>
          <w:sz w:val="22"/>
          <w:szCs w:val="22"/>
        </w:rPr>
        <w:t>e</w:t>
      </w:r>
      <w:r w:rsidRPr="00F323B1">
        <w:rPr>
          <w:rFonts w:asciiTheme="minorHAnsi" w:eastAsia="Garamond" w:hAnsiTheme="minorHAnsi" w:cstheme="minorHAnsi"/>
          <w:i/>
          <w:spacing w:val="1"/>
          <w:sz w:val="22"/>
          <w:szCs w:val="22"/>
        </w:rPr>
        <w:t>ll</w:t>
      </w:r>
      <w:r w:rsidRPr="00F323B1">
        <w:rPr>
          <w:rFonts w:asciiTheme="minorHAnsi" w:eastAsia="Garamond" w:hAnsiTheme="minorHAnsi" w:cstheme="minorHAnsi"/>
          <w:i/>
          <w:sz w:val="22"/>
          <w:szCs w:val="22"/>
        </w:rPr>
        <w:t>ing</w:t>
      </w:r>
      <w:r w:rsidRPr="00F323B1">
        <w:rPr>
          <w:rFonts w:asciiTheme="minorHAnsi" w:eastAsia="Garamond" w:hAnsiTheme="minorHAnsi" w:cstheme="minorHAnsi"/>
          <w:i/>
          <w:spacing w:val="-5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i/>
          <w:sz w:val="22"/>
          <w:szCs w:val="22"/>
        </w:rPr>
        <w:t>Sto</w:t>
      </w:r>
      <w:r w:rsidRPr="00F323B1">
        <w:rPr>
          <w:rFonts w:asciiTheme="minorHAnsi" w:eastAsia="Garamond" w:hAnsiTheme="minorHAnsi" w:cstheme="minorHAnsi"/>
          <w:i/>
          <w:spacing w:val="1"/>
          <w:sz w:val="22"/>
          <w:szCs w:val="22"/>
        </w:rPr>
        <w:t>r</w:t>
      </w:r>
      <w:r w:rsidRPr="00F323B1">
        <w:rPr>
          <w:rFonts w:asciiTheme="minorHAnsi" w:eastAsia="Garamond" w:hAnsiTheme="minorHAnsi" w:cstheme="minorHAnsi"/>
          <w:i/>
          <w:sz w:val="22"/>
          <w:szCs w:val="22"/>
        </w:rPr>
        <w:t>i</w:t>
      </w:r>
      <w:r w:rsidRPr="00F323B1">
        <w:rPr>
          <w:rFonts w:asciiTheme="minorHAnsi" w:eastAsia="Garamond" w:hAnsiTheme="minorHAnsi" w:cstheme="minorHAnsi"/>
          <w:i/>
          <w:spacing w:val="2"/>
          <w:sz w:val="22"/>
          <w:szCs w:val="22"/>
        </w:rPr>
        <w:t>e</w:t>
      </w:r>
      <w:r w:rsidRPr="00F323B1">
        <w:rPr>
          <w:rFonts w:asciiTheme="minorHAnsi" w:eastAsia="Garamond" w:hAnsiTheme="minorHAnsi" w:cstheme="minorHAnsi"/>
          <w:i/>
          <w:sz w:val="22"/>
          <w:szCs w:val="22"/>
        </w:rPr>
        <w:t>s</w:t>
      </w:r>
      <w:r w:rsidRPr="00F323B1">
        <w:rPr>
          <w:rFonts w:asciiTheme="minorHAnsi" w:eastAsia="Garamond" w:hAnsiTheme="minorHAnsi" w:cstheme="minorHAnsi"/>
          <w:i/>
          <w:spacing w:val="-7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i/>
          <w:sz w:val="22"/>
          <w:szCs w:val="22"/>
        </w:rPr>
        <w:t>to</w:t>
      </w:r>
      <w:r w:rsidRPr="00F323B1">
        <w:rPr>
          <w:rFonts w:asciiTheme="minorHAnsi" w:eastAsia="Garamond" w:hAnsiTheme="minorHAnsi" w:cstheme="minorHAnsi"/>
          <w:i/>
          <w:spacing w:val="-2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i/>
          <w:sz w:val="22"/>
          <w:szCs w:val="22"/>
        </w:rPr>
        <w:t>a</w:t>
      </w:r>
      <w:r w:rsidRPr="00F323B1">
        <w:rPr>
          <w:rFonts w:asciiTheme="minorHAnsi" w:eastAsia="Garamond" w:hAnsiTheme="minorHAnsi" w:cstheme="minorHAnsi"/>
          <w:i/>
          <w:spacing w:val="-1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i/>
          <w:spacing w:val="2"/>
          <w:sz w:val="22"/>
          <w:szCs w:val="22"/>
        </w:rPr>
        <w:t>J</w:t>
      </w:r>
      <w:r w:rsidRPr="00F323B1">
        <w:rPr>
          <w:rFonts w:asciiTheme="minorHAnsi" w:eastAsia="Garamond" w:hAnsiTheme="minorHAnsi" w:cstheme="minorHAnsi"/>
          <w:i/>
          <w:sz w:val="22"/>
          <w:szCs w:val="22"/>
        </w:rPr>
        <w:t>ury:</w:t>
      </w:r>
      <w:r w:rsidRPr="00F323B1">
        <w:rPr>
          <w:rFonts w:asciiTheme="minorHAnsi" w:eastAsia="Garamond" w:hAnsiTheme="minorHAnsi" w:cstheme="minorHAnsi"/>
          <w:i/>
          <w:spacing w:val="-3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i/>
          <w:spacing w:val="1"/>
          <w:sz w:val="22"/>
          <w:szCs w:val="22"/>
        </w:rPr>
        <w:t>Us</w:t>
      </w:r>
      <w:r w:rsidRPr="00F323B1">
        <w:rPr>
          <w:rFonts w:asciiTheme="minorHAnsi" w:eastAsia="Garamond" w:hAnsiTheme="minorHAnsi" w:cstheme="minorHAnsi"/>
          <w:i/>
          <w:sz w:val="22"/>
          <w:szCs w:val="22"/>
        </w:rPr>
        <w:t>ing</w:t>
      </w:r>
      <w:r w:rsidRPr="00F323B1">
        <w:rPr>
          <w:rFonts w:asciiTheme="minorHAnsi" w:eastAsia="Garamond" w:hAnsiTheme="minorHAnsi" w:cstheme="minorHAnsi"/>
          <w:i/>
          <w:spacing w:val="-5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i/>
          <w:sz w:val="22"/>
          <w:szCs w:val="22"/>
        </w:rPr>
        <w:t>our</w:t>
      </w:r>
      <w:r w:rsidRPr="00F323B1">
        <w:rPr>
          <w:rFonts w:asciiTheme="minorHAnsi" w:eastAsia="Garamond" w:hAnsiTheme="minorHAnsi" w:cstheme="minorHAnsi"/>
          <w:i/>
          <w:spacing w:val="-3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i/>
          <w:spacing w:val="1"/>
          <w:sz w:val="22"/>
          <w:szCs w:val="22"/>
        </w:rPr>
        <w:t>U</w:t>
      </w:r>
      <w:r w:rsidRPr="00F323B1">
        <w:rPr>
          <w:rFonts w:asciiTheme="minorHAnsi" w:eastAsia="Garamond" w:hAnsiTheme="minorHAnsi" w:cstheme="minorHAnsi"/>
          <w:i/>
          <w:sz w:val="22"/>
          <w:szCs w:val="22"/>
        </w:rPr>
        <w:t>nd</w:t>
      </w:r>
      <w:r w:rsidRPr="00F323B1">
        <w:rPr>
          <w:rFonts w:asciiTheme="minorHAnsi" w:eastAsia="Garamond" w:hAnsiTheme="minorHAnsi" w:cstheme="minorHAnsi"/>
          <w:i/>
          <w:spacing w:val="-1"/>
          <w:sz w:val="22"/>
          <w:szCs w:val="22"/>
        </w:rPr>
        <w:t>e</w:t>
      </w:r>
      <w:r w:rsidRPr="00F323B1">
        <w:rPr>
          <w:rFonts w:asciiTheme="minorHAnsi" w:eastAsia="Garamond" w:hAnsiTheme="minorHAnsi" w:cstheme="minorHAnsi"/>
          <w:i/>
          <w:spacing w:val="3"/>
          <w:sz w:val="22"/>
          <w:szCs w:val="22"/>
        </w:rPr>
        <w:t>r</w:t>
      </w:r>
      <w:r w:rsidRPr="00F323B1">
        <w:rPr>
          <w:rFonts w:asciiTheme="minorHAnsi" w:eastAsia="Garamond" w:hAnsiTheme="minorHAnsi" w:cstheme="minorHAnsi"/>
          <w:i/>
          <w:spacing w:val="-1"/>
          <w:sz w:val="22"/>
          <w:szCs w:val="22"/>
        </w:rPr>
        <w:t>s</w:t>
      </w:r>
      <w:r w:rsidRPr="00F323B1">
        <w:rPr>
          <w:rFonts w:asciiTheme="minorHAnsi" w:eastAsia="Garamond" w:hAnsiTheme="minorHAnsi" w:cstheme="minorHAnsi"/>
          <w:i/>
          <w:sz w:val="22"/>
          <w:szCs w:val="22"/>
        </w:rPr>
        <w:t>tand</w:t>
      </w:r>
      <w:r w:rsidRPr="00F323B1">
        <w:rPr>
          <w:rFonts w:asciiTheme="minorHAnsi" w:eastAsia="Garamond" w:hAnsiTheme="minorHAnsi" w:cstheme="minorHAnsi"/>
          <w:i/>
          <w:spacing w:val="1"/>
          <w:sz w:val="22"/>
          <w:szCs w:val="22"/>
        </w:rPr>
        <w:t>i</w:t>
      </w:r>
      <w:r w:rsidRPr="00F323B1">
        <w:rPr>
          <w:rFonts w:asciiTheme="minorHAnsi" w:eastAsia="Garamond" w:hAnsiTheme="minorHAnsi" w:cstheme="minorHAnsi"/>
          <w:i/>
          <w:sz w:val="22"/>
          <w:szCs w:val="22"/>
        </w:rPr>
        <w:t>ng</w:t>
      </w:r>
      <w:r w:rsidRPr="00F323B1">
        <w:rPr>
          <w:rFonts w:asciiTheme="minorHAnsi" w:eastAsia="Garamond" w:hAnsiTheme="minorHAnsi" w:cstheme="minorHAnsi"/>
          <w:i/>
          <w:spacing w:val="-11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i/>
          <w:sz w:val="22"/>
          <w:szCs w:val="22"/>
        </w:rPr>
        <w:t>of</w:t>
      </w:r>
      <w:r w:rsidRPr="00F323B1">
        <w:rPr>
          <w:rFonts w:asciiTheme="minorHAnsi" w:eastAsia="Garamond" w:hAnsiTheme="minorHAnsi" w:cstheme="minorHAnsi"/>
          <w:i/>
          <w:spacing w:val="-1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i/>
          <w:sz w:val="22"/>
          <w:szCs w:val="22"/>
        </w:rPr>
        <w:t>J</w:t>
      </w:r>
      <w:r w:rsidRPr="00F323B1">
        <w:rPr>
          <w:rFonts w:asciiTheme="minorHAnsi" w:eastAsia="Garamond" w:hAnsiTheme="minorHAnsi" w:cstheme="minorHAnsi"/>
          <w:i/>
          <w:spacing w:val="2"/>
          <w:sz w:val="22"/>
          <w:szCs w:val="22"/>
        </w:rPr>
        <w:t>u</w:t>
      </w:r>
      <w:r w:rsidRPr="00F323B1">
        <w:rPr>
          <w:rFonts w:asciiTheme="minorHAnsi" w:eastAsia="Garamond" w:hAnsiTheme="minorHAnsi" w:cstheme="minorHAnsi"/>
          <w:i/>
          <w:spacing w:val="1"/>
          <w:sz w:val="22"/>
          <w:szCs w:val="22"/>
        </w:rPr>
        <w:t>r</w:t>
      </w:r>
      <w:r w:rsidRPr="00F323B1">
        <w:rPr>
          <w:rFonts w:asciiTheme="minorHAnsi" w:eastAsia="Garamond" w:hAnsiTheme="minorHAnsi" w:cstheme="minorHAnsi"/>
          <w:i/>
          <w:sz w:val="22"/>
          <w:szCs w:val="22"/>
        </w:rPr>
        <w:t>y</w:t>
      </w:r>
      <w:r w:rsidRPr="00F323B1">
        <w:rPr>
          <w:rFonts w:asciiTheme="minorHAnsi" w:eastAsia="Garamond" w:hAnsiTheme="minorHAnsi" w:cstheme="minorHAnsi"/>
          <w:i/>
          <w:spacing w:val="-4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i/>
          <w:sz w:val="22"/>
          <w:szCs w:val="22"/>
        </w:rPr>
        <w:t>De</w:t>
      </w:r>
      <w:r w:rsidRPr="00F323B1">
        <w:rPr>
          <w:rFonts w:asciiTheme="minorHAnsi" w:eastAsia="Garamond" w:hAnsiTheme="minorHAnsi" w:cstheme="minorHAnsi"/>
          <w:i/>
          <w:spacing w:val="-1"/>
          <w:sz w:val="22"/>
          <w:szCs w:val="22"/>
        </w:rPr>
        <w:t>c</w:t>
      </w:r>
      <w:r w:rsidRPr="00F323B1">
        <w:rPr>
          <w:rFonts w:asciiTheme="minorHAnsi" w:eastAsia="Garamond" w:hAnsiTheme="minorHAnsi" w:cstheme="minorHAnsi"/>
          <w:i/>
          <w:sz w:val="22"/>
          <w:szCs w:val="22"/>
        </w:rPr>
        <w:t>isi</w:t>
      </w:r>
      <w:r w:rsidRPr="00F323B1">
        <w:rPr>
          <w:rFonts w:asciiTheme="minorHAnsi" w:eastAsia="Garamond" w:hAnsiTheme="minorHAnsi" w:cstheme="minorHAnsi"/>
          <w:i/>
          <w:spacing w:val="2"/>
          <w:sz w:val="22"/>
          <w:szCs w:val="22"/>
        </w:rPr>
        <w:t>o</w:t>
      </w:r>
      <w:r w:rsidRPr="00F323B1">
        <w:rPr>
          <w:rFonts w:asciiTheme="minorHAnsi" w:eastAsia="Garamond" w:hAnsiTheme="minorHAnsi" w:cstheme="minorHAnsi"/>
          <w:i/>
          <w:sz w:val="22"/>
          <w:szCs w:val="22"/>
        </w:rPr>
        <w:t>n</w:t>
      </w:r>
      <w:r w:rsidRPr="00F323B1">
        <w:rPr>
          <w:rFonts w:asciiTheme="minorHAnsi" w:eastAsia="Garamond" w:hAnsiTheme="minorHAnsi" w:cstheme="minorHAnsi"/>
          <w:i/>
          <w:spacing w:val="-7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i/>
          <w:sz w:val="22"/>
          <w:szCs w:val="22"/>
        </w:rPr>
        <w:t>Mak</w:t>
      </w:r>
      <w:r w:rsidRPr="00F323B1">
        <w:rPr>
          <w:rFonts w:asciiTheme="minorHAnsi" w:eastAsia="Garamond" w:hAnsiTheme="minorHAnsi" w:cstheme="minorHAnsi"/>
          <w:i/>
          <w:spacing w:val="3"/>
          <w:sz w:val="22"/>
          <w:szCs w:val="22"/>
        </w:rPr>
        <w:t>i</w:t>
      </w:r>
      <w:r w:rsidRPr="00F323B1">
        <w:rPr>
          <w:rFonts w:asciiTheme="minorHAnsi" w:eastAsia="Garamond" w:hAnsiTheme="minorHAnsi" w:cstheme="minorHAnsi"/>
          <w:i/>
          <w:sz w:val="22"/>
          <w:szCs w:val="22"/>
        </w:rPr>
        <w:t>ng</w:t>
      </w:r>
      <w:r w:rsidRPr="00F323B1">
        <w:rPr>
          <w:rFonts w:asciiTheme="minorHAnsi" w:eastAsia="Garamond" w:hAnsiTheme="minorHAnsi" w:cstheme="minorHAnsi"/>
          <w:i/>
          <w:spacing w:val="-7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i/>
          <w:sz w:val="22"/>
          <w:szCs w:val="22"/>
        </w:rPr>
        <w:t>to</w:t>
      </w:r>
      <w:r w:rsidRPr="00F323B1">
        <w:rPr>
          <w:rFonts w:asciiTheme="minorHAnsi" w:eastAsia="Garamond" w:hAnsiTheme="minorHAnsi" w:cstheme="minorHAnsi"/>
          <w:i/>
          <w:spacing w:val="-1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i/>
          <w:sz w:val="22"/>
          <w:szCs w:val="22"/>
        </w:rPr>
        <w:t>E</w:t>
      </w:r>
      <w:r w:rsidRPr="00F323B1">
        <w:rPr>
          <w:rFonts w:asciiTheme="minorHAnsi" w:eastAsia="Garamond" w:hAnsiTheme="minorHAnsi" w:cstheme="minorHAnsi"/>
          <w:i/>
          <w:spacing w:val="-1"/>
          <w:sz w:val="22"/>
          <w:szCs w:val="22"/>
        </w:rPr>
        <w:t>n</w:t>
      </w:r>
      <w:r w:rsidRPr="00F323B1">
        <w:rPr>
          <w:rFonts w:asciiTheme="minorHAnsi" w:eastAsia="Garamond" w:hAnsiTheme="minorHAnsi" w:cstheme="minorHAnsi"/>
          <w:i/>
          <w:spacing w:val="2"/>
          <w:sz w:val="22"/>
          <w:szCs w:val="22"/>
        </w:rPr>
        <w:t>h</w:t>
      </w:r>
      <w:r w:rsidRPr="00F323B1">
        <w:rPr>
          <w:rFonts w:asciiTheme="minorHAnsi" w:eastAsia="Garamond" w:hAnsiTheme="minorHAnsi" w:cstheme="minorHAnsi"/>
          <w:i/>
          <w:sz w:val="22"/>
          <w:szCs w:val="22"/>
        </w:rPr>
        <w:t>ance</w:t>
      </w:r>
      <w:r w:rsidRPr="00F323B1">
        <w:rPr>
          <w:rFonts w:asciiTheme="minorHAnsi" w:eastAsia="Garamond" w:hAnsiTheme="minorHAnsi" w:cstheme="minorHAnsi"/>
          <w:i/>
          <w:spacing w:val="-10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i/>
          <w:spacing w:val="2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i/>
          <w:sz w:val="22"/>
          <w:szCs w:val="22"/>
        </w:rPr>
        <w:t>he</w:t>
      </w:r>
    </w:p>
    <w:p w14:paraId="0998D400" w14:textId="77777777" w:rsidR="00C70723" w:rsidRPr="00F323B1" w:rsidRDefault="00031F64" w:rsidP="00F323B1">
      <w:pPr>
        <w:ind w:left="820"/>
        <w:rPr>
          <w:rFonts w:asciiTheme="minorHAnsi" w:eastAsia="Garamond" w:hAnsiTheme="minorHAnsi" w:cstheme="minorHAnsi"/>
          <w:sz w:val="22"/>
          <w:szCs w:val="22"/>
        </w:rPr>
        <w:sectPr w:rsidR="00C70723" w:rsidRPr="00F323B1">
          <w:pgSz w:w="12240" w:h="15840"/>
          <w:pgMar w:top="1480" w:right="1320" w:bottom="280" w:left="1340" w:header="0" w:footer="723" w:gutter="0"/>
          <w:cols w:space="720"/>
        </w:sectPr>
      </w:pPr>
      <w:r w:rsidRPr="00F323B1">
        <w:rPr>
          <w:rFonts w:asciiTheme="minorHAnsi" w:eastAsia="Garamond" w:hAnsiTheme="minorHAnsi" w:cstheme="minorHAnsi"/>
          <w:i/>
          <w:sz w:val="22"/>
          <w:szCs w:val="22"/>
        </w:rPr>
        <w:t>Abi</w:t>
      </w:r>
      <w:r w:rsidRPr="00F323B1">
        <w:rPr>
          <w:rFonts w:asciiTheme="minorHAnsi" w:eastAsia="Garamond" w:hAnsiTheme="minorHAnsi" w:cstheme="minorHAnsi"/>
          <w:i/>
          <w:spacing w:val="1"/>
          <w:sz w:val="22"/>
          <w:szCs w:val="22"/>
        </w:rPr>
        <w:t>li</w:t>
      </w:r>
      <w:r w:rsidRPr="00F323B1">
        <w:rPr>
          <w:rFonts w:asciiTheme="minorHAnsi" w:eastAsia="Garamond" w:hAnsiTheme="minorHAnsi" w:cstheme="minorHAnsi"/>
          <w:i/>
          <w:sz w:val="22"/>
          <w:szCs w:val="22"/>
        </w:rPr>
        <w:t>ty</w:t>
      </w:r>
      <w:r w:rsidRPr="00F323B1">
        <w:rPr>
          <w:rFonts w:asciiTheme="minorHAnsi" w:eastAsia="Garamond" w:hAnsiTheme="minorHAnsi" w:cstheme="minorHAnsi"/>
          <w:i/>
          <w:spacing w:val="-6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i/>
          <w:sz w:val="22"/>
          <w:szCs w:val="22"/>
        </w:rPr>
        <w:t>to</w:t>
      </w:r>
      <w:r w:rsidRPr="00F323B1">
        <w:rPr>
          <w:rFonts w:asciiTheme="minorHAnsi" w:eastAsia="Garamond" w:hAnsiTheme="minorHAnsi" w:cstheme="minorHAnsi"/>
          <w:i/>
          <w:spacing w:val="-2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i/>
          <w:spacing w:val="1"/>
          <w:sz w:val="22"/>
          <w:szCs w:val="22"/>
        </w:rPr>
        <w:t>P</w:t>
      </w:r>
      <w:r w:rsidRPr="00F323B1">
        <w:rPr>
          <w:rFonts w:asciiTheme="minorHAnsi" w:eastAsia="Garamond" w:hAnsiTheme="minorHAnsi" w:cstheme="minorHAnsi"/>
          <w:i/>
          <w:spacing w:val="-1"/>
          <w:sz w:val="22"/>
          <w:szCs w:val="22"/>
        </w:rPr>
        <w:t>e</w:t>
      </w:r>
      <w:r w:rsidRPr="00F323B1">
        <w:rPr>
          <w:rFonts w:asciiTheme="minorHAnsi" w:eastAsia="Garamond" w:hAnsiTheme="minorHAnsi" w:cstheme="minorHAnsi"/>
          <w:i/>
          <w:spacing w:val="1"/>
          <w:sz w:val="22"/>
          <w:szCs w:val="22"/>
        </w:rPr>
        <w:t>r</w:t>
      </w:r>
      <w:r w:rsidRPr="00F323B1">
        <w:rPr>
          <w:rFonts w:asciiTheme="minorHAnsi" w:eastAsia="Garamond" w:hAnsiTheme="minorHAnsi" w:cstheme="minorHAnsi"/>
          <w:i/>
          <w:spacing w:val="-1"/>
          <w:sz w:val="22"/>
          <w:szCs w:val="22"/>
        </w:rPr>
        <w:t>s</w:t>
      </w:r>
      <w:r w:rsidRPr="00F323B1">
        <w:rPr>
          <w:rFonts w:asciiTheme="minorHAnsi" w:eastAsia="Garamond" w:hAnsiTheme="minorHAnsi" w:cstheme="minorHAnsi"/>
          <w:i/>
          <w:sz w:val="22"/>
          <w:szCs w:val="22"/>
        </w:rPr>
        <w:t>ua</w:t>
      </w:r>
      <w:r w:rsidRPr="00F323B1">
        <w:rPr>
          <w:rFonts w:asciiTheme="minorHAnsi" w:eastAsia="Garamond" w:hAnsiTheme="minorHAnsi" w:cstheme="minorHAnsi"/>
          <w:i/>
          <w:spacing w:val="2"/>
          <w:sz w:val="22"/>
          <w:szCs w:val="22"/>
        </w:rPr>
        <w:t>d</w:t>
      </w:r>
      <w:r w:rsidRPr="00F323B1">
        <w:rPr>
          <w:rFonts w:asciiTheme="minorHAnsi" w:eastAsia="Garamond" w:hAnsiTheme="minorHAnsi" w:cstheme="minorHAnsi"/>
          <w:i/>
          <w:sz w:val="22"/>
          <w:szCs w:val="22"/>
        </w:rPr>
        <w:t>e</w:t>
      </w:r>
      <w:r w:rsidRPr="00F323B1">
        <w:rPr>
          <w:rFonts w:asciiTheme="minorHAnsi" w:eastAsia="Garamond" w:hAnsiTheme="minorHAnsi" w:cstheme="minorHAnsi"/>
          <w:i/>
          <w:spacing w:val="-9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i/>
          <w:sz w:val="22"/>
          <w:szCs w:val="22"/>
        </w:rPr>
        <w:t>at</w:t>
      </w:r>
      <w:r w:rsidRPr="00F323B1">
        <w:rPr>
          <w:rFonts w:asciiTheme="minorHAnsi" w:eastAsia="Garamond" w:hAnsiTheme="minorHAnsi" w:cstheme="minorHAnsi"/>
          <w:i/>
          <w:spacing w:val="-2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i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i/>
          <w:spacing w:val="2"/>
          <w:sz w:val="22"/>
          <w:szCs w:val="22"/>
        </w:rPr>
        <w:t>h</w:t>
      </w:r>
      <w:r w:rsidRPr="00F323B1">
        <w:rPr>
          <w:rFonts w:asciiTheme="minorHAnsi" w:eastAsia="Garamond" w:hAnsiTheme="minorHAnsi" w:cstheme="minorHAnsi"/>
          <w:i/>
          <w:sz w:val="22"/>
          <w:szCs w:val="22"/>
        </w:rPr>
        <w:t>e</w:t>
      </w:r>
      <w:r w:rsidRPr="00F323B1">
        <w:rPr>
          <w:rFonts w:asciiTheme="minorHAnsi" w:eastAsia="Garamond" w:hAnsiTheme="minorHAnsi" w:cstheme="minorHAnsi"/>
          <w:i/>
          <w:spacing w:val="-1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i/>
          <w:sz w:val="22"/>
          <w:szCs w:val="22"/>
        </w:rPr>
        <w:t>Mo</w:t>
      </w:r>
      <w:r w:rsidRPr="00F323B1">
        <w:rPr>
          <w:rFonts w:asciiTheme="minorHAnsi" w:eastAsia="Garamond" w:hAnsiTheme="minorHAnsi" w:cstheme="minorHAnsi"/>
          <w:i/>
          <w:spacing w:val="1"/>
          <w:sz w:val="22"/>
          <w:szCs w:val="22"/>
        </w:rPr>
        <w:t>m</w:t>
      </w:r>
      <w:r w:rsidRPr="00F323B1">
        <w:rPr>
          <w:rFonts w:asciiTheme="minorHAnsi" w:eastAsia="Garamond" w:hAnsiTheme="minorHAnsi" w:cstheme="minorHAnsi"/>
          <w:i/>
          <w:spacing w:val="-1"/>
          <w:sz w:val="22"/>
          <w:szCs w:val="22"/>
        </w:rPr>
        <w:t>e</w:t>
      </w:r>
      <w:r w:rsidRPr="00F323B1">
        <w:rPr>
          <w:rFonts w:asciiTheme="minorHAnsi" w:eastAsia="Garamond" w:hAnsiTheme="minorHAnsi" w:cstheme="minorHAnsi"/>
          <w:i/>
          <w:sz w:val="22"/>
          <w:szCs w:val="22"/>
        </w:rPr>
        <w:t>n</w:t>
      </w:r>
      <w:r w:rsidRPr="00F323B1">
        <w:rPr>
          <w:rFonts w:asciiTheme="minorHAnsi" w:eastAsia="Garamond" w:hAnsiTheme="minorHAnsi" w:cstheme="minorHAnsi"/>
          <w:i/>
          <w:spacing w:val="2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i/>
          <w:sz w:val="22"/>
          <w:szCs w:val="22"/>
        </w:rPr>
        <w:t>s</w:t>
      </w:r>
      <w:r w:rsidRPr="00F323B1">
        <w:rPr>
          <w:rFonts w:asciiTheme="minorHAnsi" w:eastAsia="Garamond" w:hAnsiTheme="minorHAnsi" w:cstheme="minorHAnsi"/>
          <w:i/>
          <w:spacing w:val="-9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i/>
          <w:spacing w:val="1"/>
          <w:sz w:val="22"/>
          <w:szCs w:val="22"/>
        </w:rPr>
        <w:t>w</w:t>
      </w:r>
      <w:r w:rsidRPr="00F323B1">
        <w:rPr>
          <w:rFonts w:asciiTheme="minorHAnsi" w:eastAsia="Garamond" w:hAnsiTheme="minorHAnsi" w:cstheme="minorHAnsi"/>
          <w:i/>
          <w:sz w:val="22"/>
          <w:szCs w:val="22"/>
        </w:rPr>
        <w:t>h</w:t>
      </w:r>
      <w:r w:rsidRPr="00F323B1">
        <w:rPr>
          <w:rFonts w:asciiTheme="minorHAnsi" w:eastAsia="Garamond" w:hAnsiTheme="minorHAnsi" w:cstheme="minorHAnsi"/>
          <w:i/>
          <w:spacing w:val="-1"/>
          <w:sz w:val="22"/>
          <w:szCs w:val="22"/>
        </w:rPr>
        <w:t>e</w:t>
      </w:r>
      <w:r w:rsidRPr="00F323B1">
        <w:rPr>
          <w:rFonts w:asciiTheme="minorHAnsi" w:eastAsia="Garamond" w:hAnsiTheme="minorHAnsi" w:cstheme="minorHAnsi"/>
          <w:i/>
          <w:sz w:val="22"/>
          <w:szCs w:val="22"/>
        </w:rPr>
        <w:t>n</w:t>
      </w:r>
      <w:r w:rsidRPr="00F323B1">
        <w:rPr>
          <w:rFonts w:asciiTheme="minorHAnsi" w:eastAsia="Garamond" w:hAnsiTheme="minorHAnsi" w:cstheme="minorHAnsi"/>
          <w:i/>
          <w:spacing w:val="-2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i/>
          <w:sz w:val="22"/>
          <w:szCs w:val="22"/>
        </w:rPr>
        <w:t>Ar</w:t>
      </w:r>
      <w:r w:rsidRPr="00F323B1">
        <w:rPr>
          <w:rFonts w:asciiTheme="minorHAnsi" w:eastAsia="Garamond" w:hAnsiTheme="minorHAnsi" w:cstheme="minorHAnsi"/>
          <w:i/>
          <w:spacing w:val="1"/>
          <w:sz w:val="22"/>
          <w:szCs w:val="22"/>
        </w:rPr>
        <w:t>g</w:t>
      </w:r>
      <w:r w:rsidRPr="00F323B1">
        <w:rPr>
          <w:rFonts w:asciiTheme="minorHAnsi" w:eastAsia="Garamond" w:hAnsiTheme="minorHAnsi" w:cstheme="minorHAnsi"/>
          <w:i/>
          <w:sz w:val="22"/>
          <w:szCs w:val="22"/>
        </w:rPr>
        <w:t>u</w:t>
      </w:r>
      <w:r w:rsidRPr="00F323B1">
        <w:rPr>
          <w:rFonts w:asciiTheme="minorHAnsi" w:eastAsia="Garamond" w:hAnsiTheme="minorHAnsi" w:cstheme="minorHAnsi"/>
          <w:i/>
          <w:spacing w:val="1"/>
          <w:sz w:val="22"/>
          <w:szCs w:val="22"/>
        </w:rPr>
        <w:t>m</w:t>
      </w:r>
      <w:r w:rsidRPr="00F323B1">
        <w:rPr>
          <w:rFonts w:asciiTheme="minorHAnsi" w:eastAsia="Garamond" w:hAnsiTheme="minorHAnsi" w:cstheme="minorHAnsi"/>
          <w:i/>
          <w:spacing w:val="-1"/>
          <w:sz w:val="22"/>
          <w:szCs w:val="22"/>
        </w:rPr>
        <w:t>e</w:t>
      </w:r>
      <w:r w:rsidRPr="00F323B1">
        <w:rPr>
          <w:rFonts w:asciiTheme="minorHAnsi" w:eastAsia="Garamond" w:hAnsiTheme="minorHAnsi" w:cstheme="minorHAnsi"/>
          <w:i/>
          <w:spacing w:val="2"/>
          <w:sz w:val="22"/>
          <w:szCs w:val="22"/>
        </w:rPr>
        <w:t>n</w:t>
      </w:r>
      <w:r w:rsidRPr="00F323B1">
        <w:rPr>
          <w:rFonts w:asciiTheme="minorHAnsi" w:eastAsia="Garamond" w:hAnsiTheme="minorHAnsi" w:cstheme="minorHAnsi"/>
          <w:i/>
          <w:sz w:val="22"/>
          <w:szCs w:val="22"/>
        </w:rPr>
        <w:t>ts</w:t>
      </w:r>
      <w:r w:rsidRPr="00F323B1">
        <w:rPr>
          <w:rFonts w:asciiTheme="minorHAnsi" w:eastAsia="Garamond" w:hAnsiTheme="minorHAnsi" w:cstheme="minorHAnsi"/>
          <w:i/>
          <w:spacing w:val="-9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i/>
          <w:sz w:val="22"/>
          <w:szCs w:val="22"/>
        </w:rPr>
        <w:t>a</w:t>
      </w:r>
      <w:r w:rsidRPr="00F323B1">
        <w:rPr>
          <w:rFonts w:asciiTheme="minorHAnsi" w:eastAsia="Garamond" w:hAnsiTheme="minorHAnsi" w:cstheme="minorHAnsi"/>
          <w:i/>
          <w:spacing w:val="1"/>
          <w:sz w:val="22"/>
          <w:szCs w:val="22"/>
        </w:rPr>
        <w:t>r</w:t>
      </w:r>
      <w:r w:rsidRPr="00F323B1">
        <w:rPr>
          <w:rFonts w:asciiTheme="minorHAnsi" w:eastAsia="Garamond" w:hAnsiTheme="minorHAnsi" w:cstheme="minorHAnsi"/>
          <w:i/>
          <w:sz w:val="22"/>
          <w:szCs w:val="22"/>
        </w:rPr>
        <w:t>e</w:t>
      </w:r>
      <w:r w:rsidRPr="00F323B1">
        <w:rPr>
          <w:rFonts w:asciiTheme="minorHAnsi" w:eastAsia="Garamond" w:hAnsiTheme="minorHAnsi" w:cstheme="minorHAnsi"/>
          <w:i/>
          <w:spacing w:val="-4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i/>
          <w:sz w:val="22"/>
          <w:szCs w:val="22"/>
        </w:rPr>
        <w:t>M</w:t>
      </w:r>
      <w:r w:rsidRPr="00F323B1">
        <w:rPr>
          <w:rFonts w:asciiTheme="minorHAnsi" w:eastAsia="Garamond" w:hAnsiTheme="minorHAnsi" w:cstheme="minorHAnsi"/>
          <w:i/>
          <w:spacing w:val="2"/>
          <w:sz w:val="22"/>
          <w:szCs w:val="22"/>
        </w:rPr>
        <w:t>o</w:t>
      </w:r>
      <w:r w:rsidRPr="00F323B1">
        <w:rPr>
          <w:rFonts w:asciiTheme="minorHAnsi" w:eastAsia="Garamond" w:hAnsiTheme="minorHAnsi" w:cstheme="minorHAnsi"/>
          <w:i/>
          <w:spacing w:val="-1"/>
          <w:sz w:val="22"/>
          <w:szCs w:val="22"/>
        </w:rPr>
        <w:t>s</w:t>
      </w:r>
      <w:r w:rsidRPr="00F323B1">
        <w:rPr>
          <w:rFonts w:asciiTheme="minorHAnsi" w:eastAsia="Garamond" w:hAnsiTheme="minorHAnsi" w:cstheme="minorHAnsi"/>
          <w:i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i/>
          <w:spacing w:val="-4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i/>
          <w:sz w:val="22"/>
          <w:szCs w:val="22"/>
        </w:rPr>
        <w:t>M</w:t>
      </w:r>
      <w:r w:rsidRPr="00F323B1">
        <w:rPr>
          <w:rFonts w:asciiTheme="minorHAnsi" w:eastAsia="Garamond" w:hAnsiTheme="minorHAnsi" w:cstheme="minorHAnsi"/>
          <w:i/>
          <w:spacing w:val="-1"/>
          <w:sz w:val="22"/>
          <w:szCs w:val="22"/>
        </w:rPr>
        <w:t>e</w:t>
      </w:r>
      <w:r w:rsidRPr="00F323B1">
        <w:rPr>
          <w:rFonts w:asciiTheme="minorHAnsi" w:eastAsia="Garamond" w:hAnsiTheme="minorHAnsi" w:cstheme="minorHAnsi"/>
          <w:i/>
          <w:spacing w:val="1"/>
          <w:sz w:val="22"/>
          <w:szCs w:val="22"/>
        </w:rPr>
        <w:t>m</w:t>
      </w:r>
      <w:r w:rsidRPr="00F323B1">
        <w:rPr>
          <w:rFonts w:asciiTheme="minorHAnsi" w:eastAsia="Garamond" w:hAnsiTheme="minorHAnsi" w:cstheme="minorHAnsi"/>
          <w:i/>
          <w:sz w:val="22"/>
          <w:szCs w:val="22"/>
        </w:rPr>
        <w:t>ora</w:t>
      </w:r>
      <w:r w:rsidRPr="00F323B1">
        <w:rPr>
          <w:rFonts w:asciiTheme="minorHAnsi" w:eastAsia="Garamond" w:hAnsiTheme="minorHAnsi" w:cstheme="minorHAnsi"/>
          <w:i/>
          <w:spacing w:val="1"/>
          <w:sz w:val="22"/>
          <w:szCs w:val="22"/>
        </w:rPr>
        <w:t>b</w:t>
      </w:r>
      <w:r w:rsidRPr="00F323B1">
        <w:rPr>
          <w:rFonts w:asciiTheme="minorHAnsi" w:eastAsia="Garamond" w:hAnsiTheme="minorHAnsi" w:cstheme="minorHAnsi"/>
          <w:i/>
          <w:spacing w:val="3"/>
          <w:sz w:val="22"/>
          <w:szCs w:val="22"/>
        </w:rPr>
        <w:t>l</w:t>
      </w:r>
      <w:r w:rsidRPr="00F323B1">
        <w:rPr>
          <w:rFonts w:asciiTheme="minorHAnsi" w:eastAsia="Garamond" w:hAnsiTheme="minorHAnsi" w:cstheme="minorHAnsi"/>
          <w:i/>
          <w:sz w:val="22"/>
          <w:szCs w:val="22"/>
        </w:rPr>
        <w:t>e</w:t>
      </w:r>
      <w:r w:rsidRPr="00F323B1">
        <w:rPr>
          <w:rFonts w:asciiTheme="minorHAnsi" w:eastAsia="Garamond" w:hAnsiTheme="minorHAnsi" w:cstheme="minorHAnsi"/>
          <w:i/>
          <w:spacing w:val="-5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(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c</w:t>
      </w:r>
      <w:r w:rsidRPr="00F323B1">
        <w:rPr>
          <w:rFonts w:asciiTheme="minorHAnsi" w:eastAsia="Garamond" w:hAnsiTheme="minorHAnsi" w:cstheme="minorHAnsi"/>
          <w:sz w:val="22"/>
          <w:szCs w:val="22"/>
        </w:rPr>
        <w:t>on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f</w:t>
      </w:r>
      <w:r w:rsidRPr="00F323B1">
        <w:rPr>
          <w:rFonts w:asciiTheme="minorHAnsi" w:eastAsia="Garamond" w:hAnsiTheme="minorHAnsi" w:cstheme="minorHAnsi"/>
          <w:sz w:val="22"/>
          <w:szCs w:val="22"/>
        </w:rPr>
        <w:t>erence</w:t>
      </w:r>
    </w:p>
    <w:p w14:paraId="4709A92A" w14:textId="77777777" w:rsidR="00C70723" w:rsidRPr="00F323B1" w:rsidRDefault="00031F64" w:rsidP="00F323B1">
      <w:pPr>
        <w:spacing w:before="79"/>
        <w:ind w:left="820"/>
        <w:rPr>
          <w:rFonts w:asciiTheme="minorHAnsi" w:eastAsia="Garamond" w:hAnsiTheme="minorHAnsi" w:cstheme="minorHAnsi"/>
          <w:sz w:val="22"/>
          <w:szCs w:val="22"/>
        </w:rPr>
      </w:pPr>
      <w:r w:rsidRPr="00F323B1">
        <w:rPr>
          <w:rFonts w:asciiTheme="minorHAnsi" w:eastAsia="Garamond" w:hAnsiTheme="minorHAnsi" w:cstheme="minorHAnsi"/>
          <w:sz w:val="22"/>
          <w:szCs w:val="22"/>
        </w:rPr>
        <w:lastRenderedPageBreak/>
        <w:t>pre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F323B1">
        <w:rPr>
          <w:rFonts w:asciiTheme="minorHAnsi" w:eastAsia="Garamond" w:hAnsiTheme="minorHAnsi" w:cstheme="minorHAnsi"/>
          <w:sz w:val="22"/>
          <w:szCs w:val="22"/>
        </w:rPr>
        <w:t>e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n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spacing w:val="3"/>
          <w:sz w:val="22"/>
          <w:szCs w:val="22"/>
        </w:rPr>
        <w:t>a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sz w:val="22"/>
          <w:szCs w:val="22"/>
        </w:rPr>
        <w:t>ion</w:t>
      </w:r>
      <w:r w:rsidRPr="00F323B1">
        <w:rPr>
          <w:rFonts w:asciiTheme="minorHAnsi" w:eastAsia="Garamond" w:hAnsiTheme="minorHAnsi" w:cstheme="minorHAnsi"/>
          <w:spacing w:val="-12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3"/>
          <w:sz w:val="22"/>
          <w:szCs w:val="22"/>
        </w:rPr>
        <w:t>a</w:t>
      </w:r>
      <w:r w:rsidRPr="00F323B1">
        <w:rPr>
          <w:rFonts w:asciiTheme="minorHAnsi" w:eastAsia="Garamond" w:hAnsiTheme="minorHAnsi" w:cstheme="minorHAnsi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sz w:val="22"/>
          <w:szCs w:val="22"/>
        </w:rPr>
        <w:t>he</w:t>
      </w:r>
      <w:r w:rsidRPr="00F323B1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F323B1">
        <w:rPr>
          <w:rFonts w:asciiTheme="minorHAnsi" w:eastAsia="Garamond" w:hAnsiTheme="minorHAnsi" w:cstheme="minorHAnsi"/>
          <w:sz w:val="22"/>
          <w:szCs w:val="22"/>
        </w:rPr>
        <w:t>pp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l</w:t>
      </w:r>
      <w:r w:rsidRPr="00F323B1">
        <w:rPr>
          <w:rFonts w:asciiTheme="minorHAnsi" w:eastAsia="Garamond" w:hAnsiTheme="minorHAnsi" w:cstheme="minorHAnsi"/>
          <w:sz w:val="22"/>
          <w:szCs w:val="22"/>
        </w:rPr>
        <w:t>ied</w:t>
      </w:r>
      <w:r w:rsidRPr="00F323B1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F323B1">
        <w:rPr>
          <w:rFonts w:asciiTheme="minorHAnsi" w:eastAsia="Garamond" w:hAnsiTheme="minorHAnsi" w:cstheme="minorHAnsi"/>
          <w:sz w:val="22"/>
          <w:szCs w:val="22"/>
        </w:rPr>
        <w:t>e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g</w:t>
      </w:r>
      <w:r w:rsidRPr="00F323B1">
        <w:rPr>
          <w:rFonts w:asciiTheme="minorHAnsi" w:eastAsia="Garamond" w:hAnsiTheme="minorHAnsi" w:cstheme="minorHAnsi"/>
          <w:sz w:val="22"/>
          <w:szCs w:val="22"/>
        </w:rPr>
        <w:t>al</w:t>
      </w:r>
      <w:r w:rsidRPr="00F323B1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S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sz w:val="22"/>
          <w:szCs w:val="22"/>
        </w:rPr>
        <w:t>ory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sz w:val="22"/>
          <w:szCs w:val="22"/>
        </w:rPr>
        <w:t>el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F323B1">
        <w:rPr>
          <w:rFonts w:asciiTheme="minorHAnsi" w:eastAsia="Garamond" w:hAnsiTheme="minorHAnsi" w:cstheme="minorHAnsi"/>
          <w:sz w:val="22"/>
          <w:szCs w:val="22"/>
        </w:rPr>
        <w:t>ing</w:t>
      </w:r>
      <w:r w:rsidRPr="00F323B1">
        <w:rPr>
          <w:rFonts w:asciiTheme="minorHAnsi" w:eastAsia="Garamond" w:hAnsiTheme="minorHAnsi" w:cstheme="minorHAnsi"/>
          <w:spacing w:val="-11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3"/>
          <w:sz w:val="22"/>
          <w:szCs w:val="22"/>
        </w:rPr>
        <w:t>C</w:t>
      </w:r>
      <w:r w:rsidRPr="00F323B1">
        <w:rPr>
          <w:rFonts w:asciiTheme="minorHAnsi" w:eastAsia="Garamond" w:hAnsiTheme="minorHAnsi" w:cstheme="minorHAnsi"/>
          <w:sz w:val="22"/>
          <w:szCs w:val="22"/>
        </w:rPr>
        <w:t>onference</w:t>
      </w:r>
      <w:r w:rsidRPr="00F323B1">
        <w:rPr>
          <w:rFonts w:asciiTheme="minorHAnsi" w:eastAsia="Garamond" w:hAnsiTheme="minorHAnsi" w:cstheme="minorHAnsi"/>
          <w:spacing w:val="-10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in</w:t>
      </w:r>
      <w:r w:rsidRPr="00F323B1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Lon</w:t>
      </w:r>
      <w:r w:rsidRPr="00F323B1">
        <w:rPr>
          <w:rFonts w:asciiTheme="minorHAnsi" w:eastAsia="Garamond" w:hAnsiTheme="minorHAnsi" w:cstheme="minorHAnsi"/>
          <w:spacing w:val="3"/>
          <w:sz w:val="22"/>
          <w:szCs w:val="22"/>
        </w:rPr>
        <w:t>d</w:t>
      </w:r>
      <w:r w:rsidRPr="00F323B1">
        <w:rPr>
          <w:rFonts w:asciiTheme="minorHAnsi" w:eastAsia="Garamond" w:hAnsiTheme="minorHAnsi" w:cstheme="minorHAnsi"/>
          <w:sz w:val="22"/>
          <w:szCs w:val="22"/>
        </w:rPr>
        <w:t>on,</w:t>
      </w:r>
      <w:r w:rsidRPr="00F323B1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3"/>
          <w:sz w:val="22"/>
          <w:szCs w:val="22"/>
        </w:rPr>
        <w:t>E</w:t>
      </w:r>
      <w:r w:rsidRPr="00F323B1">
        <w:rPr>
          <w:rFonts w:asciiTheme="minorHAnsi" w:eastAsia="Garamond" w:hAnsiTheme="minorHAnsi" w:cstheme="minorHAnsi"/>
          <w:sz w:val="22"/>
          <w:szCs w:val="22"/>
        </w:rPr>
        <w:t>n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g</w:t>
      </w:r>
      <w:r w:rsidRPr="00F323B1">
        <w:rPr>
          <w:rFonts w:asciiTheme="minorHAnsi" w:eastAsia="Garamond" w:hAnsiTheme="minorHAnsi" w:cstheme="minorHAnsi"/>
          <w:sz w:val="22"/>
          <w:szCs w:val="22"/>
        </w:rPr>
        <w:t>l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F323B1">
        <w:rPr>
          <w:rFonts w:asciiTheme="minorHAnsi" w:eastAsia="Garamond" w:hAnsiTheme="minorHAnsi" w:cstheme="minorHAnsi"/>
          <w:sz w:val="22"/>
          <w:szCs w:val="22"/>
        </w:rPr>
        <w:t>nd,</w:t>
      </w:r>
      <w:r w:rsidRPr="00F323B1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J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u</w:t>
      </w:r>
      <w:r w:rsidRPr="00F323B1">
        <w:rPr>
          <w:rFonts w:asciiTheme="minorHAnsi" w:eastAsia="Garamond" w:hAnsiTheme="minorHAnsi" w:cstheme="minorHAnsi"/>
          <w:sz w:val="22"/>
          <w:szCs w:val="22"/>
        </w:rPr>
        <w:t>ly</w:t>
      </w:r>
    </w:p>
    <w:p w14:paraId="58AB8DB1" w14:textId="77777777" w:rsidR="00C70723" w:rsidRPr="00F323B1" w:rsidRDefault="00031F64" w:rsidP="00F323B1">
      <w:pPr>
        <w:ind w:left="820"/>
        <w:rPr>
          <w:rFonts w:asciiTheme="minorHAnsi" w:eastAsia="Garamond" w:hAnsiTheme="minorHAnsi" w:cstheme="minorHAnsi"/>
          <w:sz w:val="22"/>
          <w:szCs w:val="22"/>
        </w:rPr>
      </w:pP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2007</w:t>
      </w:r>
      <w:r w:rsidRPr="00F323B1">
        <w:rPr>
          <w:rFonts w:asciiTheme="minorHAnsi" w:eastAsia="Garamond" w:hAnsiTheme="minorHAnsi" w:cstheme="minorHAnsi"/>
          <w:sz w:val="22"/>
          <w:szCs w:val="22"/>
        </w:rPr>
        <w:t>)</w:t>
      </w:r>
      <w:r w:rsidRPr="00F323B1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(</w:t>
      </w:r>
      <w:r w:rsidRPr="00F323B1">
        <w:rPr>
          <w:rFonts w:asciiTheme="minorHAnsi" w:eastAsia="Garamond" w:hAnsiTheme="minorHAnsi" w:cstheme="minorHAnsi"/>
          <w:sz w:val="22"/>
          <w:szCs w:val="22"/>
        </w:rPr>
        <w:t>with</w:t>
      </w:r>
      <w:r w:rsidRPr="00F323B1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P</w:t>
      </w:r>
      <w:r w:rsidRPr="00F323B1">
        <w:rPr>
          <w:rFonts w:asciiTheme="minorHAnsi" w:eastAsia="Garamond" w:hAnsiTheme="minorHAnsi" w:cstheme="minorHAnsi"/>
          <w:spacing w:val="3"/>
          <w:sz w:val="22"/>
          <w:szCs w:val="22"/>
        </w:rPr>
        <w:t>r</w:t>
      </w:r>
      <w:r w:rsidRPr="00F323B1">
        <w:rPr>
          <w:rFonts w:asciiTheme="minorHAnsi" w:eastAsia="Garamond" w:hAnsiTheme="minorHAnsi" w:cstheme="minorHAnsi"/>
          <w:sz w:val="22"/>
          <w:szCs w:val="22"/>
        </w:rPr>
        <w:t>ofe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F323B1">
        <w:rPr>
          <w:rFonts w:asciiTheme="minorHAnsi" w:eastAsia="Garamond" w:hAnsiTheme="minorHAnsi" w:cstheme="minorHAnsi"/>
          <w:sz w:val="22"/>
          <w:szCs w:val="22"/>
        </w:rPr>
        <w:t>or</w:t>
      </w:r>
      <w:r w:rsidRPr="00F323B1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G</w:t>
      </w:r>
      <w:r w:rsidRPr="00F323B1">
        <w:rPr>
          <w:rFonts w:asciiTheme="minorHAnsi" w:eastAsia="Garamond" w:hAnsiTheme="minorHAnsi" w:cstheme="minorHAnsi"/>
          <w:sz w:val="22"/>
          <w:szCs w:val="22"/>
        </w:rPr>
        <w:t>race</w:t>
      </w:r>
      <w:r w:rsidRPr="00F323B1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F323B1">
        <w:rPr>
          <w:rFonts w:asciiTheme="minorHAnsi" w:eastAsia="Garamond" w:hAnsiTheme="minorHAnsi" w:cstheme="minorHAnsi"/>
          <w:sz w:val="22"/>
          <w:szCs w:val="22"/>
        </w:rPr>
        <w:t>nne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r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)</w:t>
      </w:r>
      <w:r w:rsidRPr="00F323B1">
        <w:rPr>
          <w:rFonts w:asciiTheme="minorHAnsi" w:eastAsia="Garamond" w:hAnsiTheme="minorHAnsi" w:cstheme="minorHAnsi"/>
          <w:sz w:val="22"/>
          <w:szCs w:val="22"/>
        </w:rPr>
        <w:t>.</w:t>
      </w:r>
    </w:p>
    <w:p w14:paraId="4867AC8C" w14:textId="77777777" w:rsidR="00C70723" w:rsidRPr="00F323B1" w:rsidRDefault="00C70723" w:rsidP="00F323B1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4C534A41" w14:textId="77777777" w:rsidR="00C70723" w:rsidRPr="00F323B1" w:rsidRDefault="00031F64" w:rsidP="00F323B1">
      <w:pPr>
        <w:ind w:left="419" w:right="255"/>
        <w:jc w:val="center"/>
        <w:rPr>
          <w:rFonts w:asciiTheme="minorHAnsi" w:eastAsia="Garamond" w:hAnsiTheme="minorHAnsi" w:cstheme="minorHAnsi"/>
          <w:sz w:val="22"/>
          <w:szCs w:val="22"/>
        </w:rPr>
      </w:pPr>
      <w:r w:rsidRPr="00F323B1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</w:t>
      </w:r>
      <w:r w:rsidRPr="00F323B1">
        <w:rPr>
          <w:rFonts w:asciiTheme="minorHAnsi" w:eastAsia="Segoe MDL2 Assets" w:hAnsiTheme="minorHAnsi" w:cstheme="minorHAnsi"/>
          <w:spacing w:val="17"/>
          <w:w w:val="45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Jud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F323B1">
        <w:rPr>
          <w:rFonts w:asciiTheme="minorHAnsi" w:eastAsia="Garamond" w:hAnsiTheme="minorHAnsi" w:cstheme="minorHAnsi"/>
          <w:sz w:val="22"/>
          <w:szCs w:val="22"/>
        </w:rPr>
        <w:t>ci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F323B1">
        <w:rPr>
          <w:rFonts w:asciiTheme="minorHAnsi" w:eastAsia="Garamond" w:hAnsiTheme="minorHAnsi" w:cstheme="minorHAnsi"/>
          <w:sz w:val="22"/>
          <w:szCs w:val="22"/>
        </w:rPr>
        <w:t>l</w:t>
      </w:r>
      <w:r w:rsidRPr="00F323B1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F323B1">
        <w:rPr>
          <w:rFonts w:asciiTheme="minorHAnsi" w:eastAsia="Garamond" w:hAnsiTheme="minorHAnsi" w:cstheme="minorHAnsi"/>
          <w:sz w:val="22"/>
          <w:szCs w:val="22"/>
        </w:rPr>
        <w:t>ler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k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F323B1">
        <w:rPr>
          <w:rFonts w:asciiTheme="minorHAnsi" w:eastAsia="Garamond" w:hAnsiTheme="minorHAnsi" w:cstheme="minorHAnsi"/>
          <w:sz w:val="22"/>
          <w:szCs w:val="22"/>
        </w:rPr>
        <w:t>hip</w:t>
      </w:r>
      <w:r w:rsidRPr="00F323B1">
        <w:rPr>
          <w:rFonts w:asciiTheme="minorHAnsi" w:eastAsia="Garamond" w:hAnsiTheme="minorHAnsi" w:cstheme="minorHAnsi"/>
          <w:spacing w:val="-10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In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f</w:t>
      </w:r>
      <w:r w:rsidRPr="00F323B1">
        <w:rPr>
          <w:rFonts w:asciiTheme="minorHAnsi" w:eastAsia="Garamond" w:hAnsiTheme="minorHAnsi" w:cstheme="minorHAnsi"/>
          <w:sz w:val="22"/>
          <w:szCs w:val="22"/>
        </w:rPr>
        <w:t>o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r</w:t>
      </w:r>
      <w:r w:rsidRPr="00F323B1">
        <w:rPr>
          <w:rFonts w:asciiTheme="minorHAnsi" w:eastAsia="Garamond" w:hAnsiTheme="minorHAnsi" w:cstheme="minorHAnsi"/>
          <w:sz w:val="22"/>
          <w:szCs w:val="22"/>
        </w:rPr>
        <w:t>ma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sz w:val="22"/>
          <w:szCs w:val="22"/>
        </w:rPr>
        <w:t>i</w:t>
      </w:r>
      <w:r w:rsidRPr="00F323B1">
        <w:rPr>
          <w:rFonts w:asciiTheme="minorHAnsi" w:eastAsia="Garamond" w:hAnsiTheme="minorHAnsi" w:cstheme="minorHAnsi"/>
          <w:spacing w:val="3"/>
          <w:sz w:val="22"/>
          <w:szCs w:val="22"/>
        </w:rPr>
        <w:t>o</w:t>
      </w:r>
      <w:r w:rsidRPr="00F323B1">
        <w:rPr>
          <w:rFonts w:asciiTheme="minorHAnsi" w:eastAsia="Garamond" w:hAnsiTheme="minorHAnsi" w:cstheme="minorHAnsi"/>
          <w:sz w:val="22"/>
          <w:szCs w:val="22"/>
        </w:rPr>
        <w:t>n</w:t>
      </w:r>
      <w:r w:rsidRPr="00F323B1">
        <w:rPr>
          <w:rFonts w:asciiTheme="minorHAnsi" w:eastAsia="Garamond" w:hAnsiTheme="minorHAnsi" w:cstheme="minorHAnsi"/>
          <w:spacing w:val="-12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Panel</w:t>
      </w:r>
      <w:r w:rsidRPr="00F323B1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(</w:t>
      </w:r>
      <w:r w:rsidRPr="00F323B1">
        <w:rPr>
          <w:rFonts w:asciiTheme="minorHAnsi" w:eastAsia="Garamond" w:hAnsiTheme="minorHAnsi" w:cstheme="minorHAnsi"/>
          <w:sz w:val="22"/>
          <w:szCs w:val="22"/>
        </w:rPr>
        <w:t>panel</w:t>
      </w:r>
      <w:r w:rsidRPr="00F323B1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d</w:t>
      </w:r>
      <w:r w:rsidRPr="00F323B1">
        <w:rPr>
          <w:rFonts w:asciiTheme="minorHAnsi" w:eastAsia="Garamond" w:hAnsiTheme="minorHAnsi" w:cstheme="minorHAnsi"/>
          <w:spacing w:val="3"/>
          <w:sz w:val="22"/>
          <w:szCs w:val="22"/>
        </w:rPr>
        <w:t>i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F323B1">
        <w:rPr>
          <w:rFonts w:asciiTheme="minorHAnsi" w:eastAsia="Garamond" w:hAnsiTheme="minorHAnsi" w:cstheme="minorHAnsi"/>
          <w:sz w:val="22"/>
          <w:szCs w:val="22"/>
        </w:rPr>
        <w:t>cu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ss</w:t>
      </w:r>
      <w:r w:rsidRPr="00F323B1">
        <w:rPr>
          <w:rFonts w:asciiTheme="minorHAnsi" w:eastAsia="Garamond" w:hAnsiTheme="minorHAnsi" w:cstheme="minorHAnsi"/>
          <w:sz w:val="22"/>
          <w:szCs w:val="22"/>
        </w:rPr>
        <w:t>i</w:t>
      </w:r>
      <w:r w:rsidRPr="00F323B1">
        <w:rPr>
          <w:rFonts w:asciiTheme="minorHAnsi" w:eastAsia="Garamond" w:hAnsiTheme="minorHAnsi" w:cstheme="minorHAnsi"/>
          <w:spacing w:val="3"/>
          <w:sz w:val="22"/>
          <w:szCs w:val="22"/>
        </w:rPr>
        <w:t>o</w:t>
      </w:r>
      <w:r w:rsidRPr="00F323B1">
        <w:rPr>
          <w:rFonts w:asciiTheme="minorHAnsi" w:eastAsia="Garamond" w:hAnsiTheme="minorHAnsi" w:cstheme="minorHAnsi"/>
          <w:sz w:val="22"/>
          <w:szCs w:val="22"/>
        </w:rPr>
        <w:t>n</w:t>
      </w:r>
      <w:r w:rsidRPr="00F323B1">
        <w:rPr>
          <w:rFonts w:asciiTheme="minorHAnsi" w:eastAsia="Garamond" w:hAnsiTheme="minorHAnsi" w:cstheme="minorHAnsi"/>
          <w:spacing w:val="-10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at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t</w:t>
      </w:r>
      <w:r w:rsidRPr="00F323B1">
        <w:rPr>
          <w:rFonts w:asciiTheme="minorHAnsi" w:eastAsia="Garamond" w:hAnsiTheme="minorHAnsi" w:cstheme="minorHAnsi"/>
          <w:spacing w:val="4"/>
          <w:sz w:val="22"/>
          <w:szCs w:val="22"/>
        </w:rPr>
        <w:t>h</w:t>
      </w:r>
      <w:r w:rsidRPr="00F323B1">
        <w:rPr>
          <w:rFonts w:asciiTheme="minorHAnsi" w:eastAsia="Garamond" w:hAnsiTheme="minorHAnsi" w:cstheme="minorHAnsi"/>
          <w:sz w:val="22"/>
          <w:szCs w:val="22"/>
        </w:rPr>
        <w:t>e</w:t>
      </w:r>
      <w:r w:rsidRPr="00F323B1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U</w:t>
      </w:r>
      <w:r w:rsidRPr="00F323B1">
        <w:rPr>
          <w:rFonts w:asciiTheme="minorHAnsi" w:eastAsia="Garamond" w:hAnsiTheme="minorHAnsi" w:cstheme="minorHAnsi"/>
          <w:sz w:val="22"/>
          <w:szCs w:val="22"/>
        </w:rPr>
        <w:t>ni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v</w:t>
      </w:r>
      <w:r w:rsidRPr="00F323B1">
        <w:rPr>
          <w:rFonts w:asciiTheme="minorHAnsi" w:eastAsia="Garamond" w:hAnsiTheme="minorHAnsi" w:cstheme="minorHAnsi"/>
          <w:sz w:val="22"/>
          <w:szCs w:val="22"/>
        </w:rPr>
        <w:t>e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r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F323B1">
        <w:rPr>
          <w:rFonts w:asciiTheme="minorHAnsi" w:eastAsia="Garamond" w:hAnsiTheme="minorHAnsi" w:cstheme="minorHAnsi"/>
          <w:sz w:val="22"/>
          <w:szCs w:val="22"/>
        </w:rPr>
        <w:t>i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sz w:val="22"/>
          <w:szCs w:val="22"/>
        </w:rPr>
        <w:t>y</w:t>
      </w:r>
      <w:r w:rsidRPr="00F323B1">
        <w:rPr>
          <w:rFonts w:asciiTheme="minorHAnsi" w:eastAsia="Garamond" w:hAnsiTheme="minorHAnsi" w:cstheme="minorHAnsi"/>
          <w:spacing w:val="-10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of</w:t>
      </w:r>
      <w:r w:rsidRPr="00F323B1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w w:val="99"/>
          <w:sz w:val="22"/>
          <w:szCs w:val="22"/>
        </w:rPr>
        <w:t>Mich</w:t>
      </w:r>
      <w:r w:rsidRPr="00F323B1">
        <w:rPr>
          <w:rFonts w:asciiTheme="minorHAnsi" w:eastAsia="Garamond" w:hAnsiTheme="minorHAnsi" w:cstheme="minorHAnsi"/>
          <w:spacing w:val="1"/>
          <w:w w:val="99"/>
          <w:sz w:val="22"/>
          <w:szCs w:val="22"/>
        </w:rPr>
        <w:t>i</w:t>
      </w:r>
      <w:r w:rsidRPr="00F323B1">
        <w:rPr>
          <w:rFonts w:asciiTheme="minorHAnsi" w:eastAsia="Garamond" w:hAnsiTheme="minorHAnsi" w:cstheme="minorHAnsi"/>
          <w:spacing w:val="-1"/>
          <w:w w:val="99"/>
          <w:sz w:val="22"/>
          <w:szCs w:val="22"/>
        </w:rPr>
        <w:t>g</w:t>
      </w:r>
      <w:r w:rsidRPr="00F323B1">
        <w:rPr>
          <w:rFonts w:asciiTheme="minorHAnsi" w:eastAsia="Garamond" w:hAnsiTheme="minorHAnsi" w:cstheme="minorHAnsi"/>
          <w:spacing w:val="3"/>
          <w:w w:val="99"/>
          <w:sz w:val="22"/>
          <w:szCs w:val="22"/>
        </w:rPr>
        <w:t>a</w:t>
      </w:r>
      <w:r w:rsidRPr="00F323B1">
        <w:rPr>
          <w:rFonts w:asciiTheme="minorHAnsi" w:eastAsia="Garamond" w:hAnsiTheme="minorHAnsi" w:cstheme="minorHAnsi"/>
          <w:w w:val="99"/>
          <w:sz w:val="22"/>
          <w:szCs w:val="22"/>
        </w:rPr>
        <w:t>n</w:t>
      </w:r>
    </w:p>
    <w:p w14:paraId="32547FD3" w14:textId="77777777" w:rsidR="00C70723" w:rsidRPr="00F323B1" w:rsidRDefault="00031F64" w:rsidP="00F323B1">
      <w:pPr>
        <w:ind w:left="820"/>
        <w:rPr>
          <w:rFonts w:asciiTheme="minorHAnsi" w:eastAsia="Garamond" w:hAnsiTheme="minorHAnsi" w:cstheme="minorHAnsi"/>
          <w:sz w:val="22"/>
          <w:szCs w:val="22"/>
        </w:rPr>
      </w:pPr>
      <w:r w:rsidRPr="00F323B1">
        <w:rPr>
          <w:rFonts w:asciiTheme="minorHAnsi" w:eastAsia="Garamond" w:hAnsiTheme="minorHAnsi" w:cstheme="minorHAnsi"/>
          <w:position w:val="1"/>
          <w:sz w:val="22"/>
          <w:szCs w:val="22"/>
        </w:rPr>
        <w:t>Law</w:t>
      </w:r>
      <w:r w:rsidRPr="00F323B1">
        <w:rPr>
          <w:rFonts w:asciiTheme="minorHAnsi" w:eastAsia="Garamond" w:hAnsiTheme="minorHAnsi" w:cstheme="minorHAnsi"/>
          <w:spacing w:val="-4"/>
          <w:position w:val="1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S</w:t>
      </w:r>
      <w:r w:rsidRPr="00F323B1">
        <w:rPr>
          <w:rFonts w:asciiTheme="minorHAnsi" w:eastAsia="Garamond" w:hAnsiTheme="minorHAnsi" w:cstheme="minorHAnsi"/>
          <w:position w:val="1"/>
          <w:sz w:val="22"/>
          <w:szCs w:val="22"/>
        </w:rPr>
        <w:t>chool</w:t>
      </w:r>
      <w:r w:rsidRPr="00F323B1">
        <w:rPr>
          <w:rFonts w:asciiTheme="minorHAnsi" w:eastAsia="Garamond" w:hAnsiTheme="minorHAnsi" w:cstheme="minorHAnsi"/>
          <w:spacing w:val="-7"/>
          <w:position w:val="1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position w:val="1"/>
          <w:sz w:val="22"/>
          <w:szCs w:val="22"/>
        </w:rPr>
        <w:t>r</w:t>
      </w:r>
      <w:r w:rsidRPr="00F323B1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</w:t>
      </w:r>
      <w:r w:rsidRPr="00F323B1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g</w:t>
      </w:r>
      <w:r w:rsidRPr="00F323B1">
        <w:rPr>
          <w:rFonts w:asciiTheme="minorHAnsi" w:eastAsia="Garamond" w:hAnsiTheme="minorHAnsi" w:cstheme="minorHAnsi"/>
          <w:position w:val="1"/>
          <w:sz w:val="22"/>
          <w:szCs w:val="22"/>
        </w:rPr>
        <w:t>ard</w:t>
      </w:r>
      <w:r w:rsidRPr="00F323B1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F323B1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n</w:t>
      </w:r>
      <w:r w:rsidRPr="00F323B1">
        <w:rPr>
          <w:rFonts w:asciiTheme="minorHAnsi" w:eastAsia="Garamond" w:hAnsiTheme="minorHAnsi" w:cstheme="minorHAnsi"/>
          <w:position w:val="1"/>
          <w:sz w:val="22"/>
          <w:szCs w:val="22"/>
        </w:rPr>
        <w:t>g</w:t>
      </w:r>
      <w:r w:rsidRPr="00F323B1">
        <w:rPr>
          <w:rFonts w:asciiTheme="minorHAnsi" w:eastAsia="Garamond" w:hAnsiTheme="minorHAnsi" w:cstheme="minorHAnsi"/>
          <w:spacing w:val="-10"/>
          <w:position w:val="1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s</w:t>
      </w:r>
      <w:r w:rsidRPr="00F323B1">
        <w:rPr>
          <w:rFonts w:asciiTheme="minorHAnsi" w:eastAsia="Garamond" w:hAnsiTheme="minorHAnsi" w:cstheme="minorHAnsi"/>
          <w:position w:val="1"/>
          <w:sz w:val="22"/>
          <w:szCs w:val="22"/>
        </w:rPr>
        <w:t>eek</w:t>
      </w:r>
      <w:r w:rsidRPr="00F323B1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F323B1">
        <w:rPr>
          <w:rFonts w:asciiTheme="minorHAnsi" w:eastAsia="Garamond" w:hAnsiTheme="minorHAnsi" w:cstheme="minorHAnsi"/>
          <w:position w:val="1"/>
          <w:sz w:val="22"/>
          <w:szCs w:val="22"/>
        </w:rPr>
        <w:t>ng</w:t>
      </w:r>
      <w:r w:rsidRPr="00F323B1">
        <w:rPr>
          <w:rFonts w:asciiTheme="minorHAnsi" w:eastAsia="Garamond" w:hAnsiTheme="minorHAnsi" w:cstheme="minorHAnsi"/>
          <w:spacing w:val="-8"/>
          <w:position w:val="1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position w:val="1"/>
          <w:sz w:val="22"/>
          <w:szCs w:val="22"/>
        </w:rPr>
        <w:t>o</w:t>
      </w:r>
      <w:r w:rsidRPr="00F323B1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u</w:t>
      </w:r>
      <w:r w:rsidRPr="00F323B1">
        <w:rPr>
          <w:rFonts w:asciiTheme="minorHAnsi" w:eastAsia="Garamond" w:hAnsiTheme="minorHAnsi" w:cstheme="minorHAnsi"/>
          <w:position w:val="1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spacing w:val="-4"/>
          <w:position w:val="1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position w:val="1"/>
          <w:sz w:val="22"/>
          <w:szCs w:val="22"/>
        </w:rPr>
        <w:t>and</w:t>
      </w:r>
      <w:r w:rsidRPr="00F323B1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s</w:t>
      </w:r>
      <w:r w:rsidRPr="00F323B1">
        <w:rPr>
          <w:rFonts w:asciiTheme="minorHAnsi" w:eastAsia="Garamond" w:hAnsiTheme="minorHAnsi" w:cstheme="minorHAnsi"/>
          <w:position w:val="1"/>
          <w:sz w:val="22"/>
          <w:szCs w:val="22"/>
        </w:rPr>
        <w:t>ucce</w:t>
      </w:r>
      <w:r w:rsidRPr="00F323B1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e</w:t>
      </w:r>
      <w:r w:rsidRPr="00F323B1">
        <w:rPr>
          <w:rFonts w:asciiTheme="minorHAnsi" w:eastAsia="Garamond" w:hAnsiTheme="minorHAnsi" w:cstheme="minorHAnsi"/>
          <w:position w:val="1"/>
          <w:sz w:val="22"/>
          <w:szCs w:val="22"/>
        </w:rPr>
        <w:t>ding</w:t>
      </w:r>
      <w:r w:rsidRPr="00F323B1">
        <w:rPr>
          <w:rFonts w:asciiTheme="minorHAnsi" w:eastAsia="Garamond" w:hAnsiTheme="minorHAnsi" w:cstheme="minorHAnsi"/>
          <w:spacing w:val="-11"/>
          <w:position w:val="1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position w:val="1"/>
          <w:sz w:val="22"/>
          <w:szCs w:val="22"/>
        </w:rPr>
        <w:t>in</w:t>
      </w:r>
      <w:r w:rsidRPr="00F323B1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position w:val="1"/>
          <w:sz w:val="22"/>
          <w:szCs w:val="22"/>
        </w:rPr>
        <w:t>j</w:t>
      </w:r>
      <w:r w:rsidRPr="00F323B1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u</w:t>
      </w:r>
      <w:r w:rsidRPr="00F323B1">
        <w:rPr>
          <w:rFonts w:asciiTheme="minorHAnsi" w:eastAsia="Garamond" w:hAnsiTheme="minorHAnsi" w:cstheme="minorHAnsi"/>
          <w:position w:val="1"/>
          <w:sz w:val="22"/>
          <w:szCs w:val="22"/>
        </w:rPr>
        <w:t>dic</w:t>
      </w:r>
      <w:r w:rsidRPr="00F323B1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F323B1">
        <w:rPr>
          <w:rFonts w:asciiTheme="minorHAnsi" w:eastAsia="Garamond" w:hAnsiTheme="minorHAnsi" w:cstheme="minorHAnsi"/>
          <w:position w:val="1"/>
          <w:sz w:val="22"/>
          <w:szCs w:val="22"/>
        </w:rPr>
        <w:t>al</w:t>
      </w:r>
      <w:r w:rsidRPr="00F323B1">
        <w:rPr>
          <w:rFonts w:asciiTheme="minorHAnsi" w:eastAsia="Garamond" w:hAnsiTheme="minorHAnsi" w:cstheme="minorHAnsi"/>
          <w:spacing w:val="-7"/>
          <w:position w:val="1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position w:val="1"/>
          <w:sz w:val="22"/>
          <w:szCs w:val="22"/>
        </w:rPr>
        <w:t>cler</w:t>
      </w:r>
      <w:r w:rsidRPr="00F323B1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ks</w:t>
      </w:r>
      <w:r w:rsidRPr="00F323B1">
        <w:rPr>
          <w:rFonts w:asciiTheme="minorHAnsi" w:eastAsia="Garamond" w:hAnsiTheme="minorHAnsi" w:cstheme="minorHAnsi"/>
          <w:position w:val="1"/>
          <w:sz w:val="22"/>
          <w:szCs w:val="22"/>
        </w:rPr>
        <w:t>hips,</w:t>
      </w:r>
      <w:r w:rsidRPr="00F323B1">
        <w:rPr>
          <w:rFonts w:asciiTheme="minorHAnsi" w:eastAsia="Garamond" w:hAnsiTheme="minorHAnsi" w:cstheme="minorHAnsi"/>
          <w:spacing w:val="-9"/>
          <w:position w:val="1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2007</w:t>
      </w:r>
      <w:r w:rsidRPr="00F323B1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)</w:t>
      </w:r>
      <w:r w:rsidRPr="00F323B1">
        <w:rPr>
          <w:rFonts w:asciiTheme="minorHAnsi" w:eastAsia="Garamond" w:hAnsiTheme="minorHAnsi" w:cstheme="minorHAnsi"/>
          <w:position w:val="1"/>
          <w:sz w:val="22"/>
          <w:szCs w:val="22"/>
        </w:rPr>
        <w:t>.</w:t>
      </w:r>
    </w:p>
    <w:p w14:paraId="6EB87DD1" w14:textId="77777777" w:rsidR="00C70723" w:rsidRPr="00F323B1" w:rsidRDefault="00C70723" w:rsidP="00F323B1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36BFB5A9" w14:textId="77777777" w:rsidR="00C70723" w:rsidRPr="00F323B1" w:rsidRDefault="00031F64" w:rsidP="00F323B1">
      <w:pPr>
        <w:tabs>
          <w:tab w:val="left" w:pos="820"/>
        </w:tabs>
        <w:ind w:left="820" w:right="223" w:hanging="360"/>
        <w:rPr>
          <w:rFonts w:asciiTheme="minorHAnsi" w:eastAsia="Garamond" w:hAnsiTheme="minorHAnsi" w:cstheme="minorHAnsi"/>
          <w:sz w:val="22"/>
          <w:szCs w:val="22"/>
        </w:rPr>
      </w:pPr>
      <w:r w:rsidRPr="00F323B1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F323B1">
        <w:rPr>
          <w:rFonts w:asciiTheme="minorHAnsi" w:eastAsia="Segoe MDL2 Assets" w:hAnsiTheme="minorHAnsi" w:cstheme="minorHAnsi"/>
          <w:sz w:val="22"/>
          <w:szCs w:val="22"/>
        </w:rPr>
        <w:tab/>
      </w:r>
      <w:r w:rsidRPr="00F323B1">
        <w:rPr>
          <w:rFonts w:asciiTheme="minorHAnsi" w:eastAsia="Garamond" w:hAnsiTheme="minorHAnsi" w:cstheme="minorHAnsi"/>
          <w:i/>
          <w:sz w:val="22"/>
          <w:szCs w:val="22"/>
        </w:rPr>
        <w:t>Fore</w:t>
      </w:r>
      <w:r w:rsidRPr="00F323B1">
        <w:rPr>
          <w:rFonts w:asciiTheme="minorHAnsi" w:eastAsia="Garamond" w:hAnsiTheme="minorHAnsi" w:cstheme="minorHAnsi"/>
          <w:i/>
          <w:spacing w:val="-1"/>
          <w:sz w:val="22"/>
          <w:szCs w:val="22"/>
        </w:rPr>
        <w:t>w</w:t>
      </w:r>
      <w:r w:rsidRPr="00F323B1">
        <w:rPr>
          <w:rFonts w:asciiTheme="minorHAnsi" w:eastAsia="Garamond" w:hAnsiTheme="minorHAnsi" w:cstheme="minorHAnsi"/>
          <w:i/>
          <w:sz w:val="22"/>
          <w:szCs w:val="22"/>
        </w:rPr>
        <w:t>a</w:t>
      </w:r>
      <w:r w:rsidRPr="00F323B1">
        <w:rPr>
          <w:rFonts w:asciiTheme="minorHAnsi" w:eastAsia="Garamond" w:hAnsiTheme="minorHAnsi" w:cstheme="minorHAnsi"/>
          <w:i/>
          <w:spacing w:val="1"/>
          <w:sz w:val="22"/>
          <w:szCs w:val="22"/>
        </w:rPr>
        <w:t>r</w:t>
      </w:r>
      <w:r w:rsidRPr="00F323B1">
        <w:rPr>
          <w:rFonts w:asciiTheme="minorHAnsi" w:eastAsia="Garamond" w:hAnsiTheme="minorHAnsi" w:cstheme="minorHAnsi"/>
          <w:i/>
          <w:spacing w:val="2"/>
          <w:sz w:val="22"/>
          <w:szCs w:val="22"/>
        </w:rPr>
        <w:t>n</w:t>
      </w:r>
      <w:r w:rsidRPr="00F323B1">
        <w:rPr>
          <w:rFonts w:asciiTheme="minorHAnsi" w:eastAsia="Garamond" w:hAnsiTheme="minorHAnsi" w:cstheme="minorHAnsi"/>
          <w:i/>
          <w:spacing w:val="-1"/>
          <w:sz w:val="22"/>
          <w:szCs w:val="22"/>
        </w:rPr>
        <w:t>e</w:t>
      </w:r>
      <w:r w:rsidRPr="00F323B1">
        <w:rPr>
          <w:rFonts w:asciiTheme="minorHAnsi" w:eastAsia="Garamond" w:hAnsiTheme="minorHAnsi" w:cstheme="minorHAnsi"/>
          <w:i/>
          <w:sz w:val="22"/>
          <w:szCs w:val="22"/>
        </w:rPr>
        <w:t>d</w:t>
      </w:r>
      <w:r w:rsidRPr="00F323B1">
        <w:rPr>
          <w:rFonts w:asciiTheme="minorHAnsi" w:eastAsia="Garamond" w:hAnsiTheme="minorHAnsi" w:cstheme="minorHAnsi"/>
          <w:i/>
          <w:spacing w:val="-10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i/>
          <w:spacing w:val="3"/>
          <w:sz w:val="22"/>
          <w:szCs w:val="22"/>
        </w:rPr>
        <w:t>I</w:t>
      </w:r>
      <w:r w:rsidRPr="00F323B1">
        <w:rPr>
          <w:rFonts w:asciiTheme="minorHAnsi" w:eastAsia="Garamond" w:hAnsiTheme="minorHAnsi" w:cstheme="minorHAnsi"/>
          <w:i/>
          <w:sz w:val="22"/>
          <w:szCs w:val="22"/>
        </w:rPr>
        <w:t>s</w:t>
      </w:r>
      <w:r w:rsidRPr="00F323B1">
        <w:rPr>
          <w:rFonts w:asciiTheme="minorHAnsi" w:eastAsia="Garamond" w:hAnsiTheme="minorHAnsi" w:cstheme="minorHAnsi"/>
          <w:i/>
          <w:spacing w:val="-3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i/>
          <w:sz w:val="22"/>
          <w:szCs w:val="22"/>
        </w:rPr>
        <w:t>Forear</w:t>
      </w:r>
      <w:r w:rsidRPr="00F323B1">
        <w:rPr>
          <w:rFonts w:asciiTheme="minorHAnsi" w:eastAsia="Garamond" w:hAnsiTheme="minorHAnsi" w:cstheme="minorHAnsi"/>
          <w:i/>
          <w:spacing w:val="2"/>
          <w:sz w:val="22"/>
          <w:szCs w:val="22"/>
        </w:rPr>
        <w:t>m</w:t>
      </w:r>
      <w:r w:rsidRPr="00F323B1">
        <w:rPr>
          <w:rFonts w:asciiTheme="minorHAnsi" w:eastAsia="Garamond" w:hAnsiTheme="minorHAnsi" w:cstheme="minorHAnsi"/>
          <w:i/>
          <w:spacing w:val="-1"/>
          <w:sz w:val="22"/>
          <w:szCs w:val="22"/>
        </w:rPr>
        <w:t>e</w:t>
      </w:r>
      <w:r w:rsidRPr="00F323B1">
        <w:rPr>
          <w:rFonts w:asciiTheme="minorHAnsi" w:eastAsia="Garamond" w:hAnsiTheme="minorHAnsi" w:cstheme="minorHAnsi"/>
          <w:i/>
          <w:sz w:val="22"/>
          <w:szCs w:val="22"/>
        </w:rPr>
        <w:t>d:</w:t>
      </w:r>
      <w:r w:rsidRPr="00F323B1">
        <w:rPr>
          <w:rFonts w:asciiTheme="minorHAnsi" w:eastAsia="Garamond" w:hAnsiTheme="minorHAnsi" w:cstheme="minorHAnsi"/>
          <w:i/>
          <w:spacing w:val="58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i/>
          <w:sz w:val="22"/>
          <w:szCs w:val="22"/>
        </w:rPr>
        <w:t>Av</w:t>
      </w:r>
      <w:r w:rsidRPr="00F323B1">
        <w:rPr>
          <w:rFonts w:asciiTheme="minorHAnsi" w:eastAsia="Garamond" w:hAnsiTheme="minorHAnsi" w:cstheme="minorHAnsi"/>
          <w:i/>
          <w:spacing w:val="-1"/>
          <w:sz w:val="22"/>
          <w:szCs w:val="22"/>
        </w:rPr>
        <w:t>o</w:t>
      </w:r>
      <w:r w:rsidRPr="00F323B1">
        <w:rPr>
          <w:rFonts w:asciiTheme="minorHAnsi" w:eastAsia="Garamond" w:hAnsiTheme="minorHAnsi" w:cstheme="minorHAnsi"/>
          <w:i/>
          <w:sz w:val="22"/>
          <w:szCs w:val="22"/>
        </w:rPr>
        <w:t>i</w:t>
      </w:r>
      <w:r w:rsidRPr="00F323B1">
        <w:rPr>
          <w:rFonts w:asciiTheme="minorHAnsi" w:eastAsia="Garamond" w:hAnsiTheme="minorHAnsi" w:cstheme="minorHAnsi"/>
          <w:i/>
          <w:spacing w:val="1"/>
          <w:sz w:val="22"/>
          <w:szCs w:val="22"/>
        </w:rPr>
        <w:t>d</w:t>
      </w:r>
      <w:r w:rsidRPr="00F323B1">
        <w:rPr>
          <w:rFonts w:asciiTheme="minorHAnsi" w:eastAsia="Garamond" w:hAnsiTheme="minorHAnsi" w:cstheme="minorHAnsi"/>
          <w:i/>
          <w:sz w:val="22"/>
          <w:szCs w:val="22"/>
        </w:rPr>
        <w:t>ing</w:t>
      </w:r>
      <w:r w:rsidRPr="00F323B1">
        <w:rPr>
          <w:rFonts w:asciiTheme="minorHAnsi" w:eastAsia="Garamond" w:hAnsiTheme="minorHAnsi" w:cstheme="minorHAnsi"/>
          <w:i/>
          <w:spacing w:val="-8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i/>
          <w:sz w:val="22"/>
          <w:szCs w:val="22"/>
        </w:rPr>
        <w:t>So</w:t>
      </w:r>
      <w:r w:rsidRPr="00F323B1">
        <w:rPr>
          <w:rFonts w:asciiTheme="minorHAnsi" w:eastAsia="Garamond" w:hAnsiTheme="minorHAnsi" w:cstheme="minorHAnsi"/>
          <w:i/>
          <w:spacing w:val="3"/>
          <w:sz w:val="22"/>
          <w:szCs w:val="22"/>
        </w:rPr>
        <w:t>m</w:t>
      </w:r>
      <w:r w:rsidRPr="00F323B1">
        <w:rPr>
          <w:rFonts w:asciiTheme="minorHAnsi" w:eastAsia="Garamond" w:hAnsiTheme="minorHAnsi" w:cstheme="minorHAnsi"/>
          <w:i/>
          <w:sz w:val="22"/>
          <w:szCs w:val="22"/>
        </w:rPr>
        <w:t>e</w:t>
      </w:r>
      <w:r w:rsidRPr="00F323B1">
        <w:rPr>
          <w:rFonts w:asciiTheme="minorHAnsi" w:eastAsia="Garamond" w:hAnsiTheme="minorHAnsi" w:cstheme="minorHAnsi"/>
          <w:i/>
          <w:spacing w:val="-6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i/>
          <w:spacing w:val="1"/>
          <w:sz w:val="22"/>
          <w:szCs w:val="22"/>
        </w:rPr>
        <w:t>C</w:t>
      </w:r>
      <w:r w:rsidRPr="00F323B1">
        <w:rPr>
          <w:rFonts w:asciiTheme="minorHAnsi" w:eastAsia="Garamond" w:hAnsiTheme="minorHAnsi" w:cstheme="minorHAnsi"/>
          <w:i/>
          <w:sz w:val="22"/>
          <w:szCs w:val="22"/>
        </w:rPr>
        <w:t>om</w:t>
      </w:r>
      <w:r w:rsidRPr="00F323B1">
        <w:rPr>
          <w:rFonts w:asciiTheme="minorHAnsi" w:eastAsia="Garamond" w:hAnsiTheme="minorHAnsi" w:cstheme="minorHAnsi"/>
          <w:i/>
          <w:spacing w:val="2"/>
          <w:sz w:val="22"/>
          <w:szCs w:val="22"/>
        </w:rPr>
        <w:t>m</w:t>
      </w:r>
      <w:r w:rsidRPr="00F323B1">
        <w:rPr>
          <w:rFonts w:asciiTheme="minorHAnsi" w:eastAsia="Garamond" w:hAnsiTheme="minorHAnsi" w:cstheme="minorHAnsi"/>
          <w:i/>
          <w:sz w:val="22"/>
          <w:szCs w:val="22"/>
        </w:rPr>
        <w:t>on</w:t>
      </w:r>
      <w:r w:rsidRPr="00F323B1">
        <w:rPr>
          <w:rFonts w:asciiTheme="minorHAnsi" w:eastAsia="Garamond" w:hAnsiTheme="minorHAnsi" w:cstheme="minorHAnsi"/>
          <w:i/>
          <w:spacing w:val="-7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i/>
          <w:spacing w:val="-1"/>
          <w:sz w:val="22"/>
          <w:szCs w:val="22"/>
        </w:rPr>
        <w:t>P</w:t>
      </w:r>
      <w:r w:rsidRPr="00F323B1">
        <w:rPr>
          <w:rFonts w:asciiTheme="minorHAnsi" w:eastAsia="Garamond" w:hAnsiTheme="minorHAnsi" w:cstheme="minorHAnsi"/>
          <w:i/>
          <w:spacing w:val="1"/>
          <w:sz w:val="22"/>
          <w:szCs w:val="22"/>
        </w:rPr>
        <w:t>r</w:t>
      </w:r>
      <w:r w:rsidRPr="00F323B1">
        <w:rPr>
          <w:rFonts w:asciiTheme="minorHAnsi" w:eastAsia="Garamond" w:hAnsiTheme="minorHAnsi" w:cstheme="minorHAnsi"/>
          <w:i/>
          <w:sz w:val="22"/>
          <w:szCs w:val="22"/>
        </w:rPr>
        <w:t>oblems</w:t>
      </w:r>
      <w:r w:rsidRPr="00F323B1">
        <w:rPr>
          <w:rFonts w:asciiTheme="minorHAnsi" w:eastAsia="Garamond" w:hAnsiTheme="minorHAnsi" w:cstheme="minorHAnsi"/>
          <w:i/>
          <w:spacing w:val="-8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i/>
          <w:sz w:val="22"/>
          <w:szCs w:val="22"/>
        </w:rPr>
        <w:t>W</w:t>
      </w:r>
      <w:r w:rsidRPr="00F323B1">
        <w:rPr>
          <w:rFonts w:asciiTheme="minorHAnsi" w:eastAsia="Garamond" w:hAnsiTheme="minorHAnsi" w:cstheme="minorHAnsi"/>
          <w:i/>
          <w:spacing w:val="1"/>
          <w:sz w:val="22"/>
          <w:szCs w:val="22"/>
        </w:rPr>
        <w:t>i</w:t>
      </w:r>
      <w:r w:rsidRPr="00F323B1">
        <w:rPr>
          <w:rFonts w:asciiTheme="minorHAnsi" w:eastAsia="Garamond" w:hAnsiTheme="minorHAnsi" w:cstheme="minorHAnsi"/>
          <w:i/>
          <w:sz w:val="22"/>
          <w:szCs w:val="22"/>
        </w:rPr>
        <w:t>th</w:t>
      </w:r>
      <w:r w:rsidRPr="00F323B1">
        <w:rPr>
          <w:rFonts w:asciiTheme="minorHAnsi" w:eastAsia="Garamond" w:hAnsiTheme="minorHAnsi" w:cstheme="minorHAnsi"/>
          <w:i/>
          <w:spacing w:val="-5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i/>
          <w:sz w:val="22"/>
          <w:szCs w:val="22"/>
        </w:rPr>
        <w:t>Us</w:t>
      </w:r>
      <w:r w:rsidRPr="00F323B1">
        <w:rPr>
          <w:rFonts w:asciiTheme="minorHAnsi" w:eastAsia="Garamond" w:hAnsiTheme="minorHAnsi" w:cstheme="minorHAnsi"/>
          <w:i/>
          <w:spacing w:val="3"/>
          <w:sz w:val="22"/>
          <w:szCs w:val="22"/>
        </w:rPr>
        <w:t>i</w:t>
      </w:r>
      <w:r w:rsidRPr="00F323B1">
        <w:rPr>
          <w:rFonts w:asciiTheme="minorHAnsi" w:eastAsia="Garamond" w:hAnsiTheme="minorHAnsi" w:cstheme="minorHAnsi"/>
          <w:i/>
          <w:sz w:val="22"/>
          <w:szCs w:val="22"/>
        </w:rPr>
        <w:t>ng</w:t>
      </w:r>
      <w:r w:rsidRPr="00F323B1">
        <w:rPr>
          <w:rFonts w:asciiTheme="minorHAnsi" w:eastAsia="Garamond" w:hAnsiTheme="minorHAnsi" w:cstheme="minorHAnsi"/>
          <w:i/>
          <w:spacing w:val="-5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i/>
          <w:spacing w:val="1"/>
          <w:sz w:val="22"/>
          <w:szCs w:val="22"/>
        </w:rPr>
        <w:t>U</w:t>
      </w:r>
      <w:r w:rsidRPr="00F323B1">
        <w:rPr>
          <w:rFonts w:asciiTheme="minorHAnsi" w:eastAsia="Garamond" w:hAnsiTheme="minorHAnsi" w:cstheme="minorHAnsi"/>
          <w:i/>
          <w:sz w:val="22"/>
          <w:szCs w:val="22"/>
        </w:rPr>
        <w:t>ppe</w:t>
      </w:r>
      <w:r w:rsidRPr="00F323B1">
        <w:rPr>
          <w:rFonts w:asciiTheme="minorHAnsi" w:eastAsia="Garamond" w:hAnsiTheme="minorHAnsi" w:cstheme="minorHAnsi"/>
          <w:i/>
          <w:spacing w:val="5"/>
          <w:sz w:val="22"/>
          <w:szCs w:val="22"/>
        </w:rPr>
        <w:t>r</w:t>
      </w:r>
      <w:r w:rsidRPr="00F323B1">
        <w:rPr>
          <w:rFonts w:asciiTheme="minorHAnsi" w:eastAsia="Garamond" w:hAnsiTheme="minorHAnsi" w:cstheme="minorHAnsi"/>
          <w:i/>
          <w:spacing w:val="2"/>
          <w:sz w:val="22"/>
          <w:szCs w:val="22"/>
        </w:rPr>
        <w:t>-</w:t>
      </w:r>
      <w:r w:rsidRPr="00F323B1">
        <w:rPr>
          <w:rFonts w:asciiTheme="minorHAnsi" w:eastAsia="Garamond" w:hAnsiTheme="minorHAnsi" w:cstheme="minorHAnsi"/>
          <w:i/>
          <w:spacing w:val="1"/>
          <w:sz w:val="22"/>
          <w:szCs w:val="22"/>
        </w:rPr>
        <w:t>L</w:t>
      </w:r>
      <w:r w:rsidRPr="00F323B1">
        <w:rPr>
          <w:rFonts w:asciiTheme="minorHAnsi" w:eastAsia="Garamond" w:hAnsiTheme="minorHAnsi" w:cstheme="minorHAnsi"/>
          <w:i/>
          <w:spacing w:val="-1"/>
          <w:sz w:val="22"/>
          <w:szCs w:val="22"/>
        </w:rPr>
        <w:t>e</w:t>
      </w:r>
      <w:r w:rsidRPr="00F323B1">
        <w:rPr>
          <w:rFonts w:asciiTheme="minorHAnsi" w:eastAsia="Garamond" w:hAnsiTheme="minorHAnsi" w:cstheme="minorHAnsi"/>
          <w:i/>
          <w:sz w:val="22"/>
          <w:szCs w:val="22"/>
        </w:rPr>
        <w:t>v</w:t>
      </w:r>
      <w:r w:rsidRPr="00F323B1">
        <w:rPr>
          <w:rFonts w:asciiTheme="minorHAnsi" w:eastAsia="Garamond" w:hAnsiTheme="minorHAnsi" w:cstheme="minorHAnsi"/>
          <w:i/>
          <w:spacing w:val="-1"/>
          <w:sz w:val="22"/>
          <w:szCs w:val="22"/>
        </w:rPr>
        <w:t>e</w:t>
      </w:r>
      <w:r w:rsidRPr="00F323B1">
        <w:rPr>
          <w:rFonts w:asciiTheme="minorHAnsi" w:eastAsia="Garamond" w:hAnsiTheme="minorHAnsi" w:cstheme="minorHAnsi"/>
          <w:i/>
          <w:sz w:val="22"/>
          <w:szCs w:val="22"/>
        </w:rPr>
        <w:t>l</w:t>
      </w:r>
      <w:r w:rsidRPr="00F323B1">
        <w:rPr>
          <w:rFonts w:asciiTheme="minorHAnsi" w:eastAsia="Garamond" w:hAnsiTheme="minorHAnsi" w:cstheme="minorHAnsi"/>
          <w:i/>
          <w:spacing w:val="-10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i/>
          <w:sz w:val="22"/>
          <w:szCs w:val="22"/>
        </w:rPr>
        <w:t>S</w:t>
      </w:r>
      <w:r w:rsidRPr="00F323B1">
        <w:rPr>
          <w:rFonts w:asciiTheme="minorHAnsi" w:eastAsia="Garamond" w:hAnsiTheme="minorHAnsi" w:cstheme="minorHAnsi"/>
          <w:i/>
          <w:spacing w:val="2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i/>
          <w:sz w:val="22"/>
          <w:szCs w:val="22"/>
        </w:rPr>
        <w:t>ud</w:t>
      </w:r>
      <w:r w:rsidRPr="00F323B1">
        <w:rPr>
          <w:rFonts w:asciiTheme="minorHAnsi" w:eastAsia="Garamond" w:hAnsiTheme="minorHAnsi" w:cstheme="minorHAnsi"/>
          <w:i/>
          <w:spacing w:val="-1"/>
          <w:sz w:val="22"/>
          <w:szCs w:val="22"/>
        </w:rPr>
        <w:t>e</w:t>
      </w:r>
      <w:r w:rsidRPr="00F323B1">
        <w:rPr>
          <w:rFonts w:asciiTheme="minorHAnsi" w:eastAsia="Garamond" w:hAnsiTheme="minorHAnsi" w:cstheme="minorHAnsi"/>
          <w:i/>
          <w:spacing w:val="2"/>
          <w:sz w:val="22"/>
          <w:szCs w:val="22"/>
        </w:rPr>
        <w:t>n</w:t>
      </w:r>
      <w:r w:rsidRPr="00F323B1">
        <w:rPr>
          <w:rFonts w:asciiTheme="minorHAnsi" w:eastAsia="Garamond" w:hAnsiTheme="minorHAnsi" w:cstheme="minorHAnsi"/>
          <w:i/>
          <w:sz w:val="22"/>
          <w:szCs w:val="22"/>
        </w:rPr>
        <w:t>ts As</w:t>
      </w:r>
      <w:r w:rsidRPr="00F323B1">
        <w:rPr>
          <w:rFonts w:asciiTheme="minorHAnsi" w:eastAsia="Garamond" w:hAnsiTheme="minorHAnsi" w:cstheme="minorHAnsi"/>
          <w:i/>
          <w:spacing w:val="-5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i/>
          <w:spacing w:val="2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i/>
          <w:spacing w:val="-1"/>
          <w:sz w:val="22"/>
          <w:szCs w:val="22"/>
        </w:rPr>
        <w:t>e</w:t>
      </w:r>
      <w:r w:rsidRPr="00F323B1">
        <w:rPr>
          <w:rFonts w:asciiTheme="minorHAnsi" w:eastAsia="Garamond" w:hAnsiTheme="minorHAnsi" w:cstheme="minorHAnsi"/>
          <w:i/>
          <w:sz w:val="22"/>
          <w:szCs w:val="22"/>
        </w:rPr>
        <w:t>aching</w:t>
      </w:r>
      <w:r w:rsidRPr="00F323B1">
        <w:rPr>
          <w:rFonts w:asciiTheme="minorHAnsi" w:eastAsia="Garamond" w:hAnsiTheme="minorHAnsi" w:cstheme="minorHAnsi"/>
          <w:i/>
          <w:spacing w:val="-6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i/>
          <w:sz w:val="22"/>
          <w:szCs w:val="22"/>
        </w:rPr>
        <w:t>A</w:t>
      </w:r>
      <w:r w:rsidRPr="00F323B1">
        <w:rPr>
          <w:rFonts w:asciiTheme="minorHAnsi" w:eastAsia="Garamond" w:hAnsiTheme="minorHAnsi" w:cstheme="minorHAnsi"/>
          <w:i/>
          <w:spacing w:val="1"/>
          <w:sz w:val="22"/>
          <w:szCs w:val="22"/>
        </w:rPr>
        <w:t>s</w:t>
      </w:r>
      <w:r w:rsidRPr="00F323B1">
        <w:rPr>
          <w:rFonts w:asciiTheme="minorHAnsi" w:eastAsia="Garamond" w:hAnsiTheme="minorHAnsi" w:cstheme="minorHAnsi"/>
          <w:i/>
          <w:spacing w:val="-1"/>
          <w:sz w:val="22"/>
          <w:szCs w:val="22"/>
        </w:rPr>
        <w:t>s</w:t>
      </w:r>
      <w:r w:rsidRPr="00F323B1">
        <w:rPr>
          <w:rFonts w:asciiTheme="minorHAnsi" w:eastAsia="Garamond" w:hAnsiTheme="minorHAnsi" w:cstheme="minorHAnsi"/>
          <w:i/>
          <w:sz w:val="22"/>
          <w:szCs w:val="22"/>
        </w:rPr>
        <w:t>is</w:t>
      </w:r>
      <w:r w:rsidRPr="00F323B1">
        <w:rPr>
          <w:rFonts w:asciiTheme="minorHAnsi" w:eastAsia="Garamond" w:hAnsiTheme="minorHAnsi" w:cstheme="minorHAnsi"/>
          <w:i/>
          <w:spacing w:val="2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i/>
          <w:sz w:val="22"/>
          <w:szCs w:val="22"/>
        </w:rPr>
        <w:t>ants</w:t>
      </w:r>
      <w:r w:rsidRPr="00F323B1">
        <w:rPr>
          <w:rFonts w:asciiTheme="minorHAnsi" w:eastAsia="Garamond" w:hAnsiTheme="minorHAnsi" w:cstheme="minorHAnsi"/>
          <w:i/>
          <w:spacing w:val="-6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(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pr</w:t>
      </w:r>
      <w:r w:rsidRPr="00F323B1">
        <w:rPr>
          <w:rFonts w:asciiTheme="minorHAnsi" w:eastAsia="Garamond" w:hAnsiTheme="minorHAnsi" w:cstheme="minorHAnsi"/>
          <w:sz w:val="22"/>
          <w:szCs w:val="22"/>
        </w:rPr>
        <w:t>e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F323B1">
        <w:rPr>
          <w:rFonts w:asciiTheme="minorHAnsi" w:eastAsia="Garamond" w:hAnsiTheme="minorHAnsi" w:cstheme="minorHAnsi"/>
          <w:sz w:val="22"/>
          <w:szCs w:val="22"/>
        </w:rPr>
        <w:t>e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n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sz w:val="22"/>
          <w:szCs w:val="22"/>
        </w:rPr>
        <w:t>a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sz w:val="22"/>
          <w:szCs w:val="22"/>
        </w:rPr>
        <w:t>i</w:t>
      </w:r>
      <w:r w:rsidRPr="00F323B1">
        <w:rPr>
          <w:rFonts w:asciiTheme="minorHAnsi" w:eastAsia="Garamond" w:hAnsiTheme="minorHAnsi" w:cstheme="minorHAnsi"/>
          <w:spacing w:val="3"/>
          <w:sz w:val="22"/>
          <w:szCs w:val="22"/>
        </w:rPr>
        <w:t>o</w:t>
      </w:r>
      <w:r w:rsidRPr="00F323B1">
        <w:rPr>
          <w:rFonts w:asciiTheme="minorHAnsi" w:eastAsia="Garamond" w:hAnsiTheme="minorHAnsi" w:cstheme="minorHAnsi"/>
          <w:sz w:val="22"/>
          <w:szCs w:val="22"/>
        </w:rPr>
        <w:t>n</w:t>
      </w:r>
      <w:r w:rsidRPr="00F323B1">
        <w:rPr>
          <w:rFonts w:asciiTheme="minorHAnsi" w:eastAsia="Garamond" w:hAnsiTheme="minorHAnsi" w:cstheme="minorHAnsi"/>
          <w:spacing w:val="-13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of</w:t>
      </w:r>
      <w:r w:rsidRPr="00F323B1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p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a</w:t>
      </w:r>
      <w:r w:rsidRPr="00F323B1">
        <w:rPr>
          <w:rFonts w:asciiTheme="minorHAnsi" w:eastAsia="Garamond" w:hAnsiTheme="minorHAnsi" w:cstheme="minorHAnsi"/>
          <w:sz w:val="22"/>
          <w:szCs w:val="22"/>
        </w:rPr>
        <w:t>per</w:t>
      </w:r>
      <w:r w:rsidRPr="00F323B1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a</w:t>
      </w:r>
      <w:r w:rsidRPr="00F323B1">
        <w:rPr>
          <w:rFonts w:asciiTheme="minorHAnsi" w:eastAsia="Garamond" w:hAnsiTheme="minorHAnsi" w:cstheme="minorHAnsi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sz w:val="22"/>
          <w:szCs w:val="22"/>
        </w:rPr>
        <w:t>he</w:t>
      </w:r>
      <w:r w:rsidRPr="00F323B1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biennial</w:t>
      </w:r>
      <w:r w:rsidRPr="00F323B1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c</w:t>
      </w:r>
      <w:r w:rsidRPr="00F323B1">
        <w:rPr>
          <w:rFonts w:asciiTheme="minorHAnsi" w:eastAsia="Garamond" w:hAnsiTheme="minorHAnsi" w:cstheme="minorHAnsi"/>
          <w:spacing w:val="4"/>
          <w:sz w:val="22"/>
          <w:szCs w:val="22"/>
        </w:rPr>
        <w:t>o</w:t>
      </w:r>
      <w:r w:rsidRPr="00F323B1">
        <w:rPr>
          <w:rFonts w:asciiTheme="minorHAnsi" w:eastAsia="Garamond" w:hAnsiTheme="minorHAnsi" w:cstheme="minorHAnsi"/>
          <w:sz w:val="22"/>
          <w:szCs w:val="22"/>
        </w:rPr>
        <w:t>nferen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c</w:t>
      </w:r>
      <w:r w:rsidRPr="00F323B1">
        <w:rPr>
          <w:rFonts w:asciiTheme="minorHAnsi" w:eastAsia="Garamond" w:hAnsiTheme="minorHAnsi" w:cstheme="minorHAnsi"/>
          <w:sz w:val="22"/>
          <w:szCs w:val="22"/>
        </w:rPr>
        <w:t>e</w:t>
      </w:r>
      <w:r w:rsidRPr="00F323B1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of</w:t>
      </w:r>
      <w:r w:rsidRPr="00F323B1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sz w:val="22"/>
          <w:szCs w:val="22"/>
        </w:rPr>
        <w:t>he</w:t>
      </w:r>
      <w:r w:rsidRPr="00F323B1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L</w:t>
      </w:r>
      <w:r w:rsidRPr="00F323B1">
        <w:rPr>
          <w:rFonts w:asciiTheme="minorHAnsi" w:eastAsia="Garamond" w:hAnsiTheme="minorHAnsi" w:cstheme="minorHAnsi"/>
          <w:sz w:val="22"/>
          <w:szCs w:val="22"/>
        </w:rPr>
        <w:t>e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g</w:t>
      </w:r>
      <w:r w:rsidRPr="00F323B1">
        <w:rPr>
          <w:rFonts w:asciiTheme="minorHAnsi" w:eastAsia="Garamond" w:hAnsiTheme="minorHAnsi" w:cstheme="minorHAnsi"/>
          <w:sz w:val="22"/>
          <w:szCs w:val="22"/>
        </w:rPr>
        <w:t xml:space="preserve">al 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W</w:t>
      </w:r>
      <w:r w:rsidRPr="00F323B1">
        <w:rPr>
          <w:rFonts w:asciiTheme="minorHAnsi" w:eastAsia="Garamond" w:hAnsiTheme="minorHAnsi" w:cstheme="minorHAnsi"/>
          <w:sz w:val="22"/>
          <w:szCs w:val="22"/>
        </w:rPr>
        <w:t>riting</w:t>
      </w:r>
      <w:r w:rsidRPr="00F323B1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I</w:t>
      </w:r>
      <w:r w:rsidRPr="00F323B1">
        <w:rPr>
          <w:rFonts w:asciiTheme="minorHAnsi" w:eastAsia="Garamond" w:hAnsiTheme="minorHAnsi" w:cstheme="minorHAnsi"/>
          <w:sz w:val="22"/>
          <w:szCs w:val="22"/>
        </w:rPr>
        <w:t>n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sz w:val="22"/>
          <w:szCs w:val="22"/>
        </w:rPr>
        <w:t>it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u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sz w:val="22"/>
          <w:szCs w:val="22"/>
        </w:rPr>
        <w:t>e</w:t>
      </w:r>
      <w:r w:rsidRPr="00F323B1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in A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sz w:val="22"/>
          <w:szCs w:val="22"/>
        </w:rPr>
        <w:t>l</w:t>
      </w:r>
      <w:r w:rsidRPr="00F323B1">
        <w:rPr>
          <w:rFonts w:asciiTheme="minorHAnsi" w:eastAsia="Garamond" w:hAnsiTheme="minorHAnsi" w:cstheme="minorHAnsi"/>
          <w:spacing w:val="3"/>
          <w:sz w:val="22"/>
          <w:szCs w:val="22"/>
        </w:rPr>
        <w:t>a</w:t>
      </w:r>
      <w:r w:rsidRPr="00F323B1">
        <w:rPr>
          <w:rFonts w:asciiTheme="minorHAnsi" w:eastAsia="Garamond" w:hAnsiTheme="minorHAnsi" w:cstheme="minorHAnsi"/>
          <w:sz w:val="22"/>
          <w:szCs w:val="22"/>
        </w:rPr>
        <w:t>n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sz w:val="22"/>
          <w:szCs w:val="22"/>
        </w:rPr>
        <w:t>a,</w:t>
      </w:r>
      <w:r w:rsidRPr="00F323B1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G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F323B1">
        <w:rPr>
          <w:rFonts w:asciiTheme="minorHAnsi" w:eastAsia="Garamond" w:hAnsiTheme="minorHAnsi" w:cstheme="minorHAnsi"/>
          <w:sz w:val="22"/>
          <w:szCs w:val="22"/>
        </w:rPr>
        <w:t>or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g</w:t>
      </w:r>
      <w:r w:rsidRPr="00F323B1">
        <w:rPr>
          <w:rFonts w:asciiTheme="minorHAnsi" w:eastAsia="Garamond" w:hAnsiTheme="minorHAnsi" w:cstheme="minorHAnsi"/>
          <w:sz w:val="22"/>
          <w:szCs w:val="22"/>
        </w:rPr>
        <w:t>i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F323B1">
        <w:rPr>
          <w:rFonts w:asciiTheme="minorHAnsi" w:eastAsia="Garamond" w:hAnsiTheme="minorHAnsi" w:cstheme="minorHAnsi"/>
          <w:sz w:val="22"/>
          <w:szCs w:val="22"/>
        </w:rPr>
        <w:t>,</w:t>
      </w:r>
      <w:r w:rsidRPr="00F323B1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2006</w:t>
      </w:r>
      <w:r w:rsidRPr="00F323B1">
        <w:rPr>
          <w:rFonts w:asciiTheme="minorHAnsi" w:eastAsia="Garamond" w:hAnsiTheme="minorHAnsi" w:cstheme="minorHAnsi"/>
          <w:sz w:val="22"/>
          <w:szCs w:val="22"/>
        </w:rPr>
        <w:t>)</w:t>
      </w:r>
      <w:r w:rsidRPr="00F323B1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(</w:t>
      </w:r>
      <w:r w:rsidRPr="00F323B1">
        <w:rPr>
          <w:rFonts w:asciiTheme="minorHAnsi" w:eastAsia="Garamond" w:hAnsiTheme="minorHAnsi" w:cstheme="minorHAnsi"/>
          <w:sz w:val="22"/>
          <w:szCs w:val="22"/>
        </w:rPr>
        <w:t>w</w:t>
      </w:r>
      <w:r w:rsidRPr="00F323B1">
        <w:rPr>
          <w:rFonts w:asciiTheme="minorHAnsi" w:eastAsia="Garamond" w:hAnsiTheme="minorHAnsi" w:cstheme="minorHAnsi"/>
          <w:spacing w:val="3"/>
          <w:sz w:val="22"/>
          <w:szCs w:val="22"/>
        </w:rPr>
        <w:t>i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sz w:val="22"/>
          <w:szCs w:val="22"/>
        </w:rPr>
        <w:t>h</w:t>
      </w:r>
      <w:r w:rsidRPr="00F323B1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Profe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s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F323B1">
        <w:rPr>
          <w:rFonts w:asciiTheme="minorHAnsi" w:eastAsia="Garamond" w:hAnsiTheme="minorHAnsi" w:cstheme="minorHAnsi"/>
          <w:sz w:val="22"/>
          <w:szCs w:val="22"/>
        </w:rPr>
        <w:t>or</w:t>
      </w:r>
      <w:r w:rsidRPr="00F323B1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sz w:val="22"/>
          <w:szCs w:val="22"/>
        </w:rPr>
        <w:t>ed</w:t>
      </w:r>
      <w:r w:rsidRPr="00F323B1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B</w:t>
      </w:r>
      <w:r w:rsidRPr="00F323B1">
        <w:rPr>
          <w:rFonts w:asciiTheme="minorHAnsi" w:eastAsia="Garamond" w:hAnsiTheme="minorHAnsi" w:cstheme="minorHAnsi"/>
          <w:sz w:val="22"/>
          <w:szCs w:val="22"/>
        </w:rPr>
        <w:t>ecke</w:t>
      </w:r>
      <w:r w:rsidRPr="00F323B1">
        <w:rPr>
          <w:rFonts w:asciiTheme="minorHAnsi" w:eastAsia="Garamond" w:hAnsiTheme="minorHAnsi" w:cstheme="minorHAnsi"/>
          <w:spacing w:val="3"/>
          <w:sz w:val="22"/>
          <w:szCs w:val="22"/>
        </w:rPr>
        <w:t>r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)</w:t>
      </w:r>
      <w:r w:rsidRPr="00F323B1">
        <w:rPr>
          <w:rFonts w:asciiTheme="minorHAnsi" w:eastAsia="Garamond" w:hAnsiTheme="minorHAnsi" w:cstheme="minorHAnsi"/>
          <w:sz w:val="22"/>
          <w:szCs w:val="22"/>
        </w:rPr>
        <w:t>.</w:t>
      </w:r>
    </w:p>
    <w:p w14:paraId="73A8DC3F" w14:textId="77777777" w:rsidR="00C70723" w:rsidRPr="00F323B1" w:rsidRDefault="00C70723" w:rsidP="00F323B1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30166482" w14:textId="77777777" w:rsidR="00C70723" w:rsidRPr="00F323B1" w:rsidRDefault="00031F64" w:rsidP="00F323B1">
      <w:pPr>
        <w:tabs>
          <w:tab w:val="left" w:pos="820"/>
        </w:tabs>
        <w:ind w:left="820" w:right="374" w:hanging="360"/>
        <w:rPr>
          <w:rFonts w:asciiTheme="minorHAnsi" w:eastAsia="Garamond" w:hAnsiTheme="minorHAnsi" w:cstheme="minorHAnsi"/>
          <w:sz w:val="22"/>
          <w:szCs w:val="22"/>
        </w:rPr>
      </w:pPr>
      <w:r w:rsidRPr="00F323B1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F323B1">
        <w:rPr>
          <w:rFonts w:asciiTheme="minorHAnsi" w:eastAsia="Segoe MDL2 Assets" w:hAnsiTheme="minorHAnsi" w:cstheme="minorHAnsi"/>
          <w:sz w:val="22"/>
          <w:szCs w:val="22"/>
        </w:rPr>
        <w:tab/>
      </w:r>
      <w:r w:rsidRPr="00F323B1">
        <w:rPr>
          <w:rFonts w:asciiTheme="minorHAnsi" w:eastAsia="Garamond" w:hAnsiTheme="minorHAnsi" w:cstheme="minorHAnsi"/>
          <w:i/>
          <w:spacing w:val="-10"/>
          <w:w w:val="98"/>
          <w:sz w:val="22"/>
          <w:szCs w:val="22"/>
        </w:rPr>
        <w:t>E</w:t>
      </w:r>
      <w:r w:rsidRPr="00F323B1">
        <w:rPr>
          <w:rFonts w:asciiTheme="minorHAnsi" w:eastAsia="Garamond" w:hAnsiTheme="minorHAnsi" w:cstheme="minorHAnsi"/>
          <w:i/>
          <w:spacing w:val="-8"/>
          <w:w w:val="98"/>
          <w:sz w:val="22"/>
          <w:szCs w:val="22"/>
        </w:rPr>
        <w:t>m</w:t>
      </w:r>
      <w:r w:rsidRPr="00F323B1">
        <w:rPr>
          <w:rFonts w:asciiTheme="minorHAnsi" w:eastAsia="Garamond" w:hAnsiTheme="minorHAnsi" w:cstheme="minorHAnsi"/>
          <w:i/>
          <w:spacing w:val="-9"/>
          <w:w w:val="98"/>
          <w:sz w:val="22"/>
          <w:szCs w:val="22"/>
        </w:rPr>
        <w:t>pl</w:t>
      </w:r>
      <w:r w:rsidRPr="00F323B1">
        <w:rPr>
          <w:rFonts w:asciiTheme="minorHAnsi" w:eastAsia="Garamond" w:hAnsiTheme="minorHAnsi" w:cstheme="minorHAnsi"/>
          <w:i/>
          <w:spacing w:val="-10"/>
          <w:w w:val="98"/>
          <w:sz w:val="22"/>
          <w:szCs w:val="22"/>
        </w:rPr>
        <w:t>oy</w:t>
      </w:r>
      <w:r w:rsidRPr="00F323B1">
        <w:rPr>
          <w:rFonts w:asciiTheme="minorHAnsi" w:eastAsia="Garamond" w:hAnsiTheme="minorHAnsi" w:cstheme="minorHAnsi"/>
          <w:i/>
          <w:spacing w:val="-11"/>
          <w:w w:val="98"/>
          <w:sz w:val="22"/>
          <w:szCs w:val="22"/>
        </w:rPr>
        <w:t>e</w:t>
      </w:r>
      <w:r w:rsidRPr="00F323B1">
        <w:rPr>
          <w:rFonts w:asciiTheme="minorHAnsi" w:eastAsia="Garamond" w:hAnsiTheme="minorHAnsi" w:cstheme="minorHAnsi"/>
          <w:i/>
          <w:w w:val="98"/>
          <w:sz w:val="22"/>
          <w:szCs w:val="22"/>
        </w:rPr>
        <w:t>e</w:t>
      </w:r>
      <w:r w:rsidRPr="00F323B1">
        <w:rPr>
          <w:rFonts w:asciiTheme="minorHAnsi" w:eastAsia="Garamond" w:hAnsiTheme="minorHAnsi" w:cstheme="minorHAnsi"/>
          <w:i/>
          <w:spacing w:val="-12"/>
          <w:w w:val="98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i/>
          <w:spacing w:val="-8"/>
          <w:sz w:val="22"/>
          <w:szCs w:val="22"/>
        </w:rPr>
        <w:t>R</w:t>
      </w:r>
      <w:r w:rsidRPr="00F323B1">
        <w:rPr>
          <w:rFonts w:asciiTheme="minorHAnsi" w:eastAsia="Garamond" w:hAnsiTheme="minorHAnsi" w:cstheme="minorHAnsi"/>
          <w:i/>
          <w:spacing w:val="-11"/>
          <w:sz w:val="22"/>
          <w:szCs w:val="22"/>
        </w:rPr>
        <w:t>e</w:t>
      </w:r>
      <w:r w:rsidRPr="00F323B1">
        <w:rPr>
          <w:rFonts w:asciiTheme="minorHAnsi" w:eastAsia="Garamond" w:hAnsiTheme="minorHAnsi" w:cstheme="minorHAnsi"/>
          <w:i/>
          <w:spacing w:val="-10"/>
          <w:sz w:val="22"/>
          <w:szCs w:val="22"/>
        </w:rPr>
        <w:t>co</w:t>
      </w:r>
      <w:r w:rsidRPr="00F323B1">
        <w:rPr>
          <w:rFonts w:asciiTheme="minorHAnsi" w:eastAsia="Garamond" w:hAnsiTheme="minorHAnsi" w:cstheme="minorHAnsi"/>
          <w:i/>
          <w:spacing w:val="-8"/>
          <w:sz w:val="22"/>
          <w:szCs w:val="22"/>
        </w:rPr>
        <w:t>mm</w:t>
      </w:r>
      <w:r w:rsidRPr="00F323B1">
        <w:rPr>
          <w:rFonts w:asciiTheme="minorHAnsi" w:eastAsia="Garamond" w:hAnsiTheme="minorHAnsi" w:cstheme="minorHAnsi"/>
          <w:i/>
          <w:spacing w:val="-11"/>
          <w:sz w:val="22"/>
          <w:szCs w:val="22"/>
        </w:rPr>
        <w:t>e</w:t>
      </w:r>
      <w:r w:rsidRPr="00F323B1">
        <w:rPr>
          <w:rFonts w:asciiTheme="minorHAnsi" w:eastAsia="Garamond" w:hAnsiTheme="minorHAnsi" w:cstheme="minorHAnsi"/>
          <w:i/>
          <w:spacing w:val="-10"/>
          <w:sz w:val="22"/>
          <w:szCs w:val="22"/>
        </w:rPr>
        <w:t>n</w:t>
      </w:r>
      <w:r w:rsidRPr="00F323B1">
        <w:rPr>
          <w:rFonts w:asciiTheme="minorHAnsi" w:eastAsia="Garamond" w:hAnsiTheme="minorHAnsi" w:cstheme="minorHAnsi"/>
          <w:i/>
          <w:spacing w:val="-9"/>
          <w:sz w:val="22"/>
          <w:szCs w:val="22"/>
        </w:rPr>
        <w:t>da</w:t>
      </w:r>
      <w:r w:rsidRPr="00F323B1">
        <w:rPr>
          <w:rFonts w:asciiTheme="minorHAnsi" w:eastAsia="Garamond" w:hAnsiTheme="minorHAnsi" w:cstheme="minorHAnsi"/>
          <w:i/>
          <w:spacing w:val="-10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i/>
          <w:spacing w:val="-9"/>
          <w:sz w:val="22"/>
          <w:szCs w:val="22"/>
        </w:rPr>
        <w:t>i</w:t>
      </w:r>
      <w:r w:rsidRPr="00F323B1">
        <w:rPr>
          <w:rFonts w:asciiTheme="minorHAnsi" w:eastAsia="Garamond" w:hAnsiTheme="minorHAnsi" w:cstheme="minorHAnsi"/>
          <w:i/>
          <w:spacing w:val="-10"/>
          <w:sz w:val="22"/>
          <w:szCs w:val="22"/>
        </w:rPr>
        <w:t>on</w:t>
      </w:r>
      <w:r w:rsidRPr="00F323B1">
        <w:rPr>
          <w:rFonts w:asciiTheme="minorHAnsi" w:eastAsia="Garamond" w:hAnsiTheme="minorHAnsi" w:cstheme="minorHAnsi"/>
          <w:i/>
          <w:spacing w:val="-11"/>
          <w:sz w:val="22"/>
          <w:szCs w:val="22"/>
        </w:rPr>
        <w:t>s</w:t>
      </w:r>
      <w:r w:rsidRPr="00F323B1">
        <w:rPr>
          <w:rFonts w:asciiTheme="minorHAnsi" w:eastAsia="Garamond" w:hAnsiTheme="minorHAnsi" w:cstheme="minorHAnsi"/>
          <w:i/>
          <w:sz w:val="22"/>
          <w:szCs w:val="22"/>
        </w:rPr>
        <w:t>:</w:t>
      </w:r>
      <w:r w:rsidRPr="00F323B1">
        <w:rPr>
          <w:rFonts w:asciiTheme="minorHAnsi" w:eastAsia="Garamond" w:hAnsiTheme="minorHAnsi" w:cstheme="minorHAnsi"/>
          <w:i/>
          <w:spacing w:val="22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i/>
          <w:spacing w:val="-12"/>
          <w:sz w:val="22"/>
          <w:szCs w:val="22"/>
        </w:rPr>
        <w:t>I</w:t>
      </w:r>
      <w:r w:rsidRPr="00F323B1">
        <w:rPr>
          <w:rFonts w:asciiTheme="minorHAnsi" w:eastAsia="Garamond" w:hAnsiTheme="minorHAnsi" w:cstheme="minorHAnsi"/>
          <w:i/>
          <w:sz w:val="22"/>
          <w:szCs w:val="22"/>
        </w:rPr>
        <w:t>s</w:t>
      </w:r>
      <w:r w:rsidRPr="00F323B1">
        <w:rPr>
          <w:rFonts w:asciiTheme="minorHAnsi" w:eastAsia="Garamond" w:hAnsiTheme="minorHAnsi" w:cstheme="minorHAnsi"/>
          <w:i/>
          <w:spacing w:val="-23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i/>
          <w:spacing w:val="-10"/>
          <w:sz w:val="22"/>
          <w:szCs w:val="22"/>
        </w:rPr>
        <w:t>S</w:t>
      </w:r>
      <w:r w:rsidRPr="00F323B1">
        <w:rPr>
          <w:rFonts w:asciiTheme="minorHAnsi" w:eastAsia="Garamond" w:hAnsiTheme="minorHAnsi" w:cstheme="minorHAnsi"/>
          <w:i/>
          <w:spacing w:val="-9"/>
          <w:sz w:val="22"/>
          <w:szCs w:val="22"/>
        </w:rPr>
        <w:t>il</w:t>
      </w:r>
      <w:r w:rsidRPr="00F323B1">
        <w:rPr>
          <w:rFonts w:asciiTheme="minorHAnsi" w:eastAsia="Garamond" w:hAnsiTheme="minorHAnsi" w:cstheme="minorHAnsi"/>
          <w:i/>
          <w:spacing w:val="-11"/>
          <w:sz w:val="22"/>
          <w:szCs w:val="22"/>
        </w:rPr>
        <w:t>e</w:t>
      </w:r>
      <w:r w:rsidRPr="00F323B1">
        <w:rPr>
          <w:rFonts w:asciiTheme="minorHAnsi" w:eastAsia="Garamond" w:hAnsiTheme="minorHAnsi" w:cstheme="minorHAnsi"/>
          <w:i/>
          <w:spacing w:val="-10"/>
          <w:sz w:val="22"/>
          <w:szCs w:val="22"/>
        </w:rPr>
        <w:t>nc</w:t>
      </w:r>
      <w:r w:rsidRPr="00F323B1">
        <w:rPr>
          <w:rFonts w:asciiTheme="minorHAnsi" w:eastAsia="Garamond" w:hAnsiTheme="minorHAnsi" w:cstheme="minorHAnsi"/>
          <w:i/>
          <w:sz w:val="22"/>
          <w:szCs w:val="22"/>
        </w:rPr>
        <w:t>e</w:t>
      </w:r>
      <w:r w:rsidRPr="00F323B1">
        <w:rPr>
          <w:rFonts w:asciiTheme="minorHAnsi" w:eastAsia="Garamond" w:hAnsiTheme="minorHAnsi" w:cstheme="minorHAnsi"/>
          <w:i/>
          <w:spacing w:val="-26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i/>
          <w:spacing w:val="-10"/>
          <w:sz w:val="22"/>
          <w:szCs w:val="22"/>
        </w:rPr>
        <w:t>St</w:t>
      </w:r>
      <w:r w:rsidRPr="00F323B1">
        <w:rPr>
          <w:rFonts w:asciiTheme="minorHAnsi" w:eastAsia="Garamond" w:hAnsiTheme="minorHAnsi" w:cstheme="minorHAnsi"/>
          <w:i/>
          <w:spacing w:val="-9"/>
          <w:sz w:val="22"/>
          <w:szCs w:val="22"/>
        </w:rPr>
        <w:t>il</w:t>
      </w:r>
      <w:r w:rsidRPr="00F323B1">
        <w:rPr>
          <w:rFonts w:asciiTheme="minorHAnsi" w:eastAsia="Garamond" w:hAnsiTheme="minorHAnsi" w:cstheme="minorHAnsi"/>
          <w:i/>
          <w:sz w:val="22"/>
          <w:szCs w:val="22"/>
        </w:rPr>
        <w:t>l</w:t>
      </w:r>
      <w:r w:rsidRPr="00F323B1">
        <w:rPr>
          <w:rFonts w:asciiTheme="minorHAnsi" w:eastAsia="Garamond" w:hAnsiTheme="minorHAnsi" w:cstheme="minorHAnsi"/>
          <w:i/>
          <w:spacing w:val="-22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i/>
          <w:spacing w:val="-8"/>
          <w:sz w:val="22"/>
          <w:szCs w:val="22"/>
        </w:rPr>
        <w:t>G</w:t>
      </w:r>
      <w:r w:rsidRPr="00F323B1">
        <w:rPr>
          <w:rFonts w:asciiTheme="minorHAnsi" w:eastAsia="Garamond" w:hAnsiTheme="minorHAnsi" w:cstheme="minorHAnsi"/>
          <w:i/>
          <w:spacing w:val="-12"/>
          <w:sz w:val="22"/>
          <w:szCs w:val="22"/>
        </w:rPr>
        <w:t>o</w:t>
      </w:r>
      <w:r w:rsidRPr="00F323B1">
        <w:rPr>
          <w:rFonts w:asciiTheme="minorHAnsi" w:eastAsia="Garamond" w:hAnsiTheme="minorHAnsi" w:cstheme="minorHAnsi"/>
          <w:i/>
          <w:spacing w:val="-9"/>
          <w:sz w:val="22"/>
          <w:szCs w:val="22"/>
        </w:rPr>
        <w:t>ld</w:t>
      </w:r>
      <w:r w:rsidRPr="00F323B1">
        <w:rPr>
          <w:rFonts w:asciiTheme="minorHAnsi" w:eastAsia="Garamond" w:hAnsiTheme="minorHAnsi" w:cstheme="minorHAnsi"/>
          <w:i/>
          <w:spacing w:val="-11"/>
          <w:sz w:val="22"/>
          <w:szCs w:val="22"/>
        </w:rPr>
        <w:t>e</w:t>
      </w:r>
      <w:r w:rsidRPr="00F323B1">
        <w:rPr>
          <w:rFonts w:asciiTheme="minorHAnsi" w:eastAsia="Garamond" w:hAnsiTheme="minorHAnsi" w:cstheme="minorHAnsi"/>
          <w:i/>
          <w:spacing w:val="-10"/>
          <w:sz w:val="22"/>
          <w:szCs w:val="22"/>
        </w:rPr>
        <w:t>n</w:t>
      </w:r>
      <w:r w:rsidRPr="00F323B1">
        <w:rPr>
          <w:rFonts w:asciiTheme="minorHAnsi" w:eastAsia="Garamond" w:hAnsiTheme="minorHAnsi" w:cstheme="minorHAnsi"/>
          <w:i/>
          <w:sz w:val="22"/>
          <w:szCs w:val="22"/>
        </w:rPr>
        <w:t>?</w:t>
      </w:r>
      <w:r w:rsidRPr="00F323B1">
        <w:rPr>
          <w:rFonts w:asciiTheme="minorHAnsi" w:eastAsia="Garamond" w:hAnsiTheme="minorHAnsi" w:cstheme="minorHAnsi"/>
          <w:i/>
          <w:spacing w:val="-26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-11"/>
          <w:w w:val="98"/>
          <w:sz w:val="22"/>
          <w:szCs w:val="22"/>
        </w:rPr>
        <w:t>(</w:t>
      </w:r>
      <w:r w:rsidRPr="00F323B1">
        <w:rPr>
          <w:rFonts w:asciiTheme="minorHAnsi" w:eastAsia="Garamond" w:hAnsiTheme="minorHAnsi" w:cstheme="minorHAnsi"/>
          <w:spacing w:val="-10"/>
          <w:w w:val="98"/>
          <w:sz w:val="22"/>
          <w:szCs w:val="22"/>
        </w:rPr>
        <w:t>pr</w:t>
      </w:r>
      <w:r w:rsidRPr="00F323B1">
        <w:rPr>
          <w:rFonts w:asciiTheme="minorHAnsi" w:eastAsia="Garamond" w:hAnsiTheme="minorHAnsi" w:cstheme="minorHAnsi"/>
          <w:spacing w:val="-9"/>
          <w:w w:val="98"/>
          <w:sz w:val="22"/>
          <w:szCs w:val="22"/>
        </w:rPr>
        <w:t>e</w:t>
      </w:r>
      <w:r w:rsidRPr="00F323B1">
        <w:rPr>
          <w:rFonts w:asciiTheme="minorHAnsi" w:eastAsia="Garamond" w:hAnsiTheme="minorHAnsi" w:cstheme="minorHAnsi"/>
          <w:spacing w:val="-11"/>
          <w:w w:val="98"/>
          <w:sz w:val="22"/>
          <w:szCs w:val="22"/>
        </w:rPr>
        <w:t>s</w:t>
      </w:r>
      <w:r w:rsidRPr="00F323B1">
        <w:rPr>
          <w:rFonts w:asciiTheme="minorHAnsi" w:eastAsia="Garamond" w:hAnsiTheme="minorHAnsi" w:cstheme="minorHAnsi"/>
          <w:spacing w:val="-9"/>
          <w:w w:val="98"/>
          <w:sz w:val="22"/>
          <w:szCs w:val="22"/>
        </w:rPr>
        <w:t>e</w:t>
      </w:r>
      <w:r w:rsidRPr="00F323B1">
        <w:rPr>
          <w:rFonts w:asciiTheme="minorHAnsi" w:eastAsia="Garamond" w:hAnsiTheme="minorHAnsi" w:cstheme="minorHAnsi"/>
          <w:spacing w:val="-8"/>
          <w:w w:val="98"/>
          <w:sz w:val="22"/>
          <w:szCs w:val="22"/>
        </w:rPr>
        <w:t>n</w:t>
      </w:r>
      <w:r w:rsidRPr="00F323B1">
        <w:rPr>
          <w:rFonts w:asciiTheme="minorHAnsi" w:eastAsia="Garamond" w:hAnsiTheme="minorHAnsi" w:cstheme="minorHAnsi"/>
          <w:spacing w:val="-11"/>
          <w:w w:val="98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spacing w:val="-9"/>
          <w:w w:val="98"/>
          <w:sz w:val="22"/>
          <w:szCs w:val="22"/>
        </w:rPr>
        <w:t>a</w:t>
      </w:r>
      <w:r w:rsidRPr="00F323B1">
        <w:rPr>
          <w:rFonts w:asciiTheme="minorHAnsi" w:eastAsia="Garamond" w:hAnsiTheme="minorHAnsi" w:cstheme="minorHAnsi"/>
          <w:spacing w:val="-11"/>
          <w:w w:val="98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spacing w:val="-9"/>
          <w:w w:val="98"/>
          <w:sz w:val="22"/>
          <w:szCs w:val="22"/>
        </w:rPr>
        <w:t>i</w:t>
      </w:r>
      <w:r w:rsidRPr="00F323B1">
        <w:rPr>
          <w:rFonts w:asciiTheme="minorHAnsi" w:eastAsia="Garamond" w:hAnsiTheme="minorHAnsi" w:cstheme="minorHAnsi"/>
          <w:spacing w:val="-10"/>
          <w:w w:val="98"/>
          <w:sz w:val="22"/>
          <w:szCs w:val="22"/>
        </w:rPr>
        <w:t>o</w:t>
      </w:r>
      <w:r w:rsidRPr="00F323B1">
        <w:rPr>
          <w:rFonts w:asciiTheme="minorHAnsi" w:eastAsia="Garamond" w:hAnsiTheme="minorHAnsi" w:cstheme="minorHAnsi"/>
          <w:w w:val="98"/>
          <w:sz w:val="22"/>
          <w:szCs w:val="22"/>
        </w:rPr>
        <w:t>n</w:t>
      </w:r>
      <w:r w:rsidRPr="00F323B1">
        <w:rPr>
          <w:rFonts w:asciiTheme="minorHAnsi" w:eastAsia="Garamond" w:hAnsiTheme="minorHAnsi" w:cstheme="minorHAnsi"/>
          <w:spacing w:val="-8"/>
          <w:w w:val="98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-9"/>
          <w:sz w:val="22"/>
          <w:szCs w:val="22"/>
        </w:rPr>
        <w:t>a</w:t>
      </w:r>
      <w:r w:rsidRPr="00F323B1">
        <w:rPr>
          <w:rFonts w:asciiTheme="minorHAnsi" w:eastAsia="Garamond" w:hAnsiTheme="minorHAnsi" w:cstheme="minorHAnsi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spacing w:val="-23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-11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spacing w:val="-10"/>
          <w:sz w:val="22"/>
          <w:szCs w:val="22"/>
        </w:rPr>
        <w:t>h</w:t>
      </w:r>
      <w:r w:rsidRPr="00F323B1">
        <w:rPr>
          <w:rFonts w:asciiTheme="minorHAnsi" w:eastAsia="Garamond" w:hAnsiTheme="minorHAnsi" w:cstheme="minorHAnsi"/>
          <w:sz w:val="22"/>
          <w:szCs w:val="22"/>
        </w:rPr>
        <w:t>e</w:t>
      </w:r>
      <w:r w:rsidRPr="00F323B1">
        <w:rPr>
          <w:rFonts w:asciiTheme="minorHAnsi" w:eastAsia="Garamond" w:hAnsiTheme="minorHAnsi" w:cstheme="minorHAnsi"/>
          <w:spacing w:val="-22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-11"/>
          <w:sz w:val="22"/>
          <w:szCs w:val="22"/>
        </w:rPr>
        <w:t>B</w:t>
      </w:r>
      <w:r w:rsidRPr="00F323B1">
        <w:rPr>
          <w:rFonts w:asciiTheme="minorHAnsi" w:eastAsia="Garamond" w:hAnsiTheme="minorHAnsi" w:cstheme="minorHAnsi"/>
          <w:spacing w:val="-9"/>
          <w:sz w:val="22"/>
          <w:szCs w:val="22"/>
        </w:rPr>
        <w:t>ake</w:t>
      </w:r>
      <w:r w:rsidRPr="00F323B1">
        <w:rPr>
          <w:rFonts w:asciiTheme="minorHAnsi" w:eastAsia="Garamond" w:hAnsiTheme="minorHAnsi" w:cstheme="minorHAnsi"/>
          <w:sz w:val="22"/>
          <w:szCs w:val="22"/>
        </w:rPr>
        <w:t>r</w:t>
      </w:r>
      <w:r w:rsidRPr="00F323B1">
        <w:rPr>
          <w:rFonts w:asciiTheme="minorHAnsi" w:eastAsia="Garamond" w:hAnsiTheme="minorHAnsi" w:cstheme="minorHAnsi"/>
          <w:spacing w:val="-26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-11"/>
          <w:sz w:val="22"/>
          <w:szCs w:val="22"/>
        </w:rPr>
        <w:t>B</w:t>
      </w:r>
      <w:r w:rsidRPr="00F323B1">
        <w:rPr>
          <w:rFonts w:asciiTheme="minorHAnsi" w:eastAsia="Garamond" w:hAnsiTheme="minorHAnsi" w:cstheme="minorHAnsi"/>
          <w:spacing w:val="-8"/>
          <w:sz w:val="22"/>
          <w:szCs w:val="22"/>
        </w:rPr>
        <w:t>o</w:t>
      </w:r>
      <w:r w:rsidRPr="00F323B1">
        <w:rPr>
          <w:rFonts w:asciiTheme="minorHAnsi" w:eastAsia="Garamond" w:hAnsiTheme="minorHAnsi" w:cstheme="minorHAnsi"/>
          <w:spacing w:val="-11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spacing w:val="-8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spacing w:val="-11"/>
          <w:sz w:val="22"/>
          <w:szCs w:val="22"/>
        </w:rPr>
        <w:t>s</w:t>
      </w:r>
      <w:r w:rsidRPr="00F323B1">
        <w:rPr>
          <w:rFonts w:asciiTheme="minorHAnsi" w:eastAsia="Garamond" w:hAnsiTheme="minorHAnsi" w:cstheme="minorHAnsi"/>
          <w:sz w:val="22"/>
          <w:szCs w:val="22"/>
        </w:rPr>
        <w:t>,</w:t>
      </w:r>
      <w:r w:rsidRPr="00F323B1">
        <w:rPr>
          <w:rFonts w:asciiTheme="minorHAnsi" w:eastAsia="Garamond" w:hAnsiTheme="minorHAnsi" w:cstheme="minorHAnsi"/>
          <w:spacing w:val="-24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-9"/>
          <w:sz w:val="22"/>
          <w:szCs w:val="22"/>
        </w:rPr>
        <w:t>L.L.</w:t>
      </w:r>
      <w:r w:rsidRPr="00F323B1">
        <w:rPr>
          <w:rFonts w:asciiTheme="minorHAnsi" w:eastAsia="Garamond" w:hAnsiTheme="minorHAnsi" w:cstheme="minorHAnsi"/>
          <w:spacing w:val="-11"/>
          <w:sz w:val="22"/>
          <w:szCs w:val="22"/>
        </w:rPr>
        <w:t>P</w:t>
      </w:r>
      <w:r w:rsidRPr="00F323B1">
        <w:rPr>
          <w:rFonts w:asciiTheme="minorHAnsi" w:eastAsia="Garamond" w:hAnsiTheme="minorHAnsi" w:cstheme="minorHAnsi"/>
          <w:sz w:val="22"/>
          <w:szCs w:val="22"/>
        </w:rPr>
        <w:t>.</w:t>
      </w:r>
      <w:r w:rsidRPr="00F323B1">
        <w:rPr>
          <w:rFonts w:asciiTheme="minorHAnsi" w:eastAsia="Garamond" w:hAnsiTheme="minorHAnsi" w:cstheme="minorHAnsi"/>
          <w:spacing w:val="-23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-9"/>
          <w:sz w:val="22"/>
          <w:szCs w:val="22"/>
        </w:rPr>
        <w:t>La</w:t>
      </w:r>
      <w:r w:rsidRPr="00F323B1">
        <w:rPr>
          <w:rFonts w:asciiTheme="minorHAnsi" w:eastAsia="Garamond" w:hAnsiTheme="minorHAnsi" w:cstheme="minorHAnsi"/>
          <w:spacing w:val="-10"/>
          <w:sz w:val="22"/>
          <w:szCs w:val="22"/>
        </w:rPr>
        <w:t>bo</w:t>
      </w:r>
      <w:r w:rsidRPr="00F323B1">
        <w:rPr>
          <w:rFonts w:asciiTheme="minorHAnsi" w:eastAsia="Garamond" w:hAnsiTheme="minorHAnsi" w:cstheme="minorHAnsi"/>
          <w:sz w:val="22"/>
          <w:szCs w:val="22"/>
        </w:rPr>
        <w:t xml:space="preserve">r </w:t>
      </w:r>
      <w:r w:rsidRPr="00F323B1">
        <w:rPr>
          <w:rFonts w:asciiTheme="minorHAnsi" w:eastAsia="Garamond" w:hAnsiTheme="minorHAnsi" w:cstheme="minorHAnsi"/>
          <w:spacing w:val="-9"/>
          <w:sz w:val="22"/>
          <w:szCs w:val="22"/>
        </w:rPr>
        <w:t>a</w:t>
      </w:r>
      <w:r w:rsidRPr="00F323B1">
        <w:rPr>
          <w:rFonts w:asciiTheme="minorHAnsi" w:eastAsia="Garamond" w:hAnsiTheme="minorHAnsi" w:cstheme="minorHAnsi"/>
          <w:spacing w:val="-10"/>
          <w:sz w:val="22"/>
          <w:szCs w:val="22"/>
        </w:rPr>
        <w:t>n</w:t>
      </w:r>
      <w:r w:rsidRPr="00F323B1">
        <w:rPr>
          <w:rFonts w:asciiTheme="minorHAnsi" w:eastAsia="Garamond" w:hAnsiTheme="minorHAnsi" w:cstheme="minorHAnsi"/>
          <w:sz w:val="22"/>
          <w:szCs w:val="22"/>
        </w:rPr>
        <w:t>d</w:t>
      </w:r>
      <w:r w:rsidRPr="00F323B1">
        <w:rPr>
          <w:rFonts w:asciiTheme="minorHAnsi" w:eastAsia="Garamond" w:hAnsiTheme="minorHAnsi" w:cstheme="minorHAnsi"/>
          <w:spacing w:val="-23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-9"/>
          <w:w w:val="98"/>
          <w:sz w:val="22"/>
          <w:szCs w:val="22"/>
        </w:rPr>
        <w:t>E</w:t>
      </w:r>
      <w:r w:rsidRPr="00F323B1">
        <w:rPr>
          <w:rFonts w:asciiTheme="minorHAnsi" w:eastAsia="Garamond" w:hAnsiTheme="minorHAnsi" w:cstheme="minorHAnsi"/>
          <w:spacing w:val="-10"/>
          <w:w w:val="98"/>
          <w:sz w:val="22"/>
          <w:szCs w:val="22"/>
        </w:rPr>
        <w:t>mp</w:t>
      </w:r>
      <w:r w:rsidRPr="00F323B1">
        <w:rPr>
          <w:rFonts w:asciiTheme="minorHAnsi" w:eastAsia="Garamond" w:hAnsiTheme="minorHAnsi" w:cstheme="minorHAnsi"/>
          <w:spacing w:val="-9"/>
          <w:w w:val="98"/>
          <w:sz w:val="22"/>
          <w:szCs w:val="22"/>
        </w:rPr>
        <w:t>l</w:t>
      </w:r>
      <w:r w:rsidRPr="00F323B1">
        <w:rPr>
          <w:rFonts w:asciiTheme="minorHAnsi" w:eastAsia="Garamond" w:hAnsiTheme="minorHAnsi" w:cstheme="minorHAnsi"/>
          <w:spacing w:val="-10"/>
          <w:w w:val="98"/>
          <w:sz w:val="22"/>
          <w:szCs w:val="22"/>
        </w:rPr>
        <w:t>o</w:t>
      </w:r>
      <w:r w:rsidRPr="00F323B1">
        <w:rPr>
          <w:rFonts w:asciiTheme="minorHAnsi" w:eastAsia="Garamond" w:hAnsiTheme="minorHAnsi" w:cstheme="minorHAnsi"/>
          <w:spacing w:val="-9"/>
          <w:w w:val="98"/>
          <w:sz w:val="22"/>
          <w:szCs w:val="22"/>
        </w:rPr>
        <w:t>y</w:t>
      </w:r>
      <w:r w:rsidRPr="00F323B1">
        <w:rPr>
          <w:rFonts w:asciiTheme="minorHAnsi" w:eastAsia="Garamond" w:hAnsiTheme="minorHAnsi" w:cstheme="minorHAnsi"/>
          <w:spacing w:val="-10"/>
          <w:w w:val="98"/>
          <w:sz w:val="22"/>
          <w:szCs w:val="22"/>
        </w:rPr>
        <w:t>m</w:t>
      </w:r>
      <w:r w:rsidRPr="00F323B1">
        <w:rPr>
          <w:rFonts w:asciiTheme="minorHAnsi" w:eastAsia="Garamond" w:hAnsiTheme="minorHAnsi" w:cstheme="minorHAnsi"/>
          <w:spacing w:val="-9"/>
          <w:w w:val="98"/>
          <w:sz w:val="22"/>
          <w:szCs w:val="22"/>
        </w:rPr>
        <w:t>e</w:t>
      </w:r>
      <w:r w:rsidRPr="00F323B1">
        <w:rPr>
          <w:rFonts w:asciiTheme="minorHAnsi" w:eastAsia="Garamond" w:hAnsiTheme="minorHAnsi" w:cstheme="minorHAnsi"/>
          <w:spacing w:val="-10"/>
          <w:w w:val="98"/>
          <w:sz w:val="22"/>
          <w:szCs w:val="22"/>
        </w:rPr>
        <w:t>n</w:t>
      </w:r>
      <w:r w:rsidRPr="00F323B1">
        <w:rPr>
          <w:rFonts w:asciiTheme="minorHAnsi" w:eastAsia="Garamond" w:hAnsiTheme="minorHAnsi" w:cstheme="minorHAnsi"/>
          <w:w w:val="98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spacing w:val="-8"/>
          <w:w w:val="98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-9"/>
          <w:w w:val="98"/>
          <w:sz w:val="22"/>
          <w:szCs w:val="22"/>
        </w:rPr>
        <w:t>C</w:t>
      </w:r>
      <w:r w:rsidRPr="00F323B1">
        <w:rPr>
          <w:rFonts w:asciiTheme="minorHAnsi" w:eastAsia="Garamond" w:hAnsiTheme="minorHAnsi" w:cstheme="minorHAnsi"/>
          <w:spacing w:val="-10"/>
          <w:w w:val="98"/>
          <w:sz w:val="22"/>
          <w:szCs w:val="22"/>
        </w:rPr>
        <w:t>on</w:t>
      </w:r>
      <w:r w:rsidRPr="00F323B1">
        <w:rPr>
          <w:rFonts w:asciiTheme="minorHAnsi" w:eastAsia="Garamond" w:hAnsiTheme="minorHAnsi" w:cstheme="minorHAnsi"/>
          <w:spacing w:val="-9"/>
          <w:w w:val="98"/>
          <w:sz w:val="22"/>
          <w:szCs w:val="22"/>
        </w:rPr>
        <w:t>fe</w:t>
      </w:r>
      <w:r w:rsidRPr="00F323B1">
        <w:rPr>
          <w:rFonts w:asciiTheme="minorHAnsi" w:eastAsia="Garamond" w:hAnsiTheme="minorHAnsi" w:cstheme="minorHAnsi"/>
          <w:spacing w:val="-10"/>
          <w:w w:val="98"/>
          <w:sz w:val="22"/>
          <w:szCs w:val="22"/>
        </w:rPr>
        <w:t>r</w:t>
      </w:r>
      <w:r w:rsidRPr="00F323B1">
        <w:rPr>
          <w:rFonts w:asciiTheme="minorHAnsi" w:eastAsia="Garamond" w:hAnsiTheme="minorHAnsi" w:cstheme="minorHAnsi"/>
          <w:spacing w:val="-9"/>
          <w:w w:val="98"/>
          <w:sz w:val="22"/>
          <w:szCs w:val="22"/>
        </w:rPr>
        <w:t>e</w:t>
      </w:r>
      <w:r w:rsidRPr="00F323B1">
        <w:rPr>
          <w:rFonts w:asciiTheme="minorHAnsi" w:eastAsia="Garamond" w:hAnsiTheme="minorHAnsi" w:cstheme="minorHAnsi"/>
          <w:spacing w:val="-10"/>
          <w:w w:val="98"/>
          <w:sz w:val="22"/>
          <w:szCs w:val="22"/>
        </w:rPr>
        <w:t>n</w:t>
      </w:r>
      <w:r w:rsidRPr="00F323B1">
        <w:rPr>
          <w:rFonts w:asciiTheme="minorHAnsi" w:eastAsia="Garamond" w:hAnsiTheme="minorHAnsi" w:cstheme="minorHAnsi"/>
          <w:spacing w:val="-9"/>
          <w:w w:val="98"/>
          <w:sz w:val="22"/>
          <w:szCs w:val="22"/>
        </w:rPr>
        <w:t>c</w:t>
      </w:r>
      <w:r w:rsidRPr="00F323B1">
        <w:rPr>
          <w:rFonts w:asciiTheme="minorHAnsi" w:eastAsia="Garamond" w:hAnsiTheme="minorHAnsi" w:cstheme="minorHAnsi"/>
          <w:w w:val="98"/>
          <w:sz w:val="22"/>
          <w:szCs w:val="22"/>
        </w:rPr>
        <w:t>e</w:t>
      </w:r>
      <w:r w:rsidRPr="00F323B1">
        <w:rPr>
          <w:rFonts w:asciiTheme="minorHAnsi" w:eastAsia="Garamond" w:hAnsiTheme="minorHAnsi" w:cstheme="minorHAnsi"/>
          <w:spacing w:val="-8"/>
          <w:w w:val="98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-9"/>
          <w:sz w:val="22"/>
          <w:szCs w:val="22"/>
        </w:rPr>
        <w:t>20</w:t>
      </w:r>
      <w:r w:rsidRPr="00F323B1">
        <w:rPr>
          <w:rFonts w:asciiTheme="minorHAnsi" w:eastAsia="Garamond" w:hAnsiTheme="minorHAnsi" w:cstheme="minorHAnsi"/>
          <w:spacing w:val="-11"/>
          <w:sz w:val="22"/>
          <w:szCs w:val="22"/>
        </w:rPr>
        <w:t>0</w:t>
      </w:r>
      <w:r w:rsidRPr="00F323B1">
        <w:rPr>
          <w:rFonts w:asciiTheme="minorHAnsi" w:eastAsia="Garamond" w:hAnsiTheme="minorHAnsi" w:cstheme="minorHAnsi"/>
          <w:spacing w:val="-9"/>
          <w:sz w:val="22"/>
          <w:szCs w:val="22"/>
        </w:rPr>
        <w:t>0</w:t>
      </w:r>
      <w:r w:rsidRPr="00F323B1">
        <w:rPr>
          <w:rFonts w:asciiTheme="minorHAnsi" w:eastAsia="Garamond" w:hAnsiTheme="minorHAnsi" w:cstheme="minorHAnsi"/>
          <w:spacing w:val="-11"/>
          <w:sz w:val="22"/>
          <w:szCs w:val="22"/>
        </w:rPr>
        <w:t>)</w:t>
      </w:r>
      <w:r w:rsidRPr="00F323B1">
        <w:rPr>
          <w:rFonts w:asciiTheme="minorHAnsi" w:eastAsia="Garamond" w:hAnsiTheme="minorHAnsi" w:cstheme="minorHAnsi"/>
          <w:sz w:val="22"/>
          <w:szCs w:val="22"/>
        </w:rPr>
        <w:t>.</w:t>
      </w:r>
    </w:p>
    <w:p w14:paraId="661AA05F" w14:textId="77777777" w:rsidR="00C70723" w:rsidRPr="00F323B1" w:rsidRDefault="00C70723" w:rsidP="00F323B1">
      <w:pPr>
        <w:spacing w:before="11"/>
        <w:rPr>
          <w:rFonts w:asciiTheme="minorHAnsi" w:hAnsiTheme="minorHAnsi" w:cstheme="minorHAnsi"/>
          <w:sz w:val="22"/>
          <w:szCs w:val="22"/>
        </w:rPr>
      </w:pPr>
    </w:p>
    <w:p w14:paraId="268751DA" w14:textId="77777777" w:rsidR="00C70723" w:rsidRPr="00F323B1" w:rsidRDefault="00031F64" w:rsidP="00F323B1">
      <w:pPr>
        <w:tabs>
          <w:tab w:val="left" w:pos="820"/>
        </w:tabs>
        <w:ind w:left="820" w:right="175" w:hanging="360"/>
        <w:rPr>
          <w:rFonts w:asciiTheme="minorHAnsi" w:eastAsia="Garamond" w:hAnsiTheme="minorHAnsi" w:cstheme="minorHAnsi"/>
          <w:sz w:val="22"/>
          <w:szCs w:val="22"/>
        </w:rPr>
      </w:pPr>
      <w:r w:rsidRPr="00F323B1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F323B1">
        <w:rPr>
          <w:rFonts w:asciiTheme="minorHAnsi" w:eastAsia="Segoe MDL2 Assets" w:hAnsiTheme="minorHAnsi" w:cstheme="minorHAnsi"/>
          <w:sz w:val="22"/>
          <w:szCs w:val="22"/>
        </w:rPr>
        <w:tab/>
      </w:r>
      <w:r w:rsidRPr="00F323B1">
        <w:rPr>
          <w:rFonts w:asciiTheme="minorHAnsi" w:eastAsia="Garamond" w:hAnsiTheme="minorHAnsi" w:cstheme="minorHAnsi"/>
          <w:i/>
          <w:spacing w:val="-9"/>
          <w:sz w:val="22"/>
          <w:szCs w:val="22"/>
        </w:rPr>
        <w:t>Lab</w:t>
      </w:r>
      <w:r w:rsidRPr="00F323B1">
        <w:rPr>
          <w:rFonts w:asciiTheme="minorHAnsi" w:eastAsia="Garamond" w:hAnsiTheme="minorHAnsi" w:cstheme="minorHAnsi"/>
          <w:i/>
          <w:spacing w:val="-10"/>
          <w:sz w:val="22"/>
          <w:szCs w:val="22"/>
        </w:rPr>
        <w:t>o</w:t>
      </w:r>
      <w:r w:rsidRPr="00F323B1">
        <w:rPr>
          <w:rFonts w:asciiTheme="minorHAnsi" w:eastAsia="Garamond" w:hAnsiTheme="minorHAnsi" w:cstheme="minorHAnsi"/>
          <w:i/>
          <w:sz w:val="22"/>
          <w:szCs w:val="22"/>
        </w:rPr>
        <w:t>r</w:t>
      </w:r>
      <w:r w:rsidRPr="00F323B1">
        <w:rPr>
          <w:rFonts w:asciiTheme="minorHAnsi" w:eastAsia="Garamond" w:hAnsiTheme="minorHAnsi" w:cstheme="minorHAnsi"/>
          <w:i/>
          <w:spacing w:val="-23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i/>
          <w:spacing w:val="-9"/>
          <w:sz w:val="22"/>
          <w:szCs w:val="22"/>
        </w:rPr>
        <w:t>a</w:t>
      </w:r>
      <w:r w:rsidRPr="00F323B1">
        <w:rPr>
          <w:rFonts w:asciiTheme="minorHAnsi" w:eastAsia="Garamond" w:hAnsiTheme="minorHAnsi" w:cstheme="minorHAnsi"/>
          <w:i/>
          <w:spacing w:val="-10"/>
          <w:sz w:val="22"/>
          <w:szCs w:val="22"/>
        </w:rPr>
        <w:t>n</w:t>
      </w:r>
      <w:r w:rsidRPr="00F323B1">
        <w:rPr>
          <w:rFonts w:asciiTheme="minorHAnsi" w:eastAsia="Garamond" w:hAnsiTheme="minorHAnsi" w:cstheme="minorHAnsi"/>
          <w:i/>
          <w:sz w:val="22"/>
          <w:szCs w:val="22"/>
        </w:rPr>
        <w:t>d</w:t>
      </w:r>
      <w:r w:rsidRPr="00F323B1">
        <w:rPr>
          <w:rFonts w:asciiTheme="minorHAnsi" w:eastAsia="Garamond" w:hAnsiTheme="minorHAnsi" w:cstheme="minorHAnsi"/>
          <w:i/>
          <w:spacing w:val="-22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i/>
          <w:spacing w:val="-10"/>
          <w:w w:val="98"/>
          <w:sz w:val="22"/>
          <w:szCs w:val="22"/>
        </w:rPr>
        <w:t>E</w:t>
      </w:r>
      <w:r w:rsidRPr="00F323B1">
        <w:rPr>
          <w:rFonts w:asciiTheme="minorHAnsi" w:eastAsia="Garamond" w:hAnsiTheme="minorHAnsi" w:cstheme="minorHAnsi"/>
          <w:i/>
          <w:spacing w:val="-11"/>
          <w:w w:val="98"/>
          <w:sz w:val="22"/>
          <w:szCs w:val="22"/>
        </w:rPr>
        <w:t>m</w:t>
      </w:r>
      <w:r w:rsidRPr="00F323B1">
        <w:rPr>
          <w:rFonts w:asciiTheme="minorHAnsi" w:eastAsia="Garamond" w:hAnsiTheme="minorHAnsi" w:cstheme="minorHAnsi"/>
          <w:i/>
          <w:spacing w:val="-9"/>
          <w:w w:val="98"/>
          <w:sz w:val="22"/>
          <w:szCs w:val="22"/>
        </w:rPr>
        <w:t>pl</w:t>
      </w:r>
      <w:r w:rsidRPr="00F323B1">
        <w:rPr>
          <w:rFonts w:asciiTheme="minorHAnsi" w:eastAsia="Garamond" w:hAnsiTheme="minorHAnsi" w:cstheme="minorHAnsi"/>
          <w:i/>
          <w:spacing w:val="-10"/>
          <w:w w:val="98"/>
          <w:sz w:val="22"/>
          <w:szCs w:val="22"/>
        </w:rPr>
        <w:t>oy</w:t>
      </w:r>
      <w:r w:rsidRPr="00F323B1">
        <w:rPr>
          <w:rFonts w:asciiTheme="minorHAnsi" w:eastAsia="Garamond" w:hAnsiTheme="minorHAnsi" w:cstheme="minorHAnsi"/>
          <w:i/>
          <w:spacing w:val="-8"/>
          <w:w w:val="98"/>
          <w:sz w:val="22"/>
          <w:szCs w:val="22"/>
        </w:rPr>
        <w:t>m</w:t>
      </w:r>
      <w:r w:rsidRPr="00F323B1">
        <w:rPr>
          <w:rFonts w:asciiTheme="minorHAnsi" w:eastAsia="Garamond" w:hAnsiTheme="minorHAnsi" w:cstheme="minorHAnsi"/>
          <w:i/>
          <w:spacing w:val="-11"/>
          <w:w w:val="98"/>
          <w:sz w:val="22"/>
          <w:szCs w:val="22"/>
        </w:rPr>
        <w:t>e</w:t>
      </w:r>
      <w:r w:rsidRPr="00F323B1">
        <w:rPr>
          <w:rFonts w:asciiTheme="minorHAnsi" w:eastAsia="Garamond" w:hAnsiTheme="minorHAnsi" w:cstheme="minorHAnsi"/>
          <w:i/>
          <w:spacing w:val="-10"/>
          <w:w w:val="98"/>
          <w:sz w:val="22"/>
          <w:szCs w:val="22"/>
        </w:rPr>
        <w:t>n</w:t>
      </w:r>
      <w:r w:rsidRPr="00F323B1">
        <w:rPr>
          <w:rFonts w:asciiTheme="minorHAnsi" w:eastAsia="Garamond" w:hAnsiTheme="minorHAnsi" w:cstheme="minorHAnsi"/>
          <w:i/>
          <w:w w:val="98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i/>
          <w:spacing w:val="-8"/>
          <w:w w:val="98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i/>
          <w:spacing w:val="-10"/>
          <w:w w:val="98"/>
          <w:sz w:val="22"/>
          <w:szCs w:val="22"/>
        </w:rPr>
        <w:t>A</w:t>
      </w:r>
      <w:r w:rsidRPr="00F323B1">
        <w:rPr>
          <w:rFonts w:asciiTheme="minorHAnsi" w:eastAsia="Garamond" w:hAnsiTheme="minorHAnsi" w:cstheme="minorHAnsi"/>
          <w:i/>
          <w:spacing w:val="-9"/>
          <w:w w:val="98"/>
          <w:sz w:val="22"/>
          <w:szCs w:val="22"/>
        </w:rPr>
        <w:t>pp</w:t>
      </w:r>
      <w:r w:rsidRPr="00F323B1">
        <w:rPr>
          <w:rFonts w:asciiTheme="minorHAnsi" w:eastAsia="Garamond" w:hAnsiTheme="minorHAnsi" w:cstheme="minorHAnsi"/>
          <w:i/>
          <w:spacing w:val="-11"/>
          <w:w w:val="98"/>
          <w:sz w:val="22"/>
          <w:szCs w:val="22"/>
        </w:rPr>
        <w:t>e</w:t>
      </w:r>
      <w:r w:rsidRPr="00F323B1">
        <w:rPr>
          <w:rFonts w:asciiTheme="minorHAnsi" w:eastAsia="Garamond" w:hAnsiTheme="minorHAnsi" w:cstheme="minorHAnsi"/>
          <w:i/>
          <w:spacing w:val="-10"/>
          <w:w w:val="98"/>
          <w:sz w:val="22"/>
          <w:szCs w:val="22"/>
        </w:rPr>
        <w:t>l</w:t>
      </w:r>
      <w:r w:rsidRPr="00F323B1">
        <w:rPr>
          <w:rFonts w:asciiTheme="minorHAnsi" w:eastAsia="Garamond" w:hAnsiTheme="minorHAnsi" w:cstheme="minorHAnsi"/>
          <w:i/>
          <w:spacing w:val="-9"/>
          <w:w w:val="98"/>
          <w:sz w:val="22"/>
          <w:szCs w:val="22"/>
        </w:rPr>
        <w:t>la</w:t>
      </w:r>
      <w:r w:rsidRPr="00F323B1">
        <w:rPr>
          <w:rFonts w:asciiTheme="minorHAnsi" w:eastAsia="Garamond" w:hAnsiTheme="minorHAnsi" w:cstheme="minorHAnsi"/>
          <w:i/>
          <w:spacing w:val="-10"/>
          <w:w w:val="98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i/>
          <w:w w:val="98"/>
          <w:sz w:val="22"/>
          <w:szCs w:val="22"/>
        </w:rPr>
        <w:t>e</w:t>
      </w:r>
      <w:r w:rsidRPr="00F323B1">
        <w:rPr>
          <w:rFonts w:asciiTheme="minorHAnsi" w:eastAsia="Garamond" w:hAnsiTheme="minorHAnsi" w:cstheme="minorHAnsi"/>
          <w:i/>
          <w:spacing w:val="-12"/>
          <w:w w:val="98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i/>
          <w:spacing w:val="-9"/>
          <w:w w:val="98"/>
          <w:sz w:val="22"/>
          <w:szCs w:val="22"/>
        </w:rPr>
        <w:t>Upda</w:t>
      </w:r>
      <w:r w:rsidRPr="00F323B1">
        <w:rPr>
          <w:rFonts w:asciiTheme="minorHAnsi" w:eastAsia="Garamond" w:hAnsiTheme="minorHAnsi" w:cstheme="minorHAnsi"/>
          <w:i/>
          <w:spacing w:val="-10"/>
          <w:w w:val="98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i/>
          <w:w w:val="98"/>
          <w:sz w:val="22"/>
          <w:szCs w:val="22"/>
        </w:rPr>
        <w:t>e</w:t>
      </w:r>
      <w:r w:rsidRPr="00F323B1">
        <w:rPr>
          <w:rFonts w:asciiTheme="minorHAnsi" w:eastAsia="Garamond" w:hAnsiTheme="minorHAnsi" w:cstheme="minorHAnsi"/>
          <w:i/>
          <w:spacing w:val="-13"/>
          <w:w w:val="98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-11"/>
          <w:w w:val="98"/>
          <w:sz w:val="22"/>
          <w:szCs w:val="22"/>
        </w:rPr>
        <w:t>(</w:t>
      </w:r>
      <w:r w:rsidRPr="00F323B1">
        <w:rPr>
          <w:rFonts w:asciiTheme="minorHAnsi" w:eastAsia="Garamond" w:hAnsiTheme="minorHAnsi" w:cstheme="minorHAnsi"/>
          <w:spacing w:val="-9"/>
          <w:w w:val="98"/>
          <w:sz w:val="22"/>
          <w:szCs w:val="22"/>
        </w:rPr>
        <w:t>u</w:t>
      </w:r>
      <w:r w:rsidRPr="00F323B1">
        <w:rPr>
          <w:rFonts w:asciiTheme="minorHAnsi" w:eastAsia="Garamond" w:hAnsiTheme="minorHAnsi" w:cstheme="minorHAnsi"/>
          <w:spacing w:val="-10"/>
          <w:w w:val="98"/>
          <w:sz w:val="22"/>
          <w:szCs w:val="22"/>
        </w:rPr>
        <w:t>np</w:t>
      </w:r>
      <w:r w:rsidRPr="00F323B1">
        <w:rPr>
          <w:rFonts w:asciiTheme="minorHAnsi" w:eastAsia="Garamond" w:hAnsiTheme="minorHAnsi" w:cstheme="minorHAnsi"/>
          <w:spacing w:val="-9"/>
          <w:w w:val="98"/>
          <w:sz w:val="22"/>
          <w:szCs w:val="22"/>
        </w:rPr>
        <w:t>u</w:t>
      </w:r>
      <w:r w:rsidRPr="00F323B1">
        <w:rPr>
          <w:rFonts w:asciiTheme="minorHAnsi" w:eastAsia="Garamond" w:hAnsiTheme="minorHAnsi" w:cstheme="minorHAnsi"/>
          <w:spacing w:val="-10"/>
          <w:w w:val="98"/>
          <w:sz w:val="22"/>
          <w:szCs w:val="22"/>
        </w:rPr>
        <w:t>b</w:t>
      </w:r>
      <w:r w:rsidRPr="00F323B1">
        <w:rPr>
          <w:rFonts w:asciiTheme="minorHAnsi" w:eastAsia="Garamond" w:hAnsiTheme="minorHAnsi" w:cstheme="minorHAnsi"/>
          <w:spacing w:val="-9"/>
          <w:w w:val="98"/>
          <w:sz w:val="22"/>
          <w:szCs w:val="22"/>
        </w:rPr>
        <w:t>li</w:t>
      </w:r>
      <w:r w:rsidRPr="00F323B1">
        <w:rPr>
          <w:rFonts w:asciiTheme="minorHAnsi" w:eastAsia="Garamond" w:hAnsiTheme="minorHAnsi" w:cstheme="minorHAnsi"/>
          <w:spacing w:val="-11"/>
          <w:w w:val="98"/>
          <w:sz w:val="22"/>
          <w:szCs w:val="22"/>
        </w:rPr>
        <w:t>s</w:t>
      </w:r>
      <w:r w:rsidRPr="00F323B1">
        <w:rPr>
          <w:rFonts w:asciiTheme="minorHAnsi" w:eastAsia="Garamond" w:hAnsiTheme="minorHAnsi" w:cstheme="minorHAnsi"/>
          <w:spacing w:val="-10"/>
          <w:w w:val="98"/>
          <w:sz w:val="22"/>
          <w:szCs w:val="22"/>
        </w:rPr>
        <w:t>h</w:t>
      </w:r>
      <w:r w:rsidRPr="00F323B1">
        <w:rPr>
          <w:rFonts w:asciiTheme="minorHAnsi" w:eastAsia="Garamond" w:hAnsiTheme="minorHAnsi" w:cstheme="minorHAnsi"/>
          <w:spacing w:val="-9"/>
          <w:w w:val="98"/>
          <w:sz w:val="22"/>
          <w:szCs w:val="22"/>
        </w:rPr>
        <w:t>e</w:t>
      </w:r>
      <w:r w:rsidRPr="00F323B1">
        <w:rPr>
          <w:rFonts w:asciiTheme="minorHAnsi" w:eastAsia="Garamond" w:hAnsiTheme="minorHAnsi" w:cstheme="minorHAnsi"/>
          <w:w w:val="98"/>
          <w:sz w:val="22"/>
          <w:szCs w:val="22"/>
        </w:rPr>
        <w:t>d</w:t>
      </w:r>
      <w:r w:rsidRPr="00F323B1">
        <w:rPr>
          <w:rFonts w:asciiTheme="minorHAnsi" w:eastAsia="Garamond" w:hAnsiTheme="minorHAnsi" w:cstheme="minorHAnsi"/>
          <w:spacing w:val="-7"/>
          <w:w w:val="98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-10"/>
          <w:sz w:val="22"/>
          <w:szCs w:val="22"/>
        </w:rPr>
        <w:t>p</w:t>
      </w:r>
      <w:r w:rsidRPr="00F323B1">
        <w:rPr>
          <w:rFonts w:asciiTheme="minorHAnsi" w:eastAsia="Garamond" w:hAnsiTheme="minorHAnsi" w:cstheme="minorHAnsi"/>
          <w:spacing w:val="-12"/>
          <w:sz w:val="22"/>
          <w:szCs w:val="22"/>
        </w:rPr>
        <w:t>a</w:t>
      </w:r>
      <w:r w:rsidRPr="00F323B1">
        <w:rPr>
          <w:rFonts w:asciiTheme="minorHAnsi" w:eastAsia="Garamond" w:hAnsiTheme="minorHAnsi" w:cstheme="minorHAnsi"/>
          <w:spacing w:val="-10"/>
          <w:sz w:val="22"/>
          <w:szCs w:val="22"/>
        </w:rPr>
        <w:t>p</w:t>
      </w:r>
      <w:r w:rsidRPr="00F323B1">
        <w:rPr>
          <w:rFonts w:asciiTheme="minorHAnsi" w:eastAsia="Garamond" w:hAnsiTheme="minorHAnsi" w:cstheme="minorHAnsi"/>
          <w:spacing w:val="-9"/>
          <w:sz w:val="22"/>
          <w:szCs w:val="22"/>
        </w:rPr>
        <w:t>e</w:t>
      </w:r>
      <w:r w:rsidRPr="00F323B1">
        <w:rPr>
          <w:rFonts w:asciiTheme="minorHAnsi" w:eastAsia="Garamond" w:hAnsiTheme="minorHAnsi" w:cstheme="minorHAnsi"/>
          <w:sz w:val="22"/>
          <w:szCs w:val="22"/>
        </w:rPr>
        <w:t>r</w:t>
      </w:r>
      <w:r w:rsidRPr="00F323B1">
        <w:rPr>
          <w:rFonts w:asciiTheme="minorHAnsi" w:eastAsia="Garamond" w:hAnsiTheme="minorHAnsi" w:cstheme="minorHAnsi"/>
          <w:spacing w:val="-26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-10"/>
          <w:w w:val="98"/>
          <w:sz w:val="22"/>
          <w:szCs w:val="22"/>
        </w:rPr>
        <w:t>pro</w:t>
      </w:r>
      <w:r w:rsidRPr="00F323B1">
        <w:rPr>
          <w:rFonts w:asciiTheme="minorHAnsi" w:eastAsia="Garamond" w:hAnsiTheme="minorHAnsi" w:cstheme="minorHAnsi"/>
          <w:spacing w:val="-9"/>
          <w:w w:val="98"/>
          <w:sz w:val="22"/>
          <w:szCs w:val="22"/>
        </w:rPr>
        <w:t>vi</w:t>
      </w:r>
      <w:r w:rsidRPr="00F323B1">
        <w:rPr>
          <w:rFonts w:asciiTheme="minorHAnsi" w:eastAsia="Garamond" w:hAnsiTheme="minorHAnsi" w:cstheme="minorHAnsi"/>
          <w:spacing w:val="-10"/>
          <w:w w:val="98"/>
          <w:sz w:val="22"/>
          <w:szCs w:val="22"/>
        </w:rPr>
        <w:t>d</w:t>
      </w:r>
      <w:r w:rsidRPr="00F323B1">
        <w:rPr>
          <w:rFonts w:asciiTheme="minorHAnsi" w:eastAsia="Garamond" w:hAnsiTheme="minorHAnsi" w:cstheme="minorHAnsi"/>
          <w:spacing w:val="-9"/>
          <w:w w:val="98"/>
          <w:sz w:val="22"/>
          <w:szCs w:val="22"/>
        </w:rPr>
        <w:t>e</w:t>
      </w:r>
      <w:r w:rsidRPr="00F323B1">
        <w:rPr>
          <w:rFonts w:asciiTheme="minorHAnsi" w:eastAsia="Garamond" w:hAnsiTheme="minorHAnsi" w:cstheme="minorHAnsi"/>
          <w:w w:val="98"/>
          <w:sz w:val="22"/>
          <w:szCs w:val="22"/>
        </w:rPr>
        <w:t>d</w:t>
      </w:r>
      <w:r w:rsidRPr="00F323B1">
        <w:rPr>
          <w:rFonts w:asciiTheme="minorHAnsi" w:eastAsia="Garamond" w:hAnsiTheme="minorHAnsi" w:cstheme="minorHAnsi"/>
          <w:spacing w:val="-10"/>
          <w:w w:val="98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-9"/>
          <w:sz w:val="22"/>
          <w:szCs w:val="22"/>
        </w:rPr>
        <w:t>a</w:t>
      </w:r>
      <w:r w:rsidRPr="00F323B1">
        <w:rPr>
          <w:rFonts w:asciiTheme="minorHAnsi" w:eastAsia="Garamond" w:hAnsiTheme="minorHAnsi" w:cstheme="minorHAnsi"/>
          <w:sz w:val="22"/>
          <w:szCs w:val="22"/>
        </w:rPr>
        <w:t>s</w:t>
      </w:r>
      <w:r w:rsidRPr="00F323B1">
        <w:rPr>
          <w:rFonts w:asciiTheme="minorHAnsi" w:eastAsia="Garamond" w:hAnsiTheme="minorHAnsi" w:cstheme="minorHAnsi"/>
          <w:spacing w:val="-22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-9"/>
          <w:w w:val="98"/>
          <w:sz w:val="22"/>
          <w:szCs w:val="22"/>
        </w:rPr>
        <w:t>c</w:t>
      </w:r>
      <w:r w:rsidRPr="00F323B1">
        <w:rPr>
          <w:rFonts w:asciiTheme="minorHAnsi" w:eastAsia="Garamond" w:hAnsiTheme="minorHAnsi" w:cstheme="minorHAnsi"/>
          <w:spacing w:val="-10"/>
          <w:w w:val="98"/>
          <w:sz w:val="22"/>
          <w:szCs w:val="22"/>
        </w:rPr>
        <w:t>on</w:t>
      </w:r>
      <w:r w:rsidRPr="00F323B1">
        <w:rPr>
          <w:rFonts w:asciiTheme="minorHAnsi" w:eastAsia="Garamond" w:hAnsiTheme="minorHAnsi" w:cstheme="minorHAnsi"/>
          <w:spacing w:val="-9"/>
          <w:w w:val="98"/>
          <w:sz w:val="22"/>
          <w:szCs w:val="22"/>
        </w:rPr>
        <w:t>fe</w:t>
      </w:r>
      <w:r w:rsidRPr="00F323B1">
        <w:rPr>
          <w:rFonts w:asciiTheme="minorHAnsi" w:eastAsia="Garamond" w:hAnsiTheme="minorHAnsi" w:cstheme="minorHAnsi"/>
          <w:spacing w:val="-10"/>
          <w:w w:val="98"/>
          <w:sz w:val="22"/>
          <w:szCs w:val="22"/>
        </w:rPr>
        <w:t>r</w:t>
      </w:r>
      <w:r w:rsidRPr="00F323B1">
        <w:rPr>
          <w:rFonts w:asciiTheme="minorHAnsi" w:eastAsia="Garamond" w:hAnsiTheme="minorHAnsi" w:cstheme="minorHAnsi"/>
          <w:spacing w:val="-9"/>
          <w:w w:val="98"/>
          <w:sz w:val="22"/>
          <w:szCs w:val="22"/>
        </w:rPr>
        <w:t>e</w:t>
      </w:r>
      <w:r w:rsidRPr="00F323B1">
        <w:rPr>
          <w:rFonts w:asciiTheme="minorHAnsi" w:eastAsia="Garamond" w:hAnsiTheme="minorHAnsi" w:cstheme="minorHAnsi"/>
          <w:spacing w:val="-10"/>
          <w:w w:val="98"/>
          <w:sz w:val="22"/>
          <w:szCs w:val="22"/>
        </w:rPr>
        <w:t>n</w:t>
      </w:r>
      <w:r w:rsidRPr="00F323B1">
        <w:rPr>
          <w:rFonts w:asciiTheme="minorHAnsi" w:eastAsia="Garamond" w:hAnsiTheme="minorHAnsi" w:cstheme="minorHAnsi"/>
          <w:spacing w:val="-12"/>
          <w:w w:val="98"/>
          <w:sz w:val="22"/>
          <w:szCs w:val="22"/>
        </w:rPr>
        <w:t>c</w:t>
      </w:r>
      <w:r w:rsidRPr="00F323B1">
        <w:rPr>
          <w:rFonts w:asciiTheme="minorHAnsi" w:eastAsia="Garamond" w:hAnsiTheme="minorHAnsi" w:cstheme="minorHAnsi"/>
          <w:w w:val="98"/>
          <w:sz w:val="22"/>
          <w:szCs w:val="22"/>
        </w:rPr>
        <w:t>e</w:t>
      </w:r>
      <w:r w:rsidRPr="00F323B1">
        <w:rPr>
          <w:rFonts w:asciiTheme="minorHAnsi" w:eastAsia="Garamond" w:hAnsiTheme="minorHAnsi" w:cstheme="minorHAnsi"/>
          <w:spacing w:val="-8"/>
          <w:w w:val="98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-10"/>
          <w:w w:val="98"/>
          <w:sz w:val="22"/>
          <w:szCs w:val="22"/>
        </w:rPr>
        <w:t>m</w:t>
      </w:r>
      <w:r w:rsidRPr="00F323B1">
        <w:rPr>
          <w:rFonts w:asciiTheme="minorHAnsi" w:eastAsia="Garamond" w:hAnsiTheme="minorHAnsi" w:cstheme="minorHAnsi"/>
          <w:spacing w:val="-9"/>
          <w:w w:val="98"/>
          <w:sz w:val="22"/>
          <w:szCs w:val="22"/>
        </w:rPr>
        <w:t>a</w:t>
      </w:r>
      <w:r w:rsidRPr="00F323B1">
        <w:rPr>
          <w:rFonts w:asciiTheme="minorHAnsi" w:eastAsia="Garamond" w:hAnsiTheme="minorHAnsi" w:cstheme="minorHAnsi"/>
          <w:spacing w:val="-11"/>
          <w:w w:val="98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spacing w:val="-9"/>
          <w:w w:val="98"/>
          <w:sz w:val="22"/>
          <w:szCs w:val="22"/>
        </w:rPr>
        <w:t>e</w:t>
      </w:r>
      <w:r w:rsidRPr="00F323B1">
        <w:rPr>
          <w:rFonts w:asciiTheme="minorHAnsi" w:eastAsia="Garamond" w:hAnsiTheme="minorHAnsi" w:cstheme="minorHAnsi"/>
          <w:spacing w:val="-10"/>
          <w:w w:val="98"/>
          <w:sz w:val="22"/>
          <w:szCs w:val="22"/>
        </w:rPr>
        <w:t>r</w:t>
      </w:r>
      <w:r w:rsidRPr="00F323B1">
        <w:rPr>
          <w:rFonts w:asciiTheme="minorHAnsi" w:eastAsia="Garamond" w:hAnsiTheme="minorHAnsi" w:cstheme="minorHAnsi"/>
          <w:spacing w:val="-9"/>
          <w:w w:val="98"/>
          <w:sz w:val="22"/>
          <w:szCs w:val="22"/>
        </w:rPr>
        <w:t>ial</w:t>
      </w:r>
      <w:r w:rsidRPr="00F323B1">
        <w:rPr>
          <w:rFonts w:asciiTheme="minorHAnsi" w:eastAsia="Garamond" w:hAnsiTheme="minorHAnsi" w:cstheme="minorHAnsi"/>
          <w:w w:val="98"/>
          <w:sz w:val="22"/>
          <w:szCs w:val="22"/>
        </w:rPr>
        <w:t>s</w:t>
      </w:r>
      <w:r w:rsidRPr="00F323B1">
        <w:rPr>
          <w:rFonts w:asciiTheme="minorHAnsi" w:eastAsia="Garamond" w:hAnsiTheme="minorHAnsi" w:cstheme="minorHAnsi"/>
          <w:spacing w:val="-11"/>
          <w:w w:val="98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-9"/>
          <w:sz w:val="22"/>
          <w:szCs w:val="22"/>
        </w:rPr>
        <w:t>f</w:t>
      </w:r>
      <w:r w:rsidRPr="00F323B1">
        <w:rPr>
          <w:rFonts w:asciiTheme="minorHAnsi" w:eastAsia="Garamond" w:hAnsiTheme="minorHAnsi" w:cstheme="minorHAnsi"/>
          <w:spacing w:val="-10"/>
          <w:sz w:val="22"/>
          <w:szCs w:val="22"/>
        </w:rPr>
        <w:t>o</w:t>
      </w:r>
      <w:r w:rsidRPr="00F323B1">
        <w:rPr>
          <w:rFonts w:asciiTheme="minorHAnsi" w:eastAsia="Garamond" w:hAnsiTheme="minorHAnsi" w:cstheme="minorHAnsi"/>
          <w:sz w:val="22"/>
          <w:szCs w:val="22"/>
        </w:rPr>
        <w:t xml:space="preserve">r </w:t>
      </w:r>
      <w:r w:rsidRPr="00F323B1">
        <w:rPr>
          <w:rFonts w:asciiTheme="minorHAnsi" w:eastAsia="Garamond" w:hAnsiTheme="minorHAnsi" w:cstheme="minorHAnsi"/>
          <w:spacing w:val="-11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spacing w:val="-10"/>
          <w:sz w:val="22"/>
          <w:szCs w:val="22"/>
        </w:rPr>
        <w:t>h</w:t>
      </w:r>
      <w:r w:rsidRPr="00F323B1">
        <w:rPr>
          <w:rFonts w:asciiTheme="minorHAnsi" w:eastAsia="Garamond" w:hAnsiTheme="minorHAnsi" w:cstheme="minorHAnsi"/>
          <w:sz w:val="22"/>
          <w:szCs w:val="22"/>
        </w:rPr>
        <w:t>e</w:t>
      </w:r>
      <w:r w:rsidRPr="00F323B1">
        <w:rPr>
          <w:rFonts w:asciiTheme="minorHAnsi" w:eastAsia="Garamond" w:hAnsiTheme="minorHAnsi" w:cstheme="minorHAnsi"/>
          <w:spacing w:val="-22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-11"/>
          <w:sz w:val="22"/>
          <w:szCs w:val="22"/>
        </w:rPr>
        <w:t>B</w:t>
      </w:r>
      <w:r w:rsidRPr="00F323B1">
        <w:rPr>
          <w:rFonts w:asciiTheme="minorHAnsi" w:eastAsia="Garamond" w:hAnsiTheme="minorHAnsi" w:cstheme="minorHAnsi"/>
          <w:spacing w:val="-9"/>
          <w:sz w:val="22"/>
          <w:szCs w:val="22"/>
        </w:rPr>
        <w:t>ake</w:t>
      </w:r>
      <w:r w:rsidRPr="00F323B1">
        <w:rPr>
          <w:rFonts w:asciiTheme="minorHAnsi" w:eastAsia="Garamond" w:hAnsiTheme="minorHAnsi" w:cstheme="minorHAnsi"/>
          <w:sz w:val="22"/>
          <w:szCs w:val="22"/>
        </w:rPr>
        <w:t>r</w:t>
      </w:r>
      <w:r w:rsidRPr="00F323B1">
        <w:rPr>
          <w:rFonts w:asciiTheme="minorHAnsi" w:eastAsia="Garamond" w:hAnsiTheme="minorHAnsi" w:cstheme="minorHAnsi"/>
          <w:spacing w:val="-26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-11"/>
          <w:sz w:val="22"/>
          <w:szCs w:val="22"/>
        </w:rPr>
        <w:t>B</w:t>
      </w:r>
      <w:r w:rsidRPr="00F323B1">
        <w:rPr>
          <w:rFonts w:asciiTheme="minorHAnsi" w:eastAsia="Garamond" w:hAnsiTheme="minorHAnsi" w:cstheme="minorHAnsi"/>
          <w:spacing w:val="-10"/>
          <w:sz w:val="22"/>
          <w:szCs w:val="22"/>
        </w:rPr>
        <w:t>o</w:t>
      </w:r>
      <w:r w:rsidRPr="00F323B1">
        <w:rPr>
          <w:rFonts w:asciiTheme="minorHAnsi" w:eastAsia="Garamond" w:hAnsiTheme="minorHAnsi" w:cstheme="minorHAnsi"/>
          <w:spacing w:val="-8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spacing w:val="-11"/>
          <w:sz w:val="22"/>
          <w:szCs w:val="22"/>
        </w:rPr>
        <w:t>ts</w:t>
      </w:r>
      <w:r w:rsidRPr="00F323B1">
        <w:rPr>
          <w:rFonts w:asciiTheme="minorHAnsi" w:eastAsia="Garamond" w:hAnsiTheme="minorHAnsi" w:cstheme="minorHAnsi"/>
          <w:sz w:val="22"/>
          <w:szCs w:val="22"/>
        </w:rPr>
        <w:t>,</w:t>
      </w:r>
      <w:r w:rsidRPr="00F323B1">
        <w:rPr>
          <w:rFonts w:asciiTheme="minorHAnsi" w:eastAsia="Garamond" w:hAnsiTheme="minorHAnsi" w:cstheme="minorHAnsi"/>
          <w:spacing w:val="-24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-9"/>
          <w:sz w:val="22"/>
          <w:szCs w:val="22"/>
        </w:rPr>
        <w:t>L.L.</w:t>
      </w:r>
      <w:r w:rsidRPr="00F323B1">
        <w:rPr>
          <w:rFonts w:asciiTheme="minorHAnsi" w:eastAsia="Garamond" w:hAnsiTheme="minorHAnsi" w:cstheme="minorHAnsi"/>
          <w:spacing w:val="-11"/>
          <w:sz w:val="22"/>
          <w:szCs w:val="22"/>
        </w:rPr>
        <w:t>P</w:t>
      </w:r>
      <w:r w:rsidRPr="00F323B1">
        <w:rPr>
          <w:rFonts w:asciiTheme="minorHAnsi" w:eastAsia="Garamond" w:hAnsiTheme="minorHAnsi" w:cstheme="minorHAnsi"/>
          <w:sz w:val="22"/>
          <w:szCs w:val="22"/>
        </w:rPr>
        <w:t>.</w:t>
      </w:r>
      <w:r w:rsidRPr="00F323B1">
        <w:rPr>
          <w:rFonts w:asciiTheme="minorHAnsi" w:eastAsia="Garamond" w:hAnsiTheme="minorHAnsi" w:cstheme="minorHAnsi"/>
          <w:spacing w:val="-23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-9"/>
          <w:w w:val="98"/>
          <w:sz w:val="22"/>
          <w:szCs w:val="22"/>
        </w:rPr>
        <w:t>L</w:t>
      </w:r>
      <w:r w:rsidRPr="00F323B1">
        <w:rPr>
          <w:rFonts w:asciiTheme="minorHAnsi" w:eastAsia="Garamond" w:hAnsiTheme="minorHAnsi" w:cstheme="minorHAnsi"/>
          <w:spacing w:val="-12"/>
          <w:w w:val="98"/>
          <w:sz w:val="22"/>
          <w:szCs w:val="22"/>
        </w:rPr>
        <w:t>a</w:t>
      </w:r>
      <w:r w:rsidRPr="00F323B1">
        <w:rPr>
          <w:rFonts w:asciiTheme="minorHAnsi" w:eastAsia="Garamond" w:hAnsiTheme="minorHAnsi" w:cstheme="minorHAnsi"/>
          <w:spacing w:val="-10"/>
          <w:w w:val="98"/>
          <w:sz w:val="22"/>
          <w:szCs w:val="22"/>
        </w:rPr>
        <w:t>bo</w:t>
      </w:r>
      <w:r w:rsidRPr="00F323B1">
        <w:rPr>
          <w:rFonts w:asciiTheme="minorHAnsi" w:eastAsia="Garamond" w:hAnsiTheme="minorHAnsi" w:cstheme="minorHAnsi"/>
          <w:w w:val="98"/>
          <w:sz w:val="22"/>
          <w:szCs w:val="22"/>
        </w:rPr>
        <w:t>r</w:t>
      </w:r>
      <w:r w:rsidRPr="00F323B1">
        <w:rPr>
          <w:rFonts w:asciiTheme="minorHAnsi" w:eastAsia="Garamond" w:hAnsiTheme="minorHAnsi" w:cstheme="minorHAnsi"/>
          <w:spacing w:val="-13"/>
          <w:w w:val="98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-9"/>
          <w:sz w:val="22"/>
          <w:szCs w:val="22"/>
        </w:rPr>
        <w:t>a</w:t>
      </w:r>
      <w:r w:rsidRPr="00F323B1">
        <w:rPr>
          <w:rFonts w:asciiTheme="minorHAnsi" w:eastAsia="Garamond" w:hAnsiTheme="minorHAnsi" w:cstheme="minorHAnsi"/>
          <w:spacing w:val="-10"/>
          <w:sz w:val="22"/>
          <w:szCs w:val="22"/>
        </w:rPr>
        <w:t>n</w:t>
      </w:r>
      <w:r w:rsidRPr="00F323B1">
        <w:rPr>
          <w:rFonts w:asciiTheme="minorHAnsi" w:eastAsia="Garamond" w:hAnsiTheme="minorHAnsi" w:cstheme="minorHAnsi"/>
          <w:sz w:val="22"/>
          <w:szCs w:val="22"/>
        </w:rPr>
        <w:t>d</w:t>
      </w:r>
      <w:r w:rsidRPr="00F323B1">
        <w:rPr>
          <w:rFonts w:asciiTheme="minorHAnsi" w:eastAsia="Garamond" w:hAnsiTheme="minorHAnsi" w:cstheme="minorHAnsi"/>
          <w:spacing w:val="-23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-9"/>
          <w:w w:val="98"/>
          <w:sz w:val="22"/>
          <w:szCs w:val="22"/>
        </w:rPr>
        <w:t>E</w:t>
      </w:r>
      <w:r w:rsidRPr="00F323B1">
        <w:rPr>
          <w:rFonts w:asciiTheme="minorHAnsi" w:eastAsia="Garamond" w:hAnsiTheme="minorHAnsi" w:cstheme="minorHAnsi"/>
          <w:spacing w:val="-10"/>
          <w:w w:val="98"/>
          <w:sz w:val="22"/>
          <w:szCs w:val="22"/>
        </w:rPr>
        <w:t>mp</w:t>
      </w:r>
      <w:r w:rsidRPr="00F323B1">
        <w:rPr>
          <w:rFonts w:asciiTheme="minorHAnsi" w:eastAsia="Garamond" w:hAnsiTheme="minorHAnsi" w:cstheme="minorHAnsi"/>
          <w:spacing w:val="-9"/>
          <w:w w:val="98"/>
          <w:sz w:val="22"/>
          <w:szCs w:val="22"/>
        </w:rPr>
        <w:t>l</w:t>
      </w:r>
      <w:r w:rsidRPr="00F323B1">
        <w:rPr>
          <w:rFonts w:asciiTheme="minorHAnsi" w:eastAsia="Garamond" w:hAnsiTheme="minorHAnsi" w:cstheme="minorHAnsi"/>
          <w:spacing w:val="-10"/>
          <w:w w:val="98"/>
          <w:sz w:val="22"/>
          <w:szCs w:val="22"/>
        </w:rPr>
        <w:t>o</w:t>
      </w:r>
      <w:r w:rsidRPr="00F323B1">
        <w:rPr>
          <w:rFonts w:asciiTheme="minorHAnsi" w:eastAsia="Garamond" w:hAnsiTheme="minorHAnsi" w:cstheme="minorHAnsi"/>
          <w:spacing w:val="-9"/>
          <w:w w:val="98"/>
          <w:sz w:val="22"/>
          <w:szCs w:val="22"/>
        </w:rPr>
        <w:t>y</w:t>
      </w:r>
      <w:r w:rsidRPr="00F323B1">
        <w:rPr>
          <w:rFonts w:asciiTheme="minorHAnsi" w:eastAsia="Garamond" w:hAnsiTheme="minorHAnsi" w:cstheme="minorHAnsi"/>
          <w:spacing w:val="-10"/>
          <w:w w:val="98"/>
          <w:sz w:val="22"/>
          <w:szCs w:val="22"/>
        </w:rPr>
        <w:t>m</w:t>
      </w:r>
      <w:r w:rsidRPr="00F323B1">
        <w:rPr>
          <w:rFonts w:asciiTheme="minorHAnsi" w:eastAsia="Garamond" w:hAnsiTheme="minorHAnsi" w:cstheme="minorHAnsi"/>
          <w:spacing w:val="-9"/>
          <w:w w:val="98"/>
          <w:sz w:val="22"/>
          <w:szCs w:val="22"/>
        </w:rPr>
        <w:t>e</w:t>
      </w:r>
      <w:r w:rsidRPr="00F323B1">
        <w:rPr>
          <w:rFonts w:asciiTheme="minorHAnsi" w:eastAsia="Garamond" w:hAnsiTheme="minorHAnsi" w:cstheme="minorHAnsi"/>
          <w:spacing w:val="-10"/>
          <w:w w:val="98"/>
          <w:sz w:val="22"/>
          <w:szCs w:val="22"/>
        </w:rPr>
        <w:t>n</w:t>
      </w:r>
      <w:r w:rsidRPr="00F323B1">
        <w:rPr>
          <w:rFonts w:asciiTheme="minorHAnsi" w:eastAsia="Garamond" w:hAnsiTheme="minorHAnsi" w:cstheme="minorHAnsi"/>
          <w:w w:val="98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spacing w:val="-8"/>
          <w:w w:val="98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-9"/>
          <w:w w:val="98"/>
          <w:sz w:val="22"/>
          <w:szCs w:val="22"/>
        </w:rPr>
        <w:t>C</w:t>
      </w:r>
      <w:r w:rsidRPr="00F323B1">
        <w:rPr>
          <w:rFonts w:asciiTheme="minorHAnsi" w:eastAsia="Garamond" w:hAnsiTheme="minorHAnsi" w:cstheme="minorHAnsi"/>
          <w:spacing w:val="-10"/>
          <w:w w:val="98"/>
          <w:sz w:val="22"/>
          <w:szCs w:val="22"/>
        </w:rPr>
        <w:t>o</w:t>
      </w:r>
      <w:r w:rsidRPr="00F323B1">
        <w:rPr>
          <w:rFonts w:asciiTheme="minorHAnsi" w:eastAsia="Garamond" w:hAnsiTheme="minorHAnsi" w:cstheme="minorHAnsi"/>
          <w:spacing w:val="-8"/>
          <w:w w:val="98"/>
          <w:sz w:val="22"/>
          <w:szCs w:val="22"/>
        </w:rPr>
        <w:t>n</w:t>
      </w:r>
      <w:r w:rsidRPr="00F323B1">
        <w:rPr>
          <w:rFonts w:asciiTheme="minorHAnsi" w:eastAsia="Garamond" w:hAnsiTheme="minorHAnsi" w:cstheme="minorHAnsi"/>
          <w:spacing w:val="-9"/>
          <w:w w:val="98"/>
          <w:sz w:val="22"/>
          <w:szCs w:val="22"/>
        </w:rPr>
        <w:t>fe</w:t>
      </w:r>
      <w:r w:rsidRPr="00F323B1">
        <w:rPr>
          <w:rFonts w:asciiTheme="minorHAnsi" w:eastAsia="Garamond" w:hAnsiTheme="minorHAnsi" w:cstheme="minorHAnsi"/>
          <w:spacing w:val="-10"/>
          <w:w w:val="98"/>
          <w:sz w:val="22"/>
          <w:szCs w:val="22"/>
        </w:rPr>
        <w:t>r</w:t>
      </w:r>
      <w:r w:rsidRPr="00F323B1">
        <w:rPr>
          <w:rFonts w:asciiTheme="minorHAnsi" w:eastAsia="Garamond" w:hAnsiTheme="minorHAnsi" w:cstheme="minorHAnsi"/>
          <w:spacing w:val="-9"/>
          <w:w w:val="98"/>
          <w:sz w:val="22"/>
          <w:szCs w:val="22"/>
        </w:rPr>
        <w:t>e</w:t>
      </w:r>
      <w:r w:rsidRPr="00F323B1">
        <w:rPr>
          <w:rFonts w:asciiTheme="minorHAnsi" w:eastAsia="Garamond" w:hAnsiTheme="minorHAnsi" w:cstheme="minorHAnsi"/>
          <w:spacing w:val="-10"/>
          <w:w w:val="98"/>
          <w:sz w:val="22"/>
          <w:szCs w:val="22"/>
        </w:rPr>
        <w:t>n</w:t>
      </w:r>
      <w:r w:rsidRPr="00F323B1">
        <w:rPr>
          <w:rFonts w:asciiTheme="minorHAnsi" w:eastAsia="Garamond" w:hAnsiTheme="minorHAnsi" w:cstheme="minorHAnsi"/>
          <w:spacing w:val="-9"/>
          <w:w w:val="98"/>
          <w:sz w:val="22"/>
          <w:szCs w:val="22"/>
        </w:rPr>
        <w:t>c</w:t>
      </w:r>
      <w:r w:rsidRPr="00F323B1">
        <w:rPr>
          <w:rFonts w:asciiTheme="minorHAnsi" w:eastAsia="Garamond" w:hAnsiTheme="minorHAnsi" w:cstheme="minorHAnsi"/>
          <w:w w:val="98"/>
          <w:sz w:val="22"/>
          <w:szCs w:val="22"/>
        </w:rPr>
        <w:t>e</w:t>
      </w:r>
      <w:r w:rsidRPr="00F323B1">
        <w:rPr>
          <w:rFonts w:asciiTheme="minorHAnsi" w:eastAsia="Garamond" w:hAnsiTheme="minorHAnsi" w:cstheme="minorHAnsi"/>
          <w:spacing w:val="-8"/>
          <w:w w:val="98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-9"/>
          <w:sz w:val="22"/>
          <w:szCs w:val="22"/>
        </w:rPr>
        <w:t>2</w:t>
      </w:r>
      <w:r w:rsidRPr="00F323B1">
        <w:rPr>
          <w:rFonts w:asciiTheme="minorHAnsi" w:eastAsia="Garamond" w:hAnsiTheme="minorHAnsi" w:cstheme="minorHAnsi"/>
          <w:spacing w:val="-11"/>
          <w:sz w:val="22"/>
          <w:szCs w:val="22"/>
        </w:rPr>
        <w:t>0</w:t>
      </w:r>
      <w:r w:rsidRPr="00F323B1">
        <w:rPr>
          <w:rFonts w:asciiTheme="minorHAnsi" w:eastAsia="Garamond" w:hAnsiTheme="minorHAnsi" w:cstheme="minorHAnsi"/>
          <w:spacing w:val="-9"/>
          <w:sz w:val="22"/>
          <w:szCs w:val="22"/>
        </w:rPr>
        <w:t>00</w:t>
      </w:r>
      <w:r w:rsidRPr="00F323B1">
        <w:rPr>
          <w:rFonts w:asciiTheme="minorHAnsi" w:eastAsia="Garamond" w:hAnsiTheme="minorHAnsi" w:cstheme="minorHAnsi"/>
          <w:spacing w:val="-11"/>
          <w:sz w:val="22"/>
          <w:szCs w:val="22"/>
        </w:rPr>
        <w:t>)</w:t>
      </w:r>
      <w:r w:rsidRPr="00F323B1">
        <w:rPr>
          <w:rFonts w:asciiTheme="minorHAnsi" w:eastAsia="Garamond" w:hAnsiTheme="minorHAnsi" w:cstheme="minorHAnsi"/>
          <w:sz w:val="22"/>
          <w:szCs w:val="22"/>
        </w:rPr>
        <w:t>.</w:t>
      </w:r>
    </w:p>
    <w:p w14:paraId="305BDCE8" w14:textId="77777777" w:rsidR="00C70723" w:rsidRPr="00F323B1" w:rsidRDefault="00C70723" w:rsidP="00F323B1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4F367969" w14:textId="77777777" w:rsidR="00C70723" w:rsidRPr="00F323B1" w:rsidRDefault="00C70723" w:rsidP="00F323B1">
      <w:pPr>
        <w:rPr>
          <w:rFonts w:asciiTheme="minorHAnsi" w:hAnsiTheme="minorHAnsi" w:cstheme="minorHAnsi"/>
          <w:sz w:val="22"/>
          <w:szCs w:val="22"/>
        </w:rPr>
      </w:pPr>
    </w:p>
    <w:p w14:paraId="77DC95C5" w14:textId="77777777" w:rsidR="00C70723" w:rsidRPr="00F323B1" w:rsidRDefault="00C70723" w:rsidP="00F323B1">
      <w:pPr>
        <w:rPr>
          <w:rFonts w:asciiTheme="minorHAnsi" w:hAnsiTheme="minorHAnsi" w:cstheme="minorHAnsi"/>
          <w:sz w:val="22"/>
          <w:szCs w:val="22"/>
        </w:rPr>
      </w:pPr>
    </w:p>
    <w:p w14:paraId="646AA498" w14:textId="77777777" w:rsidR="00C70723" w:rsidRPr="00F323B1" w:rsidRDefault="00031F64" w:rsidP="00F323B1">
      <w:pPr>
        <w:ind w:left="4154" w:right="4173"/>
        <w:jc w:val="center"/>
        <w:rPr>
          <w:rFonts w:asciiTheme="minorHAnsi" w:eastAsia="Garamond" w:hAnsiTheme="minorHAnsi" w:cstheme="minorHAnsi"/>
          <w:sz w:val="22"/>
          <w:szCs w:val="22"/>
        </w:rPr>
      </w:pPr>
      <w:r w:rsidRPr="00F323B1">
        <w:rPr>
          <w:rFonts w:asciiTheme="minorHAnsi" w:eastAsia="Garamond" w:hAnsiTheme="minorHAnsi" w:cstheme="minorHAnsi"/>
          <w:b/>
          <w:w w:val="99"/>
          <w:sz w:val="22"/>
          <w:szCs w:val="22"/>
          <w:u w:color="000000"/>
        </w:rPr>
        <w:t>Up</w:t>
      </w:r>
      <w:r w:rsidRPr="00F323B1">
        <w:rPr>
          <w:rFonts w:asciiTheme="minorHAnsi" w:eastAsia="Garamond" w:hAnsiTheme="minorHAnsi" w:cstheme="minorHAnsi"/>
          <w:b/>
          <w:spacing w:val="1"/>
          <w:w w:val="99"/>
          <w:sz w:val="22"/>
          <w:szCs w:val="22"/>
          <w:u w:color="000000"/>
        </w:rPr>
        <w:t>c</w:t>
      </w:r>
      <w:r w:rsidRPr="00F323B1">
        <w:rPr>
          <w:rFonts w:asciiTheme="minorHAnsi" w:eastAsia="Garamond" w:hAnsiTheme="minorHAnsi" w:cstheme="minorHAnsi"/>
          <w:b/>
          <w:w w:val="99"/>
          <w:sz w:val="22"/>
          <w:szCs w:val="22"/>
          <w:u w:color="000000"/>
        </w:rPr>
        <w:t>o</w:t>
      </w:r>
      <w:r w:rsidRPr="00F323B1">
        <w:rPr>
          <w:rFonts w:asciiTheme="minorHAnsi" w:eastAsia="Garamond" w:hAnsiTheme="minorHAnsi" w:cstheme="minorHAnsi"/>
          <w:b/>
          <w:spacing w:val="-1"/>
          <w:w w:val="99"/>
          <w:sz w:val="22"/>
          <w:szCs w:val="22"/>
          <w:u w:color="000000"/>
        </w:rPr>
        <w:t>mi</w:t>
      </w:r>
      <w:r w:rsidRPr="00F323B1">
        <w:rPr>
          <w:rFonts w:asciiTheme="minorHAnsi" w:eastAsia="Garamond" w:hAnsiTheme="minorHAnsi" w:cstheme="minorHAnsi"/>
          <w:b/>
          <w:spacing w:val="3"/>
          <w:w w:val="99"/>
          <w:sz w:val="22"/>
          <w:szCs w:val="22"/>
          <w:u w:color="000000"/>
        </w:rPr>
        <w:t>n</w:t>
      </w:r>
      <w:r w:rsidRPr="00F323B1">
        <w:rPr>
          <w:rFonts w:asciiTheme="minorHAnsi" w:eastAsia="Garamond" w:hAnsiTheme="minorHAnsi" w:cstheme="minorHAnsi"/>
          <w:b/>
          <w:w w:val="99"/>
          <w:sz w:val="22"/>
          <w:szCs w:val="22"/>
          <w:u w:color="000000"/>
        </w:rPr>
        <w:t>g</w:t>
      </w:r>
    </w:p>
    <w:p w14:paraId="6A394923" w14:textId="77777777" w:rsidR="00C70723" w:rsidRPr="00F323B1" w:rsidRDefault="00C70723" w:rsidP="00F323B1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32B7AF76" w14:textId="77777777" w:rsidR="00C70723" w:rsidRPr="00F323B1" w:rsidRDefault="00031F64" w:rsidP="00F323B1">
      <w:pPr>
        <w:tabs>
          <w:tab w:val="left" w:pos="820"/>
        </w:tabs>
        <w:ind w:left="820" w:right="444" w:hanging="360"/>
        <w:rPr>
          <w:rFonts w:asciiTheme="minorHAnsi" w:eastAsia="Garamond" w:hAnsiTheme="minorHAnsi" w:cstheme="minorHAnsi"/>
          <w:sz w:val="22"/>
          <w:szCs w:val="22"/>
        </w:rPr>
      </w:pPr>
      <w:r w:rsidRPr="00F323B1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F323B1">
        <w:rPr>
          <w:rFonts w:asciiTheme="minorHAnsi" w:eastAsia="Segoe MDL2 Assets" w:hAnsiTheme="minorHAnsi" w:cstheme="minorHAnsi"/>
          <w:sz w:val="22"/>
          <w:szCs w:val="22"/>
        </w:rPr>
        <w:tab/>
      </w:r>
      <w:r w:rsidRPr="00F323B1">
        <w:rPr>
          <w:rFonts w:asciiTheme="minorHAnsi" w:eastAsia="Garamond" w:hAnsiTheme="minorHAnsi" w:cstheme="minorHAnsi"/>
          <w:i/>
          <w:spacing w:val="-10"/>
          <w:sz w:val="22"/>
          <w:szCs w:val="22"/>
        </w:rPr>
        <w:t>AT</w:t>
      </w:r>
      <w:r w:rsidRPr="00F323B1">
        <w:rPr>
          <w:rFonts w:asciiTheme="minorHAnsi" w:eastAsia="Garamond" w:hAnsiTheme="minorHAnsi" w:cstheme="minorHAnsi"/>
          <w:i/>
          <w:spacing w:val="-9"/>
          <w:sz w:val="22"/>
          <w:szCs w:val="22"/>
        </w:rPr>
        <w:t>L</w:t>
      </w:r>
      <w:r w:rsidRPr="00F323B1">
        <w:rPr>
          <w:rFonts w:asciiTheme="minorHAnsi" w:eastAsia="Garamond" w:hAnsiTheme="minorHAnsi" w:cstheme="minorHAnsi"/>
          <w:i/>
          <w:sz w:val="22"/>
          <w:szCs w:val="22"/>
        </w:rPr>
        <w:t>,</w:t>
      </w:r>
      <w:r w:rsidRPr="00F323B1">
        <w:rPr>
          <w:rFonts w:asciiTheme="minorHAnsi" w:eastAsia="Garamond" w:hAnsiTheme="minorHAnsi" w:cstheme="minorHAnsi"/>
          <w:i/>
          <w:spacing w:val="-24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i/>
          <w:spacing w:val="-9"/>
          <w:w w:val="99"/>
          <w:sz w:val="22"/>
          <w:szCs w:val="22"/>
        </w:rPr>
        <w:t>F</w:t>
      </w:r>
      <w:r w:rsidRPr="00F323B1">
        <w:rPr>
          <w:rFonts w:asciiTheme="minorHAnsi" w:eastAsia="Garamond" w:hAnsiTheme="minorHAnsi" w:cstheme="minorHAnsi"/>
          <w:i/>
          <w:spacing w:val="-10"/>
          <w:w w:val="99"/>
          <w:sz w:val="22"/>
          <w:szCs w:val="22"/>
        </w:rPr>
        <w:t>E</w:t>
      </w:r>
      <w:r w:rsidRPr="00F323B1">
        <w:rPr>
          <w:rFonts w:asciiTheme="minorHAnsi" w:eastAsia="Garamond" w:hAnsiTheme="minorHAnsi" w:cstheme="minorHAnsi"/>
          <w:i/>
          <w:spacing w:val="-8"/>
          <w:w w:val="99"/>
          <w:sz w:val="22"/>
          <w:szCs w:val="22"/>
        </w:rPr>
        <w:t>R</w:t>
      </w:r>
      <w:r w:rsidRPr="00F323B1">
        <w:rPr>
          <w:rFonts w:asciiTheme="minorHAnsi" w:eastAsia="Garamond" w:hAnsiTheme="minorHAnsi" w:cstheme="minorHAnsi"/>
          <w:i/>
          <w:spacing w:val="-10"/>
          <w:w w:val="99"/>
          <w:sz w:val="22"/>
          <w:szCs w:val="22"/>
        </w:rPr>
        <w:t>PA</w:t>
      </w:r>
      <w:r w:rsidRPr="00F323B1">
        <w:rPr>
          <w:rFonts w:asciiTheme="minorHAnsi" w:eastAsia="Garamond" w:hAnsiTheme="minorHAnsi" w:cstheme="minorHAnsi"/>
          <w:i/>
          <w:w w:val="99"/>
          <w:sz w:val="22"/>
          <w:szCs w:val="22"/>
        </w:rPr>
        <w:t>,</w:t>
      </w:r>
      <w:r w:rsidRPr="00F323B1">
        <w:rPr>
          <w:rFonts w:asciiTheme="minorHAnsi" w:eastAsia="Garamond" w:hAnsiTheme="minorHAnsi" w:cstheme="minorHAnsi"/>
          <w:i/>
          <w:spacing w:val="-18"/>
          <w:w w:val="99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i/>
          <w:spacing w:val="-9"/>
          <w:sz w:val="22"/>
          <w:szCs w:val="22"/>
        </w:rPr>
        <w:t>a</w:t>
      </w:r>
      <w:r w:rsidRPr="00F323B1">
        <w:rPr>
          <w:rFonts w:asciiTheme="minorHAnsi" w:eastAsia="Garamond" w:hAnsiTheme="minorHAnsi" w:cstheme="minorHAnsi"/>
          <w:i/>
          <w:spacing w:val="-10"/>
          <w:sz w:val="22"/>
          <w:szCs w:val="22"/>
        </w:rPr>
        <w:t>n</w:t>
      </w:r>
      <w:r w:rsidRPr="00F323B1">
        <w:rPr>
          <w:rFonts w:asciiTheme="minorHAnsi" w:eastAsia="Garamond" w:hAnsiTheme="minorHAnsi" w:cstheme="minorHAnsi"/>
          <w:i/>
          <w:sz w:val="22"/>
          <w:szCs w:val="22"/>
        </w:rPr>
        <w:t>d</w:t>
      </w:r>
      <w:r w:rsidRPr="00F323B1">
        <w:rPr>
          <w:rFonts w:asciiTheme="minorHAnsi" w:eastAsia="Garamond" w:hAnsiTheme="minorHAnsi" w:cstheme="minorHAnsi"/>
          <w:i/>
          <w:spacing w:val="-22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i/>
          <w:spacing w:val="-10"/>
          <w:sz w:val="22"/>
          <w:szCs w:val="22"/>
        </w:rPr>
        <w:t>Ot</w:t>
      </w:r>
      <w:r w:rsidRPr="00F323B1">
        <w:rPr>
          <w:rFonts w:asciiTheme="minorHAnsi" w:eastAsia="Garamond" w:hAnsiTheme="minorHAnsi" w:cstheme="minorHAnsi"/>
          <w:i/>
          <w:spacing w:val="-9"/>
          <w:sz w:val="22"/>
          <w:szCs w:val="22"/>
        </w:rPr>
        <w:t>h</w:t>
      </w:r>
      <w:r w:rsidRPr="00F323B1">
        <w:rPr>
          <w:rFonts w:asciiTheme="minorHAnsi" w:eastAsia="Garamond" w:hAnsiTheme="minorHAnsi" w:cstheme="minorHAnsi"/>
          <w:i/>
          <w:spacing w:val="-11"/>
          <w:sz w:val="22"/>
          <w:szCs w:val="22"/>
        </w:rPr>
        <w:t>e</w:t>
      </w:r>
      <w:r w:rsidRPr="00F323B1">
        <w:rPr>
          <w:rFonts w:asciiTheme="minorHAnsi" w:eastAsia="Garamond" w:hAnsiTheme="minorHAnsi" w:cstheme="minorHAnsi"/>
          <w:i/>
          <w:sz w:val="22"/>
          <w:szCs w:val="22"/>
        </w:rPr>
        <w:t>r</w:t>
      </w:r>
      <w:r w:rsidRPr="00F323B1">
        <w:rPr>
          <w:rFonts w:asciiTheme="minorHAnsi" w:eastAsia="Garamond" w:hAnsiTheme="minorHAnsi" w:cstheme="minorHAnsi"/>
          <w:i/>
          <w:spacing w:val="-23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i/>
          <w:spacing w:val="-12"/>
          <w:sz w:val="22"/>
          <w:szCs w:val="22"/>
        </w:rPr>
        <w:t>S</w:t>
      </w:r>
      <w:r w:rsidRPr="00F323B1">
        <w:rPr>
          <w:rFonts w:asciiTheme="minorHAnsi" w:eastAsia="Garamond" w:hAnsiTheme="minorHAnsi" w:cstheme="minorHAnsi"/>
          <w:i/>
          <w:spacing w:val="-10"/>
          <w:sz w:val="22"/>
          <w:szCs w:val="22"/>
        </w:rPr>
        <w:t>c</w:t>
      </w:r>
      <w:r w:rsidRPr="00F323B1">
        <w:rPr>
          <w:rFonts w:asciiTheme="minorHAnsi" w:eastAsia="Garamond" w:hAnsiTheme="minorHAnsi" w:cstheme="minorHAnsi"/>
          <w:i/>
          <w:spacing w:val="-9"/>
          <w:sz w:val="22"/>
          <w:szCs w:val="22"/>
        </w:rPr>
        <w:t>ar</w:t>
      </w:r>
      <w:r w:rsidRPr="00F323B1">
        <w:rPr>
          <w:rFonts w:asciiTheme="minorHAnsi" w:eastAsia="Garamond" w:hAnsiTheme="minorHAnsi" w:cstheme="minorHAnsi"/>
          <w:i/>
          <w:sz w:val="22"/>
          <w:szCs w:val="22"/>
        </w:rPr>
        <w:t>y</w:t>
      </w:r>
      <w:r w:rsidRPr="00F323B1">
        <w:rPr>
          <w:rFonts w:asciiTheme="minorHAnsi" w:eastAsia="Garamond" w:hAnsiTheme="minorHAnsi" w:cstheme="minorHAnsi"/>
          <w:i/>
          <w:spacing w:val="-24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i/>
          <w:spacing w:val="-10"/>
          <w:w w:val="98"/>
          <w:sz w:val="22"/>
          <w:szCs w:val="22"/>
        </w:rPr>
        <w:t>Ac</w:t>
      </w:r>
      <w:r w:rsidRPr="00F323B1">
        <w:rPr>
          <w:rFonts w:asciiTheme="minorHAnsi" w:eastAsia="Garamond" w:hAnsiTheme="minorHAnsi" w:cstheme="minorHAnsi"/>
          <w:i/>
          <w:spacing w:val="-9"/>
          <w:w w:val="98"/>
          <w:sz w:val="22"/>
          <w:szCs w:val="22"/>
        </w:rPr>
        <w:t>r</w:t>
      </w:r>
      <w:r w:rsidRPr="00F323B1">
        <w:rPr>
          <w:rFonts w:asciiTheme="minorHAnsi" w:eastAsia="Garamond" w:hAnsiTheme="minorHAnsi" w:cstheme="minorHAnsi"/>
          <w:i/>
          <w:spacing w:val="-10"/>
          <w:w w:val="98"/>
          <w:sz w:val="22"/>
          <w:szCs w:val="22"/>
        </w:rPr>
        <w:t>ony</w:t>
      </w:r>
      <w:r w:rsidRPr="00F323B1">
        <w:rPr>
          <w:rFonts w:asciiTheme="minorHAnsi" w:eastAsia="Garamond" w:hAnsiTheme="minorHAnsi" w:cstheme="minorHAnsi"/>
          <w:i/>
          <w:spacing w:val="-8"/>
          <w:w w:val="98"/>
          <w:sz w:val="22"/>
          <w:szCs w:val="22"/>
        </w:rPr>
        <w:t>m</w:t>
      </w:r>
      <w:r w:rsidRPr="00F323B1">
        <w:rPr>
          <w:rFonts w:asciiTheme="minorHAnsi" w:eastAsia="Garamond" w:hAnsiTheme="minorHAnsi" w:cstheme="minorHAnsi"/>
          <w:i/>
          <w:spacing w:val="-10"/>
          <w:w w:val="98"/>
          <w:sz w:val="22"/>
          <w:szCs w:val="22"/>
        </w:rPr>
        <w:t>s</w:t>
      </w:r>
      <w:r w:rsidRPr="00F323B1">
        <w:rPr>
          <w:rFonts w:asciiTheme="minorHAnsi" w:eastAsia="Garamond" w:hAnsiTheme="minorHAnsi" w:cstheme="minorHAnsi"/>
          <w:w w:val="98"/>
          <w:sz w:val="22"/>
          <w:szCs w:val="22"/>
        </w:rPr>
        <w:t>:</w:t>
      </w:r>
      <w:r w:rsidRPr="00F323B1">
        <w:rPr>
          <w:rFonts w:asciiTheme="minorHAnsi" w:eastAsia="Garamond" w:hAnsiTheme="minorHAnsi" w:cstheme="minorHAnsi"/>
          <w:spacing w:val="-9"/>
          <w:w w:val="98"/>
          <w:sz w:val="22"/>
          <w:szCs w:val="22"/>
        </w:rPr>
        <w:t xml:space="preserve"> Pa</w:t>
      </w:r>
      <w:r w:rsidRPr="00F323B1">
        <w:rPr>
          <w:rFonts w:asciiTheme="minorHAnsi" w:eastAsia="Garamond" w:hAnsiTheme="minorHAnsi" w:cstheme="minorHAnsi"/>
          <w:spacing w:val="-10"/>
          <w:w w:val="98"/>
          <w:sz w:val="22"/>
          <w:szCs w:val="22"/>
        </w:rPr>
        <w:t>r</w:t>
      </w:r>
      <w:r w:rsidRPr="00F323B1">
        <w:rPr>
          <w:rFonts w:asciiTheme="minorHAnsi" w:eastAsia="Garamond" w:hAnsiTheme="minorHAnsi" w:cstheme="minorHAnsi"/>
          <w:spacing w:val="-11"/>
          <w:w w:val="98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spacing w:val="-10"/>
          <w:w w:val="98"/>
          <w:sz w:val="22"/>
          <w:szCs w:val="22"/>
        </w:rPr>
        <w:t>n</w:t>
      </w:r>
      <w:r w:rsidRPr="00F323B1">
        <w:rPr>
          <w:rFonts w:asciiTheme="minorHAnsi" w:eastAsia="Garamond" w:hAnsiTheme="minorHAnsi" w:cstheme="minorHAnsi"/>
          <w:spacing w:val="-9"/>
          <w:w w:val="98"/>
          <w:sz w:val="22"/>
          <w:szCs w:val="22"/>
        </w:rPr>
        <w:t>e</w:t>
      </w:r>
      <w:r w:rsidRPr="00F323B1">
        <w:rPr>
          <w:rFonts w:asciiTheme="minorHAnsi" w:eastAsia="Garamond" w:hAnsiTheme="minorHAnsi" w:cstheme="minorHAnsi"/>
          <w:spacing w:val="-10"/>
          <w:w w:val="98"/>
          <w:sz w:val="22"/>
          <w:szCs w:val="22"/>
        </w:rPr>
        <w:t>r</w:t>
      </w:r>
      <w:r w:rsidRPr="00F323B1">
        <w:rPr>
          <w:rFonts w:asciiTheme="minorHAnsi" w:eastAsia="Garamond" w:hAnsiTheme="minorHAnsi" w:cstheme="minorHAnsi"/>
          <w:spacing w:val="-9"/>
          <w:w w:val="98"/>
          <w:sz w:val="22"/>
          <w:szCs w:val="22"/>
        </w:rPr>
        <w:t>i</w:t>
      </w:r>
      <w:r w:rsidRPr="00F323B1">
        <w:rPr>
          <w:rFonts w:asciiTheme="minorHAnsi" w:eastAsia="Garamond" w:hAnsiTheme="minorHAnsi" w:cstheme="minorHAnsi"/>
          <w:spacing w:val="-10"/>
          <w:w w:val="98"/>
          <w:sz w:val="22"/>
          <w:szCs w:val="22"/>
        </w:rPr>
        <w:t>n</w:t>
      </w:r>
      <w:r w:rsidRPr="00F323B1">
        <w:rPr>
          <w:rFonts w:asciiTheme="minorHAnsi" w:eastAsia="Garamond" w:hAnsiTheme="minorHAnsi" w:cstheme="minorHAnsi"/>
          <w:w w:val="98"/>
          <w:sz w:val="22"/>
          <w:szCs w:val="22"/>
        </w:rPr>
        <w:t>g</w:t>
      </w:r>
      <w:r w:rsidRPr="00F323B1">
        <w:rPr>
          <w:rFonts w:asciiTheme="minorHAnsi" w:eastAsia="Garamond" w:hAnsiTheme="minorHAnsi" w:cstheme="minorHAnsi"/>
          <w:spacing w:val="-10"/>
          <w:w w:val="98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-12"/>
          <w:sz w:val="22"/>
          <w:szCs w:val="22"/>
        </w:rPr>
        <w:t>w</w:t>
      </w:r>
      <w:r w:rsidRPr="00F323B1">
        <w:rPr>
          <w:rFonts w:asciiTheme="minorHAnsi" w:eastAsia="Garamond" w:hAnsiTheme="minorHAnsi" w:cstheme="minorHAnsi"/>
          <w:spacing w:val="-9"/>
          <w:sz w:val="22"/>
          <w:szCs w:val="22"/>
        </w:rPr>
        <w:t>i</w:t>
      </w:r>
      <w:r w:rsidRPr="00F323B1">
        <w:rPr>
          <w:rFonts w:asciiTheme="minorHAnsi" w:eastAsia="Garamond" w:hAnsiTheme="minorHAnsi" w:cstheme="minorHAnsi"/>
          <w:spacing w:val="-11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sz w:val="22"/>
          <w:szCs w:val="22"/>
        </w:rPr>
        <w:t>h</w:t>
      </w:r>
      <w:r w:rsidRPr="00F323B1">
        <w:rPr>
          <w:rFonts w:asciiTheme="minorHAnsi" w:eastAsia="Garamond" w:hAnsiTheme="minorHAnsi" w:cstheme="minorHAnsi"/>
          <w:spacing w:val="-24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-11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spacing w:val="-10"/>
          <w:sz w:val="22"/>
          <w:szCs w:val="22"/>
        </w:rPr>
        <w:t>h</w:t>
      </w:r>
      <w:r w:rsidRPr="00F323B1">
        <w:rPr>
          <w:rFonts w:asciiTheme="minorHAnsi" w:eastAsia="Garamond" w:hAnsiTheme="minorHAnsi" w:cstheme="minorHAnsi"/>
          <w:sz w:val="22"/>
          <w:szCs w:val="22"/>
        </w:rPr>
        <w:t>e</w:t>
      </w:r>
      <w:r w:rsidRPr="00F323B1">
        <w:rPr>
          <w:rFonts w:asciiTheme="minorHAnsi" w:eastAsia="Garamond" w:hAnsiTheme="minorHAnsi" w:cstheme="minorHAnsi"/>
          <w:spacing w:val="-22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-10"/>
          <w:sz w:val="22"/>
          <w:szCs w:val="22"/>
        </w:rPr>
        <w:t>D</w:t>
      </w:r>
      <w:r w:rsidRPr="00F323B1">
        <w:rPr>
          <w:rFonts w:asciiTheme="minorHAnsi" w:eastAsia="Garamond" w:hAnsiTheme="minorHAnsi" w:cstheme="minorHAnsi"/>
          <w:spacing w:val="-9"/>
          <w:sz w:val="22"/>
          <w:szCs w:val="22"/>
        </w:rPr>
        <w:t>ea</w:t>
      </w:r>
      <w:r w:rsidRPr="00F323B1">
        <w:rPr>
          <w:rFonts w:asciiTheme="minorHAnsi" w:eastAsia="Garamond" w:hAnsiTheme="minorHAnsi" w:cstheme="minorHAnsi"/>
          <w:sz w:val="22"/>
          <w:szCs w:val="22"/>
        </w:rPr>
        <w:t>n</w:t>
      </w:r>
      <w:r w:rsidRPr="00F323B1">
        <w:rPr>
          <w:rFonts w:asciiTheme="minorHAnsi" w:eastAsia="Garamond" w:hAnsiTheme="minorHAnsi" w:cstheme="minorHAnsi"/>
          <w:spacing w:val="-25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-10"/>
          <w:sz w:val="22"/>
          <w:szCs w:val="22"/>
        </w:rPr>
        <w:t>o</w:t>
      </w:r>
      <w:r w:rsidRPr="00F323B1">
        <w:rPr>
          <w:rFonts w:asciiTheme="minorHAnsi" w:eastAsia="Garamond" w:hAnsiTheme="minorHAnsi" w:cstheme="minorHAnsi"/>
          <w:sz w:val="22"/>
          <w:szCs w:val="22"/>
        </w:rPr>
        <w:t>f</w:t>
      </w:r>
      <w:r w:rsidRPr="00F323B1">
        <w:rPr>
          <w:rFonts w:asciiTheme="minorHAnsi" w:eastAsia="Garamond" w:hAnsiTheme="minorHAnsi" w:cstheme="minorHAnsi"/>
          <w:spacing w:val="-21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-9"/>
          <w:w w:val="98"/>
          <w:sz w:val="22"/>
          <w:szCs w:val="22"/>
        </w:rPr>
        <w:t>S</w:t>
      </w:r>
      <w:r w:rsidRPr="00F323B1">
        <w:rPr>
          <w:rFonts w:asciiTheme="minorHAnsi" w:eastAsia="Garamond" w:hAnsiTheme="minorHAnsi" w:cstheme="minorHAnsi"/>
          <w:spacing w:val="-11"/>
          <w:w w:val="98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spacing w:val="-9"/>
          <w:w w:val="98"/>
          <w:sz w:val="22"/>
          <w:szCs w:val="22"/>
        </w:rPr>
        <w:t>u</w:t>
      </w:r>
      <w:r w:rsidRPr="00F323B1">
        <w:rPr>
          <w:rFonts w:asciiTheme="minorHAnsi" w:eastAsia="Garamond" w:hAnsiTheme="minorHAnsi" w:cstheme="minorHAnsi"/>
          <w:spacing w:val="-10"/>
          <w:w w:val="98"/>
          <w:sz w:val="22"/>
          <w:szCs w:val="22"/>
        </w:rPr>
        <w:t>d</w:t>
      </w:r>
      <w:r w:rsidRPr="00F323B1">
        <w:rPr>
          <w:rFonts w:asciiTheme="minorHAnsi" w:eastAsia="Garamond" w:hAnsiTheme="minorHAnsi" w:cstheme="minorHAnsi"/>
          <w:spacing w:val="-9"/>
          <w:w w:val="98"/>
          <w:sz w:val="22"/>
          <w:szCs w:val="22"/>
        </w:rPr>
        <w:t>e</w:t>
      </w:r>
      <w:r w:rsidRPr="00F323B1">
        <w:rPr>
          <w:rFonts w:asciiTheme="minorHAnsi" w:eastAsia="Garamond" w:hAnsiTheme="minorHAnsi" w:cstheme="minorHAnsi"/>
          <w:spacing w:val="-10"/>
          <w:w w:val="98"/>
          <w:sz w:val="22"/>
          <w:szCs w:val="22"/>
        </w:rPr>
        <w:t>n</w:t>
      </w:r>
      <w:r w:rsidRPr="00F323B1">
        <w:rPr>
          <w:rFonts w:asciiTheme="minorHAnsi" w:eastAsia="Garamond" w:hAnsiTheme="minorHAnsi" w:cstheme="minorHAnsi"/>
          <w:spacing w:val="-11"/>
          <w:w w:val="98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w w:val="98"/>
          <w:sz w:val="22"/>
          <w:szCs w:val="22"/>
        </w:rPr>
        <w:t>s</w:t>
      </w:r>
      <w:r w:rsidRPr="00F323B1">
        <w:rPr>
          <w:rFonts w:asciiTheme="minorHAnsi" w:eastAsia="Garamond" w:hAnsiTheme="minorHAnsi" w:cstheme="minorHAnsi"/>
          <w:spacing w:val="-9"/>
          <w:w w:val="98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-8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sz w:val="22"/>
          <w:szCs w:val="22"/>
        </w:rPr>
        <w:t>o</w:t>
      </w:r>
      <w:r w:rsidRPr="00F323B1">
        <w:rPr>
          <w:rFonts w:asciiTheme="minorHAnsi" w:eastAsia="Garamond" w:hAnsiTheme="minorHAnsi" w:cstheme="minorHAnsi"/>
          <w:spacing w:val="-22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-10"/>
          <w:sz w:val="22"/>
          <w:szCs w:val="22"/>
        </w:rPr>
        <w:t>b</w:t>
      </w:r>
      <w:r w:rsidRPr="00F323B1">
        <w:rPr>
          <w:rFonts w:asciiTheme="minorHAnsi" w:eastAsia="Garamond" w:hAnsiTheme="minorHAnsi" w:cstheme="minorHAnsi"/>
          <w:sz w:val="22"/>
          <w:szCs w:val="22"/>
        </w:rPr>
        <w:t>e</w:t>
      </w:r>
      <w:r w:rsidRPr="00F323B1">
        <w:rPr>
          <w:rFonts w:asciiTheme="minorHAnsi" w:eastAsia="Garamond" w:hAnsiTheme="minorHAnsi" w:cstheme="minorHAnsi"/>
          <w:spacing w:val="-21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-9"/>
          <w:sz w:val="22"/>
          <w:szCs w:val="22"/>
        </w:rPr>
        <w:t>a</w:t>
      </w:r>
      <w:r w:rsidRPr="00F323B1">
        <w:rPr>
          <w:rFonts w:asciiTheme="minorHAnsi" w:eastAsia="Garamond" w:hAnsiTheme="minorHAnsi" w:cstheme="minorHAnsi"/>
          <w:sz w:val="22"/>
          <w:szCs w:val="22"/>
        </w:rPr>
        <w:t xml:space="preserve">n </w:t>
      </w:r>
      <w:r w:rsidRPr="00F323B1">
        <w:rPr>
          <w:rFonts w:asciiTheme="minorHAnsi" w:eastAsia="Garamond" w:hAnsiTheme="minorHAnsi" w:cstheme="minorHAnsi"/>
          <w:spacing w:val="-9"/>
          <w:w w:val="98"/>
          <w:sz w:val="22"/>
          <w:szCs w:val="22"/>
        </w:rPr>
        <w:t>Effec</w:t>
      </w:r>
      <w:r w:rsidRPr="00F323B1">
        <w:rPr>
          <w:rFonts w:asciiTheme="minorHAnsi" w:eastAsia="Garamond" w:hAnsiTheme="minorHAnsi" w:cstheme="minorHAnsi"/>
          <w:spacing w:val="-11"/>
          <w:w w:val="98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spacing w:val="-9"/>
          <w:w w:val="98"/>
          <w:sz w:val="22"/>
          <w:szCs w:val="22"/>
        </w:rPr>
        <w:t>iv</w:t>
      </w:r>
      <w:r w:rsidRPr="00F323B1">
        <w:rPr>
          <w:rFonts w:asciiTheme="minorHAnsi" w:eastAsia="Garamond" w:hAnsiTheme="minorHAnsi" w:cstheme="minorHAnsi"/>
          <w:w w:val="98"/>
          <w:sz w:val="22"/>
          <w:szCs w:val="22"/>
        </w:rPr>
        <w:t>e</w:t>
      </w:r>
      <w:r w:rsidRPr="00F323B1">
        <w:rPr>
          <w:rFonts w:asciiTheme="minorHAnsi" w:eastAsia="Garamond" w:hAnsiTheme="minorHAnsi" w:cstheme="minorHAnsi"/>
          <w:spacing w:val="-10"/>
          <w:w w:val="98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-11"/>
          <w:w w:val="98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spacing w:val="-9"/>
          <w:w w:val="98"/>
          <w:sz w:val="22"/>
          <w:szCs w:val="22"/>
        </w:rPr>
        <w:t>eac</w:t>
      </w:r>
      <w:r w:rsidRPr="00F323B1">
        <w:rPr>
          <w:rFonts w:asciiTheme="minorHAnsi" w:eastAsia="Garamond" w:hAnsiTheme="minorHAnsi" w:cstheme="minorHAnsi"/>
          <w:spacing w:val="-10"/>
          <w:w w:val="98"/>
          <w:sz w:val="22"/>
          <w:szCs w:val="22"/>
        </w:rPr>
        <w:t>h</w:t>
      </w:r>
      <w:r w:rsidRPr="00F323B1">
        <w:rPr>
          <w:rFonts w:asciiTheme="minorHAnsi" w:eastAsia="Garamond" w:hAnsiTheme="minorHAnsi" w:cstheme="minorHAnsi"/>
          <w:spacing w:val="-9"/>
          <w:w w:val="98"/>
          <w:sz w:val="22"/>
          <w:szCs w:val="22"/>
        </w:rPr>
        <w:t>e</w:t>
      </w:r>
      <w:r w:rsidRPr="00F323B1">
        <w:rPr>
          <w:rFonts w:asciiTheme="minorHAnsi" w:eastAsia="Garamond" w:hAnsiTheme="minorHAnsi" w:cstheme="minorHAnsi"/>
          <w:w w:val="98"/>
          <w:sz w:val="22"/>
          <w:szCs w:val="22"/>
        </w:rPr>
        <w:t>r</w:t>
      </w:r>
      <w:r w:rsidRPr="00F323B1">
        <w:rPr>
          <w:rFonts w:asciiTheme="minorHAnsi" w:eastAsia="Garamond" w:hAnsiTheme="minorHAnsi" w:cstheme="minorHAnsi"/>
          <w:spacing w:val="-12"/>
          <w:w w:val="98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-9"/>
          <w:w w:val="98"/>
          <w:sz w:val="22"/>
          <w:szCs w:val="22"/>
        </w:rPr>
        <w:t>w</w:t>
      </w:r>
      <w:r w:rsidRPr="00F323B1">
        <w:rPr>
          <w:rFonts w:asciiTheme="minorHAnsi" w:eastAsia="Garamond" w:hAnsiTheme="minorHAnsi" w:cstheme="minorHAnsi"/>
          <w:spacing w:val="-10"/>
          <w:w w:val="98"/>
          <w:sz w:val="22"/>
          <w:szCs w:val="22"/>
        </w:rPr>
        <w:t>h</w:t>
      </w:r>
      <w:r w:rsidRPr="00F323B1">
        <w:rPr>
          <w:rFonts w:asciiTheme="minorHAnsi" w:eastAsia="Garamond" w:hAnsiTheme="minorHAnsi" w:cstheme="minorHAnsi"/>
          <w:spacing w:val="-9"/>
          <w:w w:val="98"/>
          <w:sz w:val="22"/>
          <w:szCs w:val="22"/>
        </w:rPr>
        <w:t>il</w:t>
      </w:r>
      <w:r w:rsidRPr="00F323B1">
        <w:rPr>
          <w:rFonts w:asciiTheme="minorHAnsi" w:eastAsia="Garamond" w:hAnsiTheme="minorHAnsi" w:cstheme="minorHAnsi"/>
          <w:w w:val="98"/>
          <w:sz w:val="22"/>
          <w:szCs w:val="22"/>
        </w:rPr>
        <w:t>e</w:t>
      </w:r>
      <w:r w:rsidRPr="00F323B1">
        <w:rPr>
          <w:rFonts w:asciiTheme="minorHAnsi" w:eastAsia="Garamond" w:hAnsiTheme="minorHAnsi" w:cstheme="minorHAnsi"/>
          <w:spacing w:val="-16"/>
          <w:w w:val="98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-9"/>
          <w:w w:val="98"/>
          <w:sz w:val="22"/>
          <w:szCs w:val="22"/>
        </w:rPr>
        <w:t>a</w:t>
      </w:r>
      <w:r w:rsidRPr="00F323B1">
        <w:rPr>
          <w:rFonts w:asciiTheme="minorHAnsi" w:eastAsia="Garamond" w:hAnsiTheme="minorHAnsi" w:cstheme="minorHAnsi"/>
          <w:spacing w:val="-11"/>
          <w:w w:val="98"/>
          <w:sz w:val="22"/>
          <w:szCs w:val="22"/>
        </w:rPr>
        <w:t>v</w:t>
      </w:r>
      <w:r w:rsidRPr="00F323B1">
        <w:rPr>
          <w:rFonts w:asciiTheme="minorHAnsi" w:eastAsia="Garamond" w:hAnsiTheme="minorHAnsi" w:cstheme="minorHAnsi"/>
          <w:spacing w:val="-10"/>
          <w:w w:val="98"/>
          <w:sz w:val="22"/>
          <w:szCs w:val="22"/>
        </w:rPr>
        <w:t>o</w:t>
      </w:r>
      <w:r w:rsidRPr="00F323B1">
        <w:rPr>
          <w:rFonts w:asciiTheme="minorHAnsi" w:eastAsia="Garamond" w:hAnsiTheme="minorHAnsi" w:cstheme="minorHAnsi"/>
          <w:spacing w:val="-9"/>
          <w:w w:val="98"/>
          <w:sz w:val="22"/>
          <w:szCs w:val="22"/>
        </w:rPr>
        <w:t>i</w:t>
      </w:r>
      <w:r w:rsidRPr="00F323B1">
        <w:rPr>
          <w:rFonts w:asciiTheme="minorHAnsi" w:eastAsia="Garamond" w:hAnsiTheme="minorHAnsi" w:cstheme="minorHAnsi"/>
          <w:spacing w:val="-10"/>
          <w:w w:val="98"/>
          <w:sz w:val="22"/>
          <w:szCs w:val="22"/>
        </w:rPr>
        <w:t>d</w:t>
      </w:r>
      <w:r w:rsidRPr="00F323B1">
        <w:rPr>
          <w:rFonts w:asciiTheme="minorHAnsi" w:eastAsia="Garamond" w:hAnsiTheme="minorHAnsi" w:cstheme="minorHAnsi"/>
          <w:spacing w:val="-9"/>
          <w:w w:val="98"/>
          <w:sz w:val="22"/>
          <w:szCs w:val="22"/>
        </w:rPr>
        <w:t>in</w:t>
      </w:r>
      <w:r w:rsidRPr="00F323B1">
        <w:rPr>
          <w:rFonts w:asciiTheme="minorHAnsi" w:eastAsia="Garamond" w:hAnsiTheme="minorHAnsi" w:cstheme="minorHAnsi"/>
          <w:w w:val="98"/>
          <w:sz w:val="22"/>
          <w:szCs w:val="22"/>
        </w:rPr>
        <w:t>g</w:t>
      </w:r>
      <w:r w:rsidRPr="00F323B1">
        <w:rPr>
          <w:rFonts w:asciiTheme="minorHAnsi" w:eastAsia="Garamond" w:hAnsiTheme="minorHAnsi" w:cstheme="minorHAnsi"/>
          <w:spacing w:val="-11"/>
          <w:w w:val="98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-9"/>
          <w:sz w:val="22"/>
          <w:szCs w:val="22"/>
        </w:rPr>
        <w:t>Le</w:t>
      </w:r>
      <w:r w:rsidRPr="00F323B1">
        <w:rPr>
          <w:rFonts w:asciiTheme="minorHAnsi" w:eastAsia="Garamond" w:hAnsiTheme="minorHAnsi" w:cstheme="minorHAnsi"/>
          <w:spacing w:val="-11"/>
          <w:sz w:val="22"/>
          <w:szCs w:val="22"/>
        </w:rPr>
        <w:t>g</w:t>
      </w:r>
      <w:r w:rsidRPr="00F323B1">
        <w:rPr>
          <w:rFonts w:asciiTheme="minorHAnsi" w:eastAsia="Garamond" w:hAnsiTheme="minorHAnsi" w:cstheme="minorHAnsi"/>
          <w:spacing w:val="-9"/>
          <w:sz w:val="22"/>
          <w:szCs w:val="22"/>
        </w:rPr>
        <w:t>a</w:t>
      </w:r>
      <w:r w:rsidRPr="00F323B1">
        <w:rPr>
          <w:rFonts w:asciiTheme="minorHAnsi" w:eastAsia="Garamond" w:hAnsiTheme="minorHAnsi" w:cstheme="minorHAnsi"/>
          <w:sz w:val="22"/>
          <w:szCs w:val="22"/>
        </w:rPr>
        <w:t>l</w:t>
      </w:r>
      <w:r w:rsidRPr="00F323B1">
        <w:rPr>
          <w:rFonts w:asciiTheme="minorHAnsi" w:eastAsia="Garamond" w:hAnsiTheme="minorHAnsi" w:cstheme="minorHAnsi"/>
          <w:spacing w:val="-24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-10"/>
          <w:sz w:val="22"/>
          <w:szCs w:val="22"/>
        </w:rPr>
        <w:t>o</w:t>
      </w:r>
      <w:r w:rsidRPr="00F323B1">
        <w:rPr>
          <w:rFonts w:asciiTheme="minorHAnsi" w:eastAsia="Garamond" w:hAnsiTheme="minorHAnsi" w:cstheme="minorHAnsi"/>
          <w:sz w:val="22"/>
          <w:szCs w:val="22"/>
        </w:rPr>
        <w:t>r</w:t>
      </w:r>
      <w:r w:rsidRPr="00F323B1">
        <w:rPr>
          <w:rFonts w:asciiTheme="minorHAnsi" w:eastAsia="Garamond" w:hAnsiTheme="minorHAnsi" w:cstheme="minorHAnsi"/>
          <w:spacing w:val="-22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-9"/>
          <w:w w:val="98"/>
          <w:sz w:val="22"/>
          <w:szCs w:val="22"/>
        </w:rPr>
        <w:t>P</w:t>
      </w:r>
      <w:r w:rsidRPr="00F323B1">
        <w:rPr>
          <w:rFonts w:asciiTheme="minorHAnsi" w:eastAsia="Garamond" w:hAnsiTheme="minorHAnsi" w:cstheme="minorHAnsi"/>
          <w:spacing w:val="-10"/>
          <w:w w:val="98"/>
          <w:sz w:val="22"/>
          <w:szCs w:val="22"/>
        </w:rPr>
        <w:t>ro</w:t>
      </w:r>
      <w:r w:rsidRPr="00F323B1">
        <w:rPr>
          <w:rFonts w:asciiTheme="minorHAnsi" w:eastAsia="Garamond" w:hAnsiTheme="minorHAnsi" w:cstheme="minorHAnsi"/>
          <w:spacing w:val="-9"/>
          <w:w w:val="98"/>
          <w:sz w:val="22"/>
          <w:szCs w:val="22"/>
        </w:rPr>
        <w:t>fe</w:t>
      </w:r>
      <w:r w:rsidRPr="00F323B1">
        <w:rPr>
          <w:rFonts w:asciiTheme="minorHAnsi" w:eastAsia="Garamond" w:hAnsiTheme="minorHAnsi" w:cstheme="minorHAnsi"/>
          <w:spacing w:val="-11"/>
          <w:w w:val="98"/>
          <w:sz w:val="22"/>
          <w:szCs w:val="22"/>
        </w:rPr>
        <w:t>ss</w:t>
      </w:r>
      <w:r w:rsidRPr="00F323B1">
        <w:rPr>
          <w:rFonts w:asciiTheme="minorHAnsi" w:eastAsia="Garamond" w:hAnsiTheme="minorHAnsi" w:cstheme="minorHAnsi"/>
          <w:spacing w:val="-9"/>
          <w:w w:val="98"/>
          <w:sz w:val="22"/>
          <w:szCs w:val="22"/>
        </w:rPr>
        <w:t>i</w:t>
      </w:r>
      <w:r w:rsidRPr="00F323B1">
        <w:rPr>
          <w:rFonts w:asciiTheme="minorHAnsi" w:eastAsia="Garamond" w:hAnsiTheme="minorHAnsi" w:cstheme="minorHAnsi"/>
          <w:spacing w:val="-10"/>
          <w:w w:val="98"/>
          <w:sz w:val="22"/>
          <w:szCs w:val="22"/>
        </w:rPr>
        <w:t>on</w:t>
      </w:r>
      <w:r w:rsidRPr="00F323B1">
        <w:rPr>
          <w:rFonts w:asciiTheme="minorHAnsi" w:eastAsia="Garamond" w:hAnsiTheme="minorHAnsi" w:cstheme="minorHAnsi"/>
          <w:spacing w:val="-9"/>
          <w:w w:val="98"/>
          <w:sz w:val="22"/>
          <w:szCs w:val="22"/>
        </w:rPr>
        <w:t>a</w:t>
      </w:r>
      <w:r w:rsidRPr="00F323B1">
        <w:rPr>
          <w:rFonts w:asciiTheme="minorHAnsi" w:eastAsia="Garamond" w:hAnsiTheme="minorHAnsi" w:cstheme="minorHAnsi"/>
          <w:w w:val="98"/>
          <w:sz w:val="22"/>
          <w:szCs w:val="22"/>
        </w:rPr>
        <w:t>l</w:t>
      </w:r>
      <w:r w:rsidRPr="00F323B1">
        <w:rPr>
          <w:rFonts w:asciiTheme="minorHAnsi" w:eastAsia="Garamond" w:hAnsiTheme="minorHAnsi" w:cstheme="minorHAnsi"/>
          <w:spacing w:val="-7"/>
          <w:w w:val="98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-11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spacing w:val="-10"/>
          <w:sz w:val="22"/>
          <w:szCs w:val="22"/>
        </w:rPr>
        <w:t>ro</w:t>
      </w:r>
      <w:r w:rsidRPr="00F323B1">
        <w:rPr>
          <w:rFonts w:asciiTheme="minorHAnsi" w:eastAsia="Garamond" w:hAnsiTheme="minorHAnsi" w:cstheme="minorHAnsi"/>
          <w:spacing w:val="-9"/>
          <w:sz w:val="22"/>
          <w:szCs w:val="22"/>
        </w:rPr>
        <w:t>u</w:t>
      </w:r>
      <w:r w:rsidRPr="00F323B1">
        <w:rPr>
          <w:rFonts w:asciiTheme="minorHAnsi" w:eastAsia="Garamond" w:hAnsiTheme="minorHAnsi" w:cstheme="minorHAnsi"/>
          <w:spacing w:val="-10"/>
          <w:sz w:val="22"/>
          <w:szCs w:val="22"/>
        </w:rPr>
        <w:t>b</w:t>
      </w:r>
      <w:r w:rsidRPr="00F323B1">
        <w:rPr>
          <w:rFonts w:asciiTheme="minorHAnsi" w:eastAsia="Garamond" w:hAnsiTheme="minorHAnsi" w:cstheme="minorHAnsi"/>
          <w:spacing w:val="-9"/>
          <w:sz w:val="22"/>
          <w:szCs w:val="22"/>
        </w:rPr>
        <w:t>l</w:t>
      </w:r>
      <w:r w:rsidRPr="00F323B1">
        <w:rPr>
          <w:rFonts w:asciiTheme="minorHAnsi" w:eastAsia="Garamond" w:hAnsiTheme="minorHAnsi" w:cstheme="minorHAnsi"/>
          <w:sz w:val="22"/>
          <w:szCs w:val="22"/>
        </w:rPr>
        <w:t>e</w:t>
      </w:r>
      <w:r w:rsidRPr="00F323B1">
        <w:rPr>
          <w:rFonts w:asciiTheme="minorHAnsi" w:eastAsia="Garamond" w:hAnsiTheme="minorHAnsi" w:cstheme="minorHAnsi"/>
          <w:spacing w:val="30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-11"/>
          <w:w w:val="98"/>
          <w:sz w:val="22"/>
          <w:szCs w:val="22"/>
        </w:rPr>
        <w:t>(</w:t>
      </w:r>
      <w:r w:rsidRPr="00F323B1">
        <w:rPr>
          <w:rFonts w:asciiTheme="minorHAnsi" w:eastAsia="Garamond" w:hAnsiTheme="minorHAnsi" w:cstheme="minorHAnsi"/>
          <w:spacing w:val="-9"/>
          <w:w w:val="98"/>
          <w:sz w:val="22"/>
          <w:szCs w:val="22"/>
        </w:rPr>
        <w:t>u</w:t>
      </w:r>
      <w:r w:rsidRPr="00F323B1">
        <w:rPr>
          <w:rFonts w:asciiTheme="minorHAnsi" w:eastAsia="Garamond" w:hAnsiTheme="minorHAnsi" w:cstheme="minorHAnsi"/>
          <w:spacing w:val="-10"/>
          <w:w w:val="98"/>
          <w:sz w:val="22"/>
          <w:szCs w:val="22"/>
        </w:rPr>
        <w:t>p</w:t>
      </w:r>
      <w:r w:rsidRPr="00F323B1">
        <w:rPr>
          <w:rFonts w:asciiTheme="minorHAnsi" w:eastAsia="Garamond" w:hAnsiTheme="minorHAnsi" w:cstheme="minorHAnsi"/>
          <w:spacing w:val="-9"/>
          <w:w w:val="98"/>
          <w:sz w:val="22"/>
          <w:szCs w:val="22"/>
        </w:rPr>
        <w:t>c</w:t>
      </w:r>
      <w:r w:rsidRPr="00F323B1">
        <w:rPr>
          <w:rFonts w:asciiTheme="minorHAnsi" w:eastAsia="Garamond" w:hAnsiTheme="minorHAnsi" w:cstheme="minorHAnsi"/>
          <w:spacing w:val="-10"/>
          <w:w w:val="98"/>
          <w:sz w:val="22"/>
          <w:szCs w:val="22"/>
        </w:rPr>
        <w:t>om</w:t>
      </w:r>
      <w:r w:rsidRPr="00F323B1">
        <w:rPr>
          <w:rFonts w:asciiTheme="minorHAnsi" w:eastAsia="Garamond" w:hAnsiTheme="minorHAnsi" w:cstheme="minorHAnsi"/>
          <w:spacing w:val="-9"/>
          <w:w w:val="98"/>
          <w:sz w:val="22"/>
          <w:szCs w:val="22"/>
        </w:rPr>
        <w:t>i</w:t>
      </w:r>
      <w:r w:rsidRPr="00F323B1">
        <w:rPr>
          <w:rFonts w:asciiTheme="minorHAnsi" w:eastAsia="Garamond" w:hAnsiTheme="minorHAnsi" w:cstheme="minorHAnsi"/>
          <w:spacing w:val="-10"/>
          <w:w w:val="98"/>
          <w:sz w:val="22"/>
          <w:szCs w:val="22"/>
        </w:rPr>
        <w:t>n</w:t>
      </w:r>
      <w:r w:rsidRPr="00F323B1">
        <w:rPr>
          <w:rFonts w:asciiTheme="minorHAnsi" w:eastAsia="Garamond" w:hAnsiTheme="minorHAnsi" w:cstheme="minorHAnsi"/>
          <w:w w:val="98"/>
          <w:sz w:val="22"/>
          <w:szCs w:val="22"/>
        </w:rPr>
        <w:t>g</w:t>
      </w:r>
      <w:r w:rsidRPr="00F323B1">
        <w:rPr>
          <w:rFonts w:asciiTheme="minorHAnsi" w:eastAsia="Garamond" w:hAnsiTheme="minorHAnsi" w:cstheme="minorHAnsi"/>
          <w:spacing w:val="-9"/>
          <w:w w:val="98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-10"/>
          <w:w w:val="98"/>
          <w:sz w:val="22"/>
          <w:szCs w:val="22"/>
        </w:rPr>
        <w:t>pr</w:t>
      </w:r>
      <w:r w:rsidRPr="00F323B1">
        <w:rPr>
          <w:rFonts w:asciiTheme="minorHAnsi" w:eastAsia="Garamond" w:hAnsiTheme="minorHAnsi" w:cstheme="minorHAnsi"/>
          <w:spacing w:val="-9"/>
          <w:w w:val="98"/>
          <w:sz w:val="22"/>
          <w:szCs w:val="22"/>
        </w:rPr>
        <w:t>e</w:t>
      </w:r>
      <w:r w:rsidRPr="00F323B1">
        <w:rPr>
          <w:rFonts w:asciiTheme="minorHAnsi" w:eastAsia="Garamond" w:hAnsiTheme="minorHAnsi" w:cstheme="minorHAnsi"/>
          <w:spacing w:val="-11"/>
          <w:w w:val="98"/>
          <w:sz w:val="22"/>
          <w:szCs w:val="22"/>
        </w:rPr>
        <w:t>s</w:t>
      </w:r>
      <w:r w:rsidRPr="00F323B1">
        <w:rPr>
          <w:rFonts w:asciiTheme="minorHAnsi" w:eastAsia="Garamond" w:hAnsiTheme="minorHAnsi" w:cstheme="minorHAnsi"/>
          <w:spacing w:val="-9"/>
          <w:w w:val="98"/>
          <w:sz w:val="22"/>
          <w:szCs w:val="22"/>
        </w:rPr>
        <w:t>e</w:t>
      </w:r>
      <w:r w:rsidRPr="00F323B1">
        <w:rPr>
          <w:rFonts w:asciiTheme="minorHAnsi" w:eastAsia="Garamond" w:hAnsiTheme="minorHAnsi" w:cstheme="minorHAnsi"/>
          <w:spacing w:val="-10"/>
          <w:w w:val="98"/>
          <w:sz w:val="22"/>
          <w:szCs w:val="22"/>
        </w:rPr>
        <w:t>n</w:t>
      </w:r>
      <w:r w:rsidRPr="00F323B1">
        <w:rPr>
          <w:rFonts w:asciiTheme="minorHAnsi" w:eastAsia="Garamond" w:hAnsiTheme="minorHAnsi" w:cstheme="minorHAnsi"/>
          <w:spacing w:val="-11"/>
          <w:w w:val="98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spacing w:val="-9"/>
          <w:w w:val="98"/>
          <w:sz w:val="22"/>
          <w:szCs w:val="22"/>
        </w:rPr>
        <w:t>a</w:t>
      </w:r>
      <w:r w:rsidRPr="00F323B1">
        <w:rPr>
          <w:rFonts w:asciiTheme="minorHAnsi" w:eastAsia="Garamond" w:hAnsiTheme="minorHAnsi" w:cstheme="minorHAnsi"/>
          <w:spacing w:val="-11"/>
          <w:w w:val="98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spacing w:val="-9"/>
          <w:w w:val="98"/>
          <w:sz w:val="22"/>
          <w:szCs w:val="22"/>
        </w:rPr>
        <w:t>i</w:t>
      </w:r>
      <w:r w:rsidRPr="00F323B1">
        <w:rPr>
          <w:rFonts w:asciiTheme="minorHAnsi" w:eastAsia="Garamond" w:hAnsiTheme="minorHAnsi" w:cstheme="minorHAnsi"/>
          <w:spacing w:val="-10"/>
          <w:w w:val="98"/>
          <w:sz w:val="22"/>
          <w:szCs w:val="22"/>
        </w:rPr>
        <w:t>o</w:t>
      </w:r>
      <w:r w:rsidRPr="00F323B1">
        <w:rPr>
          <w:rFonts w:asciiTheme="minorHAnsi" w:eastAsia="Garamond" w:hAnsiTheme="minorHAnsi" w:cstheme="minorHAnsi"/>
          <w:w w:val="98"/>
          <w:sz w:val="22"/>
          <w:szCs w:val="22"/>
        </w:rPr>
        <w:t>n</w:t>
      </w:r>
      <w:r w:rsidRPr="00F323B1">
        <w:rPr>
          <w:rFonts w:asciiTheme="minorHAnsi" w:eastAsia="Garamond" w:hAnsiTheme="minorHAnsi" w:cstheme="minorHAnsi"/>
          <w:spacing w:val="-8"/>
          <w:w w:val="98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-9"/>
          <w:sz w:val="22"/>
          <w:szCs w:val="22"/>
        </w:rPr>
        <w:t>a</w:t>
      </w:r>
      <w:r w:rsidRPr="00F323B1">
        <w:rPr>
          <w:rFonts w:asciiTheme="minorHAnsi" w:eastAsia="Garamond" w:hAnsiTheme="minorHAnsi" w:cstheme="minorHAnsi"/>
          <w:sz w:val="22"/>
          <w:szCs w:val="22"/>
        </w:rPr>
        <w:t xml:space="preserve">t </w:t>
      </w:r>
      <w:r w:rsidRPr="00F323B1">
        <w:rPr>
          <w:rFonts w:asciiTheme="minorHAnsi" w:eastAsia="Garamond" w:hAnsiTheme="minorHAnsi" w:cstheme="minorHAnsi"/>
          <w:spacing w:val="-9"/>
          <w:sz w:val="22"/>
          <w:szCs w:val="22"/>
        </w:rPr>
        <w:t>c</w:t>
      </w:r>
      <w:r w:rsidRPr="00F323B1">
        <w:rPr>
          <w:rFonts w:asciiTheme="minorHAnsi" w:eastAsia="Garamond" w:hAnsiTheme="minorHAnsi" w:cstheme="minorHAnsi"/>
          <w:spacing w:val="-10"/>
          <w:sz w:val="22"/>
          <w:szCs w:val="22"/>
        </w:rPr>
        <w:t>on</w:t>
      </w:r>
      <w:r w:rsidRPr="00F323B1">
        <w:rPr>
          <w:rFonts w:asciiTheme="minorHAnsi" w:eastAsia="Garamond" w:hAnsiTheme="minorHAnsi" w:cstheme="minorHAnsi"/>
          <w:spacing w:val="-9"/>
          <w:sz w:val="22"/>
          <w:szCs w:val="22"/>
        </w:rPr>
        <w:t>fe</w:t>
      </w:r>
      <w:r w:rsidRPr="00F323B1">
        <w:rPr>
          <w:rFonts w:asciiTheme="minorHAnsi" w:eastAsia="Garamond" w:hAnsiTheme="minorHAnsi" w:cstheme="minorHAnsi"/>
          <w:spacing w:val="-10"/>
          <w:sz w:val="22"/>
          <w:szCs w:val="22"/>
        </w:rPr>
        <w:t>r</w:t>
      </w:r>
      <w:r w:rsidRPr="00F323B1">
        <w:rPr>
          <w:rFonts w:asciiTheme="minorHAnsi" w:eastAsia="Garamond" w:hAnsiTheme="minorHAnsi" w:cstheme="minorHAnsi"/>
          <w:spacing w:val="-9"/>
          <w:sz w:val="22"/>
          <w:szCs w:val="22"/>
        </w:rPr>
        <w:t>e</w:t>
      </w:r>
      <w:r w:rsidRPr="00F323B1">
        <w:rPr>
          <w:rFonts w:asciiTheme="minorHAnsi" w:eastAsia="Garamond" w:hAnsiTheme="minorHAnsi" w:cstheme="minorHAnsi"/>
          <w:spacing w:val="-10"/>
          <w:sz w:val="22"/>
          <w:szCs w:val="22"/>
        </w:rPr>
        <w:t>n</w:t>
      </w:r>
      <w:r w:rsidRPr="00F323B1">
        <w:rPr>
          <w:rFonts w:asciiTheme="minorHAnsi" w:eastAsia="Garamond" w:hAnsiTheme="minorHAnsi" w:cstheme="minorHAnsi"/>
          <w:spacing w:val="-9"/>
          <w:sz w:val="22"/>
          <w:szCs w:val="22"/>
        </w:rPr>
        <w:t>c</w:t>
      </w:r>
      <w:r w:rsidRPr="00F323B1">
        <w:rPr>
          <w:rFonts w:asciiTheme="minorHAnsi" w:eastAsia="Garamond" w:hAnsiTheme="minorHAnsi" w:cstheme="minorHAnsi"/>
          <w:sz w:val="22"/>
          <w:szCs w:val="22"/>
        </w:rPr>
        <w:t>e</w:t>
      </w:r>
      <w:r w:rsidRPr="00F323B1">
        <w:rPr>
          <w:rFonts w:asciiTheme="minorHAnsi" w:eastAsia="Garamond" w:hAnsiTheme="minorHAnsi" w:cstheme="minorHAnsi"/>
          <w:spacing w:val="25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-9"/>
          <w:sz w:val="22"/>
          <w:szCs w:val="22"/>
        </w:rPr>
        <w:t>a</w:t>
      </w:r>
      <w:r w:rsidRPr="00F323B1">
        <w:rPr>
          <w:rFonts w:asciiTheme="minorHAnsi" w:eastAsia="Garamond" w:hAnsiTheme="minorHAnsi" w:cstheme="minorHAnsi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spacing w:val="33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-11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spacing w:val="-10"/>
          <w:sz w:val="22"/>
          <w:szCs w:val="22"/>
        </w:rPr>
        <w:t>h</w:t>
      </w:r>
      <w:r w:rsidRPr="00F323B1">
        <w:rPr>
          <w:rFonts w:asciiTheme="minorHAnsi" w:eastAsia="Garamond" w:hAnsiTheme="minorHAnsi" w:cstheme="minorHAnsi"/>
          <w:sz w:val="22"/>
          <w:szCs w:val="22"/>
        </w:rPr>
        <w:t>e</w:t>
      </w:r>
      <w:r w:rsidRPr="00F323B1">
        <w:rPr>
          <w:rFonts w:asciiTheme="minorHAnsi" w:eastAsia="Garamond" w:hAnsiTheme="minorHAnsi" w:cstheme="minorHAnsi"/>
          <w:spacing w:val="-22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-8"/>
          <w:w w:val="98"/>
          <w:sz w:val="22"/>
          <w:szCs w:val="22"/>
        </w:rPr>
        <w:t>U</w:t>
      </w:r>
      <w:r w:rsidRPr="00F323B1">
        <w:rPr>
          <w:rFonts w:asciiTheme="minorHAnsi" w:eastAsia="Garamond" w:hAnsiTheme="minorHAnsi" w:cstheme="minorHAnsi"/>
          <w:spacing w:val="-10"/>
          <w:w w:val="98"/>
          <w:sz w:val="22"/>
          <w:szCs w:val="22"/>
        </w:rPr>
        <w:t>n</w:t>
      </w:r>
      <w:r w:rsidRPr="00F323B1">
        <w:rPr>
          <w:rFonts w:asciiTheme="minorHAnsi" w:eastAsia="Garamond" w:hAnsiTheme="minorHAnsi" w:cstheme="minorHAnsi"/>
          <w:spacing w:val="-9"/>
          <w:w w:val="98"/>
          <w:sz w:val="22"/>
          <w:szCs w:val="22"/>
        </w:rPr>
        <w:t>ive</w:t>
      </w:r>
      <w:r w:rsidRPr="00F323B1">
        <w:rPr>
          <w:rFonts w:asciiTheme="minorHAnsi" w:eastAsia="Garamond" w:hAnsiTheme="minorHAnsi" w:cstheme="minorHAnsi"/>
          <w:spacing w:val="-10"/>
          <w:w w:val="98"/>
          <w:sz w:val="22"/>
          <w:szCs w:val="22"/>
        </w:rPr>
        <w:t>r</w:t>
      </w:r>
      <w:r w:rsidRPr="00F323B1">
        <w:rPr>
          <w:rFonts w:asciiTheme="minorHAnsi" w:eastAsia="Garamond" w:hAnsiTheme="minorHAnsi" w:cstheme="minorHAnsi"/>
          <w:spacing w:val="-13"/>
          <w:w w:val="98"/>
          <w:sz w:val="22"/>
          <w:szCs w:val="22"/>
        </w:rPr>
        <w:t>s</w:t>
      </w:r>
      <w:r w:rsidRPr="00F323B1">
        <w:rPr>
          <w:rFonts w:asciiTheme="minorHAnsi" w:eastAsia="Garamond" w:hAnsiTheme="minorHAnsi" w:cstheme="minorHAnsi"/>
          <w:spacing w:val="-9"/>
          <w:w w:val="98"/>
          <w:sz w:val="22"/>
          <w:szCs w:val="22"/>
        </w:rPr>
        <w:t>i</w:t>
      </w:r>
      <w:r w:rsidRPr="00F323B1">
        <w:rPr>
          <w:rFonts w:asciiTheme="minorHAnsi" w:eastAsia="Garamond" w:hAnsiTheme="minorHAnsi" w:cstheme="minorHAnsi"/>
          <w:spacing w:val="-11"/>
          <w:w w:val="98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w w:val="98"/>
          <w:sz w:val="22"/>
          <w:szCs w:val="22"/>
        </w:rPr>
        <w:t>y</w:t>
      </w:r>
      <w:r w:rsidRPr="00F323B1">
        <w:rPr>
          <w:rFonts w:asciiTheme="minorHAnsi" w:eastAsia="Garamond" w:hAnsiTheme="minorHAnsi" w:cstheme="minorHAnsi"/>
          <w:spacing w:val="-9"/>
          <w:w w:val="98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-10"/>
          <w:sz w:val="22"/>
          <w:szCs w:val="22"/>
        </w:rPr>
        <w:t>o</w:t>
      </w:r>
      <w:r w:rsidRPr="00F323B1">
        <w:rPr>
          <w:rFonts w:asciiTheme="minorHAnsi" w:eastAsia="Garamond" w:hAnsiTheme="minorHAnsi" w:cstheme="minorHAnsi"/>
          <w:sz w:val="22"/>
          <w:szCs w:val="22"/>
        </w:rPr>
        <w:t>f</w:t>
      </w:r>
      <w:r w:rsidRPr="00F323B1">
        <w:rPr>
          <w:rFonts w:asciiTheme="minorHAnsi" w:eastAsia="Garamond" w:hAnsiTheme="minorHAnsi" w:cstheme="minorHAnsi"/>
          <w:spacing w:val="-21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-10"/>
          <w:w w:val="98"/>
          <w:sz w:val="22"/>
          <w:szCs w:val="22"/>
        </w:rPr>
        <w:t>Ar</w:t>
      </w:r>
      <w:r w:rsidRPr="00F323B1">
        <w:rPr>
          <w:rFonts w:asciiTheme="minorHAnsi" w:eastAsia="Garamond" w:hAnsiTheme="minorHAnsi" w:cstheme="minorHAnsi"/>
          <w:spacing w:val="-9"/>
          <w:w w:val="98"/>
          <w:sz w:val="22"/>
          <w:szCs w:val="22"/>
        </w:rPr>
        <w:t>i</w:t>
      </w:r>
      <w:r w:rsidRPr="00F323B1">
        <w:rPr>
          <w:rFonts w:asciiTheme="minorHAnsi" w:eastAsia="Garamond" w:hAnsiTheme="minorHAnsi" w:cstheme="minorHAnsi"/>
          <w:spacing w:val="-10"/>
          <w:w w:val="98"/>
          <w:sz w:val="22"/>
          <w:szCs w:val="22"/>
        </w:rPr>
        <w:t>zon</w:t>
      </w:r>
      <w:r w:rsidRPr="00F323B1">
        <w:rPr>
          <w:rFonts w:asciiTheme="minorHAnsi" w:eastAsia="Garamond" w:hAnsiTheme="minorHAnsi" w:cstheme="minorHAnsi"/>
          <w:w w:val="98"/>
          <w:sz w:val="22"/>
          <w:szCs w:val="22"/>
        </w:rPr>
        <w:t>a</w:t>
      </w:r>
      <w:r w:rsidRPr="00F323B1">
        <w:rPr>
          <w:rFonts w:asciiTheme="minorHAnsi" w:eastAsia="Garamond" w:hAnsiTheme="minorHAnsi" w:cstheme="minorHAnsi"/>
          <w:spacing w:val="-11"/>
          <w:w w:val="98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-10"/>
          <w:sz w:val="22"/>
          <w:szCs w:val="22"/>
        </w:rPr>
        <w:t>J</w:t>
      </w:r>
      <w:r w:rsidRPr="00F323B1">
        <w:rPr>
          <w:rFonts w:asciiTheme="minorHAnsi" w:eastAsia="Garamond" w:hAnsiTheme="minorHAnsi" w:cstheme="minorHAnsi"/>
          <w:spacing w:val="-9"/>
          <w:sz w:val="22"/>
          <w:szCs w:val="22"/>
        </w:rPr>
        <w:t>a</w:t>
      </w:r>
      <w:r w:rsidRPr="00F323B1">
        <w:rPr>
          <w:rFonts w:asciiTheme="minorHAnsi" w:eastAsia="Garamond" w:hAnsiTheme="minorHAnsi" w:cstheme="minorHAnsi"/>
          <w:spacing w:val="-10"/>
          <w:sz w:val="22"/>
          <w:szCs w:val="22"/>
        </w:rPr>
        <w:t>m</w:t>
      </w:r>
      <w:r w:rsidRPr="00F323B1">
        <w:rPr>
          <w:rFonts w:asciiTheme="minorHAnsi" w:eastAsia="Garamond" w:hAnsiTheme="minorHAnsi" w:cstheme="minorHAnsi"/>
          <w:spacing w:val="-9"/>
          <w:sz w:val="22"/>
          <w:szCs w:val="22"/>
        </w:rPr>
        <w:t>e</w:t>
      </w:r>
      <w:r w:rsidRPr="00F323B1">
        <w:rPr>
          <w:rFonts w:asciiTheme="minorHAnsi" w:eastAsia="Garamond" w:hAnsiTheme="minorHAnsi" w:cstheme="minorHAnsi"/>
          <w:sz w:val="22"/>
          <w:szCs w:val="22"/>
        </w:rPr>
        <w:t>s</w:t>
      </w:r>
      <w:r w:rsidRPr="00F323B1">
        <w:rPr>
          <w:rFonts w:asciiTheme="minorHAnsi" w:eastAsia="Garamond" w:hAnsiTheme="minorHAnsi" w:cstheme="minorHAnsi"/>
          <w:spacing w:val="-26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-9"/>
          <w:sz w:val="22"/>
          <w:szCs w:val="22"/>
        </w:rPr>
        <w:t>E</w:t>
      </w:r>
      <w:r w:rsidRPr="00F323B1">
        <w:rPr>
          <w:rFonts w:asciiTheme="minorHAnsi" w:eastAsia="Garamond" w:hAnsiTheme="minorHAnsi" w:cstheme="minorHAnsi"/>
          <w:sz w:val="22"/>
          <w:szCs w:val="22"/>
        </w:rPr>
        <w:t>.</w:t>
      </w:r>
      <w:r w:rsidRPr="00F323B1">
        <w:rPr>
          <w:rFonts w:asciiTheme="minorHAnsi" w:eastAsia="Garamond" w:hAnsiTheme="minorHAnsi" w:cstheme="minorHAnsi"/>
          <w:spacing w:val="-21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-8"/>
          <w:w w:val="98"/>
          <w:sz w:val="22"/>
          <w:szCs w:val="22"/>
        </w:rPr>
        <w:t>R</w:t>
      </w:r>
      <w:r w:rsidRPr="00F323B1">
        <w:rPr>
          <w:rFonts w:asciiTheme="minorHAnsi" w:eastAsia="Garamond" w:hAnsiTheme="minorHAnsi" w:cstheme="minorHAnsi"/>
          <w:spacing w:val="-12"/>
          <w:w w:val="98"/>
          <w:sz w:val="22"/>
          <w:szCs w:val="22"/>
        </w:rPr>
        <w:t>o</w:t>
      </w:r>
      <w:r w:rsidRPr="00F323B1">
        <w:rPr>
          <w:rFonts w:asciiTheme="minorHAnsi" w:eastAsia="Garamond" w:hAnsiTheme="minorHAnsi" w:cstheme="minorHAnsi"/>
          <w:spacing w:val="-11"/>
          <w:w w:val="98"/>
          <w:sz w:val="22"/>
          <w:szCs w:val="22"/>
        </w:rPr>
        <w:t>g</w:t>
      </w:r>
      <w:r w:rsidRPr="00F323B1">
        <w:rPr>
          <w:rFonts w:asciiTheme="minorHAnsi" w:eastAsia="Garamond" w:hAnsiTheme="minorHAnsi" w:cstheme="minorHAnsi"/>
          <w:spacing w:val="-9"/>
          <w:w w:val="98"/>
          <w:sz w:val="22"/>
          <w:szCs w:val="22"/>
        </w:rPr>
        <w:t>e</w:t>
      </w:r>
      <w:r w:rsidRPr="00F323B1">
        <w:rPr>
          <w:rFonts w:asciiTheme="minorHAnsi" w:eastAsia="Garamond" w:hAnsiTheme="minorHAnsi" w:cstheme="minorHAnsi"/>
          <w:spacing w:val="-10"/>
          <w:w w:val="98"/>
          <w:sz w:val="22"/>
          <w:szCs w:val="22"/>
        </w:rPr>
        <w:t>r</w:t>
      </w:r>
      <w:r w:rsidRPr="00F323B1">
        <w:rPr>
          <w:rFonts w:asciiTheme="minorHAnsi" w:eastAsia="Garamond" w:hAnsiTheme="minorHAnsi" w:cstheme="minorHAnsi"/>
          <w:w w:val="98"/>
          <w:sz w:val="22"/>
          <w:szCs w:val="22"/>
        </w:rPr>
        <w:t>s</w:t>
      </w:r>
      <w:r w:rsidRPr="00F323B1">
        <w:rPr>
          <w:rFonts w:asciiTheme="minorHAnsi" w:eastAsia="Garamond" w:hAnsiTheme="minorHAnsi" w:cstheme="minorHAnsi"/>
          <w:spacing w:val="-13"/>
          <w:w w:val="98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-9"/>
          <w:w w:val="98"/>
          <w:sz w:val="22"/>
          <w:szCs w:val="22"/>
        </w:rPr>
        <w:t>C</w:t>
      </w:r>
      <w:r w:rsidRPr="00F323B1">
        <w:rPr>
          <w:rFonts w:asciiTheme="minorHAnsi" w:eastAsia="Garamond" w:hAnsiTheme="minorHAnsi" w:cstheme="minorHAnsi"/>
          <w:spacing w:val="-10"/>
          <w:w w:val="98"/>
          <w:sz w:val="22"/>
          <w:szCs w:val="22"/>
        </w:rPr>
        <w:t>o</w:t>
      </w:r>
      <w:r w:rsidRPr="00F323B1">
        <w:rPr>
          <w:rFonts w:asciiTheme="minorHAnsi" w:eastAsia="Garamond" w:hAnsiTheme="minorHAnsi" w:cstheme="minorHAnsi"/>
          <w:spacing w:val="-9"/>
          <w:w w:val="98"/>
          <w:sz w:val="22"/>
          <w:szCs w:val="22"/>
        </w:rPr>
        <w:t>lle</w:t>
      </w:r>
      <w:r w:rsidRPr="00F323B1">
        <w:rPr>
          <w:rFonts w:asciiTheme="minorHAnsi" w:eastAsia="Garamond" w:hAnsiTheme="minorHAnsi" w:cstheme="minorHAnsi"/>
          <w:spacing w:val="-11"/>
          <w:w w:val="98"/>
          <w:sz w:val="22"/>
          <w:szCs w:val="22"/>
        </w:rPr>
        <w:t>g</w:t>
      </w:r>
      <w:r w:rsidRPr="00F323B1">
        <w:rPr>
          <w:rFonts w:asciiTheme="minorHAnsi" w:eastAsia="Garamond" w:hAnsiTheme="minorHAnsi" w:cstheme="minorHAnsi"/>
          <w:w w:val="98"/>
          <w:sz w:val="22"/>
          <w:szCs w:val="22"/>
        </w:rPr>
        <w:t>e</w:t>
      </w:r>
      <w:r w:rsidRPr="00F323B1">
        <w:rPr>
          <w:rFonts w:asciiTheme="minorHAnsi" w:eastAsia="Garamond" w:hAnsiTheme="minorHAnsi" w:cstheme="minorHAnsi"/>
          <w:spacing w:val="-11"/>
          <w:w w:val="98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-10"/>
          <w:sz w:val="22"/>
          <w:szCs w:val="22"/>
        </w:rPr>
        <w:t>o</w:t>
      </w:r>
      <w:r w:rsidRPr="00F323B1">
        <w:rPr>
          <w:rFonts w:asciiTheme="minorHAnsi" w:eastAsia="Garamond" w:hAnsiTheme="minorHAnsi" w:cstheme="minorHAnsi"/>
          <w:sz w:val="22"/>
          <w:szCs w:val="22"/>
        </w:rPr>
        <w:t>f</w:t>
      </w:r>
      <w:r w:rsidRPr="00F323B1">
        <w:rPr>
          <w:rFonts w:asciiTheme="minorHAnsi" w:eastAsia="Garamond" w:hAnsiTheme="minorHAnsi" w:cstheme="minorHAnsi"/>
          <w:spacing w:val="-21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-9"/>
          <w:sz w:val="22"/>
          <w:szCs w:val="22"/>
        </w:rPr>
        <w:t>Law</w:t>
      </w:r>
      <w:r w:rsidRPr="00F323B1">
        <w:rPr>
          <w:rFonts w:asciiTheme="minorHAnsi" w:eastAsia="Garamond" w:hAnsiTheme="minorHAnsi" w:cstheme="minorHAnsi"/>
          <w:sz w:val="22"/>
          <w:szCs w:val="22"/>
        </w:rPr>
        <w:t>)</w:t>
      </w:r>
    </w:p>
    <w:p w14:paraId="4BD32359" w14:textId="77777777" w:rsidR="00C70723" w:rsidRPr="00F323B1" w:rsidRDefault="00C70723" w:rsidP="00F323B1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7DFFF33B" w14:textId="77777777" w:rsidR="00C70723" w:rsidRPr="00F323B1" w:rsidRDefault="00C70723" w:rsidP="00F323B1">
      <w:pPr>
        <w:rPr>
          <w:rFonts w:asciiTheme="minorHAnsi" w:hAnsiTheme="minorHAnsi" w:cstheme="minorHAnsi"/>
          <w:sz w:val="22"/>
          <w:szCs w:val="22"/>
        </w:rPr>
      </w:pPr>
    </w:p>
    <w:p w14:paraId="5F231FD5" w14:textId="77777777" w:rsidR="00C70723" w:rsidRPr="00F323B1" w:rsidRDefault="00C70723" w:rsidP="00F323B1">
      <w:pPr>
        <w:rPr>
          <w:rFonts w:asciiTheme="minorHAnsi" w:hAnsiTheme="minorHAnsi" w:cstheme="minorHAnsi"/>
          <w:sz w:val="22"/>
          <w:szCs w:val="22"/>
        </w:rPr>
      </w:pPr>
    </w:p>
    <w:p w14:paraId="618922E4" w14:textId="77777777" w:rsidR="00C70723" w:rsidRPr="00F323B1" w:rsidRDefault="00C70723" w:rsidP="00F323B1">
      <w:pPr>
        <w:rPr>
          <w:rFonts w:asciiTheme="minorHAnsi" w:hAnsiTheme="minorHAnsi" w:cstheme="minorHAnsi"/>
          <w:sz w:val="22"/>
          <w:szCs w:val="22"/>
        </w:rPr>
      </w:pPr>
    </w:p>
    <w:p w14:paraId="650C6FF9" w14:textId="77777777" w:rsidR="00C70723" w:rsidRPr="00F323B1" w:rsidRDefault="00031F64" w:rsidP="00F323B1">
      <w:pPr>
        <w:tabs>
          <w:tab w:val="left" w:pos="9460"/>
        </w:tabs>
        <w:spacing w:before="28"/>
        <w:ind w:left="100"/>
        <w:rPr>
          <w:rFonts w:asciiTheme="minorHAnsi" w:eastAsia="Garamond" w:hAnsiTheme="minorHAnsi" w:cstheme="minorHAnsi"/>
          <w:sz w:val="22"/>
          <w:szCs w:val="22"/>
        </w:rPr>
      </w:pPr>
      <w:r w:rsidRPr="00F323B1">
        <w:rPr>
          <w:rFonts w:asciiTheme="minorHAnsi" w:eastAsia="Garamond" w:hAnsiTheme="minorHAnsi" w:cstheme="minorHAnsi"/>
          <w:b/>
          <w:w w:val="99"/>
          <w:sz w:val="22"/>
          <w:szCs w:val="22"/>
          <w:u w:color="000000"/>
        </w:rPr>
        <w:t>P</w:t>
      </w:r>
      <w:r w:rsidRPr="00F323B1">
        <w:rPr>
          <w:rFonts w:asciiTheme="minorHAnsi" w:eastAsia="Garamond" w:hAnsiTheme="minorHAnsi" w:cstheme="minorHAnsi"/>
          <w:b/>
          <w:spacing w:val="1"/>
          <w:w w:val="99"/>
          <w:sz w:val="22"/>
          <w:szCs w:val="22"/>
          <w:u w:color="000000"/>
        </w:rPr>
        <w:t>r</w:t>
      </w:r>
      <w:r w:rsidRPr="00F323B1">
        <w:rPr>
          <w:rFonts w:asciiTheme="minorHAnsi" w:eastAsia="Garamond" w:hAnsiTheme="minorHAnsi" w:cstheme="minorHAnsi"/>
          <w:b/>
          <w:w w:val="99"/>
          <w:sz w:val="22"/>
          <w:szCs w:val="22"/>
          <w:u w:color="000000"/>
        </w:rPr>
        <w:t>o</w:t>
      </w:r>
      <w:r w:rsidRPr="00F323B1">
        <w:rPr>
          <w:rFonts w:asciiTheme="minorHAnsi" w:eastAsia="Garamond" w:hAnsiTheme="minorHAnsi" w:cstheme="minorHAnsi"/>
          <w:b/>
          <w:spacing w:val="-1"/>
          <w:w w:val="99"/>
          <w:sz w:val="22"/>
          <w:szCs w:val="22"/>
          <w:u w:color="000000"/>
        </w:rPr>
        <w:t>f</w:t>
      </w:r>
      <w:r w:rsidRPr="00F323B1">
        <w:rPr>
          <w:rFonts w:asciiTheme="minorHAnsi" w:eastAsia="Garamond" w:hAnsiTheme="minorHAnsi" w:cstheme="minorHAnsi"/>
          <w:b/>
          <w:spacing w:val="1"/>
          <w:w w:val="99"/>
          <w:sz w:val="22"/>
          <w:szCs w:val="22"/>
          <w:u w:color="000000"/>
        </w:rPr>
        <w:t>e</w:t>
      </w:r>
      <w:r w:rsidRPr="00F323B1">
        <w:rPr>
          <w:rFonts w:asciiTheme="minorHAnsi" w:eastAsia="Garamond" w:hAnsiTheme="minorHAnsi" w:cstheme="minorHAnsi"/>
          <w:b/>
          <w:spacing w:val="-1"/>
          <w:w w:val="99"/>
          <w:sz w:val="22"/>
          <w:szCs w:val="22"/>
          <w:u w:color="000000"/>
        </w:rPr>
        <w:t>s</w:t>
      </w:r>
      <w:r w:rsidRPr="00F323B1">
        <w:rPr>
          <w:rFonts w:asciiTheme="minorHAnsi" w:eastAsia="Garamond" w:hAnsiTheme="minorHAnsi" w:cstheme="minorHAnsi"/>
          <w:b/>
          <w:spacing w:val="1"/>
          <w:w w:val="99"/>
          <w:sz w:val="22"/>
          <w:szCs w:val="22"/>
          <w:u w:color="000000"/>
        </w:rPr>
        <w:t>s</w:t>
      </w:r>
      <w:r w:rsidRPr="00F323B1">
        <w:rPr>
          <w:rFonts w:asciiTheme="minorHAnsi" w:eastAsia="Garamond" w:hAnsiTheme="minorHAnsi" w:cstheme="minorHAnsi"/>
          <w:b/>
          <w:w w:val="99"/>
          <w:sz w:val="22"/>
          <w:szCs w:val="22"/>
          <w:u w:color="000000"/>
        </w:rPr>
        <w:t>ional</w:t>
      </w:r>
      <w:r w:rsidRPr="00F323B1">
        <w:rPr>
          <w:rFonts w:asciiTheme="minorHAnsi" w:eastAsia="Garamond" w:hAnsiTheme="minorHAnsi" w:cstheme="minorHAnsi"/>
          <w:b/>
          <w:spacing w:val="1"/>
          <w:w w:val="99"/>
          <w:sz w:val="22"/>
          <w:szCs w:val="22"/>
          <w:u w:color="000000"/>
        </w:rPr>
        <w:t xml:space="preserve"> </w:t>
      </w:r>
      <w:r w:rsidRPr="00F323B1">
        <w:rPr>
          <w:rFonts w:asciiTheme="minorHAnsi" w:eastAsia="Garamond" w:hAnsiTheme="minorHAnsi" w:cstheme="minorHAnsi"/>
          <w:b/>
          <w:w w:val="99"/>
          <w:sz w:val="22"/>
          <w:szCs w:val="22"/>
          <w:u w:color="000000"/>
        </w:rPr>
        <w:t>a</w:t>
      </w:r>
      <w:r w:rsidRPr="00F323B1">
        <w:rPr>
          <w:rFonts w:asciiTheme="minorHAnsi" w:eastAsia="Garamond" w:hAnsiTheme="minorHAnsi" w:cstheme="minorHAnsi"/>
          <w:b/>
          <w:spacing w:val="1"/>
          <w:w w:val="99"/>
          <w:sz w:val="22"/>
          <w:szCs w:val="22"/>
          <w:u w:color="000000"/>
        </w:rPr>
        <w:t>n</w:t>
      </w:r>
      <w:r w:rsidRPr="00F323B1">
        <w:rPr>
          <w:rFonts w:asciiTheme="minorHAnsi" w:eastAsia="Garamond" w:hAnsiTheme="minorHAnsi" w:cstheme="minorHAnsi"/>
          <w:b/>
          <w:w w:val="99"/>
          <w:sz w:val="22"/>
          <w:szCs w:val="22"/>
          <w:u w:color="000000"/>
        </w:rPr>
        <w:t>d</w:t>
      </w:r>
      <w:r w:rsidRPr="00F323B1">
        <w:rPr>
          <w:rFonts w:asciiTheme="minorHAnsi" w:eastAsia="Garamond" w:hAnsiTheme="minorHAnsi" w:cstheme="minorHAnsi"/>
          <w:b/>
          <w:spacing w:val="1"/>
          <w:w w:val="99"/>
          <w:sz w:val="22"/>
          <w:szCs w:val="22"/>
          <w:u w:color="000000"/>
        </w:rPr>
        <w:t xml:space="preserve"> </w:t>
      </w:r>
      <w:r w:rsidRPr="00F323B1">
        <w:rPr>
          <w:rFonts w:asciiTheme="minorHAnsi" w:eastAsia="Garamond" w:hAnsiTheme="minorHAnsi" w:cstheme="minorHAnsi"/>
          <w:b/>
          <w:w w:val="99"/>
          <w:sz w:val="22"/>
          <w:szCs w:val="22"/>
          <w:u w:color="000000"/>
        </w:rPr>
        <w:t>C</w:t>
      </w:r>
      <w:r w:rsidRPr="00F323B1">
        <w:rPr>
          <w:rFonts w:asciiTheme="minorHAnsi" w:eastAsia="Garamond" w:hAnsiTheme="minorHAnsi" w:cstheme="minorHAnsi"/>
          <w:b/>
          <w:spacing w:val="-1"/>
          <w:w w:val="99"/>
          <w:sz w:val="22"/>
          <w:szCs w:val="22"/>
          <w:u w:color="000000"/>
        </w:rPr>
        <w:t>i</w:t>
      </w:r>
      <w:r w:rsidRPr="00F323B1">
        <w:rPr>
          <w:rFonts w:asciiTheme="minorHAnsi" w:eastAsia="Garamond" w:hAnsiTheme="minorHAnsi" w:cstheme="minorHAnsi"/>
          <w:b/>
          <w:w w:val="99"/>
          <w:sz w:val="22"/>
          <w:szCs w:val="22"/>
          <w:u w:color="000000"/>
        </w:rPr>
        <w:t>v</w:t>
      </w:r>
      <w:r w:rsidRPr="00F323B1">
        <w:rPr>
          <w:rFonts w:asciiTheme="minorHAnsi" w:eastAsia="Garamond" w:hAnsiTheme="minorHAnsi" w:cstheme="minorHAnsi"/>
          <w:b/>
          <w:spacing w:val="1"/>
          <w:w w:val="99"/>
          <w:sz w:val="22"/>
          <w:szCs w:val="22"/>
          <w:u w:color="000000"/>
        </w:rPr>
        <w:t>i</w:t>
      </w:r>
      <w:r w:rsidRPr="00F323B1">
        <w:rPr>
          <w:rFonts w:asciiTheme="minorHAnsi" w:eastAsia="Garamond" w:hAnsiTheme="minorHAnsi" w:cstheme="minorHAnsi"/>
          <w:b/>
          <w:w w:val="99"/>
          <w:sz w:val="22"/>
          <w:szCs w:val="22"/>
          <w:u w:color="000000"/>
        </w:rPr>
        <w:t>c</w:t>
      </w:r>
      <w:r w:rsidRPr="00F323B1">
        <w:rPr>
          <w:rFonts w:asciiTheme="minorHAnsi" w:eastAsia="Garamond" w:hAnsiTheme="minorHAnsi" w:cstheme="minorHAnsi"/>
          <w:b/>
          <w:spacing w:val="-2"/>
          <w:w w:val="99"/>
          <w:sz w:val="22"/>
          <w:szCs w:val="22"/>
          <w:u w:color="000000"/>
        </w:rPr>
        <w:t xml:space="preserve"> </w:t>
      </w:r>
      <w:r w:rsidRPr="00F323B1">
        <w:rPr>
          <w:rFonts w:asciiTheme="minorHAnsi" w:eastAsia="Garamond" w:hAnsiTheme="minorHAnsi" w:cstheme="minorHAnsi"/>
          <w:b/>
          <w:spacing w:val="3"/>
          <w:sz w:val="22"/>
          <w:szCs w:val="22"/>
          <w:u w:color="000000"/>
        </w:rPr>
        <w:t>I</w:t>
      </w:r>
      <w:r w:rsidRPr="00F323B1">
        <w:rPr>
          <w:rFonts w:asciiTheme="minorHAnsi" w:eastAsia="Garamond" w:hAnsiTheme="minorHAnsi" w:cstheme="minorHAnsi"/>
          <w:b/>
          <w:spacing w:val="-1"/>
          <w:w w:val="99"/>
          <w:sz w:val="22"/>
          <w:szCs w:val="22"/>
          <w:u w:color="000000"/>
        </w:rPr>
        <w:t>n</w:t>
      </w:r>
      <w:r w:rsidRPr="00F323B1">
        <w:rPr>
          <w:rFonts w:asciiTheme="minorHAnsi" w:eastAsia="Garamond" w:hAnsiTheme="minorHAnsi" w:cstheme="minorHAnsi"/>
          <w:b/>
          <w:w w:val="99"/>
          <w:sz w:val="22"/>
          <w:szCs w:val="22"/>
          <w:u w:color="000000"/>
        </w:rPr>
        <w:t>vol</w:t>
      </w:r>
      <w:r w:rsidRPr="00F323B1">
        <w:rPr>
          <w:rFonts w:asciiTheme="minorHAnsi" w:eastAsia="Garamond" w:hAnsiTheme="minorHAnsi" w:cstheme="minorHAnsi"/>
          <w:b/>
          <w:spacing w:val="2"/>
          <w:w w:val="99"/>
          <w:sz w:val="22"/>
          <w:szCs w:val="22"/>
          <w:u w:color="000000"/>
        </w:rPr>
        <w:t>v</w:t>
      </w:r>
      <w:r w:rsidRPr="00F323B1">
        <w:rPr>
          <w:rFonts w:asciiTheme="minorHAnsi" w:eastAsia="Garamond" w:hAnsiTheme="minorHAnsi" w:cstheme="minorHAnsi"/>
          <w:b/>
          <w:w w:val="99"/>
          <w:sz w:val="22"/>
          <w:szCs w:val="22"/>
          <w:u w:color="000000"/>
        </w:rPr>
        <w:t>eme</w:t>
      </w:r>
      <w:r w:rsidRPr="00F323B1">
        <w:rPr>
          <w:rFonts w:asciiTheme="minorHAnsi" w:eastAsia="Garamond" w:hAnsiTheme="minorHAnsi" w:cstheme="minorHAnsi"/>
          <w:b/>
          <w:spacing w:val="1"/>
          <w:w w:val="99"/>
          <w:sz w:val="22"/>
          <w:szCs w:val="22"/>
          <w:u w:color="000000"/>
        </w:rPr>
        <w:t>n</w:t>
      </w:r>
      <w:r w:rsidRPr="00F323B1">
        <w:rPr>
          <w:rFonts w:asciiTheme="minorHAnsi" w:eastAsia="Garamond" w:hAnsiTheme="minorHAnsi" w:cstheme="minorHAnsi"/>
          <w:b/>
          <w:w w:val="99"/>
          <w:sz w:val="22"/>
          <w:szCs w:val="22"/>
          <w:u w:color="000000"/>
        </w:rPr>
        <w:t xml:space="preserve">t </w:t>
      </w:r>
      <w:r w:rsidRPr="00F323B1">
        <w:rPr>
          <w:rFonts w:asciiTheme="minorHAnsi" w:eastAsia="Garamond" w:hAnsiTheme="minorHAnsi" w:cstheme="minorHAnsi"/>
          <w:b/>
          <w:sz w:val="22"/>
          <w:szCs w:val="22"/>
          <w:u w:color="000000"/>
        </w:rPr>
        <w:tab/>
      </w:r>
    </w:p>
    <w:p w14:paraId="293099EC" w14:textId="77777777" w:rsidR="00C70723" w:rsidRPr="00F323B1" w:rsidRDefault="00C70723" w:rsidP="00F323B1">
      <w:pPr>
        <w:spacing w:before="14"/>
        <w:rPr>
          <w:rFonts w:asciiTheme="minorHAnsi" w:hAnsiTheme="minorHAnsi" w:cstheme="minorHAnsi"/>
          <w:sz w:val="22"/>
          <w:szCs w:val="22"/>
        </w:rPr>
      </w:pPr>
    </w:p>
    <w:p w14:paraId="488DACE1" w14:textId="77777777" w:rsidR="00C70723" w:rsidRPr="00F323B1" w:rsidRDefault="00031F64" w:rsidP="00F323B1">
      <w:pPr>
        <w:spacing w:before="34"/>
        <w:ind w:left="100"/>
        <w:rPr>
          <w:rFonts w:asciiTheme="minorHAnsi" w:eastAsia="Garamond" w:hAnsiTheme="minorHAnsi" w:cstheme="minorHAnsi"/>
          <w:sz w:val="22"/>
          <w:szCs w:val="22"/>
        </w:rPr>
      </w:pPr>
      <w:r w:rsidRPr="00F323B1">
        <w:rPr>
          <w:rFonts w:asciiTheme="minorHAnsi" w:eastAsia="Garamond" w:hAnsiTheme="minorHAnsi" w:cstheme="minorHAnsi"/>
          <w:sz w:val="22"/>
          <w:szCs w:val="22"/>
        </w:rPr>
        <w:t>Mem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b</w:t>
      </w:r>
      <w:r w:rsidRPr="00F323B1">
        <w:rPr>
          <w:rFonts w:asciiTheme="minorHAnsi" w:eastAsia="Garamond" w:hAnsiTheme="minorHAnsi" w:cstheme="minorHAnsi"/>
          <w:sz w:val="22"/>
          <w:szCs w:val="22"/>
        </w:rPr>
        <w:t>er</w:t>
      </w:r>
      <w:r w:rsidRPr="00F323B1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of</w:t>
      </w:r>
      <w:r w:rsidRPr="00F323B1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sz w:val="22"/>
          <w:szCs w:val="22"/>
        </w:rPr>
        <w:t>he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B</w:t>
      </w:r>
      <w:r w:rsidRPr="00F323B1">
        <w:rPr>
          <w:rFonts w:asciiTheme="minorHAnsi" w:eastAsia="Garamond" w:hAnsiTheme="minorHAnsi" w:cstheme="minorHAnsi"/>
          <w:sz w:val="22"/>
          <w:szCs w:val="22"/>
        </w:rPr>
        <w:t>oard</w:t>
      </w:r>
      <w:r w:rsidRPr="00F323B1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F323B1">
        <w:rPr>
          <w:rFonts w:asciiTheme="minorHAnsi" w:eastAsia="Garamond" w:hAnsiTheme="minorHAnsi" w:cstheme="minorHAnsi"/>
          <w:sz w:val="22"/>
          <w:szCs w:val="22"/>
        </w:rPr>
        <w:t>f</w:t>
      </w:r>
      <w:r w:rsidRPr="00F323B1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sz w:val="22"/>
          <w:szCs w:val="22"/>
        </w:rPr>
        <w:t>he</w:t>
      </w:r>
      <w:r w:rsidRPr="00F323B1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L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g</w:t>
      </w:r>
      <w:r w:rsidRPr="00F323B1">
        <w:rPr>
          <w:rFonts w:asciiTheme="minorHAnsi" w:eastAsia="Garamond" w:hAnsiTheme="minorHAnsi" w:cstheme="minorHAnsi"/>
          <w:sz w:val="22"/>
          <w:szCs w:val="22"/>
        </w:rPr>
        <w:t>al</w:t>
      </w:r>
      <w:r w:rsidRPr="00F323B1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W</w:t>
      </w:r>
      <w:r w:rsidRPr="00F323B1">
        <w:rPr>
          <w:rFonts w:asciiTheme="minorHAnsi" w:eastAsia="Garamond" w:hAnsiTheme="minorHAnsi" w:cstheme="minorHAnsi"/>
          <w:sz w:val="22"/>
          <w:szCs w:val="22"/>
        </w:rPr>
        <w:t>riti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n</w:t>
      </w:r>
      <w:r w:rsidRPr="00F323B1">
        <w:rPr>
          <w:rFonts w:asciiTheme="minorHAnsi" w:eastAsia="Garamond" w:hAnsiTheme="minorHAnsi" w:cstheme="minorHAnsi"/>
          <w:sz w:val="22"/>
          <w:szCs w:val="22"/>
        </w:rPr>
        <w:t>g</w:t>
      </w:r>
      <w:r w:rsidRPr="00F323B1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I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ns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sz w:val="22"/>
          <w:szCs w:val="22"/>
        </w:rPr>
        <w:t>itu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sz w:val="22"/>
          <w:szCs w:val="22"/>
        </w:rPr>
        <w:t>e,</w:t>
      </w:r>
      <w:r w:rsidRPr="00F323B1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i/>
          <w:spacing w:val="1"/>
          <w:sz w:val="22"/>
          <w:szCs w:val="22"/>
        </w:rPr>
        <w:t>2010</w:t>
      </w:r>
      <w:r w:rsidRPr="00F323B1">
        <w:rPr>
          <w:rFonts w:asciiTheme="minorHAnsi" w:eastAsia="Garamond" w:hAnsiTheme="minorHAnsi" w:cstheme="minorHAnsi"/>
          <w:i/>
          <w:sz w:val="22"/>
          <w:szCs w:val="22"/>
        </w:rPr>
        <w:t>-p</w:t>
      </w:r>
      <w:r w:rsidRPr="00F323B1">
        <w:rPr>
          <w:rFonts w:asciiTheme="minorHAnsi" w:eastAsia="Garamond" w:hAnsiTheme="minorHAnsi" w:cstheme="minorHAnsi"/>
          <w:i/>
          <w:spacing w:val="1"/>
          <w:sz w:val="22"/>
          <w:szCs w:val="22"/>
        </w:rPr>
        <w:t>r</w:t>
      </w:r>
      <w:r w:rsidRPr="00F323B1">
        <w:rPr>
          <w:rFonts w:asciiTheme="minorHAnsi" w:eastAsia="Garamond" w:hAnsiTheme="minorHAnsi" w:cstheme="minorHAnsi"/>
          <w:i/>
          <w:spacing w:val="-1"/>
          <w:sz w:val="22"/>
          <w:szCs w:val="22"/>
        </w:rPr>
        <w:t>e</w:t>
      </w:r>
      <w:r w:rsidRPr="00F323B1">
        <w:rPr>
          <w:rFonts w:asciiTheme="minorHAnsi" w:eastAsia="Garamond" w:hAnsiTheme="minorHAnsi" w:cstheme="minorHAnsi"/>
          <w:i/>
          <w:spacing w:val="1"/>
          <w:sz w:val="22"/>
          <w:szCs w:val="22"/>
        </w:rPr>
        <w:t>s</w:t>
      </w:r>
      <w:r w:rsidRPr="00F323B1">
        <w:rPr>
          <w:rFonts w:asciiTheme="minorHAnsi" w:eastAsia="Garamond" w:hAnsiTheme="minorHAnsi" w:cstheme="minorHAnsi"/>
          <w:i/>
          <w:spacing w:val="-1"/>
          <w:sz w:val="22"/>
          <w:szCs w:val="22"/>
        </w:rPr>
        <w:t>e</w:t>
      </w:r>
      <w:r w:rsidRPr="00F323B1">
        <w:rPr>
          <w:rFonts w:asciiTheme="minorHAnsi" w:eastAsia="Garamond" w:hAnsiTheme="minorHAnsi" w:cstheme="minorHAnsi"/>
          <w:i/>
          <w:sz w:val="22"/>
          <w:szCs w:val="22"/>
        </w:rPr>
        <w:t>nt</w:t>
      </w:r>
    </w:p>
    <w:p w14:paraId="7E2E0BC7" w14:textId="77777777" w:rsidR="00C70723" w:rsidRPr="00F323B1" w:rsidRDefault="00C70723" w:rsidP="00F323B1">
      <w:pPr>
        <w:rPr>
          <w:rFonts w:asciiTheme="minorHAnsi" w:hAnsiTheme="minorHAnsi" w:cstheme="minorHAnsi"/>
          <w:sz w:val="22"/>
          <w:szCs w:val="22"/>
        </w:rPr>
      </w:pPr>
    </w:p>
    <w:p w14:paraId="4786BB8B" w14:textId="77777777" w:rsidR="00C70723" w:rsidRPr="00F323B1" w:rsidRDefault="00031F64" w:rsidP="00F323B1">
      <w:pPr>
        <w:ind w:left="100"/>
        <w:rPr>
          <w:rFonts w:asciiTheme="minorHAnsi" w:eastAsia="Garamond" w:hAnsiTheme="minorHAnsi" w:cstheme="minorHAnsi"/>
          <w:sz w:val="22"/>
          <w:szCs w:val="22"/>
        </w:rPr>
      </w:pPr>
      <w:r w:rsidRPr="00F323B1">
        <w:rPr>
          <w:rFonts w:asciiTheme="minorHAnsi" w:eastAsia="Garamond" w:hAnsiTheme="minorHAnsi" w:cstheme="minorHAnsi"/>
          <w:sz w:val="22"/>
          <w:szCs w:val="22"/>
        </w:rPr>
        <w:t>Mem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b</w:t>
      </w:r>
      <w:r w:rsidRPr="00F323B1">
        <w:rPr>
          <w:rFonts w:asciiTheme="minorHAnsi" w:eastAsia="Garamond" w:hAnsiTheme="minorHAnsi" w:cstheme="minorHAnsi"/>
          <w:sz w:val="22"/>
          <w:szCs w:val="22"/>
        </w:rPr>
        <w:t>er</w:t>
      </w:r>
      <w:r w:rsidRPr="00F323B1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of</w:t>
      </w:r>
      <w:r w:rsidRPr="00F323B1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sz w:val="22"/>
          <w:szCs w:val="22"/>
        </w:rPr>
        <w:t>he</w:t>
      </w:r>
      <w:r w:rsidRPr="00F323B1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Ed</w:t>
      </w:r>
      <w:r w:rsidRPr="00F323B1">
        <w:rPr>
          <w:rFonts w:asciiTheme="minorHAnsi" w:eastAsia="Garamond" w:hAnsiTheme="minorHAnsi" w:cstheme="minorHAnsi"/>
          <w:spacing w:val="3"/>
          <w:sz w:val="22"/>
          <w:szCs w:val="22"/>
        </w:rPr>
        <w:t>i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sz w:val="22"/>
          <w:szCs w:val="22"/>
        </w:rPr>
        <w:t>ori</w:t>
      </w:r>
      <w:r w:rsidRPr="00F323B1">
        <w:rPr>
          <w:rFonts w:asciiTheme="minorHAnsi" w:eastAsia="Garamond" w:hAnsiTheme="minorHAnsi" w:cstheme="minorHAnsi"/>
          <w:spacing w:val="3"/>
          <w:sz w:val="22"/>
          <w:szCs w:val="22"/>
        </w:rPr>
        <w:t>a</w:t>
      </w:r>
      <w:r w:rsidRPr="00F323B1">
        <w:rPr>
          <w:rFonts w:asciiTheme="minorHAnsi" w:eastAsia="Garamond" w:hAnsiTheme="minorHAnsi" w:cstheme="minorHAnsi"/>
          <w:sz w:val="22"/>
          <w:szCs w:val="22"/>
        </w:rPr>
        <w:t>l</w:t>
      </w:r>
      <w:r w:rsidRPr="00F323B1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Board</w:t>
      </w:r>
      <w:r w:rsidRPr="00F323B1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 xml:space="preserve">of 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h</w:t>
      </w:r>
      <w:r w:rsidRPr="00F323B1">
        <w:rPr>
          <w:rFonts w:asciiTheme="minorHAnsi" w:eastAsia="Garamond" w:hAnsiTheme="minorHAnsi" w:cstheme="minorHAnsi"/>
          <w:sz w:val="22"/>
          <w:szCs w:val="22"/>
        </w:rPr>
        <w:t>e</w:t>
      </w:r>
      <w:r w:rsidRPr="00F323B1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Pee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r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-R</w:t>
      </w:r>
      <w:r w:rsidRPr="00F323B1">
        <w:rPr>
          <w:rFonts w:asciiTheme="minorHAnsi" w:eastAsia="Garamond" w:hAnsiTheme="minorHAnsi" w:cstheme="minorHAnsi"/>
          <w:sz w:val="22"/>
          <w:szCs w:val="22"/>
        </w:rPr>
        <w:t>ev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F323B1">
        <w:rPr>
          <w:rFonts w:asciiTheme="minorHAnsi" w:eastAsia="Garamond" w:hAnsiTheme="minorHAnsi" w:cstheme="minorHAnsi"/>
          <w:sz w:val="22"/>
          <w:szCs w:val="22"/>
        </w:rPr>
        <w:t>ewed</w:t>
      </w:r>
      <w:r w:rsidRPr="00F323B1">
        <w:rPr>
          <w:rFonts w:asciiTheme="minorHAnsi" w:eastAsia="Garamond" w:hAnsiTheme="minorHAnsi" w:cstheme="minorHAnsi"/>
          <w:spacing w:val="-15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Jou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r</w:t>
      </w:r>
      <w:r w:rsidRPr="00F323B1">
        <w:rPr>
          <w:rFonts w:asciiTheme="minorHAnsi" w:eastAsia="Garamond" w:hAnsiTheme="minorHAnsi" w:cstheme="minorHAnsi"/>
          <w:sz w:val="22"/>
          <w:szCs w:val="22"/>
        </w:rPr>
        <w:t>nal</w:t>
      </w:r>
      <w:r w:rsidRPr="00F323B1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of</w:t>
      </w:r>
      <w:r w:rsidRPr="00F323B1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sz w:val="22"/>
          <w:szCs w:val="22"/>
        </w:rPr>
        <w:t>he</w:t>
      </w:r>
      <w:r w:rsidRPr="00F323B1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L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g</w:t>
      </w:r>
      <w:r w:rsidRPr="00F323B1">
        <w:rPr>
          <w:rFonts w:asciiTheme="minorHAnsi" w:eastAsia="Garamond" w:hAnsiTheme="minorHAnsi" w:cstheme="minorHAnsi"/>
          <w:sz w:val="22"/>
          <w:szCs w:val="22"/>
        </w:rPr>
        <w:t>al</w:t>
      </w:r>
      <w:r w:rsidRPr="00F323B1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W</w:t>
      </w:r>
      <w:r w:rsidRPr="00F323B1">
        <w:rPr>
          <w:rFonts w:asciiTheme="minorHAnsi" w:eastAsia="Garamond" w:hAnsiTheme="minorHAnsi" w:cstheme="minorHAnsi"/>
          <w:sz w:val="22"/>
          <w:szCs w:val="22"/>
        </w:rPr>
        <w:t>riting</w:t>
      </w:r>
      <w:r w:rsidRPr="00F323B1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I</w:t>
      </w:r>
      <w:r w:rsidRPr="00F323B1">
        <w:rPr>
          <w:rFonts w:asciiTheme="minorHAnsi" w:eastAsia="Garamond" w:hAnsiTheme="minorHAnsi" w:cstheme="minorHAnsi"/>
          <w:sz w:val="22"/>
          <w:szCs w:val="22"/>
        </w:rPr>
        <w:t>n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sz w:val="22"/>
          <w:szCs w:val="22"/>
        </w:rPr>
        <w:t>it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u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sz w:val="22"/>
          <w:szCs w:val="22"/>
        </w:rPr>
        <w:t>e,</w:t>
      </w:r>
    </w:p>
    <w:p w14:paraId="16D58CDB" w14:textId="77777777" w:rsidR="00C70723" w:rsidRPr="00F323B1" w:rsidRDefault="00031F64" w:rsidP="00F323B1">
      <w:pPr>
        <w:ind w:left="100"/>
        <w:rPr>
          <w:rFonts w:asciiTheme="minorHAnsi" w:eastAsia="Garamond" w:hAnsiTheme="minorHAnsi" w:cstheme="minorHAnsi"/>
          <w:sz w:val="22"/>
          <w:szCs w:val="22"/>
        </w:rPr>
      </w:pPr>
      <w:r w:rsidRPr="00F323B1">
        <w:rPr>
          <w:rFonts w:asciiTheme="minorHAnsi" w:eastAsia="Garamond" w:hAnsiTheme="minorHAnsi" w:cstheme="minorHAnsi"/>
          <w:i/>
          <w:spacing w:val="1"/>
          <w:sz w:val="22"/>
          <w:szCs w:val="22"/>
        </w:rPr>
        <w:t>2008</w:t>
      </w:r>
      <w:r w:rsidRPr="00F323B1">
        <w:rPr>
          <w:rFonts w:asciiTheme="minorHAnsi" w:eastAsia="Garamond" w:hAnsiTheme="minorHAnsi" w:cstheme="minorHAnsi"/>
          <w:i/>
          <w:sz w:val="22"/>
          <w:szCs w:val="22"/>
        </w:rPr>
        <w:t>-p</w:t>
      </w:r>
      <w:r w:rsidRPr="00F323B1">
        <w:rPr>
          <w:rFonts w:asciiTheme="minorHAnsi" w:eastAsia="Garamond" w:hAnsiTheme="minorHAnsi" w:cstheme="minorHAnsi"/>
          <w:i/>
          <w:spacing w:val="1"/>
          <w:sz w:val="22"/>
          <w:szCs w:val="22"/>
        </w:rPr>
        <w:t>r</w:t>
      </w:r>
      <w:r w:rsidRPr="00F323B1">
        <w:rPr>
          <w:rFonts w:asciiTheme="minorHAnsi" w:eastAsia="Garamond" w:hAnsiTheme="minorHAnsi" w:cstheme="minorHAnsi"/>
          <w:i/>
          <w:spacing w:val="-1"/>
          <w:sz w:val="22"/>
          <w:szCs w:val="22"/>
        </w:rPr>
        <w:t>ese</w:t>
      </w:r>
      <w:r w:rsidRPr="00F323B1">
        <w:rPr>
          <w:rFonts w:asciiTheme="minorHAnsi" w:eastAsia="Garamond" w:hAnsiTheme="minorHAnsi" w:cstheme="minorHAnsi"/>
          <w:i/>
          <w:sz w:val="22"/>
          <w:szCs w:val="22"/>
        </w:rPr>
        <w:t>nt</w:t>
      </w:r>
    </w:p>
    <w:p w14:paraId="19895A5E" w14:textId="77777777" w:rsidR="00C70723" w:rsidRPr="00F323B1" w:rsidRDefault="00C70723" w:rsidP="00F323B1">
      <w:pPr>
        <w:rPr>
          <w:rFonts w:asciiTheme="minorHAnsi" w:hAnsiTheme="minorHAnsi" w:cstheme="minorHAnsi"/>
          <w:sz w:val="22"/>
          <w:szCs w:val="22"/>
        </w:rPr>
      </w:pPr>
    </w:p>
    <w:p w14:paraId="455C9374" w14:textId="77777777" w:rsidR="00C70723" w:rsidRPr="00F323B1" w:rsidRDefault="00031F64" w:rsidP="00F323B1">
      <w:pPr>
        <w:ind w:left="100"/>
        <w:rPr>
          <w:rFonts w:asciiTheme="minorHAnsi" w:eastAsia="Garamond" w:hAnsiTheme="minorHAnsi" w:cstheme="minorHAnsi"/>
          <w:sz w:val="22"/>
          <w:szCs w:val="22"/>
        </w:rPr>
      </w:pPr>
      <w:r w:rsidRPr="00F323B1">
        <w:rPr>
          <w:rFonts w:asciiTheme="minorHAnsi" w:eastAsia="Garamond" w:hAnsiTheme="minorHAnsi" w:cstheme="minorHAnsi"/>
          <w:sz w:val="22"/>
          <w:szCs w:val="22"/>
        </w:rPr>
        <w:t>Mem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b</w:t>
      </w:r>
      <w:r w:rsidRPr="00F323B1">
        <w:rPr>
          <w:rFonts w:asciiTheme="minorHAnsi" w:eastAsia="Garamond" w:hAnsiTheme="minorHAnsi" w:cstheme="minorHAnsi"/>
          <w:sz w:val="22"/>
          <w:szCs w:val="22"/>
        </w:rPr>
        <w:t>er</w:t>
      </w:r>
      <w:r w:rsidRPr="00F323B1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of</w:t>
      </w:r>
      <w:r w:rsidRPr="00F323B1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sz w:val="22"/>
          <w:szCs w:val="22"/>
        </w:rPr>
        <w:t>he</w:t>
      </w:r>
      <w:r w:rsidRPr="00F323B1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E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x</w:t>
      </w:r>
      <w:r w:rsidRPr="00F323B1">
        <w:rPr>
          <w:rFonts w:asciiTheme="minorHAnsi" w:eastAsia="Garamond" w:hAnsiTheme="minorHAnsi" w:cstheme="minorHAnsi"/>
          <w:sz w:val="22"/>
          <w:szCs w:val="22"/>
        </w:rPr>
        <w:t>ec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u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sz w:val="22"/>
          <w:szCs w:val="22"/>
        </w:rPr>
        <w:t>i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v</w:t>
      </w:r>
      <w:r w:rsidRPr="00F323B1">
        <w:rPr>
          <w:rFonts w:asciiTheme="minorHAnsi" w:eastAsia="Garamond" w:hAnsiTheme="minorHAnsi" w:cstheme="minorHAnsi"/>
          <w:sz w:val="22"/>
          <w:szCs w:val="22"/>
        </w:rPr>
        <w:t>e</w:t>
      </w:r>
      <w:r w:rsidRPr="00F323B1">
        <w:rPr>
          <w:rFonts w:asciiTheme="minorHAnsi" w:eastAsia="Garamond" w:hAnsiTheme="minorHAnsi" w:cstheme="minorHAnsi"/>
          <w:spacing w:val="-10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F323B1">
        <w:rPr>
          <w:rFonts w:asciiTheme="minorHAnsi" w:eastAsia="Garamond" w:hAnsiTheme="minorHAnsi" w:cstheme="minorHAnsi"/>
          <w:sz w:val="22"/>
          <w:szCs w:val="22"/>
        </w:rPr>
        <w:t>o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m</w:t>
      </w:r>
      <w:r w:rsidRPr="00F323B1">
        <w:rPr>
          <w:rFonts w:asciiTheme="minorHAnsi" w:eastAsia="Garamond" w:hAnsiTheme="minorHAnsi" w:cstheme="minorHAnsi"/>
          <w:sz w:val="22"/>
          <w:szCs w:val="22"/>
        </w:rPr>
        <w:t>m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i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tt</w:t>
      </w:r>
      <w:r w:rsidRPr="00F323B1">
        <w:rPr>
          <w:rFonts w:asciiTheme="minorHAnsi" w:eastAsia="Garamond" w:hAnsiTheme="minorHAnsi" w:cstheme="minorHAnsi"/>
          <w:sz w:val="22"/>
          <w:szCs w:val="22"/>
        </w:rPr>
        <w:t>ee</w:t>
      </w:r>
      <w:r w:rsidRPr="00F323B1">
        <w:rPr>
          <w:rFonts w:asciiTheme="minorHAnsi" w:eastAsia="Garamond" w:hAnsiTheme="minorHAnsi" w:cstheme="minorHAnsi"/>
          <w:spacing w:val="-11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f</w:t>
      </w:r>
      <w:r w:rsidRPr="00F323B1">
        <w:rPr>
          <w:rFonts w:asciiTheme="minorHAnsi" w:eastAsia="Garamond" w:hAnsiTheme="minorHAnsi" w:cstheme="minorHAnsi"/>
          <w:sz w:val="22"/>
          <w:szCs w:val="22"/>
        </w:rPr>
        <w:t>or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t</w:t>
      </w:r>
      <w:r w:rsidRPr="00F323B1">
        <w:rPr>
          <w:rFonts w:asciiTheme="minorHAnsi" w:eastAsia="Garamond" w:hAnsiTheme="minorHAnsi" w:cstheme="minorHAnsi"/>
          <w:sz w:val="22"/>
          <w:szCs w:val="22"/>
        </w:rPr>
        <w:t>he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B</w:t>
      </w:r>
      <w:r w:rsidRPr="00F323B1">
        <w:rPr>
          <w:rFonts w:asciiTheme="minorHAnsi" w:eastAsia="Garamond" w:hAnsiTheme="minorHAnsi" w:cstheme="minorHAnsi"/>
          <w:sz w:val="22"/>
          <w:szCs w:val="22"/>
        </w:rPr>
        <w:t>oard</w:t>
      </w:r>
      <w:r w:rsidRPr="00F323B1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 xml:space="preserve">of 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sz w:val="22"/>
          <w:szCs w:val="22"/>
        </w:rPr>
        <w:t>he</w:t>
      </w:r>
      <w:r w:rsidRPr="00F323B1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L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g</w:t>
      </w:r>
      <w:r w:rsidRPr="00F323B1">
        <w:rPr>
          <w:rFonts w:asciiTheme="minorHAnsi" w:eastAsia="Garamond" w:hAnsiTheme="minorHAnsi" w:cstheme="minorHAnsi"/>
          <w:sz w:val="22"/>
          <w:szCs w:val="22"/>
        </w:rPr>
        <w:t>al</w:t>
      </w:r>
      <w:r w:rsidRPr="00F323B1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W</w:t>
      </w:r>
      <w:r w:rsidRPr="00F323B1">
        <w:rPr>
          <w:rFonts w:asciiTheme="minorHAnsi" w:eastAsia="Garamond" w:hAnsiTheme="minorHAnsi" w:cstheme="minorHAnsi"/>
          <w:sz w:val="22"/>
          <w:szCs w:val="22"/>
        </w:rPr>
        <w:t>riti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n</w:t>
      </w:r>
      <w:r w:rsidRPr="00F323B1">
        <w:rPr>
          <w:rFonts w:asciiTheme="minorHAnsi" w:eastAsia="Garamond" w:hAnsiTheme="minorHAnsi" w:cstheme="minorHAnsi"/>
          <w:sz w:val="22"/>
          <w:szCs w:val="22"/>
        </w:rPr>
        <w:t>g</w:t>
      </w:r>
      <w:r w:rsidRPr="00F323B1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I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st</w:t>
      </w:r>
      <w:r w:rsidRPr="00F323B1">
        <w:rPr>
          <w:rFonts w:asciiTheme="minorHAnsi" w:eastAsia="Garamond" w:hAnsiTheme="minorHAnsi" w:cstheme="minorHAnsi"/>
          <w:spacing w:val="3"/>
          <w:sz w:val="22"/>
          <w:szCs w:val="22"/>
        </w:rPr>
        <w:t>i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sz w:val="22"/>
          <w:szCs w:val="22"/>
        </w:rPr>
        <w:t>u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sz w:val="22"/>
          <w:szCs w:val="22"/>
        </w:rPr>
        <w:t>e,</w:t>
      </w:r>
      <w:r w:rsidRPr="00F323B1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i/>
          <w:spacing w:val="1"/>
          <w:sz w:val="22"/>
          <w:szCs w:val="22"/>
        </w:rPr>
        <w:t>2010</w:t>
      </w:r>
      <w:r w:rsidRPr="00F323B1">
        <w:rPr>
          <w:rFonts w:asciiTheme="minorHAnsi" w:eastAsia="Garamond" w:hAnsiTheme="minorHAnsi" w:cstheme="minorHAnsi"/>
          <w:i/>
          <w:sz w:val="22"/>
          <w:szCs w:val="22"/>
        </w:rPr>
        <w:t>-Ju</w:t>
      </w:r>
      <w:r w:rsidRPr="00F323B1">
        <w:rPr>
          <w:rFonts w:asciiTheme="minorHAnsi" w:eastAsia="Garamond" w:hAnsiTheme="minorHAnsi" w:cstheme="minorHAnsi"/>
          <w:i/>
          <w:spacing w:val="2"/>
          <w:sz w:val="22"/>
          <w:szCs w:val="22"/>
        </w:rPr>
        <w:t>n</w:t>
      </w:r>
      <w:r w:rsidRPr="00F323B1">
        <w:rPr>
          <w:rFonts w:asciiTheme="minorHAnsi" w:eastAsia="Garamond" w:hAnsiTheme="minorHAnsi" w:cstheme="minorHAnsi"/>
          <w:i/>
          <w:sz w:val="22"/>
          <w:szCs w:val="22"/>
        </w:rPr>
        <w:t>e</w:t>
      </w:r>
    </w:p>
    <w:p w14:paraId="0B9191AD" w14:textId="77777777" w:rsidR="00C70723" w:rsidRPr="00F323B1" w:rsidRDefault="00031F64" w:rsidP="00F323B1">
      <w:pPr>
        <w:ind w:left="100"/>
        <w:rPr>
          <w:rFonts w:asciiTheme="minorHAnsi" w:eastAsia="Garamond" w:hAnsiTheme="minorHAnsi" w:cstheme="minorHAnsi"/>
          <w:sz w:val="22"/>
          <w:szCs w:val="22"/>
        </w:rPr>
      </w:pPr>
      <w:r w:rsidRPr="00F323B1">
        <w:rPr>
          <w:rFonts w:asciiTheme="minorHAnsi" w:eastAsia="Garamond" w:hAnsiTheme="minorHAnsi" w:cstheme="minorHAnsi"/>
          <w:i/>
          <w:spacing w:val="1"/>
          <w:position w:val="1"/>
          <w:sz w:val="22"/>
          <w:szCs w:val="22"/>
        </w:rPr>
        <w:t>2012</w:t>
      </w:r>
    </w:p>
    <w:p w14:paraId="6A8E46BA" w14:textId="77777777" w:rsidR="00C70723" w:rsidRPr="00F323B1" w:rsidRDefault="00C70723" w:rsidP="00F323B1">
      <w:pPr>
        <w:rPr>
          <w:rFonts w:asciiTheme="minorHAnsi" w:hAnsiTheme="minorHAnsi" w:cstheme="minorHAnsi"/>
          <w:sz w:val="22"/>
          <w:szCs w:val="22"/>
        </w:rPr>
      </w:pPr>
    </w:p>
    <w:p w14:paraId="6F3C4634" w14:textId="77777777" w:rsidR="00C70723" w:rsidRPr="00F323B1" w:rsidRDefault="00031F64" w:rsidP="00F323B1">
      <w:pPr>
        <w:ind w:left="100"/>
        <w:rPr>
          <w:rFonts w:asciiTheme="minorHAnsi" w:eastAsia="Garamond" w:hAnsiTheme="minorHAnsi" w:cstheme="minorHAnsi"/>
          <w:sz w:val="22"/>
          <w:szCs w:val="22"/>
        </w:rPr>
      </w:pPr>
      <w:r w:rsidRPr="00F323B1">
        <w:rPr>
          <w:rFonts w:asciiTheme="minorHAnsi" w:eastAsia="Garamond" w:hAnsiTheme="minorHAnsi" w:cstheme="minorHAnsi"/>
          <w:sz w:val="22"/>
          <w:szCs w:val="22"/>
        </w:rPr>
        <w:t>Secretary</w:t>
      </w:r>
      <w:r w:rsidRPr="00F323B1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of</w:t>
      </w:r>
      <w:r w:rsidRPr="00F323B1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sz w:val="22"/>
          <w:szCs w:val="22"/>
        </w:rPr>
        <w:t>he</w:t>
      </w:r>
      <w:r w:rsidRPr="00F323B1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B</w:t>
      </w:r>
      <w:r w:rsidRPr="00F323B1">
        <w:rPr>
          <w:rFonts w:asciiTheme="minorHAnsi" w:eastAsia="Garamond" w:hAnsiTheme="minorHAnsi" w:cstheme="minorHAnsi"/>
          <w:sz w:val="22"/>
          <w:szCs w:val="22"/>
        </w:rPr>
        <w:t>oard</w:t>
      </w:r>
      <w:r w:rsidRPr="00F323B1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F323B1">
        <w:rPr>
          <w:rFonts w:asciiTheme="minorHAnsi" w:eastAsia="Garamond" w:hAnsiTheme="minorHAnsi" w:cstheme="minorHAnsi"/>
          <w:sz w:val="22"/>
          <w:szCs w:val="22"/>
        </w:rPr>
        <w:t>f</w:t>
      </w:r>
      <w:r w:rsidRPr="00F323B1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sz w:val="22"/>
          <w:szCs w:val="22"/>
        </w:rPr>
        <w:t>he</w:t>
      </w:r>
      <w:r w:rsidRPr="00F323B1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L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g</w:t>
      </w:r>
      <w:r w:rsidRPr="00F323B1">
        <w:rPr>
          <w:rFonts w:asciiTheme="minorHAnsi" w:eastAsia="Garamond" w:hAnsiTheme="minorHAnsi" w:cstheme="minorHAnsi"/>
          <w:sz w:val="22"/>
          <w:szCs w:val="22"/>
        </w:rPr>
        <w:t>al</w:t>
      </w:r>
      <w:r w:rsidRPr="00F323B1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W</w:t>
      </w:r>
      <w:r w:rsidRPr="00F323B1">
        <w:rPr>
          <w:rFonts w:asciiTheme="minorHAnsi" w:eastAsia="Garamond" w:hAnsiTheme="minorHAnsi" w:cstheme="minorHAnsi"/>
          <w:sz w:val="22"/>
          <w:szCs w:val="22"/>
        </w:rPr>
        <w:t>riti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n</w:t>
      </w:r>
      <w:r w:rsidRPr="00F323B1">
        <w:rPr>
          <w:rFonts w:asciiTheme="minorHAnsi" w:eastAsia="Garamond" w:hAnsiTheme="minorHAnsi" w:cstheme="minorHAnsi"/>
          <w:sz w:val="22"/>
          <w:szCs w:val="22"/>
        </w:rPr>
        <w:t>g</w:t>
      </w:r>
      <w:r w:rsidRPr="00F323B1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I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ns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sz w:val="22"/>
          <w:szCs w:val="22"/>
        </w:rPr>
        <w:t>itu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sz w:val="22"/>
          <w:szCs w:val="22"/>
        </w:rPr>
        <w:t>e,</w:t>
      </w:r>
      <w:r w:rsidRPr="00F323B1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i/>
          <w:spacing w:val="1"/>
          <w:sz w:val="22"/>
          <w:szCs w:val="22"/>
        </w:rPr>
        <w:t>2010</w:t>
      </w:r>
      <w:r w:rsidRPr="00F323B1">
        <w:rPr>
          <w:rFonts w:asciiTheme="minorHAnsi" w:eastAsia="Garamond" w:hAnsiTheme="minorHAnsi" w:cstheme="minorHAnsi"/>
          <w:i/>
          <w:sz w:val="22"/>
          <w:szCs w:val="22"/>
        </w:rPr>
        <w:t>-Ju</w:t>
      </w:r>
      <w:r w:rsidRPr="00F323B1">
        <w:rPr>
          <w:rFonts w:asciiTheme="minorHAnsi" w:eastAsia="Garamond" w:hAnsiTheme="minorHAnsi" w:cstheme="minorHAnsi"/>
          <w:i/>
          <w:spacing w:val="2"/>
          <w:sz w:val="22"/>
          <w:szCs w:val="22"/>
        </w:rPr>
        <w:t>n</w:t>
      </w:r>
      <w:r w:rsidRPr="00F323B1">
        <w:rPr>
          <w:rFonts w:asciiTheme="minorHAnsi" w:eastAsia="Garamond" w:hAnsiTheme="minorHAnsi" w:cstheme="minorHAnsi"/>
          <w:i/>
          <w:sz w:val="22"/>
          <w:szCs w:val="22"/>
        </w:rPr>
        <w:t>e</w:t>
      </w:r>
      <w:r w:rsidRPr="00F323B1">
        <w:rPr>
          <w:rFonts w:asciiTheme="minorHAnsi" w:eastAsia="Garamond" w:hAnsiTheme="minorHAnsi" w:cstheme="minorHAnsi"/>
          <w:i/>
          <w:spacing w:val="-10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i/>
          <w:spacing w:val="1"/>
          <w:sz w:val="22"/>
          <w:szCs w:val="22"/>
        </w:rPr>
        <w:t>201</w:t>
      </w:r>
      <w:r w:rsidRPr="00F323B1">
        <w:rPr>
          <w:rFonts w:asciiTheme="minorHAnsi" w:eastAsia="Garamond" w:hAnsiTheme="minorHAnsi" w:cstheme="minorHAnsi"/>
          <w:i/>
          <w:sz w:val="22"/>
          <w:szCs w:val="22"/>
        </w:rPr>
        <w:t>2</w:t>
      </w:r>
    </w:p>
    <w:p w14:paraId="765E23A9" w14:textId="77777777" w:rsidR="00C70723" w:rsidRPr="00F323B1" w:rsidRDefault="00C70723" w:rsidP="00F323B1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148B0475" w14:textId="77777777" w:rsidR="00C70723" w:rsidRPr="00F323B1" w:rsidRDefault="00031F64" w:rsidP="00F323B1">
      <w:pPr>
        <w:ind w:left="100"/>
        <w:rPr>
          <w:rFonts w:asciiTheme="minorHAnsi" w:eastAsia="Garamond" w:hAnsiTheme="minorHAnsi" w:cstheme="minorHAnsi"/>
          <w:sz w:val="22"/>
          <w:szCs w:val="22"/>
        </w:rPr>
      </w:pP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F323B1">
        <w:rPr>
          <w:rFonts w:asciiTheme="minorHAnsi" w:eastAsia="Garamond" w:hAnsiTheme="minorHAnsi" w:cstheme="minorHAnsi"/>
          <w:sz w:val="22"/>
          <w:szCs w:val="22"/>
        </w:rPr>
        <w:t>ha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F323B1">
        <w:rPr>
          <w:rFonts w:asciiTheme="minorHAnsi" w:eastAsia="Garamond" w:hAnsiTheme="minorHAnsi" w:cstheme="minorHAnsi"/>
          <w:sz w:val="22"/>
          <w:szCs w:val="22"/>
        </w:rPr>
        <w:t>r</w:t>
      </w:r>
      <w:r w:rsidRPr="00F323B1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of</w:t>
      </w:r>
      <w:r w:rsidRPr="00F323B1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sz w:val="22"/>
          <w:szCs w:val="22"/>
        </w:rPr>
        <w:t>he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AALS</w:t>
      </w:r>
      <w:r w:rsidRPr="00F323B1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F323B1">
        <w:rPr>
          <w:rFonts w:asciiTheme="minorHAnsi" w:eastAsia="Garamond" w:hAnsiTheme="minorHAnsi" w:cstheme="minorHAnsi"/>
          <w:sz w:val="22"/>
          <w:szCs w:val="22"/>
        </w:rPr>
        <w:t>e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c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spacing w:val="3"/>
          <w:sz w:val="22"/>
          <w:szCs w:val="22"/>
        </w:rPr>
        <w:t>i</w:t>
      </w:r>
      <w:r w:rsidRPr="00F323B1">
        <w:rPr>
          <w:rFonts w:asciiTheme="minorHAnsi" w:eastAsia="Garamond" w:hAnsiTheme="minorHAnsi" w:cstheme="minorHAnsi"/>
          <w:sz w:val="22"/>
          <w:szCs w:val="22"/>
        </w:rPr>
        <w:t>on</w:t>
      </w:r>
      <w:r w:rsidRPr="00F323B1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on</w:t>
      </w:r>
      <w:r w:rsidRPr="00F323B1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sz w:val="22"/>
          <w:szCs w:val="22"/>
        </w:rPr>
        <w:t>each</w:t>
      </w:r>
      <w:r w:rsidRPr="00F323B1">
        <w:rPr>
          <w:rFonts w:asciiTheme="minorHAnsi" w:eastAsia="Garamond" w:hAnsiTheme="minorHAnsi" w:cstheme="minorHAnsi"/>
          <w:spacing w:val="3"/>
          <w:sz w:val="22"/>
          <w:szCs w:val="22"/>
        </w:rPr>
        <w:t>i</w:t>
      </w:r>
      <w:r w:rsidRPr="00F323B1">
        <w:rPr>
          <w:rFonts w:asciiTheme="minorHAnsi" w:eastAsia="Garamond" w:hAnsiTheme="minorHAnsi" w:cstheme="minorHAnsi"/>
          <w:sz w:val="22"/>
          <w:szCs w:val="22"/>
        </w:rPr>
        <w:t>ng</w:t>
      </w:r>
      <w:r w:rsidRPr="00F323B1">
        <w:rPr>
          <w:rFonts w:asciiTheme="minorHAnsi" w:eastAsia="Garamond" w:hAnsiTheme="minorHAnsi" w:cstheme="minorHAnsi"/>
          <w:spacing w:val="-10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M</w:t>
      </w:r>
      <w:r w:rsidRPr="00F323B1">
        <w:rPr>
          <w:rFonts w:asciiTheme="minorHAnsi" w:eastAsia="Garamond" w:hAnsiTheme="minorHAnsi" w:cstheme="minorHAnsi"/>
          <w:sz w:val="22"/>
          <w:szCs w:val="22"/>
        </w:rPr>
        <w:t>e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h</w:t>
      </w:r>
      <w:r w:rsidRPr="00F323B1">
        <w:rPr>
          <w:rFonts w:asciiTheme="minorHAnsi" w:eastAsia="Garamond" w:hAnsiTheme="minorHAnsi" w:cstheme="minorHAnsi"/>
          <w:sz w:val="22"/>
          <w:szCs w:val="22"/>
        </w:rPr>
        <w:t>o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d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F323B1">
        <w:rPr>
          <w:rFonts w:asciiTheme="minorHAnsi" w:eastAsia="Garamond" w:hAnsiTheme="minorHAnsi" w:cstheme="minorHAnsi"/>
          <w:sz w:val="22"/>
          <w:szCs w:val="22"/>
        </w:rPr>
        <w:t>,</w:t>
      </w:r>
      <w:r w:rsidRPr="00F323B1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i/>
          <w:sz w:val="22"/>
          <w:szCs w:val="22"/>
        </w:rPr>
        <w:t>Jan.</w:t>
      </w:r>
      <w:r w:rsidRPr="00F323B1">
        <w:rPr>
          <w:rFonts w:asciiTheme="minorHAnsi" w:eastAsia="Garamond" w:hAnsiTheme="minorHAnsi" w:cstheme="minorHAnsi"/>
          <w:i/>
          <w:spacing w:val="-3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i/>
          <w:spacing w:val="1"/>
          <w:sz w:val="22"/>
          <w:szCs w:val="22"/>
        </w:rPr>
        <w:t>201</w:t>
      </w:r>
      <w:r w:rsidRPr="00F323B1">
        <w:rPr>
          <w:rFonts w:asciiTheme="minorHAnsi" w:eastAsia="Garamond" w:hAnsiTheme="minorHAnsi" w:cstheme="minorHAnsi"/>
          <w:i/>
          <w:spacing w:val="2"/>
          <w:sz w:val="22"/>
          <w:szCs w:val="22"/>
        </w:rPr>
        <w:t>1</w:t>
      </w:r>
      <w:r w:rsidRPr="00F323B1">
        <w:rPr>
          <w:rFonts w:asciiTheme="minorHAnsi" w:eastAsia="Garamond" w:hAnsiTheme="minorHAnsi" w:cstheme="minorHAnsi"/>
          <w:i/>
          <w:sz w:val="22"/>
          <w:szCs w:val="22"/>
        </w:rPr>
        <w:t>-Ju</w:t>
      </w:r>
      <w:r w:rsidRPr="00F323B1">
        <w:rPr>
          <w:rFonts w:asciiTheme="minorHAnsi" w:eastAsia="Garamond" w:hAnsiTheme="minorHAnsi" w:cstheme="minorHAnsi"/>
          <w:i/>
          <w:spacing w:val="1"/>
          <w:sz w:val="22"/>
          <w:szCs w:val="22"/>
        </w:rPr>
        <w:t>l</w:t>
      </w:r>
      <w:r w:rsidRPr="00F323B1">
        <w:rPr>
          <w:rFonts w:asciiTheme="minorHAnsi" w:eastAsia="Garamond" w:hAnsiTheme="minorHAnsi" w:cstheme="minorHAnsi"/>
          <w:i/>
          <w:sz w:val="22"/>
          <w:szCs w:val="22"/>
        </w:rPr>
        <w:t>y</w:t>
      </w:r>
      <w:r w:rsidRPr="00F323B1">
        <w:rPr>
          <w:rFonts w:asciiTheme="minorHAnsi" w:eastAsia="Garamond" w:hAnsiTheme="minorHAnsi" w:cstheme="minorHAnsi"/>
          <w:i/>
          <w:spacing w:val="-9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i/>
          <w:spacing w:val="1"/>
          <w:sz w:val="22"/>
          <w:szCs w:val="22"/>
        </w:rPr>
        <w:t>201</w:t>
      </w:r>
      <w:r w:rsidRPr="00F323B1">
        <w:rPr>
          <w:rFonts w:asciiTheme="minorHAnsi" w:eastAsia="Garamond" w:hAnsiTheme="minorHAnsi" w:cstheme="minorHAnsi"/>
          <w:i/>
          <w:sz w:val="22"/>
          <w:szCs w:val="22"/>
        </w:rPr>
        <w:t>1</w:t>
      </w:r>
    </w:p>
    <w:p w14:paraId="3436ABEF" w14:textId="77777777" w:rsidR="00C70723" w:rsidRPr="00F323B1" w:rsidRDefault="00C70723" w:rsidP="00F323B1">
      <w:pPr>
        <w:rPr>
          <w:rFonts w:asciiTheme="minorHAnsi" w:hAnsiTheme="minorHAnsi" w:cstheme="minorHAnsi"/>
          <w:sz w:val="22"/>
          <w:szCs w:val="22"/>
        </w:rPr>
      </w:pPr>
    </w:p>
    <w:p w14:paraId="306EC8D7" w14:textId="77777777" w:rsidR="00C70723" w:rsidRPr="00F323B1" w:rsidRDefault="00031F64" w:rsidP="00F323B1">
      <w:pPr>
        <w:ind w:left="100"/>
        <w:rPr>
          <w:rFonts w:asciiTheme="minorHAnsi" w:eastAsia="Garamond" w:hAnsiTheme="minorHAnsi" w:cstheme="minorHAnsi"/>
          <w:sz w:val="22"/>
          <w:szCs w:val="22"/>
        </w:rPr>
      </w:pP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F323B1">
        <w:rPr>
          <w:rFonts w:asciiTheme="minorHAnsi" w:eastAsia="Garamond" w:hAnsiTheme="minorHAnsi" w:cstheme="minorHAnsi"/>
          <w:sz w:val="22"/>
          <w:szCs w:val="22"/>
        </w:rPr>
        <w:t>hair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-</w:t>
      </w:r>
      <w:r w:rsidRPr="00F323B1">
        <w:rPr>
          <w:rFonts w:asciiTheme="minorHAnsi" w:eastAsia="Garamond" w:hAnsiTheme="minorHAnsi" w:cstheme="minorHAnsi"/>
          <w:sz w:val="22"/>
          <w:szCs w:val="22"/>
        </w:rPr>
        <w:t>E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F323B1">
        <w:rPr>
          <w:rFonts w:asciiTheme="minorHAnsi" w:eastAsia="Garamond" w:hAnsiTheme="minorHAnsi" w:cstheme="minorHAnsi"/>
          <w:sz w:val="22"/>
          <w:szCs w:val="22"/>
        </w:rPr>
        <w:t>ect</w:t>
      </w:r>
      <w:r w:rsidRPr="00F323B1">
        <w:rPr>
          <w:rFonts w:asciiTheme="minorHAnsi" w:eastAsia="Garamond" w:hAnsiTheme="minorHAnsi" w:cstheme="minorHAnsi"/>
          <w:spacing w:val="-13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 xml:space="preserve">of 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sz w:val="22"/>
          <w:szCs w:val="22"/>
        </w:rPr>
        <w:t>he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AA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L</w:t>
      </w:r>
      <w:r w:rsidRPr="00F323B1">
        <w:rPr>
          <w:rFonts w:asciiTheme="minorHAnsi" w:eastAsia="Garamond" w:hAnsiTheme="minorHAnsi" w:cstheme="minorHAnsi"/>
          <w:sz w:val="22"/>
          <w:szCs w:val="22"/>
        </w:rPr>
        <w:t>S</w:t>
      </w:r>
      <w:r w:rsidRPr="00F323B1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F323B1">
        <w:rPr>
          <w:rFonts w:asciiTheme="minorHAnsi" w:eastAsia="Garamond" w:hAnsiTheme="minorHAnsi" w:cstheme="minorHAnsi"/>
          <w:sz w:val="22"/>
          <w:szCs w:val="22"/>
        </w:rPr>
        <w:t>ec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sz w:val="22"/>
          <w:szCs w:val="22"/>
        </w:rPr>
        <w:t>ion</w:t>
      </w:r>
      <w:r w:rsidRPr="00F323B1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F323B1">
        <w:rPr>
          <w:rFonts w:asciiTheme="minorHAnsi" w:eastAsia="Garamond" w:hAnsiTheme="minorHAnsi" w:cstheme="minorHAnsi"/>
          <w:sz w:val="22"/>
          <w:szCs w:val="22"/>
        </w:rPr>
        <w:t>n</w:t>
      </w:r>
      <w:r w:rsidRPr="00F323B1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sz w:val="22"/>
          <w:szCs w:val="22"/>
        </w:rPr>
        <w:t>eachi</w:t>
      </w:r>
      <w:r w:rsidRPr="00F323B1">
        <w:rPr>
          <w:rFonts w:asciiTheme="minorHAnsi" w:eastAsia="Garamond" w:hAnsiTheme="minorHAnsi" w:cstheme="minorHAnsi"/>
          <w:spacing w:val="3"/>
          <w:sz w:val="22"/>
          <w:szCs w:val="22"/>
        </w:rPr>
        <w:t>n</w:t>
      </w:r>
      <w:r w:rsidRPr="00F323B1">
        <w:rPr>
          <w:rFonts w:asciiTheme="minorHAnsi" w:eastAsia="Garamond" w:hAnsiTheme="minorHAnsi" w:cstheme="minorHAnsi"/>
          <w:sz w:val="22"/>
          <w:szCs w:val="22"/>
        </w:rPr>
        <w:t>g</w:t>
      </w:r>
      <w:r w:rsidRPr="00F323B1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Me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h</w:t>
      </w:r>
      <w:r w:rsidRPr="00F323B1">
        <w:rPr>
          <w:rFonts w:asciiTheme="minorHAnsi" w:eastAsia="Garamond" w:hAnsiTheme="minorHAnsi" w:cstheme="minorHAnsi"/>
          <w:sz w:val="22"/>
          <w:szCs w:val="22"/>
        </w:rPr>
        <w:t>od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F323B1">
        <w:rPr>
          <w:rFonts w:asciiTheme="minorHAnsi" w:eastAsia="Garamond" w:hAnsiTheme="minorHAnsi" w:cstheme="minorHAnsi"/>
          <w:sz w:val="22"/>
          <w:szCs w:val="22"/>
        </w:rPr>
        <w:t>,</w:t>
      </w:r>
      <w:r w:rsidRPr="00F323B1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i/>
          <w:sz w:val="22"/>
          <w:szCs w:val="22"/>
        </w:rPr>
        <w:t>Jan.</w:t>
      </w:r>
      <w:r w:rsidRPr="00F323B1">
        <w:rPr>
          <w:rFonts w:asciiTheme="minorHAnsi" w:eastAsia="Garamond" w:hAnsiTheme="minorHAnsi" w:cstheme="minorHAnsi"/>
          <w:i/>
          <w:spacing w:val="-3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i/>
          <w:spacing w:val="1"/>
          <w:sz w:val="22"/>
          <w:szCs w:val="22"/>
        </w:rPr>
        <w:t>201</w:t>
      </w:r>
      <w:r w:rsidRPr="00F323B1">
        <w:rPr>
          <w:rFonts w:asciiTheme="minorHAnsi" w:eastAsia="Garamond" w:hAnsiTheme="minorHAnsi" w:cstheme="minorHAnsi"/>
          <w:i/>
          <w:spacing w:val="2"/>
          <w:sz w:val="22"/>
          <w:szCs w:val="22"/>
        </w:rPr>
        <w:t>0</w:t>
      </w:r>
      <w:r w:rsidRPr="00F323B1">
        <w:rPr>
          <w:rFonts w:asciiTheme="minorHAnsi" w:eastAsia="Garamond" w:hAnsiTheme="minorHAnsi" w:cstheme="minorHAnsi"/>
          <w:i/>
          <w:sz w:val="22"/>
          <w:szCs w:val="22"/>
        </w:rPr>
        <w:t>-Jan.</w:t>
      </w:r>
      <w:r w:rsidRPr="00F323B1">
        <w:rPr>
          <w:rFonts w:asciiTheme="minorHAnsi" w:eastAsia="Garamond" w:hAnsiTheme="minorHAnsi" w:cstheme="minorHAnsi"/>
          <w:i/>
          <w:spacing w:val="-8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i/>
          <w:spacing w:val="1"/>
          <w:sz w:val="22"/>
          <w:szCs w:val="22"/>
        </w:rPr>
        <w:t>201</w:t>
      </w:r>
      <w:r w:rsidRPr="00F323B1">
        <w:rPr>
          <w:rFonts w:asciiTheme="minorHAnsi" w:eastAsia="Garamond" w:hAnsiTheme="minorHAnsi" w:cstheme="minorHAnsi"/>
          <w:i/>
          <w:sz w:val="22"/>
          <w:szCs w:val="22"/>
        </w:rPr>
        <w:t>1</w:t>
      </w:r>
    </w:p>
    <w:p w14:paraId="251BB1DB" w14:textId="77777777" w:rsidR="00C70723" w:rsidRPr="00F323B1" w:rsidRDefault="00C70723" w:rsidP="00F323B1">
      <w:pPr>
        <w:rPr>
          <w:rFonts w:asciiTheme="minorHAnsi" w:hAnsiTheme="minorHAnsi" w:cstheme="minorHAnsi"/>
          <w:sz w:val="22"/>
          <w:szCs w:val="22"/>
        </w:rPr>
      </w:pPr>
    </w:p>
    <w:p w14:paraId="3282D88E" w14:textId="77777777" w:rsidR="00C70723" w:rsidRPr="00F323B1" w:rsidRDefault="00031F64" w:rsidP="00F323B1">
      <w:pPr>
        <w:ind w:left="100"/>
        <w:rPr>
          <w:rFonts w:asciiTheme="minorHAnsi" w:eastAsia="Garamond" w:hAnsiTheme="minorHAnsi" w:cstheme="minorHAnsi"/>
          <w:sz w:val="22"/>
          <w:szCs w:val="22"/>
        </w:rPr>
      </w:pPr>
      <w:r w:rsidRPr="00F323B1">
        <w:rPr>
          <w:rFonts w:asciiTheme="minorHAnsi" w:eastAsia="Garamond" w:hAnsiTheme="minorHAnsi" w:cstheme="minorHAnsi"/>
          <w:sz w:val="22"/>
          <w:szCs w:val="22"/>
        </w:rPr>
        <w:t>Mem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b</w:t>
      </w:r>
      <w:r w:rsidRPr="00F323B1">
        <w:rPr>
          <w:rFonts w:asciiTheme="minorHAnsi" w:eastAsia="Garamond" w:hAnsiTheme="minorHAnsi" w:cstheme="minorHAnsi"/>
          <w:sz w:val="22"/>
          <w:szCs w:val="22"/>
        </w:rPr>
        <w:t>er</w:t>
      </w:r>
      <w:r w:rsidRPr="00F323B1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of</w:t>
      </w:r>
      <w:r w:rsidRPr="00F323B1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sz w:val="22"/>
          <w:szCs w:val="22"/>
        </w:rPr>
        <w:t>he</w:t>
      </w:r>
      <w:r w:rsidRPr="00F323B1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Le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x</w:t>
      </w:r>
      <w:r w:rsidRPr="00F323B1">
        <w:rPr>
          <w:rFonts w:asciiTheme="minorHAnsi" w:eastAsia="Garamond" w:hAnsiTheme="minorHAnsi" w:cstheme="minorHAnsi"/>
          <w:sz w:val="22"/>
          <w:szCs w:val="22"/>
        </w:rPr>
        <w:t>is</w:t>
      </w:r>
      <w:r w:rsidRPr="00F323B1">
        <w:rPr>
          <w:rFonts w:asciiTheme="minorHAnsi" w:eastAsia="Garamond" w:hAnsiTheme="minorHAnsi" w:cstheme="minorHAnsi"/>
          <w:spacing w:val="3"/>
          <w:sz w:val="22"/>
          <w:szCs w:val="22"/>
        </w:rPr>
        <w:t>-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N</w:t>
      </w:r>
      <w:r w:rsidRPr="00F323B1">
        <w:rPr>
          <w:rFonts w:asciiTheme="minorHAnsi" w:eastAsia="Garamond" w:hAnsiTheme="minorHAnsi" w:cstheme="minorHAnsi"/>
          <w:sz w:val="22"/>
          <w:szCs w:val="22"/>
        </w:rPr>
        <w:t>e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x</w:t>
      </w:r>
      <w:r w:rsidRPr="00F323B1">
        <w:rPr>
          <w:rFonts w:asciiTheme="minorHAnsi" w:eastAsia="Garamond" w:hAnsiTheme="minorHAnsi" w:cstheme="minorHAnsi"/>
          <w:sz w:val="22"/>
          <w:szCs w:val="22"/>
        </w:rPr>
        <w:t>is</w:t>
      </w:r>
      <w:r w:rsidRPr="00F323B1">
        <w:rPr>
          <w:rFonts w:asciiTheme="minorHAnsi" w:eastAsia="Garamond" w:hAnsiTheme="minorHAnsi" w:cstheme="minorHAnsi"/>
          <w:spacing w:val="-12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Acad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F323B1">
        <w:rPr>
          <w:rFonts w:asciiTheme="minorHAnsi" w:eastAsia="Garamond" w:hAnsiTheme="minorHAnsi" w:cstheme="minorHAnsi"/>
          <w:sz w:val="22"/>
          <w:szCs w:val="22"/>
        </w:rPr>
        <w:t>mic</w:t>
      </w:r>
      <w:r w:rsidRPr="00F323B1">
        <w:rPr>
          <w:rFonts w:asciiTheme="minorHAnsi" w:eastAsia="Garamond" w:hAnsiTheme="minorHAnsi" w:cstheme="minorHAnsi"/>
          <w:spacing w:val="-10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Adv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is</w:t>
      </w:r>
      <w:r w:rsidRPr="00F323B1">
        <w:rPr>
          <w:rFonts w:asciiTheme="minorHAnsi" w:eastAsia="Garamond" w:hAnsiTheme="minorHAnsi" w:cstheme="minorHAnsi"/>
          <w:sz w:val="22"/>
          <w:szCs w:val="22"/>
        </w:rPr>
        <w:t>ory</w:t>
      </w:r>
      <w:r w:rsidRPr="00F323B1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B</w:t>
      </w:r>
      <w:r w:rsidRPr="00F323B1">
        <w:rPr>
          <w:rFonts w:asciiTheme="minorHAnsi" w:eastAsia="Garamond" w:hAnsiTheme="minorHAnsi" w:cstheme="minorHAnsi"/>
          <w:sz w:val="22"/>
          <w:szCs w:val="22"/>
        </w:rPr>
        <w:t>oard,</w:t>
      </w:r>
      <w:r w:rsidRPr="00F323B1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200</w:t>
      </w:r>
      <w:r w:rsidRPr="00F323B1">
        <w:rPr>
          <w:rFonts w:asciiTheme="minorHAnsi" w:eastAsia="Garamond" w:hAnsiTheme="minorHAnsi" w:cstheme="minorHAnsi"/>
          <w:spacing w:val="4"/>
          <w:sz w:val="22"/>
          <w:szCs w:val="22"/>
        </w:rPr>
        <w:t>9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-2011</w:t>
      </w:r>
    </w:p>
    <w:p w14:paraId="60BA89B0" w14:textId="77777777" w:rsidR="00C70723" w:rsidRPr="00F323B1" w:rsidRDefault="00C70723" w:rsidP="00F323B1">
      <w:pPr>
        <w:rPr>
          <w:rFonts w:asciiTheme="minorHAnsi" w:hAnsiTheme="minorHAnsi" w:cstheme="minorHAnsi"/>
          <w:sz w:val="22"/>
          <w:szCs w:val="22"/>
        </w:rPr>
      </w:pPr>
    </w:p>
    <w:p w14:paraId="6F41176D" w14:textId="77777777" w:rsidR="00C70723" w:rsidRPr="00F323B1" w:rsidRDefault="00031F64" w:rsidP="00F323B1">
      <w:pPr>
        <w:ind w:left="100" w:right="437"/>
        <w:rPr>
          <w:rFonts w:asciiTheme="minorHAnsi" w:eastAsia="Garamond" w:hAnsiTheme="minorHAnsi" w:cstheme="minorHAnsi"/>
          <w:sz w:val="22"/>
          <w:szCs w:val="22"/>
        </w:rPr>
        <w:sectPr w:rsidR="00C70723" w:rsidRPr="00F323B1">
          <w:pgSz w:w="12240" w:h="15840"/>
          <w:pgMar w:top="1360" w:right="1320" w:bottom="280" w:left="1340" w:header="0" w:footer="723" w:gutter="0"/>
          <w:cols w:space="720"/>
        </w:sectPr>
      </w:pPr>
      <w:r w:rsidRPr="00F323B1">
        <w:rPr>
          <w:rFonts w:asciiTheme="minorHAnsi" w:eastAsia="Garamond" w:hAnsiTheme="minorHAnsi" w:cstheme="minorHAnsi"/>
          <w:sz w:val="22"/>
          <w:szCs w:val="22"/>
        </w:rPr>
        <w:t>Mem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b</w:t>
      </w:r>
      <w:r w:rsidRPr="00F323B1">
        <w:rPr>
          <w:rFonts w:asciiTheme="minorHAnsi" w:eastAsia="Garamond" w:hAnsiTheme="minorHAnsi" w:cstheme="minorHAnsi"/>
          <w:sz w:val="22"/>
          <w:szCs w:val="22"/>
        </w:rPr>
        <w:t>er</w:t>
      </w:r>
      <w:r w:rsidRPr="00F323B1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of</w:t>
      </w:r>
      <w:r w:rsidRPr="00F323B1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sz w:val="22"/>
          <w:szCs w:val="22"/>
        </w:rPr>
        <w:t>he</w:t>
      </w:r>
      <w:r w:rsidRPr="00F323B1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E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x</w:t>
      </w:r>
      <w:r w:rsidRPr="00F323B1">
        <w:rPr>
          <w:rFonts w:asciiTheme="minorHAnsi" w:eastAsia="Garamond" w:hAnsiTheme="minorHAnsi" w:cstheme="minorHAnsi"/>
          <w:sz w:val="22"/>
          <w:szCs w:val="22"/>
        </w:rPr>
        <w:t>ec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u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sz w:val="22"/>
          <w:szCs w:val="22"/>
        </w:rPr>
        <w:t>i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v</w:t>
      </w:r>
      <w:r w:rsidRPr="00F323B1">
        <w:rPr>
          <w:rFonts w:asciiTheme="minorHAnsi" w:eastAsia="Garamond" w:hAnsiTheme="minorHAnsi" w:cstheme="minorHAnsi"/>
          <w:sz w:val="22"/>
          <w:szCs w:val="22"/>
        </w:rPr>
        <w:t>e</w:t>
      </w:r>
      <w:r w:rsidRPr="00F323B1">
        <w:rPr>
          <w:rFonts w:asciiTheme="minorHAnsi" w:eastAsia="Garamond" w:hAnsiTheme="minorHAnsi" w:cstheme="minorHAnsi"/>
          <w:spacing w:val="-10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F323B1">
        <w:rPr>
          <w:rFonts w:asciiTheme="minorHAnsi" w:eastAsia="Garamond" w:hAnsiTheme="minorHAnsi" w:cstheme="minorHAnsi"/>
          <w:sz w:val="22"/>
          <w:szCs w:val="22"/>
        </w:rPr>
        <w:t>o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m</w:t>
      </w:r>
      <w:r w:rsidRPr="00F323B1">
        <w:rPr>
          <w:rFonts w:asciiTheme="minorHAnsi" w:eastAsia="Garamond" w:hAnsiTheme="minorHAnsi" w:cstheme="minorHAnsi"/>
          <w:sz w:val="22"/>
          <w:szCs w:val="22"/>
        </w:rPr>
        <w:t>m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i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tt</w:t>
      </w:r>
      <w:r w:rsidRPr="00F323B1">
        <w:rPr>
          <w:rFonts w:asciiTheme="minorHAnsi" w:eastAsia="Garamond" w:hAnsiTheme="minorHAnsi" w:cstheme="minorHAnsi"/>
          <w:sz w:val="22"/>
          <w:szCs w:val="22"/>
        </w:rPr>
        <w:t>ee</w:t>
      </w:r>
      <w:r w:rsidRPr="00F323B1">
        <w:rPr>
          <w:rFonts w:asciiTheme="minorHAnsi" w:eastAsia="Garamond" w:hAnsiTheme="minorHAnsi" w:cstheme="minorHAnsi"/>
          <w:spacing w:val="-11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f</w:t>
      </w:r>
      <w:r w:rsidRPr="00F323B1">
        <w:rPr>
          <w:rFonts w:asciiTheme="minorHAnsi" w:eastAsia="Garamond" w:hAnsiTheme="minorHAnsi" w:cstheme="minorHAnsi"/>
          <w:sz w:val="22"/>
          <w:szCs w:val="22"/>
        </w:rPr>
        <w:t>or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t</w:t>
      </w:r>
      <w:r w:rsidRPr="00F323B1">
        <w:rPr>
          <w:rFonts w:asciiTheme="minorHAnsi" w:eastAsia="Garamond" w:hAnsiTheme="minorHAnsi" w:cstheme="minorHAnsi"/>
          <w:sz w:val="22"/>
          <w:szCs w:val="22"/>
        </w:rPr>
        <w:t>he</w:t>
      </w:r>
      <w:r w:rsidRPr="00F323B1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F323B1">
        <w:rPr>
          <w:rFonts w:asciiTheme="minorHAnsi" w:eastAsia="Garamond" w:hAnsiTheme="minorHAnsi" w:cstheme="minorHAnsi"/>
          <w:sz w:val="22"/>
          <w:szCs w:val="22"/>
        </w:rPr>
        <w:t>ALS</w:t>
      </w:r>
      <w:r w:rsidRPr="00F323B1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F323B1">
        <w:rPr>
          <w:rFonts w:asciiTheme="minorHAnsi" w:eastAsia="Garamond" w:hAnsiTheme="minorHAnsi" w:cstheme="minorHAnsi"/>
          <w:sz w:val="22"/>
          <w:szCs w:val="22"/>
        </w:rPr>
        <w:t>ec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sz w:val="22"/>
          <w:szCs w:val="22"/>
        </w:rPr>
        <w:t>i</w:t>
      </w:r>
      <w:r w:rsidRPr="00F323B1">
        <w:rPr>
          <w:rFonts w:asciiTheme="minorHAnsi" w:eastAsia="Garamond" w:hAnsiTheme="minorHAnsi" w:cstheme="minorHAnsi"/>
          <w:spacing w:val="3"/>
          <w:sz w:val="22"/>
          <w:szCs w:val="22"/>
        </w:rPr>
        <w:t>o</w:t>
      </w:r>
      <w:r w:rsidRPr="00F323B1">
        <w:rPr>
          <w:rFonts w:asciiTheme="minorHAnsi" w:eastAsia="Garamond" w:hAnsiTheme="minorHAnsi" w:cstheme="minorHAnsi"/>
          <w:sz w:val="22"/>
          <w:szCs w:val="22"/>
        </w:rPr>
        <w:t>n</w:t>
      </w:r>
      <w:r w:rsidRPr="00F323B1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on L</w:t>
      </w:r>
      <w:r w:rsidRPr="00F323B1">
        <w:rPr>
          <w:rFonts w:asciiTheme="minorHAnsi" w:eastAsia="Garamond" w:hAnsiTheme="minorHAnsi" w:cstheme="minorHAnsi"/>
          <w:spacing w:val="3"/>
          <w:sz w:val="22"/>
          <w:szCs w:val="22"/>
        </w:rPr>
        <w:t>e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g</w:t>
      </w:r>
      <w:r w:rsidRPr="00F323B1">
        <w:rPr>
          <w:rFonts w:asciiTheme="minorHAnsi" w:eastAsia="Garamond" w:hAnsiTheme="minorHAnsi" w:cstheme="minorHAnsi"/>
          <w:sz w:val="22"/>
          <w:szCs w:val="22"/>
        </w:rPr>
        <w:t>al</w:t>
      </w:r>
      <w:r w:rsidRPr="00F323B1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W</w:t>
      </w:r>
      <w:r w:rsidRPr="00F323B1">
        <w:rPr>
          <w:rFonts w:asciiTheme="minorHAnsi" w:eastAsia="Garamond" w:hAnsiTheme="minorHAnsi" w:cstheme="minorHAnsi"/>
          <w:sz w:val="22"/>
          <w:szCs w:val="22"/>
        </w:rPr>
        <w:t>ritin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g</w:t>
      </w:r>
      <w:r w:rsidRPr="00F323B1">
        <w:rPr>
          <w:rFonts w:asciiTheme="minorHAnsi" w:eastAsia="Garamond" w:hAnsiTheme="minorHAnsi" w:cstheme="minorHAnsi"/>
          <w:sz w:val="22"/>
          <w:szCs w:val="22"/>
        </w:rPr>
        <w:t>,</w:t>
      </w:r>
      <w:r w:rsidRPr="00F323B1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F323B1">
        <w:rPr>
          <w:rFonts w:asciiTheme="minorHAnsi" w:eastAsia="Garamond" w:hAnsiTheme="minorHAnsi" w:cstheme="minorHAnsi"/>
          <w:sz w:val="22"/>
          <w:szCs w:val="22"/>
        </w:rPr>
        <w:t>eas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F323B1">
        <w:rPr>
          <w:rFonts w:asciiTheme="minorHAnsi" w:eastAsia="Garamond" w:hAnsiTheme="minorHAnsi" w:cstheme="minorHAnsi"/>
          <w:sz w:val="22"/>
          <w:szCs w:val="22"/>
        </w:rPr>
        <w:t>ning, and</w:t>
      </w:r>
      <w:r w:rsidRPr="00F323B1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F323B1">
        <w:rPr>
          <w:rFonts w:asciiTheme="minorHAnsi" w:eastAsia="Garamond" w:hAnsiTheme="minorHAnsi" w:cstheme="minorHAnsi"/>
          <w:sz w:val="22"/>
          <w:szCs w:val="22"/>
        </w:rPr>
        <w:t>e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F323B1">
        <w:rPr>
          <w:rFonts w:asciiTheme="minorHAnsi" w:eastAsia="Garamond" w:hAnsiTheme="minorHAnsi" w:cstheme="minorHAnsi"/>
          <w:sz w:val="22"/>
          <w:szCs w:val="22"/>
        </w:rPr>
        <w:t>ear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c</w:t>
      </w:r>
      <w:r w:rsidRPr="00F323B1">
        <w:rPr>
          <w:rFonts w:asciiTheme="minorHAnsi" w:eastAsia="Garamond" w:hAnsiTheme="minorHAnsi" w:cstheme="minorHAnsi"/>
          <w:sz w:val="22"/>
          <w:szCs w:val="22"/>
        </w:rPr>
        <w:t>h,</w:t>
      </w:r>
      <w:r w:rsidRPr="00F323B1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i/>
          <w:spacing w:val="1"/>
          <w:sz w:val="22"/>
          <w:szCs w:val="22"/>
        </w:rPr>
        <w:t>2007</w:t>
      </w:r>
      <w:r w:rsidRPr="00F323B1">
        <w:rPr>
          <w:rFonts w:asciiTheme="minorHAnsi" w:eastAsia="Garamond" w:hAnsiTheme="minorHAnsi" w:cstheme="minorHAnsi"/>
          <w:i/>
          <w:sz w:val="22"/>
          <w:szCs w:val="22"/>
        </w:rPr>
        <w:t>-</w:t>
      </w:r>
      <w:r w:rsidRPr="00F323B1">
        <w:rPr>
          <w:rFonts w:asciiTheme="minorHAnsi" w:eastAsia="Garamond" w:hAnsiTheme="minorHAnsi" w:cstheme="minorHAnsi"/>
          <w:i/>
          <w:spacing w:val="1"/>
          <w:sz w:val="22"/>
          <w:szCs w:val="22"/>
        </w:rPr>
        <w:t>20</w:t>
      </w:r>
      <w:r w:rsidRPr="00F323B1">
        <w:rPr>
          <w:rFonts w:asciiTheme="minorHAnsi" w:eastAsia="Garamond" w:hAnsiTheme="minorHAnsi" w:cstheme="minorHAnsi"/>
          <w:i/>
          <w:spacing w:val="-1"/>
          <w:sz w:val="22"/>
          <w:szCs w:val="22"/>
        </w:rPr>
        <w:t>1</w:t>
      </w:r>
      <w:r w:rsidRPr="00F323B1">
        <w:rPr>
          <w:rFonts w:asciiTheme="minorHAnsi" w:eastAsia="Garamond" w:hAnsiTheme="minorHAnsi" w:cstheme="minorHAnsi"/>
          <w:i/>
          <w:sz w:val="22"/>
          <w:szCs w:val="22"/>
        </w:rPr>
        <w:t>1</w:t>
      </w:r>
    </w:p>
    <w:p w14:paraId="2F2C9F6B" w14:textId="77777777" w:rsidR="00C70723" w:rsidRPr="00F323B1" w:rsidRDefault="00031F64" w:rsidP="00F323B1">
      <w:pPr>
        <w:spacing w:before="79"/>
        <w:ind w:left="100"/>
        <w:rPr>
          <w:rFonts w:asciiTheme="minorHAnsi" w:eastAsia="Garamond" w:hAnsiTheme="minorHAnsi" w:cstheme="minorHAnsi"/>
          <w:sz w:val="22"/>
          <w:szCs w:val="22"/>
        </w:rPr>
      </w:pP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lastRenderedPageBreak/>
        <w:t>C</w:t>
      </w:r>
      <w:r w:rsidRPr="00F323B1">
        <w:rPr>
          <w:rFonts w:asciiTheme="minorHAnsi" w:eastAsia="Garamond" w:hAnsiTheme="minorHAnsi" w:cstheme="minorHAnsi"/>
          <w:sz w:val="22"/>
          <w:szCs w:val="22"/>
        </w:rPr>
        <w:t>hair</w:t>
      </w:r>
      <w:r w:rsidRPr="00F323B1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of</w:t>
      </w:r>
      <w:r w:rsidRPr="00F323B1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sz w:val="22"/>
          <w:szCs w:val="22"/>
        </w:rPr>
        <w:t>he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AALS</w:t>
      </w:r>
      <w:r w:rsidRPr="00F323B1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F323B1">
        <w:rPr>
          <w:rFonts w:asciiTheme="minorHAnsi" w:eastAsia="Garamond" w:hAnsiTheme="minorHAnsi" w:cstheme="minorHAnsi"/>
          <w:sz w:val="22"/>
          <w:szCs w:val="22"/>
        </w:rPr>
        <w:t>e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c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spacing w:val="3"/>
          <w:sz w:val="22"/>
          <w:szCs w:val="22"/>
        </w:rPr>
        <w:t>i</w:t>
      </w:r>
      <w:r w:rsidRPr="00F323B1">
        <w:rPr>
          <w:rFonts w:asciiTheme="minorHAnsi" w:eastAsia="Garamond" w:hAnsiTheme="minorHAnsi" w:cstheme="minorHAnsi"/>
          <w:sz w:val="22"/>
          <w:szCs w:val="22"/>
        </w:rPr>
        <w:t>on</w:t>
      </w:r>
      <w:r w:rsidRPr="00F323B1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on</w:t>
      </w:r>
      <w:r w:rsidRPr="00F323B1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L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g</w:t>
      </w:r>
      <w:r w:rsidRPr="00F323B1">
        <w:rPr>
          <w:rFonts w:asciiTheme="minorHAnsi" w:eastAsia="Garamond" w:hAnsiTheme="minorHAnsi" w:cstheme="minorHAnsi"/>
          <w:sz w:val="22"/>
          <w:szCs w:val="22"/>
        </w:rPr>
        <w:t>al</w:t>
      </w:r>
      <w:r w:rsidRPr="00F323B1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W</w:t>
      </w:r>
      <w:r w:rsidRPr="00F323B1">
        <w:rPr>
          <w:rFonts w:asciiTheme="minorHAnsi" w:eastAsia="Garamond" w:hAnsiTheme="minorHAnsi" w:cstheme="minorHAnsi"/>
          <w:sz w:val="22"/>
          <w:szCs w:val="22"/>
        </w:rPr>
        <w:t>riti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n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g</w:t>
      </w:r>
      <w:r w:rsidRPr="00F323B1">
        <w:rPr>
          <w:rFonts w:asciiTheme="minorHAnsi" w:eastAsia="Garamond" w:hAnsiTheme="minorHAnsi" w:cstheme="minorHAnsi"/>
          <w:sz w:val="22"/>
          <w:szCs w:val="22"/>
        </w:rPr>
        <w:t>,</w:t>
      </w:r>
      <w:r w:rsidRPr="00F323B1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F323B1">
        <w:rPr>
          <w:rFonts w:asciiTheme="minorHAnsi" w:eastAsia="Garamond" w:hAnsiTheme="minorHAnsi" w:cstheme="minorHAnsi"/>
          <w:sz w:val="22"/>
          <w:szCs w:val="22"/>
        </w:rPr>
        <w:t>as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F323B1">
        <w:rPr>
          <w:rFonts w:asciiTheme="minorHAnsi" w:eastAsia="Garamond" w:hAnsiTheme="minorHAnsi" w:cstheme="minorHAnsi"/>
          <w:sz w:val="22"/>
          <w:szCs w:val="22"/>
        </w:rPr>
        <w:t>ni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n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g</w:t>
      </w:r>
      <w:r w:rsidRPr="00F323B1">
        <w:rPr>
          <w:rFonts w:asciiTheme="minorHAnsi" w:eastAsia="Garamond" w:hAnsiTheme="minorHAnsi" w:cstheme="minorHAnsi"/>
          <w:sz w:val="22"/>
          <w:szCs w:val="22"/>
        </w:rPr>
        <w:t>,</w:t>
      </w:r>
      <w:r w:rsidRPr="00F323B1">
        <w:rPr>
          <w:rFonts w:asciiTheme="minorHAnsi" w:eastAsia="Garamond" w:hAnsiTheme="minorHAnsi" w:cstheme="minorHAnsi"/>
          <w:spacing w:val="-10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and</w:t>
      </w:r>
      <w:r w:rsidRPr="00F323B1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F323B1">
        <w:rPr>
          <w:rFonts w:asciiTheme="minorHAnsi" w:eastAsia="Garamond" w:hAnsiTheme="minorHAnsi" w:cstheme="minorHAnsi"/>
          <w:sz w:val="22"/>
          <w:szCs w:val="22"/>
        </w:rPr>
        <w:t>e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F323B1">
        <w:rPr>
          <w:rFonts w:asciiTheme="minorHAnsi" w:eastAsia="Garamond" w:hAnsiTheme="minorHAnsi" w:cstheme="minorHAnsi"/>
          <w:sz w:val="22"/>
          <w:szCs w:val="22"/>
        </w:rPr>
        <w:t>earch,</w:t>
      </w:r>
      <w:r w:rsidRPr="00F323B1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i/>
          <w:spacing w:val="2"/>
          <w:sz w:val="22"/>
          <w:szCs w:val="22"/>
        </w:rPr>
        <w:t>J</w:t>
      </w:r>
      <w:r w:rsidRPr="00F323B1">
        <w:rPr>
          <w:rFonts w:asciiTheme="minorHAnsi" w:eastAsia="Garamond" w:hAnsiTheme="minorHAnsi" w:cstheme="minorHAnsi"/>
          <w:i/>
          <w:sz w:val="22"/>
          <w:szCs w:val="22"/>
        </w:rPr>
        <w:t>an.</w:t>
      </w:r>
      <w:r w:rsidRPr="00F323B1">
        <w:rPr>
          <w:rFonts w:asciiTheme="minorHAnsi" w:eastAsia="Garamond" w:hAnsiTheme="minorHAnsi" w:cstheme="minorHAnsi"/>
          <w:i/>
          <w:spacing w:val="-2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i/>
          <w:spacing w:val="1"/>
          <w:sz w:val="22"/>
          <w:szCs w:val="22"/>
        </w:rPr>
        <w:t>2009</w:t>
      </w:r>
      <w:r w:rsidRPr="00F323B1">
        <w:rPr>
          <w:rFonts w:asciiTheme="minorHAnsi" w:eastAsia="Garamond" w:hAnsiTheme="minorHAnsi" w:cstheme="minorHAnsi"/>
          <w:i/>
          <w:sz w:val="22"/>
          <w:szCs w:val="22"/>
        </w:rPr>
        <w:t>-Jan.</w:t>
      </w:r>
      <w:r w:rsidRPr="00F323B1">
        <w:rPr>
          <w:rFonts w:asciiTheme="minorHAnsi" w:eastAsia="Garamond" w:hAnsiTheme="minorHAnsi" w:cstheme="minorHAnsi"/>
          <w:i/>
          <w:spacing w:val="-8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i/>
          <w:spacing w:val="1"/>
          <w:sz w:val="22"/>
          <w:szCs w:val="22"/>
        </w:rPr>
        <w:t>201</w:t>
      </w:r>
      <w:r w:rsidRPr="00F323B1">
        <w:rPr>
          <w:rFonts w:asciiTheme="minorHAnsi" w:eastAsia="Garamond" w:hAnsiTheme="minorHAnsi" w:cstheme="minorHAnsi"/>
          <w:i/>
          <w:sz w:val="22"/>
          <w:szCs w:val="22"/>
        </w:rPr>
        <w:t>0</w:t>
      </w:r>
    </w:p>
    <w:p w14:paraId="5DEC9839" w14:textId="77777777" w:rsidR="00C70723" w:rsidRPr="00F323B1" w:rsidRDefault="00C70723" w:rsidP="00F323B1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5898A011" w14:textId="77777777" w:rsidR="00C70723" w:rsidRPr="00F323B1" w:rsidRDefault="00031F64" w:rsidP="00F323B1">
      <w:pPr>
        <w:ind w:left="100"/>
        <w:rPr>
          <w:rFonts w:asciiTheme="minorHAnsi" w:eastAsia="Garamond" w:hAnsiTheme="minorHAnsi" w:cstheme="minorHAnsi"/>
          <w:sz w:val="22"/>
          <w:szCs w:val="22"/>
        </w:rPr>
      </w:pPr>
      <w:r w:rsidRPr="00F323B1">
        <w:rPr>
          <w:rFonts w:asciiTheme="minorHAnsi" w:eastAsia="Garamond" w:hAnsiTheme="minorHAnsi" w:cstheme="minorHAnsi"/>
          <w:sz w:val="22"/>
          <w:szCs w:val="22"/>
        </w:rPr>
        <w:t>Secretary</w:t>
      </w:r>
      <w:r w:rsidRPr="00F323B1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of</w:t>
      </w:r>
      <w:r w:rsidRPr="00F323B1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sz w:val="22"/>
          <w:szCs w:val="22"/>
        </w:rPr>
        <w:t>he</w:t>
      </w:r>
      <w:r w:rsidRPr="00F323B1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A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F323B1">
        <w:rPr>
          <w:rFonts w:asciiTheme="minorHAnsi" w:eastAsia="Garamond" w:hAnsiTheme="minorHAnsi" w:cstheme="minorHAnsi"/>
          <w:sz w:val="22"/>
          <w:szCs w:val="22"/>
        </w:rPr>
        <w:t>LS</w:t>
      </w:r>
      <w:r w:rsidRPr="00F323B1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Section</w:t>
      </w:r>
      <w:r w:rsidRPr="00F323B1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on</w:t>
      </w:r>
      <w:r w:rsidRPr="00F323B1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sz w:val="22"/>
          <w:szCs w:val="22"/>
        </w:rPr>
        <w:t>eachi</w:t>
      </w:r>
      <w:r w:rsidRPr="00F323B1">
        <w:rPr>
          <w:rFonts w:asciiTheme="minorHAnsi" w:eastAsia="Garamond" w:hAnsiTheme="minorHAnsi" w:cstheme="minorHAnsi"/>
          <w:spacing w:val="3"/>
          <w:sz w:val="22"/>
          <w:szCs w:val="22"/>
        </w:rPr>
        <w:t>n</w:t>
      </w:r>
      <w:r w:rsidRPr="00F323B1">
        <w:rPr>
          <w:rFonts w:asciiTheme="minorHAnsi" w:eastAsia="Garamond" w:hAnsiTheme="minorHAnsi" w:cstheme="minorHAnsi"/>
          <w:sz w:val="22"/>
          <w:szCs w:val="22"/>
        </w:rPr>
        <w:t>g</w:t>
      </w:r>
      <w:r w:rsidRPr="00F323B1">
        <w:rPr>
          <w:rFonts w:asciiTheme="minorHAnsi" w:eastAsia="Garamond" w:hAnsiTheme="minorHAnsi" w:cstheme="minorHAnsi"/>
          <w:spacing w:val="-10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M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sz w:val="22"/>
          <w:szCs w:val="22"/>
        </w:rPr>
        <w:t>hod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F323B1">
        <w:rPr>
          <w:rFonts w:asciiTheme="minorHAnsi" w:eastAsia="Garamond" w:hAnsiTheme="minorHAnsi" w:cstheme="minorHAnsi"/>
          <w:sz w:val="22"/>
          <w:szCs w:val="22"/>
        </w:rPr>
        <w:t>,</w:t>
      </w:r>
      <w:r w:rsidRPr="00F323B1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i/>
          <w:sz w:val="22"/>
          <w:szCs w:val="22"/>
        </w:rPr>
        <w:t>Jan.</w:t>
      </w:r>
      <w:r w:rsidRPr="00F323B1">
        <w:rPr>
          <w:rFonts w:asciiTheme="minorHAnsi" w:eastAsia="Garamond" w:hAnsiTheme="minorHAnsi" w:cstheme="minorHAnsi"/>
          <w:i/>
          <w:spacing w:val="-3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i/>
          <w:spacing w:val="1"/>
          <w:sz w:val="22"/>
          <w:szCs w:val="22"/>
        </w:rPr>
        <w:t>200</w:t>
      </w:r>
      <w:r w:rsidRPr="00F323B1">
        <w:rPr>
          <w:rFonts w:asciiTheme="minorHAnsi" w:eastAsia="Garamond" w:hAnsiTheme="minorHAnsi" w:cstheme="minorHAnsi"/>
          <w:i/>
          <w:spacing w:val="2"/>
          <w:sz w:val="22"/>
          <w:szCs w:val="22"/>
        </w:rPr>
        <w:t>9</w:t>
      </w:r>
      <w:r w:rsidRPr="00F323B1">
        <w:rPr>
          <w:rFonts w:asciiTheme="minorHAnsi" w:eastAsia="Garamond" w:hAnsiTheme="minorHAnsi" w:cstheme="minorHAnsi"/>
          <w:i/>
          <w:sz w:val="22"/>
          <w:szCs w:val="22"/>
        </w:rPr>
        <w:t>-Jan.</w:t>
      </w:r>
      <w:r w:rsidRPr="00F323B1">
        <w:rPr>
          <w:rFonts w:asciiTheme="minorHAnsi" w:eastAsia="Garamond" w:hAnsiTheme="minorHAnsi" w:cstheme="minorHAnsi"/>
          <w:i/>
          <w:spacing w:val="-8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i/>
          <w:spacing w:val="1"/>
          <w:sz w:val="22"/>
          <w:szCs w:val="22"/>
        </w:rPr>
        <w:t>201</w:t>
      </w:r>
      <w:r w:rsidRPr="00F323B1">
        <w:rPr>
          <w:rFonts w:asciiTheme="minorHAnsi" w:eastAsia="Garamond" w:hAnsiTheme="minorHAnsi" w:cstheme="minorHAnsi"/>
          <w:i/>
          <w:sz w:val="22"/>
          <w:szCs w:val="22"/>
        </w:rPr>
        <w:t>0</w:t>
      </w:r>
    </w:p>
    <w:p w14:paraId="72419273" w14:textId="77777777" w:rsidR="00C70723" w:rsidRPr="00F323B1" w:rsidRDefault="00C70723" w:rsidP="00F323B1">
      <w:pPr>
        <w:rPr>
          <w:rFonts w:asciiTheme="minorHAnsi" w:hAnsiTheme="minorHAnsi" w:cstheme="minorHAnsi"/>
          <w:sz w:val="22"/>
          <w:szCs w:val="22"/>
        </w:rPr>
      </w:pPr>
    </w:p>
    <w:p w14:paraId="589C43A8" w14:textId="77777777" w:rsidR="00C70723" w:rsidRPr="00F323B1" w:rsidRDefault="00031F64" w:rsidP="00F323B1">
      <w:pPr>
        <w:ind w:left="100"/>
        <w:rPr>
          <w:rFonts w:asciiTheme="minorHAnsi" w:eastAsia="Garamond" w:hAnsiTheme="minorHAnsi" w:cstheme="minorHAnsi"/>
          <w:sz w:val="22"/>
          <w:szCs w:val="22"/>
        </w:rPr>
      </w:pP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F323B1">
        <w:rPr>
          <w:rFonts w:asciiTheme="minorHAnsi" w:eastAsia="Garamond" w:hAnsiTheme="minorHAnsi" w:cstheme="minorHAnsi"/>
          <w:sz w:val="22"/>
          <w:szCs w:val="22"/>
        </w:rPr>
        <w:t>hair</w:t>
      </w:r>
      <w:r w:rsidRPr="00F323B1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of</w:t>
      </w:r>
      <w:r w:rsidRPr="00F323B1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sz w:val="22"/>
          <w:szCs w:val="22"/>
        </w:rPr>
        <w:t>he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N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F323B1">
        <w:rPr>
          <w:rFonts w:asciiTheme="minorHAnsi" w:eastAsia="Garamond" w:hAnsiTheme="minorHAnsi" w:cstheme="minorHAnsi"/>
          <w:sz w:val="22"/>
          <w:szCs w:val="22"/>
        </w:rPr>
        <w:t>min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a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sz w:val="22"/>
          <w:szCs w:val="22"/>
        </w:rPr>
        <w:t>i</w:t>
      </w:r>
      <w:r w:rsidRPr="00F323B1">
        <w:rPr>
          <w:rFonts w:asciiTheme="minorHAnsi" w:eastAsia="Garamond" w:hAnsiTheme="minorHAnsi" w:cstheme="minorHAnsi"/>
          <w:spacing w:val="3"/>
          <w:sz w:val="22"/>
          <w:szCs w:val="22"/>
        </w:rPr>
        <w:t>n</w:t>
      </w:r>
      <w:r w:rsidRPr="00F323B1">
        <w:rPr>
          <w:rFonts w:asciiTheme="minorHAnsi" w:eastAsia="Garamond" w:hAnsiTheme="minorHAnsi" w:cstheme="minorHAnsi"/>
          <w:sz w:val="22"/>
          <w:szCs w:val="22"/>
        </w:rPr>
        <w:t>g</w:t>
      </w:r>
      <w:r w:rsidRPr="00F323B1">
        <w:rPr>
          <w:rFonts w:asciiTheme="minorHAnsi" w:eastAsia="Garamond" w:hAnsiTheme="minorHAnsi" w:cstheme="minorHAnsi"/>
          <w:spacing w:val="-13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F323B1">
        <w:rPr>
          <w:rFonts w:asciiTheme="minorHAnsi" w:eastAsia="Garamond" w:hAnsiTheme="minorHAnsi" w:cstheme="minorHAnsi"/>
          <w:sz w:val="22"/>
          <w:szCs w:val="22"/>
        </w:rPr>
        <w:t>o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m</w:t>
      </w:r>
      <w:r w:rsidRPr="00F323B1">
        <w:rPr>
          <w:rFonts w:asciiTheme="minorHAnsi" w:eastAsia="Garamond" w:hAnsiTheme="minorHAnsi" w:cstheme="minorHAnsi"/>
          <w:sz w:val="22"/>
          <w:szCs w:val="22"/>
        </w:rPr>
        <w:t>mi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sz w:val="22"/>
          <w:szCs w:val="22"/>
        </w:rPr>
        <w:t>ee</w:t>
      </w:r>
      <w:r w:rsidRPr="00F323B1">
        <w:rPr>
          <w:rFonts w:asciiTheme="minorHAnsi" w:eastAsia="Garamond" w:hAnsiTheme="minorHAnsi" w:cstheme="minorHAnsi"/>
          <w:spacing w:val="-11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for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t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h</w:t>
      </w:r>
      <w:r w:rsidRPr="00F323B1">
        <w:rPr>
          <w:rFonts w:asciiTheme="minorHAnsi" w:eastAsia="Garamond" w:hAnsiTheme="minorHAnsi" w:cstheme="minorHAnsi"/>
          <w:sz w:val="22"/>
          <w:szCs w:val="22"/>
        </w:rPr>
        <w:t>e</w:t>
      </w:r>
      <w:r w:rsidRPr="00F323B1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A</w:t>
      </w:r>
      <w:r w:rsidRPr="00F323B1">
        <w:rPr>
          <w:rFonts w:asciiTheme="minorHAnsi" w:eastAsia="Garamond" w:hAnsiTheme="minorHAnsi" w:cstheme="minorHAnsi"/>
          <w:sz w:val="22"/>
          <w:szCs w:val="22"/>
        </w:rPr>
        <w:t>A</w:t>
      </w:r>
      <w:r w:rsidRPr="00F323B1">
        <w:rPr>
          <w:rFonts w:asciiTheme="minorHAnsi" w:eastAsia="Garamond" w:hAnsiTheme="minorHAnsi" w:cstheme="minorHAnsi"/>
          <w:spacing w:val="4"/>
          <w:sz w:val="22"/>
          <w:szCs w:val="22"/>
        </w:rPr>
        <w:t>L</w:t>
      </w:r>
      <w:r w:rsidRPr="00F323B1">
        <w:rPr>
          <w:rFonts w:asciiTheme="minorHAnsi" w:eastAsia="Garamond" w:hAnsiTheme="minorHAnsi" w:cstheme="minorHAnsi"/>
          <w:sz w:val="22"/>
          <w:szCs w:val="22"/>
        </w:rPr>
        <w:t>S</w:t>
      </w:r>
      <w:r w:rsidRPr="00F323B1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F323B1">
        <w:rPr>
          <w:rFonts w:asciiTheme="minorHAnsi" w:eastAsia="Garamond" w:hAnsiTheme="minorHAnsi" w:cstheme="minorHAnsi"/>
          <w:sz w:val="22"/>
          <w:szCs w:val="22"/>
        </w:rPr>
        <w:t>ec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sz w:val="22"/>
          <w:szCs w:val="22"/>
        </w:rPr>
        <w:t>i</w:t>
      </w:r>
      <w:r w:rsidRPr="00F323B1">
        <w:rPr>
          <w:rFonts w:asciiTheme="minorHAnsi" w:eastAsia="Garamond" w:hAnsiTheme="minorHAnsi" w:cstheme="minorHAnsi"/>
          <w:spacing w:val="3"/>
          <w:sz w:val="22"/>
          <w:szCs w:val="22"/>
        </w:rPr>
        <w:t>o</w:t>
      </w:r>
      <w:r w:rsidRPr="00F323B1">
        <w:rPr>
          <w:rFonts w:asciiTheme="minorHAnsi" w:eastAsia="Garamond" w:hAnsiTheme="minorHAnsi" w:cstheme="minorHAnsi"/>
          <w:sz w:val="22"/>
          <w:szCs w:val="22"/>
        </w:rPr>
        <w:t>n</w:t>
      </w:r>
      <w:r w:rsidRPr="00F323B1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on</w:t>
      </w:r>
      <w:r w:rsidRPr="00F323B1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sz w:val="22"/>
          <w:szCs w:val="22"/>
        </w:rPr>
        <w:t>each</w:t>
      </w:r>
      <w:r w:rsidRPr="00F323B1">
        <w:rPr>
          <w:rFonts w:asciiTheme="minorHAnsi" w:eastAsia="Garamond" w:hAnsiTheme="minorHAnsi" w:cstheme="minorHAnsi"/>
          <w:spacing w:val="3"/>
          <w:sz w:val="22"/>
          <w:szCs w:val="22"/>
        </w:rPr>
        <w:t>i</w:t>
      </w:r>
      <w:r w:rsidRPr="00F323B1">
        <w:rPr>
          <w:rFonts w:asciiTheme="minorHAnsi" w:eastAsia="Garamond" w:hAnsiTheme="minorHAnsi" w:cstheme="minorHAnsi"/>
          <w:sz w:val="22"/>
          <w:szCs w:val="22"/>
        </w:rPr>
        <w:t>ng</w:t>
      </w:r>
      <w:r w:rsidRPr="00F323B1">
        <w:rPr>
          <w:rFonts w:asciiTheme="minorHAnsi" w:eastAsia="Garamond" w:hAnsiTheme="minorHAnsi" w:cstheme="minorHAnsi"/>
          <w:spacing w:val="-10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M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sz w:val="22"/>
          <w:szCs w:val="22"/>
        </w:rPr>
        <w:t>h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F323B1">
        <w:rPr>
          <w:rFonts w:asciiTheme="minorHAnsi" w:eastAsia="Garamond" w:hAnsiTheme="minorHAnsi" w:cstheme="minorHAnsi"/>
          <w:sz w:val="22"/>
          <w:szCs w:val="22"/>
        </w:rPr>
        <w:t>d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F323B1">
        <w:rPr>
          <w:rFonts w:asciiTheme="minorHAnsi" w:eastAsia="Garamond" w:hAnsiTheme="minorHAnsi" w:cstheme="minorHAnsi"/>
          <w:sz w:val="22"/>
          <w:szCs w:val="22"/>
        </w:rPr>
        <w:t>,</w:t>
      </w:r>
      <w:r w:rsidRPr="00F323B1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i/>
          <w:spacing w:val="1"/>
          <w:sz w:val="22"/>
          <w:szCs w:val="22"/>
        </w:rPr>
        <w:t>2009</w:t>
      </w:r>
    </w:p>
    <w:p w14:paraId="7DDC63DC" w14:textId="77777777" w:rsidR="00C70723" w:rsidRPr="00F323B1" w:rsidRDefault="00C70723" w:rsidP="00F323B1">
      <w:pPr>
        <w:rPr>
          <w:rFonts w:asciiTheme="minorHAnsi" w:hAnsiTheme="minorHAnsi" w:cstheme="minorHAnsi"/>
          <w:sz w:val="22"/>
          <w:szCs w:val="22"/>
        </w:rPr>
      </w:pPr>
    </w:p>
    <w:p w14:paraId="0AEFFB57" w14:textId="77777777" w:rsidR="00C70723" w:rsidRPr="00F323B1" w:rsidRDefault="00031F64" w:rsidP="00F323B1">
      <w:pPr>
        <w:ind w:left="100"/>
        <w:rPr>
          <w:rFonts w:asciiTheme="minorHAnsi" w:eastAsia="Garamond" w:hAnsiTheme="minorHAnsi" w:cstheme="minorHAnsi"/>
          <w:sz w:val="22"/>
          <w:szCs w:val="22"/>
        </w:rPr>
      </w:pPr>
      <w:r w:rsidRPr="00F323B1">
        <w:rPr>
          <w:rFonts w:asciiTheme="minorHAnsi" w:eastAsia="Garamond" w:hAnsiTheme="minorHAnsi" w:cstheme="minorHAnsi"/>
          <w:sz w:val="22"/>
          <w:szCs w:val="22"/>
        </w:rPr>
        <w:t>Mem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b</w:t>
      </w:r>
      <w:r w:rsidRPr="00F323B1">
        <w:rPr>
          <w:rFonts w:asciiTheme="minorHAnsi" w:eastAsia="Garamond" w:hAnsiTheme="minorHAnsi" w:cstheme="minorHAnsi"/>
          <w:sz w:val="22"/>
          <w:szCs w:val="22"/>
        </w:rPr>
        <w:t>er</w:t>
      </w:r>
      <w:r w:rsidRPr="00F323B1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of</w:t>
      </w:r>
      <w:r w:rsidRPr="00F323B1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sz w:val="22"/>
          <w:szCs w:val="22"/>
        </w:rPr>
        <w:t>he</w:t>
      </w:r>
      <w:r w:rsidRPr="00F323B1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E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x</w:t>
      </w:r>
      <w:r w:rsidRPr="00F323B1">
        <w:rPr>
          <w:rFonts w:asciiTheme="minorHAnsi" w:eastAsia="Garamond" w:hAnsiTheme="minorHAnsi" w:cstheme="minorHAnsi"/>
          <w:sz w:val="22"/>
          <w:szCs w:val="22"/>
        </w:rPr>
        <w:t>ec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u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sz w:val="22"/>
          <w:szCs w:val="22"/>
        </w:rPr>
        <w:t>i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v</w:t>
      </w:r>
      <w:r w:rsidRPr="00F323B1">
        <w:rPr>
          <w:rFonts w:asciiTheme="minorHAnsi" w:eastAsia="Garamond" w:hAnsiTheme="minorHAnsi" w:cstheme="minorHAnsi"/>
          <w:sz w:val="22"/>
          <w:szCs w:val="22"/>
        </w:rPr>
        <w:t>e</w:t>
      </w:r>
      <w:r w:rsidRPr="00F323B1">
        <w:rPr>
          <w:rFonts w:asciiTheme="minorHAnsi" w:eastAsia="Garamond" w:hAnsiTheme="minorHAnsi" w:cstheme="minorHAnsi"/>
          <w:spacing w:val="-10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F323B1">
        <w:rPr>
          <w:rFonts w:asciiTheme="minorHAnsi" w:eastAsia="Garamond" w:hAnsiTheme="minorHAnsi" w:cstheme="minorHAnsi"/>
          <w:sz w:val="22"/>
          <w:szCs w:val="22"/>
        </w:rPr>
        <w:t>o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m</w:t>
      </w:r>
      <w:r w:rsidRPr="00F323B1">
        <w:rPr>
          <w:rFonts w:asciiTheme="minorHAnsi" w:eastAsia="Garamond" w:hAnsiTheme="minorHAnsi" w:cstheme="minorHAnsi"/>
          <w:sz w:val="22"/>
          <w:szCs w:val="22"/>
        </w:rPr>
        <w:t>m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i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tt</w:t>
      </w:r>
      <w:r w:rsidRPr="00F323B1">
        <w:rPr>
          <w:rFonts w:asciiTheme="minorHAnsi" w:eastAsia="Garamond" w:hAnsiTheme="minorHAnsi" w:cstheme="minorHAnsi"/>
          <w:sz w:val="22"/>
          <w:szCs w:val="22"/>
        </w:rPr>
        <w:t>ee</w:t>
      </w:r>
      <w:r w:rsidRPr="00F323B1">
        <w:rPr>
          <w:rFonts w:asciiTheme="minorHAnsi" w:eastAsia="Garamond" w:hAnsiTheme="minorHAnsi" w:cstheme="minorHAnsi"/>
          <w:spacing w:val="-11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f</w:t>
      </w:r>
      <w:r w:rsidRPr="00F323B1">
        <w:rPr>
          <w:rFonts w:asciiTheme="minorHAnsi" w:eastAsia="Garamond" w:hAnsiTheme="minorHAnsi" w:cstheme="minorHAnsi"/>
          <w:sz w:val="22"/>
          <w:szCs w:val="22"/>
        </w:rPr>
        <w:t>or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t</w:t>
      </w:r>
      <w:r w:rsidRPr="00F323B1">
        <w:rPr>
          <w:rFonts w:asciiTheme="minorHAnsi" w:eastAsia="Garamond" w:hAnsiTheme="minorHAnsi" w:cstheme="minorHAnsi"/>
          <w:sz w:val="22"/>
          <w:szCs w:val="22"/>
        </w:rPr>
        <w:t>he</w:t>
      </w:r>
      <w:r w:rsidRPr="00F323B1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F323B1">
        <w:rPr>
          <w:rFonts w:asciiTheme="minorHAnsi" w:eastAsia="Garamond" w:hAnsiTheme="minorHAnsi" w:cstheme="minorHAnsi"/>
          <w:sz w:val="22"/>
          <w:szCs w:val="22"/>
        </w:rPr>
        <w:t>ALS</w:t>
      </w:r>
      <w:r w:rsidRPr="00F323B1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F323B1">
        <w:rPr>
          <w:rFonts w:asciiTheme="minorHAnsi" w:eastAsia="Garamond" w:hAnsiTheme="minorHAnsi" w:cstheme="minorHAnsi"/>
          <w:sz w:val="22"/>
          <w:szCs w:val="22"/>
        </w:rPr>
        <w:t>ec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sz w:val="22"/>
          <w:szCs w:val="22"/>
        </w:rPr>
        <w:t>i</w:t>
      </w:r>
      <w:r w:rsidRPr="00F323B1">
        <w:rPr>
          <w:rFonts w:asciiTheme="minorHAnsi" w:eastAsia="Garamond" w:hAnsiTheme="minorHAnsi" w:cstheme="minorHAnsi"/>
          <w:spacing w:val="3"/>
          <w:sz w:val="22"/>
          <w:szCs w:val="22"/>
        </w:rPr>
        <w:t>o</w:t>
      </w:r>
      <w:r w:rsidRPr="00F323B1">
        <w:rPr>
          <w:rFonts w:asciiTheme="minorHAnsi" w:eastAsia="Garamond" w:hAnsiTheme="minorHAnsi" w:cstheme="minorHAnsi"/>
          <w:sz w:val="22"/>
          <w:szCs w:val="22"/>
        </w:rPr>
        <w:t>n</w:t>
      </w:r>
      <w:r w:rsidRPr="00F323B1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on</w:t>
      </w:r>
      <w:r w:rsidRPr="00F323B1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sz w:val="22"/>
          <w:szCs w:val="22"/>
        </w:rPr>
        <w:t>each</w:t>
      </w:r>
      <w:r w:rsidRPr="00F323B1">
        <w:rPr>
          <w:rFonts w:asciiTheme="minorHAnsi" w:eastAsia="Garamond" w:hAnsiTheme="minorHAnsi" w:cstheme="minorHAnsi"/>
          <w:spacing w:val="3"/>
          <w:sz w:val="22"/>
          <w:szCs w:val="22"/>
        </w:rPr>
        <w:t>i</w:t>
      </w:r>
      <w:r w:rsidRPr="00F323B1">
        <w:rPr>
          <w:rFonts w:asciiTheme="minorHAnsi" w:eastAsia="Garamond" w:hAnsiTheme="minorHAnsi" w:cstheme="minorHAnsi"/>
          <w:sz w:val="22"/>
          <w:szCs w:val="22"/>
        </w:rPr>
        <w:t>ng</w:t>
      </w:r>
      <w:r w:rsidRPr="00F323B1">
        <w:rPr>
          <w:rFonts w:asciiTheme="minorHAnsi" w:eastAsia="Garamond" w:hAnsiTheme="minorHAnsi" w:cstheme="minorHAnsi"/>
          <w:spacing w:val="-10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M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sz w:val="22"/>
          <w:szCs w:val="22"/>
        </w:rPr>
        <w:t>h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F323B1">
        <w:rPr>
          <w:rFonts w:asciiTheme="minorHAnsi" w:eastAsia="Garamond" w:hAnsiTheme="minorHAnsi" w:cstheme="minorHAnsi"/>
          <w:sz w:val="22"/>
          <w:szCs w:val="22"/>
        </w:rPr>
        <w:t>d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F323B1">
        <w:rPr>
          <w:rFonts w:asciiTheme="minorHAnsi" w:eastAsia="Garamond" w:hAnsiTheme="minorHAnsi" w:cstheme="minorHAnsi"/>
          <w:sz w:val="22"/>
          <w:szCs w:val="22"/>
        </w:rPr>
        <w:t>,</w:t>
      </w:r>
      <w:r w:rsidRPr="00F323B1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i/>
          <w:spacing w:val="1"/>
          <w:sz w:val="22"/>
          <w:szCs w:val="22"/>
        </w:rPr>
        <w:t>2008</w:t>
      </w:r>
      <w:r w:rsidRPr="00F323B1">
        <w:rPr>
          <w:rFonts w:asciiTheme="minorHAnsi" w:eastAsia="Garamond" w:hAnsiTheme="minorHAnsi" w:cstheme="minorHAnsi"/>
          <w:i/>
          <w:sz w:val="22"/>
          <w:szCs w:val="22"/>
        </w:rPr>
        <w:t>-</w:t>
      </w:r>
    </w:p>
    <w:p w14:paraId="3389FB5E" w14:textId="77777777" w:rsidR="00C70723" w:rsidRPr="00F323B1" w:rsidRDefault="00031F64" w:rsidP="00F323B1">
      <w:pPr>
        <w:ind w:left="100"/>
        <w:rPr>
          <w:rFonts w:asciiTheme="minorHAnsi" w:eastAsia="Garamond" w:hAnsiTheme="minorHAnsi" w:cstheme="minorHAnsi"/>
          <w:sz w:val="22"/>
          <w:szCs w:val="22"/>
        </w:rPr>
      </w:pPr>
      <w:r w:rsidRPr="00F323B1">
        <w:rPr>
          <w:rFonts w:asciiTheme="minorHAnsi" w:eastAsia="Garamond" w:hAnsiTheme="minorHAnsi" w:cstheme="minorHAnsi"/>
          <w:i/>
          <w:spacing w:val="1"/>
          <w:sz w:val="22"/>
          <w:szCs w:val="22"/>
        </w:rPr>
        <w:t>2011</w:t>
      </w:r>
    </w:p>
    <w:p w14:paraId="4F7D18EB" w14:textId="77777777" w:rsidR="00C70723" w:rsidRPr="00F323B1" w:rsidRDefault="00C70723" w:rsidP="00F323B1">
      <w:pPr>
        <w:spacing w:before="18"/>
        <w:rPr>
          <w:rFonts w:asciiTheme="minorHAnsi" w:hAnsiTheme="minorHAnsi" w:cstheme="minorHAnsi"/>
          <w:sz w:val="22"/>
          <w:szCs w:val="22"/>
        </w:rPr>
      </w:pPr>
    </w:p>
    <w:p w14:paraId="0D31CC10" w14:textId="77777777" w:rsidR="00C70723" w:rsidRPr="00F323B1" w:rsidRDefault="00031F64" w:rsidP="00F323B1">
      <w:pPr>
        <w:ind w:left="100" w:right="345"/>
        <w:jc w:val="both"/>
        <w:rPr>
          <w:rFonts w:asciiTheme="minorHAnsi" w:eastAsia="Garamond" w:hAnsiTheme="minorHAnsi" w:cstheme="minorHAnsi"/>
          <w:sz w:val="22"/>
          <w:szCs w:val="22"/>
        </w:rPr>
      </w:pPr>
      <w:r w:rsidRPr="00F323B1">
        <w:rPr>
          <w:rFonts w:asciiTheme="minorHAnsi" w:eastAsia="Garamond" w:hAnsiTheme="minorHAnsi" w:cstheme="minorHAnsi"/>
          <w:sz w:val="22"/>
          <w:szCs w:val="22"/>
        </w:rPr>
        <w:t>Mem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b</w:t>
      </w:r>
      <w:r w:rsidRPr="00F323B1">
        <w:rPr>
          <w:rFonts w:asciiTheme="minorHAnsi" w:eastAsia="Garamond" w:hAnsiTheme="minorHAnsi" w:cstheme="minorHAnsi"/>
          <w:sz w:val="22"/>
          <w:szCs w:val="22"/>
        </w:rPr>
        <w:t>er</w:t>
      </w:r>
      <w:r w:rsidRPr="00F323B1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of</w:t>
      </w:r>
      <w:r w:rsidRPr="00F323B1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sz w:val="22"/>
          <w:szCs w:val="22"/>
        </w:rPr>
        <w:t>he</w:t>
      </w:r>
      <w:r w:rsidRPr="00F323B1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P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F323B1">
        <w:rPr>
          <w:rFonts w:asciiTheme="minorHAnsi" w:eastAsia="Garamond" w:hAnsiTheme="minorHAnsi" w:cstheme="minorHAnsi"/>
          <w:sz w:val="22"/>
          <w:szCs w:val="22"/>
        </w:rPr>
        <w:t>anni</w:t>
      </w:r>
      <w:r w:rsidRPr="00F323B1">
        <w:rPr>
          <w:rFonts w:asciiTheme="minorHAnsi" w:eastAsia="Garamond" w:hAnsiTheme="minorHAnsi" w:cstheme="minorHAnsi"/>
          <w:spacing w:val="3"/>
          <w:sz w:val="22"/>
          <w:szCs w:val="22"/>
        </w:rPr>
        <w:t>n</w:t>
      </w:r>
      <w:r w:rsidRPr="00F323B1">
        <w:rPr>
          <w:rFonts w:asciiTheme="minorHAnsi" w:eastAsia="Garamond" w:hAnsiTheme="minorHAnsi" w:cstheme="minorHAnsi"/>
          <w:sz w:val="22"/>
          <w:szCs w:val="22"/>
        </w:rPr>
        <w:t>g</w:t>
      </w:r>
      <w:r w:rsidRPr="00F323B1">
        <w:rPr>
          <w:rFonts w:asciiTheme="minorHAnsi" w:eastAsia="Garamond" w:hAnsiTheme="minorHAnsi" w:cstheme="minorHAnsi"/>
          <w:spacing w:val="-10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F323B1">
        <w:rPr>
          <w:rFonts w:asciiTheme="minorHAnsi" w:eastAsia="Garamond" w:hAnsiTheme="minorHAnsi" w:cstheme="minorHAnsi"/>
          <w:sz w:val="22"/>
          <w:szCs w:val="22"/>
        </w:rPr>
        <w:t>o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m</w:t>
      </w:r>
      <w:r w:rsidRPr="00F323B1">
        <w:rPr>
          <w:rFonts w:asciiTheme="minorHAnsi" w:eastAsia="Garamond" w:hAnsiTheme="minorHAnsi" w:cstheme="minorHAnsi"/>
          <w:sz w:val="22"/>
          <w:szCs w:val="22"/>
        </w:rPr>
        <w:t>mi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sz w:val="22"/>
          <w:szCs w:val="22"/>
        </w:rPr>
        <w:t>ee</w:t>
      </w:r>
      <w:r w:rsidRPr="00F323B1">
        <w:rPr>
          <w:rFonts w:asciiTheme="minorHAnsi" w:eastAsia="Garamond" w:hAnsiTheme="minorHAnsi" w:cstheme="minorHAnsi"/>
          <w:spacing w:val="-10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for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t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h</w:t>
      </w:r>
      <w:r w:rsidRPr="00F323B1">
        <w:rPr>
          <w:rFonts w:asciiTheme="minorHAnsi" w:eastAsia="Garamond" w:hAnsiTheme="minorHAnsi" w:cstheme="minorHAnsi"/>
          <w:sz w:val="22"/>
          <w:szCs w:val="22"/>
        </w:rPr>
        <w:t>e</w:t>
      </w:r>
      <w:r w:rsidRPr="00F323B1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2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00</w:t>
      </w:r>
      <w:r w:rsidRPr="00F323B1">
        <w:rPr>
          <w:rFonts w:asciiTheme="minorHAnsi" w:eastAsia="Garamond" w:hAnsiTheme="minorHAnsi" w:cstheme="minorHAnsi"/>
          <w:sz w:val="22"/>
          <w:szCs w:val="22"/>
        </w:rPr>
        <w:t>9</w:t>
      </w:r>
      <w:r w:rsidRPr="00F323B1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AALS</w:t>
      </w:r>
      <w:r w:rsidRPr="00F323B1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New</w:t>
      </w:r>
      <w:r w:rsidRPr="00F323B1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L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a</w:t>
      </w:r>
      <w:r w:rsidRPr="00F323B1">
        <w:rPr>
          <w:rFonts w:asciiTheme="minorHAnsi" w:eastAsia="Garamond" w:hAnsiTheme="minorHAnsi" w:cstheme="minorHAnsi"/>
          <w:sz w:val="22"/>
          <w:szCs w:val="22"/>
        </w:rPr>
        <w:t>w</w:t>
      </w:r>
      <w:r w:rsidRPr="00F323B1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sz w:val="22"/>
          <w:szCs w:val="22"/>
        </w:rPr>
        <w:t>e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a</w:t>
      </w:r>
      <w:r w:rsidRPr="00F323B1">
        <w:rPr>
          <w:rFonts w:asciiTheme="minorHAnsi" w:eastAsia="Garamond" w:hAnsiTheme="minorHAnsi" w:cstheme="minorHAnsi"/>
          <w:sz w:val="22"/>
          <w:szCs w:val="22"/>
        </w:rPr>
        <w:t>cher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F323B1">
        <w:rPr>
          <w:rFonts w:asciiTheme="minorHAnsi" w:eastAsia="Garamond" w:hAnsiTheme="minorHAnsi" w:cstheme="minorHAnsi"/>
          <w:sz w:val="22"/>
          <w:szCs w:val="22"/>
        </w:rPr>
        <w:t>’</w:t>
      </w:r>
      <w:r w:rsidRPr="00F323B1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W</w:t>
      </w:r>
      <w:r w:rsidRPr="00F323B1">
        <w:rPr>
          <w:rFonts w:asciiTheme="minorHAnsi" w:eastAsia="Garamond" w:hAnsiTheme="minorHAnsi" w:cstheme="minorHAnsi"/>
          <w:sz w:val="22"/>
          <w:szCs w:val="22"/>
        </w:rPr>
        <w:t>or</w:t>
      </w:r>
      <w:r w:rsidRPr="00F323B1">
        <w:rPr>
          <w:rFonts w:asciiTheme="minorHAnsi" w:eastAsia="Garamond" w:hAnsiTheme="minorHAnsi" w:cstheme="minorHAnsi"/>
          <w:spacing w:val="3"/>
          <w:sz w:val="22"/>
          <w:szCs w:val="22"/>
        </w:rPr>
        <w:t>k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F323B1">
        <w:rPr>
          <w:rFonts w:asciiTheme="minorHAnsi" w:eastAsia="Garamond" w:hAnsiTheme="minorHAnsi" w:cstheme="minorHAnsi"/>
          <w:sz w:val="22"/>
          <w:szCs w:val="22"/>
        </w:rPr>
        <w:t>hop</w:t>
      </w:r>
      <w:r w:rsidRPr="00F323B1">
        <w:rPr>
          <w:rFonts w:asciiTheme="minorHAnsi" w:eastAsia="Garamond" w:hAnsiTheme="minorHAnsi" w:cstheme="minorHAnsi"/>
          <w:spacing w:val="-10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(</w:t>
      </w:r>
      <w:r w:rsidRPr="00F323B1">
        <w:rPr>
          <w:rFonts w:asciiTheme="minorHAnsi" w:eastAsia="Garamond" w:hAnsiTheme="minorHAnsi" w:cstheme="minorHAnsi"/>
          <w:sz w:val="22"/>
          <w:szCs w:val="22"/>
        </w:rPr>
        <w:t xml:space="preserve">a 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F323B1">
        <w:rPr>
          <w:rFonts w:asciiTheme="minorHAnsi" w:eastAsia="Garamond" w:hAnsiTheme="minorHAnsi" w:cstheme="minorHAnsi"/>
          <w:sz w:val="22"/>
          <w:szCs w:val="22"/>
        </w:rPr>
        <w:t>et</w:t>
      </w:r>
      <w:r w:rsidRPr="00F323B1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of</w:t>
      </w:r>
      <w:r w:rsidRPr="00F323B1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sz w:val="22"/>
          <w:szCs w:val="22"/>
        </w:rPr>
        <w:t>hree</w:t>
      </w:r>
      <w:r w:rsidRPr="00F323B1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w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F323B1">
        <w:rPr>
          <w:rFonts w:asciiTheme="minorHAnsi" w:eastAsia="Garamond" w:hAnsiTheme="minorHAnsi" w:cstheme="minorHAnsi"/>
          <w:sz w:val="22"/>
          <w:szCs w:val="22"/>
        </w:rPr>
        <w:t>r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k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F323B1">
        <w:rPr>
          <w:rFonts w:asciiTheme="minorHAnsi" w:eastAsia="Garamond" w:hAnsiTheme="minorHAnsi" w:cstheme="minorHAnsi"/>
          <w:sz w:val="22"/>
          <w:szCs w:val="22"/>
        </w:rPr>
        <w:t>h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F323B1">
        <w:rPr>
          <w:rFonts w:asciiTheme="minorHAnsi" w:eastAsia="Garamond" w:hAnsiTheme="minorHAnsi" w:cstheme="minorHAnsi"/>
          <w:sz w:val="22"/>
          <w:szCs w:val="22"/>
        </w:rPr>
        <w:t>p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F323B1">
        <w:rPr>
          <w:rFonts w:asciiTheme="minorHAnsi" w:eastAsia="Garamond" w:hAnsiTheme="minorHAnsi" w:cstheme="minorHAnsi"/>
          <w:sz w:val="22"/>
          <w:szCs w:val="22"/>
        </w:rPr>
        <w:t>,</w:t>
      </w:r>
      <w:r w:rsidRPr="00F323B1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inc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F323B1">
        <w:rPr>
          <w:rFonts w:asciiTheme="minorHAnsi" w:eastAsia="Garamond" w:hAnsiTheme="minorHAnsi" w:cstheme="minorHAnsi"/>
          <w:sz w:val="22"/>
          <w:szCs w:val="22"/>
        </w:rPr>
        <w:t>ud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F323B1">
        <w:rPr>
          <w:rFonts w:asciiTheme="minorHAnsi" w:eastAsia="Garamond" w:hAnsiTheme="minorHAnsi" w:cstheme="minorHAnsi"/>
          <w:sz w:val="22"/>
          <w:szCs w:val="22"/>
        </w:rPr>
        <w:t>ng</w:t>
      </w:r>
      <w:r w:rsidRPr="00F323B1">
        <w:rPr>
          <w:rFonts w:asciiTheme="minorHAnsi" w:eastAsia="Garamond" w:hAnsiTheme="minorHAnsi" w:cstheme="minorHAnsi"/>
          <w:spacing w:val="-10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F323B1">
        <w:rPr>
          <w:rFonts w:asciiTheme="minorHAnsi" w:eastAsia="Garamond" w:hAnsiTheme="minorHAnsi" w:cstheme="minorHAnsi"/>
          <w:sz w:val="22"/>
          <w:szCs w:val="22"/>
        </w:rPr>
        <w:t>ne</w:t>
      </w:r>
      <w:r w:rsidRPr="00F323B1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for</w:t>
      </w:r>
      <w:r w:rsidRPr="00F323B1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Pr</w:t>
      </w:r>
      <w:r w:rsidRPr="00F323B1">
        <w:rPr>
          <w:rFonts w:asciiTheme="minorHAnsi" w:eastAsia="Garamond" w:hAnsiTheme="minorHAnsi" w:cstheme="minorHAnsi"/>
          <w:spacing w:val="3"/>
          <w:sz w:val="22"/>
          <w:szCs w:val="22"/>
        </w:rPr>
        <w:t>e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sz w:val="22"/>
          <w:szCs w:val="22"/>
        </w:rPr>
        <w:t>e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n</w:t>
      </w:r>
      <w:r w:rsidRPr="00F323B1">
        <w:rPr>
          <w:rFonts w:asciiTheme="minorHAnsi" w:eastAsia="Garamond" w:hAnsiTheme="minorHAnsi" w:cstheme="minorHAnsi"/>
          <w:sz w:val="22"/>
          <w:szCs w:val="22"/>
        </w:rPr>
        <w:t>ured</w:t>
      </w:r>
      <w:r w:rsidRPr="00F323B1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Minor</w:t>
      </w:r>
      <w:r w:rsidRPr="00F323B1">
        <w:rPr>
          <w:rFonts w:asciiTheme="minorHAnsi" w:eastAsia="Garamond" w:hAnsiTheme="minorHAnsi" w:cstheme="minorHAnsi"/>
          <w:spacing w:val="3"/>
          <w:sz w:val="22"/>
          <w:szCs w:val="22"/>
        </w:rPr>
        <w:t>i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sz w:val="22"/>
          <w:szCs w:val="22"/>
        </w:rPr>
        <w:t>y</w:t>
      </w:r>
      <w:r w:rsidRPr="00F323B1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Law</w:t>
      </w:r>
      <w:r w:rsidRPr="00F323B1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c</w:t>
      </w:r>
      <w:r w:rsidRPr="00F323B1">
        <w:rPr>
          <w:rFonts w:asciiTheme="minorHAnsi" w:eastAsia="Garamond" w:hAnsiTheme="minorHAnsi" w:cstheme="minorHAnsi"/>
          <w:sz w:val="22"/>
          <w:szCs w:val="22"/>
        </w:rPr>
        <w:t>h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F323B1">
        <w:rPr>
          <w:rFonts w:asciiTheme="minorHAnsi" w:eastAsia="Garamond" w:hAnsiTheme="minorHAnsi" w:cstheme="minorHAnsi"/>
          <w:sz w:val="22"/>
          <w:szCs w:val="22"/>
        </w:rPr>
        <w:t>ol</w:t>
      </w:r>
      <w:r w:rsidRPr="00F323B1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Teach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F323B1">
        <w:rPr>
          <w:rFonts w:asciiTheme="minorHAnsi" w:eastAsia="Garamond" w:hAnsiTheme="minorHAnsi" w:cstheme="minorHAnsi"/>
          <w:sz w:val="22"/>
          <w:szCs w:val="22"/>
        </w:rPr>
        <w:t>r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F323B1">
        <w:rPr>
          <w:rFonts w:asciiTheme="minorHAnsi" w:eastAsia="Garamond" w:hAnsiTheme="minorHAnsi" w:cstheme="minorHAnsi"/>
          <w:sz w:val="22"/>
          <w:szCs w:val="22"/>
        </w:rPr>
        <w:t>,</w:t>
      </w:r>
      <w:r w:rsidRPr="00F323B1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N</w:t>
      </w:r>
      <w:r w:rsidRPr="00F323B1">
        <w:rPr>
          <w:rFonts w:asciiTheme="minorHAnsi" w:eastAsia="Garamond" w:hAnsiTheme="minorHAnsi" w:cstheme="minorHAnsi"/>
          <w:sz w:val="22"/>
          <w:szCs w:val="22"/>
        </w:rPr>
        <w:t>ew Law</w:t>
      </w:r>
      <w:r w:rsidRPr="00F323B1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F323B1">
        <w:rPr>
          <w:rFonts w:asciiTheme="minorHAnsi" w:eastAsia="Garamond" w:hAnsiTheme="minorHAnsi" w:cstheme="minorHAnsi"/>
          <w:sz w:val="22"/>
          <w:szCs w:val="22"/>
        </w:rPr>
        <w:t>chool</w:t>
      </w:r>
      <w:r w:rsidRPr="00F323B1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sz w:val="22"/>
          <w:szCs w:val="22"/>
        </w:rPr>
        <w:t>each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F323B1">
        <w:rPr>
          <w:rFonts w:asciiTheme="minorHAnsi" w:eastAsia="Garamond" w:hAnsiTheme="minorHAnsi" w:cstheme="minorHAnsi"/>
          <w:sz w:val="22"/>
          <w:szCs w:val="22"/>
        </w:rPr>
        <w:t>r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F323B1">
        <w:rPr>
          <w:rFonts w:asciiTheme="minorHAnsi" w:eastAsia="Garamond" w:hAnsiTheme="minorHAnsi" w:cstheme="minorHAnsi"/>
          <w:sz w:val="22"/>
          <w:szCs w:val="22"/>
        </w:rPr>
        <w:t>,</w:t>
      </w:r>
      <w:r w:rsidRPr="00F323B1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3"/>
          <w:sz w:val="22"/>
          <w:szCs w:val="22"/>
        </w:rPr>
        <w:t>a</w:t>
      </w:r>
      <w:r w:rsidRPr="00F323B1">
        <w:rPr>
          <w:rFonts w:asciiTheme="minorHAnsi" w:eastAsia="Garamond" w:hAnsiTheme="minorHAnsi" w:cstheme="minorHAnsi"/>
          <w:sz w:val="22"/>
          <w:szCs w:val="22"/>
        </w:rPr>
        <w:t>nd</w:t>
      </w:r>
      <w:r w:rsidRPr="00F323B1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F323B1">
        <w:rPr>
          <w:rFonts w:asciiTheme="minorHAnsi" w:eastAsia="Garamond" w:hAnsiTheme="minorHAnsi" w:cstheme="minorHAnsi"/>
          <w:sz w:val="22"/>
          <w:szCs w:val="22"/>
        </w:rPr>
        <w:t>ew</w:t>
      </w:r>
      <w:r w:rsidRPr="00F323B1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Legal</w:t>
      </w:r>
      <w:r w:rsidRPr="00F323B1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W</w:t>
      </w:r>
      <w:r w:rsidRPr="00F323B1">
        <w:rPr>
          <w:rFonts w:asciiTheme="minorHAnsi" w:eastAsia="Garamond" w:hAnsiTheme="minorHAnsi" w:cstheme="minorHAnsi"/>
          <w:sz w:val="22"/>
          <w:szCs w:val="22"/>
        </w:rPr>
        <w:t>r</w:t>
      </w:r>
      <w:r w:rsidRPr="00F323B1">
        <w:rPr>
          <w:rFonts w:asciiTheme="minorHAnsi" w:eastAsia="Garamond" w:hAnsiTheme="minorHAnsi" w:cstheme="minorHAnsi"/>
          <w:spacing w:val="3"/>
          <w:sz w:val="22"/>
          <w:szCs w:val="22"/>
        </w:rPr>
        <w:t>i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sz w:val="22"/>
          <w:szCs w:val="22"/>
        </w:rPr>
        <w:t>ing</w:t>
      </w:r>
      <w:r w:rsidRPr="00F323B1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sz w:val="22"/>
          <w:szCs w:val="22"/>
        </w:rPr>
        <w:t>eache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r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F323B1">
        <w:rPr>
          <w:rFonts w:asciiTheme="minorHAnsi" w:eastAsia="Garamond" w:hAnsiTheme="minorHAnsi" w:cstheme="minorHAnsi"/>
          <w:sz w:val="22"/>
          <w:szCs w:val="22"/>
        </w:rPr>
        <w:t>)</w:t>
      </w:r>
    </w:p>
    <w:p w14:paraId="4A6E2960" w14:textId="77777777" w:rsidR="00C70723" w:rsidRPr="00F323B1" w:rsidRDefault="00C70723" w:rsidP="00F323B1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7F361E1D" w14:textId="77777777" w:rsidR="00C70723" w:rsidRPr="00F323B1" w:rsidRDefault="00031F64" w:rsidP="00F323B1">
      <w:pPr>
        <w:ind w:left="100"/>
        <w:rPr>
          <w:rFonts w:asciiTheme="minorHAnsi" w:eastAsia="Garamond" w:hAnsiTheme="minorHAnsi" w:cstheme="minorHAnsi"/>
          <w:sz w:val="22"/>
          <w:szCs w:val="22"/>
        </w:rPr>
      </w:pP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sz w:val="22"/>
          <w:szCs w:val="22"/>
        </w:rPr>
        <w:t>reas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u</w:t>
      </w:r>
      <w:r w:rsidRPr="00F323B1">
        <w:rPr>
          <w:rFonts w:asciiTheme="minorHAnsi" w:eastAsia="Garamond" w:hAnsiTheme="minorHAnsi" w:cstheme="minorHAnsi"/>
          <w:sz w:val="22"/>
          <w:szCs w:val="22"/>
        </w:rPr>
        <w:t>rer</w:t>
      </w:r>
      <w:r w:rsidRPr="00F323B1">
        <w:rPr>
          <w:rFonts w:asciiTheme="minorHAnsi" w:eastAsia="Garamond" w:hAnsiTheme="minorHAnsi" w:cstheme="minorHAnsi"/>
          <w:spacing w:val="-10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 xml:space="preserve">of 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sz w:val="22"/>
          <w:szCs w:val="22"/>
        </w:rPr>
        <w:t>he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AALS</w:t>
      </w:r>
      <w:r w:rsidRPr="00F323B1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Section</w:t>
      </w:r>
      <w:r w:rsidRPr="00F323B1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F323B1">
        <w:rPr>
          <w:rFonts w:asciiTheme="minorHAnsi" w:eastAsia="Garamond" w:hAnsiTheme="minorHAnsi" w:cstheme="minorHAnsi"/>
          <w:sz w:val="22"/>
          <w:szCs w:val="22"/>
        </w:rPr>
        <w:t>n</w:t>
      </w:r>
      <w:r w:rsidRPr="00F323B1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sz w:val="22"/>
          <w:szCs w:val="22"/>
        </w:rPr>
        <w:t>eachi</w:t>
      </w:r>
      <w:r w:rsidRPr="00F323B1">
        <w:rPr>
          <w:rFonts w:asciiTheme="minorHAnsi" w:eastAsia="Garamond" w:hAnsiTheme="minorHAnsi" w:cstheme="minorHAnsi"/>
          <w:spacing w:val="3"/>
          <w:sz w:val="22"/>
          <w:szCs w:val="22"/>
        </w:rPr>
        <w:t>n</w:t>
      </w:r>
      <w:r w:rsidRPr="00F323B1">
        <w:rPr>
          <w:rFonts w:asciiTheme="minorHAnsi" w:eastAsia="Garamond" w:hAnsiTheme="minorHAnsi" w:cstheme="minorHAnsi"/>
          <w:sz w:val="22"/>
          <w:szCs w:val="22"/>
        </w:rPr>
        <w:t>g</w:t>
      </w:r>
      <w:r w:rsidRPr="00F323B1">
        <w:rPr>
          <w:rFonts w:asciiTheme="minorHAnsi" w:eastAsia="Garamond" w:hAnsiTheme="minorHAnsi" w:cstheme="minorHAnsi"/>
          <w:spacing w:val="-10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M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sz w:val="22"/>
          <w:szCs w:val="22"/>
        </w:rPr>
        <w:t>ho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d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F323B1">
        <w:rPr>
          <w:rFonts w:asciiTheme="minorHAnsi" w:eastAsia="Garamond" w:hAnsiTheme="minorHAnsi" w:cstheme="minorHAnsi"/>
          <w:sz w:val="22"/>
          <w:szCs w:val="22"/>
        </w:rPr>
        <w:t>,</w:t>
      </w:r>
      <w:r w:rsidRPr="00F323B1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i/>
          <w:spacing w:val="1"/>
          <w:sz w:val="22"/>
          <w:szCs w:val="22"/>
        </w:rPr>
        <w:t>2008</w:t>
      </w:r>
    </w:p>
    <w:p w14:paraId="5A2E415C" w14:textId="77777777" w:rsidR="00C70723" w:rsidRPr="00F323B1" w:rsidRDefault="00C70723" w:rsidP="00F323B1">
      <w:pPr>
        <w:rPr>
          <w:rFonts w:asciiTheme="minorHAnsi" w:hAnsiTheme="minorHAnsi" w:cstheme="minorHAnsi"/>
          <w:sz w:val="22"/>
          <w:szCs w:val="22"/>
        </w:rPr>
      </w:pPr>
    </w:p>
    <w:p w14:paraId="3B8E45F5" w14:textId="77777777" w:rsidR="00C70723" w:rsidRPr="00F323B1" w:rsidRDefault="00031F64" w:rsidP="00F323B1">
      <w:pPr>
        <w:ind w:left="100"/>
        <w:rPr>
          <w:rFonts w:asciiTheme="minorHAnsi" w:eastAsia="Garamond" w:hAnsiTheme="minorHAnsi" w:cstheme="minorHAnsi"/>
          <w:sz w:val="22"/>
          <w:szCs w:val="22"/>
        </w:rPr>
      </w:pP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F323B1">
        <w:rPr>
          <w:rFonts w:asciiTheme="minorHAnsi" w:eastAsia="Garamond" w:hAnsiTheme="minorHAnsi" w:cstheme="minorHAnsi"/>
          <w:sz w:val="22"/>
          <w:szCs w:val="22"/>
        </w:rPr>
        <w:t>hair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-</w:t>
      </w:r>
      <w:r w:rsidRPr="00F323B1">
        <w:rPr>
          <w:rFonts w:asciiTheme="minorHAnsi" w:eastAsia="Garamond" w:hAnsiTheme="minorHAnsi" w:cstheme="minorHAnsi"/>
          <w:sz w:val="22"/>
          <w:szCs w:val="22"/>
        </w:rPr>
        <w:t>Elect</w:t>
      </w:r>
      <w:r w:rsidRPr="00F323B1">
        <w:rPr>
          <w:rFonts w:asciiTheme="minorHAnsi" w:eastAsia="Garamond" w:hAnsiTheme="minorHAnsi" w:cstheme="minorHAnsi"/>
          <w:spacing w:val="-12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 xml:space="preserve">of 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sz w:val="22"/>
          <w:szCs w:val="22"/>
        </w:rPr>
        <w:t>he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AA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L</w:t>
      </w:r>
      <w:r w:rsidRPr="00F323B1">
        <w:rPr>
          <w:rFonts w:asciiTheme="minorHAnsi" w:eastAsia="Garamond" w:hAnsiTheme="minorHAnsi" w:cstheme="minorHAnsi"/>
          <w:sz w:val="22"/>
          <w:szCs w:val="22"/>
        </w:rPr>
        <w:t>S</w:t>
      </w:r>
      <w:r w:rsidRPr="00F323B1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F323B1">
        <w:rPr>
          <w:rFonts w:asciiTheme="minorHAnsi" w:eastAsia="Garamond" w:hAnsiTheme="minorHAnsi" w:cstheme="minorHAnsi"/>
          <w:sz w:val="22"/>
          <w:szCs w:val="22"/>
        </w:rPr>
        <w:t>ec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sz w:val="22"/>
          <w:szCs w:val="22"/>
        </w:rPr>
        <w:t>ion</w:t>
      </w:r>
      <w:r w:rsidRPr="00F323B1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F323B1">
        <w:rPr>
          <w:rFonts w:asciiTheme="minorHAnsi" w:eastAsia="Garamond" w:hAnsiTheme="minorHAnsi" w:cstheme="minorHAnsi"/>
          <w:sz w:val="22"/>
          <w:szCs w:val="22"/>
        </w:rPr>
        <w:t>n</w:t>
      </w:r>
      <w:r w:rsidRPr="00F323B1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L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g</w:t>
      </w:r>
      <w:r w:rsidRPr="00F323B1">
        <w:rPr>
          <w:rFonts w:asciiTheme="minorHAnsi" w:eastAsia="Garamond" w:hAnsiTheme="minorHAnsi" w:cstheme="minorHAnsi"/>
          <w:sz w:val="22"/>
          <w:szCs w:val="22"/>
        </w:rPr>
        <w:t>al</w:t>
      </w:r>
      <w:r w:rsidRPr="00F323B1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W</w:t>
      </w:r>
      <w:r w:rsidRPr="00F323B1">
        <w:rPr>
          <w:rFonts w:asciiTheme="minorHAnsi" w:eastAsia="Garamond" w:hAnsiTheme="minorHAnsi" w:cstheme="minorHAnsi"/>
          <w:sz w:val="22"/>
          <w:szCs w:val="22"/>
        </w:rPr>
        <w:t>rit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i</w:t>
      </w:r>
      <w:r w:rsidRPr="00F323B1">
        <w:rPr>
          <w:rFonts w:asciiTheme="minorHAnsi" w:eastAsia="Garamond" w:hAnsiTheme="minorHAnsi" w:cstheme="minorHAnsi"/>
          <w:sz w:val="22"/>
          <w:szCs w:val="22"/>
        </w:rPr>
        <w:t>n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g</w:t>
      </w:r>
      <w:r w:rsidRPr="00F323B1">
        <w:rPr>
          <w:rFonts w:asciiTheme="minorHAnsi" w:eastAsia="Garamond" w:hAnsiTheme="minorHAnsi" w:cstheme="minorHAnsi"/>
          <w:sz w:val="22"/>
          <w:szCs w:val="22"/>
        </w:rPr>
        <w:t>,</w:t>
      </w:r>
      <w:r w:rsidRPr="00F323B1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F323B1">
        <w:rPr>
          <w:rFonts w:asciiTheme="minorHAnsi" w:eastAsia="Garamond" w:hAnsiTheme="minorHAnsi" w:cstheme="minorHAnsi"/>
          <w:sz w:val="22"/>
          <w:szCs w:val="22"/>
        </w:rPr>
        <w:t>eas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F323B1">
        <w:rPr>
          <w:rFonts w:asciiTheme="minorHAnsi" w:eastAsia="Garamond" w:hAnsiTheme="minorHAnsi" w:cstheme="minorHAnsi"/>
          <w:sz w:val="22"/>
          <w:szCs w:val="22"/>
        </w:rPr>
        <w:t>ning,</w:t>
      </w:r>
      <w:r w:rsidRPr="00F323B1">
        <w:rPr>
          <w:rFonts w:asciiTheme="minorHAnsi" w:eastAsia="Garamond" w:hAnsiTheme="minorHAnsi" w:cstheme="minorHAnsi"/>
          <w:spacing w:val="-11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and</w:t>
      </w:r>
      <w:r w:rsidRPr="00F323B1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F323B1">
        <w:rPr>
          <w:rFonts w:asciiTheme="minorHAnsi" w:eastAsia="Garamond" w:hAnsiTheme="minorHAnsi" w:cstheme="minorHAnsi"/>
          <w:sz w:val="22"/>
          <w:szCs w:val="22"/>
        </w:rPr>
        <w:t>arch,</w:t>
      </w:r>
      <w:r w:rsidRPr="00F323B1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Jan.</w:t>
      </w:r>
      <w:r w:rsidRPr="00F323B1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i/>
          <w:spacing w:val="1"/>
          <w:sz w:val="22"/>
          <w:szCs w:val="22"/>
        </w:rPr>
        <w:t>2008</w:t>
      </w:r>
      <w:r w:rsidRPr="00F323B1">
        <w:rPr>
          <w:rFonts w:asciiTheme="minorHAnsi" w:eastAsia="Garamond" w:hAnsiTheme="minorHAnsi" w:cstheme="minorHAnsi"/>
          <w:i/>
          <w:sz w:val="22"/>
          <w:szCs w:val="22"/>
        </w:rPr>
        <w:t>-Jan.</w:t>
      </w:r>
    </w:p>
    <w:p w14:paraId="5C1E922E" w14:textId="77777777" w:rsidR="00C70723" w:rsidRPr="00F323B1" w:rsidRDefault="00031F64" w:rsidP="00F323B1">
      <w:pPr>
        <w:ind w:left="100"/>
        <w:rPr>
          <w:rFonts w:asciiTheme="minorHAnsi" w:eastAsia="Garamond" w:hAnsiTheme="minorHAnsi" w:cstheme="minorHAnsi"/>
          <w:sz w:val="22"/>
          <w:szCs w:val="22"/>
        </w:rPr>
      </w:pPr>
      <w:r w:rsidRPr="00F323B1">
        <w:rPr>
          <w:rFonts w:asciiTheme="minorHAnsi" w:eastAsia="Garamond" w:hAnsiTheme="minorHAnsi" w:cstheme="minorHAnsi"/>
          <w:i/>
          <w:spacing w:val="1"/>
          <w:sz w:val="22"/>
          <w:szCs w:val="22"/>
        </w:rPr>
        <w:t>2009</w:t>
      </w:r>
    </w:p>
    <w:p w14:paraId="1BDAE82C" w14:textId="77777777" w:rsidR="00C70723" w:rsidRPr="00F323B1" w:rsidRDefault="00C70723" w:rsidP="00F323B1">
      <w:pPr>
        <w:rPr>
          <w:rFonts w:asciiTheme="minorHAnsi" w:hAnsiTheme="minorHAnsi" w:cstheme="minorHAnsi"/>
          <w:sz w:val="22"/>
          <w:szCs w:val="22"/>
        </w:rPr>
      </w:pPr>
    </w:p>
    <w:p w14:paraId="3809A452" w14:textId="77777777" w:rsidR="00C70723" w:rsidRPr="00F323B1" w:rsidRDefault="00031F64" w:rsidP="00F323B1">
      <w:pPr>
        <w:ind w:left="100"/>
        <w:rPr>
          <w:rFonts w:asciiTheme="minorHAnsi" w:eastAsia="Garamond" w:hAnsiTheme="minorHAnsi" w:cstheme="minorHAnsi"/>
          <w:sz w:val="22"/>
          <w:szCs w:val="22"/>
        </w:rPr>
      </w:pP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F323B1">
        <w:rPr>
          <w:rFonts w:asciiTheme="minorHAnsi" w:eastAsia="Garamond" w:hAnsiTheme="minorHAnsi" w:cstheme="minorHAnsi"/>
          <w:sz w:val="22"/>
          <w:szCs w:val="22"/>
        </w:rPr>
        <w:t>hair</w:t>
      </w:r>
      <w:r w:rsidRPr="00F323B1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of</w:t>
      </w:r>
      <w:r w:rsidRPr="00F323B1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sz w:val="22"/>
          <w:szCs w:val="22"/>
        </w:rPr>
        <w:t>he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E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F323B1">
        <w:rPr>
          <w:rFonts w:asciiTheme="minorHAnsi" w:eastAsia="Garamond" w:hAnsiTheme="minorHAnsi" w:cstheme="minorHAnsi"/>
          <w:sz w:val="22"/>
          <w:szCs w:val="22"/>
        </w:rPr>
        <w:t>ecti</w:t>
      </w:r>
      <w:r w:rsidRPr="00F323B1">
        <w:rPr>
          <w:rFonts w:asciiTheme="minorHAnsi" w:eastAsia="Garamond" w:hAnsiTheme="minorHAnsi" w:cstheme="minorHAnsi"/>
          <w:spacing w:val="3"/>
          <w:sz w:val="22"/>
          <w:szCs w:val="22"/>
        </w:rPr>
        <w:t>o</w:t>
      </w:r>
      <w:r w:rsidRPr="00F323B1">
        <w:rPr>
          <w:rFonts w:asciiTheme="minorHAnsi" w:eastAsia="Garamond" w:hAnsiTheme="minorHAnsi" w:cstheme="minorHAnsi"/>
          <w:sz w:val="22"/>
          <w:szCs w:val="22"/>
        </w:rPr>
        <w:t>ns</w:t>
      </w:r>
      <w:r w:rsidRPr="00F323B1">
        <w:rPr>
          <w:rFonts w:asciiTheme="minorHAnsi" w:eastAsia="Garamond" w:hAnsiTheme="minorHAnsi" w:cstheme="minorHAnsi"/>
          <w:spacing w:val="-10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3"/>
          <w:sz w:val="22"/>
          <w:szCs w:val="22"/>
        </w:rPr>
        <w:t>C</w:t>
      </w:r>
      <w:r w:rsidRPr="00F323B1">
        <w:rPr>
          <w:rFonts w:asciiTheme="minorHAnsi" w:eastAsia="Garamond" w:hAnsiTheme="minorHAnsi" w:cstheme="minorHAnsi"/>
          <w:sz w:val="22"/>
          <w:szCs w:val="22"/>
        </w:rPr>
        <w:t>o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m</w:t>
      </w:r>
      <w:r w:rsidRPr="00F323B1">
        <w:rPr>
          <w:rFonts w:asciiTheme="minorHAnsi" w:eastAsia="Garamond" w:hAnsiTheme="minorHAnsi" w:cstheme="minorHAnsi"/>
          <w:sz w:val="22"/>
          <w:szCs w:val="22"/>
        </w:rPr>
        <w:t>m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i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tt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F323B1">
        <w:rPr>
          <w:rFonts w:asciiTheme="minorHAnsi" w:eastAsia="Garamond" w:hAnsiTheme="minorHAnsi" w:cstheme="minorHAnsi"/>
          <w:sz w:val="22"/>
          <w:szCs w:val="22"/>
        </w:rPr>
        <w:t>e</w:t>
      </w:r>
      <w:r w:rsidRPr="00F323B1">
        <w:rPr>
          <w:rFonts w:asciiTheme="minorHAnsi" w:eastAsia="Garamond" w:hAnsiTheme="minorHAnsi" w:cstheme="minorHAnsi"/>
          <w:spacing w:val="-11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for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t</w:t>
      </w:r>
      <w:r w:rsidRPr="00F323B1">
        <w:rPr>
          <w:rFonts w:asciiTheme="minorHAnsi" w:eastAsia="Garamond" w:hAnsiTheme="minorHAnsi" w:cstheme="minorHAnsi"/>
          <w:sz w:val="22"/>
          <w:szCs w:val="22"/>
        </w:rPr>
        <w:t>he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AALS</w:t>
      </w:r>
      <w:r w:rsidRPr="00F323B1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Section</w:t>
      </w:r>
      <w:r w:rsidRPr="00F323B1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on</w:t>
      </w:r>
      <w:r w:rsidRPr="00F323B1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sz w:val="22"/>
          <w:szCs w:val="22"/>
        </w:rPr>
        <w:t>eachi</w:t>
      </w:r>
      <w:r w:rsidRPr="00F323B1">
        <w:rPr>
          <w:rFonts w:asciiTheme="minorHAnsi" w:eastAsia="Garamond" w:hAnsiTheme="minorHAnsi" w:cstheme="minorHAnsi"/>
          <w:spacing w:val="3"/>
          <w:sz w:val="22"/>
          <w:szCs w:val="22"/>
        </w:rPr>
        <w:t>n</w:t>
      </w:r>
      <w:r w:rsidRPr="00F323B1">
        <w:rPr>
          <w:rFonts w:asciiTheme="minorHAnsi" w:eastAsia="Garamond" w:hAnsiTheme="minorHAnsi" w:cstheme="minorHAnsi"/>
          <w:sz w:val="22"/>
          <w:szCs w:val="22"/>
        </w:rPr>
        <w:t>g</w:t>
      </w:r>
      <w:r w:rsidRPr="00F323B1">
        <w:rPr>
          <w:rFonts w:asciiTheme="minorHAnsi" w:eastAsia="Garamond" w:hAnsiTheme="minorHAnsi" w:cstheme="minorHAnsi"/>
          <w:spacing w:val="-10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M</w:t>
      </w:r>
      <w:r w:rsidRPr="00F323B1">
        <w:rPr>
          <w:rFonts w:asciiTheme="minorHAnsi" w:eastAsia="Garamond" w:hAnsiTheme="minorHAnsi" w:cstheme="minorHAnsi"/>
          <w:sz w:val="22"/>
          <w:szCs w:val="22"/>
        </w:rPr>
        <w:t>e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sz w:val="22"/>
          <w:szCs w:val="22"/>
        </w:rPr>
        <w:t>ho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d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F323B1">
        <w:rPr>
          <w:rFonts w:asciiTheme="minorHAnsi" w:eastAsia="Garamond" w:hAnsiTheme="minorHAnsi" w:cstheme="minorHAnsi"/>
          <w:sz w:val="22"/>
          <w:szCs w:val="22"/>
        </w:rPr>
        <w:t>,</w:t>
      </w:r>
      <w:r w:rsidRPr="00F323B1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i/>
          <w:spacing w:val="1"/>
          <w:sz w:val="22"/>
          <w:szCs w:val="22"/>
        </w:rPr>
        <w:t>2008</w:t>
      </w:r>
    </w:p>
    <w:p w14:paraId="64F1AA70" w14:textId="77777777" w:rsidR="00C70723" w:rsidRPr="00F323B1" w:rsidRDefault="00C70723" w:rsidP="00F323B1">
      <w:pPr>
        <w:rPr>
          <w:rFonts w:asciiTheme="minorHAnsi" w:hAnsiTheme="minorHAnsi" w:cstheme="minorHAnsi"/>
          <w:sz w:val="22"/>
          <w:szCs w:val="22"/>
        </w:rPr>
      </w:pPr>
    </w:p>
    <w:p w14:paraId="262483EC" w14:textId="77777777" w:rsidR="00C70723" w:rsidRPr="00F323B1" w:rsidRDefault="00031F64" w:rsidP="00F323B1">
      <w:pPr>
        <w:ind w:left="100"/>
        <w:rPr>
          <w:rFonts w:asciiTheme="minorHAnsi" w:eastAsia="Garamond" w:hAnsiTheme="minorHAnsi" w:cstheme="minorHAnsi"/>
          <w:sz w:val="22"/>
          <w:szCs w:val="22"/>
        </w:rPr>
      </w:pPr>
      <w:r w:rsidRPr="00F323B1">
        <w:rPr>
          <w:rFonts w:asciiTheme="minorHAnsi" w:eastAsia="Garamond" w:hAnsiTheme="minorHAnsi" w:cstheme="minorHAnsi"/>
          <w:sz w:val="22"/>
          <w:szCs w:val="22"/>
        </w:rPr>
        <w:t>Secretary</w:t>
      </w:r>
      <w:r w:rsidRPr="00F323B1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of</w:t>
      </w:r>
      <w:r w:rsidRPr="00F323B1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sz w:val="22"/>
          <w:szCs w:val="22"/>
        </w:rPr>
        <w:t>he</w:t>
      </w:r>
      <w:r w:rsidRPr="00F323B1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A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F323B1">
        <w:rPr>
          <w:rFonts w:asciiTheme="minorHAnsi" w:eastAsia="Garamond" w:hAnsiTheme="minorHAnsi" w:cstheme="minorHAnsi"/>
          <w:sz w:val="22"/>
          <w:szCs w:val="22"/>
        </w:rPr>
        <w:t>LS</w:t>
      </w:r>
      <w:r w:rsidRPr="00F323B1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Section</w:t>
      </w:r>
      <w:r w:rsidRPr="00F323B1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on</w:t>
      </w:r>
      <w:r w:rsidRPr="00F323B1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L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g</w:t>
      </w:r>
      <w:r w:rsidRPr="00F323B1">
        <w:rPr>
          <w:rFonts w:asciiTheme="minorHAnsi" w:eastAsia="Garamond" w:hAnsiTheme="minorHAnsi" w:cstheme="minorHAnsi"/>
          <w:sz w:val="22"/>
          <w:szCs w:val="22"/>
        </w:rPr>
        <w:t>al</w:t>
      </w:r>
      <w:r w:rsidRPr="00F323B1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W</w:t>
      </w:r>
      <w:r w:rsidRPr="00F323B1">
        <w:rPr>
          <w:rFonts w:asciiTheme="minorHAnsi" w:eastAsia="Garamond" w:hAnsiTheme="minorHAnsi" w:cstheme="minorHAnsi"/>
          <w:sz w:val="22"/>
          <w:szCs w:val="22"/>
        </w:rPr>
        <w:t>riti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n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g</w:t>
      </w:r>
      <w:r w:rsidRPr="00F323B1">
        <w:rPr>
          <w:rFonts w:asciiTheme="minorHAnsi" w:eastAsia="Garamond" w:hAnsiTheme="minorHAnsi" w:cstheme="minorHAnsi"/>
          <w:sz w:val="22"/>
          <w:szCs w:val="22"/>
        </w:rPr>
        <w:t>,</w:t>
      </w:r>
      <w:r w:rsidRPr="00F323B1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F323B1">
        <w:rPr>
          <w:rFonts w:asciiTheme="minorHAnsi" w:eastAsia="Garamond" w:hAnsiTheme="minorHAnsi" w:cstheme="minorHAnsi"/>
          <w:sz w:val="22"/>
          <w:szCs w:val="22"/>
        </w:rPr>
        <w:t>eas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F323B1">
        <w:rPr>
          <w:rFonts w:asciiTheme="minorHAnsi" w:eastAsia="Garamond" w:hAnsiTheme="minorHAnsi" w:cstheme="minorHAnsi"/>
          <w:sz w:val="22"/>
          <w:szCs w:val="22"/>
        </w:rPr>
        <w:t>ni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n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g</w:t>
      </w:r>
      <w:r w:rsidRPr="00F323B1">
        <w:rPr>
          <w:rFonts w:asciiTheme="minorHAnsi" w:eastAsia="Garamond" w:hAnsiTheme="minorHAnsi" w:cstheme="minorHAnsi"/>
          <w:sz w:val="22"/>
          <w:szCs w:val="22"/>
        </w:rPr>
        <w:t>,</w:t>
      </w:r>
      <w:r w:rsidRPr="00F323B1">
        <w:rPr>
          <w:rFonts w:asciiTheme="minorHAnsi" w:eastAsia="Garamond" w:hAnsiTheme="minorHAnsi" w:cstheme="minorHAnsi"/>
          <w:spacing w:val="-10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and</w:t>
      </w:r>
      <w:r w:rsidRPr="00F323B1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F323B1">
        <w:rPr>
          <w:rFonts w:asciiTheme="minorHAnsi" w:eastAsia="Garamond" w:hAnsiTheme="minorHAnsi" w:cstheme="minorHAnsi"/>
          <w:sz w:val="22"/>
          <w:szCs w:val="22"/>
        </w:rPr>
        <w:t>e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F323B1">
        <w:rPr>
          <w:rFonts w:asciiTheme="minorHAnsi" w:eastAsia="Garamond" w:hAnsiTheme="minorHAnsi" w:cstheme="minorHAnsi"/>
          <w:sz w:val="22"/>
          <w:szCs w:val="22"/>
        </w:rPr>
        <w:t>e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a</w:t>
      </w:r>
      <w:r w:rsidRPr="00F323B1">
        <w:rPr>
          <w:rFonts w:asciiTheme="minorHAnsi" w:eastAsia="Garamond" w:hAnsiTheme="minorHAnsi" w:cstheme="minorHAnsi"/>
          <w:sz w:val="22"/>
          <w:szCs w:val="22"/>
        </w:rPr>
        <w:t>r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c</w:t>
      </w:r>
      <w:r w:rsidRPr="00F323B1">
        <w:rPr>
          <w:rFonts w:asciiTheme="minorHAnsi" w:eastAsia="Garamond" w:hAnsiTheme="minorHAnsi" w:cstheme="minorHAnsi"/>
          <w:sz w:val="22"/>
          <w:szCs w:val="22"/>
        </w:rPr>
        <w:t>h,</w:t>
      </w:r>
      <w:r w:rsidRPr="00F323B1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i/>
          <w:sz w:val="22"/>
          <w:szCs w:val="22"/>
        </w:rPr>
        <w:t>Jan.</w:t>
      </w:r>
      <w:r w:rsidRPr="00F323B1">
        <w:rPr>
          <w:rFonts w:asciiTheme="minorHAnsi" w:eastAsia="Garamond" w:hAnsiTheme="minorHAnsi" w:cstheme="minorHAnsi"/>
          <w:i/>
          <w:spacing w:val="-3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i/>
          <w:spacing w:val="1"/>
          <w:sz w:val="22"/>
          <w:szCs w:val="22"/>
        </w:rPr>
        <w:t>200</w:t>
      </w:r>
      <w:r w:rsidRPr="00F323B1">
        <w:rPr>
          <w:rFonts w:asciiTheme="minorHAnsi" w:eastAsia="Garamond" w:hAnsiTheme="minorHAnsi" w:cstheme="minorHAnsi"/>
          <w:i/>
          <w:spacing w:val="2"/>
          <w:sz w:val="22"/>
          <w:szCs w:val="22"/>
        </w:rPr>
        <w:t>7</w:t>
      </w:r>
      <w:r w:rsidRPr="00F323B1">
        <w:rPr>
          <w:rFonts w:asciiTheme="minorHAnsi" w:eastAsia="Garamond" w:hAnsiTheme="minorHAnsi" w:cstheme="minorHAnsi"/>
          <w:i/>
          <w:sz w:val="22"/>
          <w:szCs w:val="22"/>
        </w:rPr>
        <w:t>-Jan.</w:t>
      </w:r>
    </w:p>
    <w:p w14:paraId="61E5CA87" w14:textId="77777777" w:rsidR="00C70723" w:rsidRPr="00F323B1" w:rsidRDefault="00031F64" w:rsidP="00F323B1">
      <w:pPr>
        <w:ind w:left="100"/>
        <w:rPr>
          <w:rFonts w:asciiTheme="minorHAnsi" w:eastAsia="Garamond" w:hAnsiTheme="minorHAnsi" w:cstheme="minorHAnsi"/>
          <w:sz w:val="22"/>
          <w:szCs w:val="22"/>
        </w:rPr>
      </w:pPr>
      <w:r w:rsidRPr="00F323B1">
        <w:rPr>
          <w:rFonts w:asciiTheme="minorHAnsi" w:eastAsia="Garamond" w:hAnsiTheme="minorHAnsi" w:cstheme="minorHAnsi"/>
          <w:i/>
          <w:spacing w:val="1"/>
          <w:position w:val="1"/>
          <w:sz w:val="22"/>
          <w:szCs w:val="22"/>
        </w:rPr>
        <w:t>2008</w:t>
      </w:r>
    </w:p>
    <w:p w14:paraId="4797760F" w14:textId="77777777" w:rsidR="00C70723" w:rsidRPr="00F323B1" w:rsidRDefault="00C70723" w:rsidP="00F323B1">
      <w:pPr>
        <w:rPr>
          <w:rFonts w:asciiTheme="minorHAnsi" w:hAnsiTheme="minorHAnsi" w:cstheme="minorHAnsi"/>
          <w:sz w:val="22"/>
          <w:szCs w:val="22"/>
        </w:rPr>
      </w:pPr>
    </w:p>
    <w:p w14:paraId="1898EF33" w14:textId="77777777" w:rsidR="00C70723" w:rsidRPr="00F323B1" w:rsidRDefault="00031F64" w:rsidP="00F323B1">
      <w:pPr>
        <w:ind w:left="100" w:right="289"/>
        <w:rPr>
          <w:rFonts w:asciiTheme="minorHAnsi" w:eastAsia="Garamond" w:hAnsiTheme="minorHAnsi" w:cstheme="minorHAnsi"/>
          <w:sz w:val="22"/>
          <w:szCs w:val="22"/>
        </w:rPr>
      </w:pPr>
      <w:r w:rsidRPr="00F323B1">
        <w:rPr>
          <w:rFonts w:asciiTheme="minorHAnsi" w:eastAsia="Garamond" w:hAnsiTheme="minorHAnsi" w:cstheme="minorHAnsi"/>
          <w:sz w:val="22"/>
          <w:szCs w:val="22"/>
        </w:rPr>
        <w:t>Mem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b</w:t>
      </w:r>
      <w:r w:rsidRPr="00F323B1">
        <w:rPr>
          <w:rFonts w:asciiTheme="minorHAnsi" w:eastAsia="Garamond" w:hAnsiTheme="minorHAnsi" w:cstheme="minorHAnsi"/>
          <w:sz w:val="22"/>
          <w:szCs w:val="22"/>
        </w:rPr>
        <w:t>er</w:t>
      </w:r>
      <w:r w:rsidRPr="00F323B1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of</w:t>
      </w:r>
      <w:r w:rsidRPr="00F323B1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sz w:val="22"/>
          <w:szCs w:val="22"/>
        </w:rPr>
        <w:t>he</w:t>
      </w:r>
      <w:r w:rsidRPr="00F323B1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We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F323B1">
        <w:rPr>
          <w:rFonts w:asciiTheme="minorHAnsi" w:eastAsia="Garamond" w:hAnsiTheme="minorHAnsi" w:cstheme="minorHAnsi"/>
          <w:sz w:val="22"/>
          <w:szCs w:val="22"/>
        </w:rPr>
        <w:t>c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om</w:t>
      </w:r>
      <w:r w:rsidRPr="00F323B1">
        <w:rPr>
          <w:rFonts w:asciiTheme="minorHAnsi" w:eastAsia="Garamond" w:hAnsiTheme="minorHAnsi" w:cstheme="minorHAnsi"/>
          <w:sz w:val="22"/>
          <w:szCs w:val="22"/>
        </w:rPr>
        <w:t>ing</w:t>
      </w:r>
      <w:r w:rsidRPr="00F323B1">
        <w:rPr>
          <w:rFonts w:asciiTheme="minorHAnsi" w:eastAsia="Garamond" w:hAnsiTheme="minorHAnsi" w:cstheme="minorHAnsi"/>
          <w:spacing w:val="-11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Co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m</w:t>
      </w:r>
      <w:r w:rsidRPr="00F323B1">
        <w:rPr>
          <w:rFonts w:asciiTheme="minorHAnsi" w:eastAsia="Garamond" w:hAnsiTheme="minorHAnsi" w:cstheme="minorHAnsi"/>
          <w:sz w:val="22"/>
          <w:szCs w:val="22"/>
        </w:rPr>
        <w:t>mi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sz w:val="22"/>
          <w:szCs w:val="22"/>
        </w:rPr>
        <w:t>ee</w:t>
      </w:r>
      <w:r w:rsidRPr="00F323B1">
        <w:rPr>
          <w:rFonts w:asciiTheme="minorHAnsi" w:eastAsia="Garamond" w:hAnsiTheme="minorHAnsi" w:cstheme="minorHAnsi"/>
          <w:spacing w:val="-11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f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F323B1">
        <w:rPr>
          <w:rFonts w:asciiTheme="minorHAnsi" w:eastAsia="Garamond" w:hAnsiTheme="minorHAnsi" w:cstheme="minorHAnsi"/>
          <w:sz w:val="22"/>
          <w:szCs w:val="22"/>
        </w:rPr>
        <w:t>r</w:t>
      </w:r>
      <w:r w:rsidRPr="00F323B1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h</w:t>
      </w:r>
      <w:r w:rsidRPr="00F323B1">
        <w:rPr>
          <w:rFonts w:asciiTheme="minorHAnsi" w:eastAsia="Garamond" w:hAnsiTheme="minorHAnsi" w:cstheme="minorHAnsi"/>
          <w:sz w:val="22"/>
          <w:szCs w:val="22"/>
        </w:rPr>
        <w:t>e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AALS</w:t>
      </w:r>
      <w:r w:rsidRPr="00F323B1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F323B1">
        <w:rPr>
          <w:rFonts w:asciiTheme="minorHAnsi" w:eastAsia="Garamond" w:hAnsiTheme="minorHAnsi" w:cstheme="minorHAnsi"/>
          <w:sz w:val="22"/>
          <w:szCs w:val="22"/>
        </w:rPr>
        <w:t>e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c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sz w:val="22"/>
          <w:szCs w:val="22"/>
        </w:rPr>
        <w:t>ion</w:t>
      </w:r>
      <w:r w:rsidRPr="00F323B1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F323B1">
        <w:rPr>
          <w:rFonts w:asciiTheme="minorHAnsi" w:eastAsia="Garamond" w:hAnsiTheme="minorHAnsi" w:cstheme="minorHAnsi"/>
          <w:sz w:val="22"/>
          <w:szCs w:val="22"/>
        </w:rPr>
        <w:t>n</w:t>
      </w:r>
      <w:r w:rsidRPr="00F323B1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Le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g</w:t>
      </w:r>
      <w:r w:rsidRPr="00F323B1">
        <w:rPr>
          <w:rFonts w:asciiTheme="minorHAnsi" w:eastAsia="Garamond" w:hAnsiTheme="minorHAnsi" w:cstheme="minorHAnsi"/>
          <w:sz w:val="22"/>
          <w:szCs w:val="22"/>
        </w:rPr>
        <w:t>al</w:t>
      </w:r>
      <w:r w:rsidRPr="00F323B1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W</w:t>
      </w:r>
      <w:r w:rsidRPr="00F323B1">
        <w:rPr>
          <w:rFonts w:asciiTheme="minorHAnsi" w:eastAsia="Garamond" w:hAnsiTheme="minorHAnsi" w:cstheme="minorHAnsi"/>
          <w:sz w:val="22"/>
          <w:szCs w:val="22"/>
        </w:rPr>
        <w:t>ritin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g</w:t>
      </w:r>
      <w:r w:rsidRPr="00F323B1">
        <w:rPr>
          <w:rFonts w:asciiTheme="minorHAnsi" w:eastAsia="Garamond" w:hAnsiTheme="minorHAnsi" w:cstheme="minorHAnsi"/>
          <w:sz w:val="22"/>
          <w:szCs w:val="22"/>
        </w:rPr>
        <w:t>,</w:t>
      </w:r>
      <w:r w:rsidRPr="00F323B1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F323B1">
        <w:rPr>
          <w:rFonts w:asciiTheme="minorHAnsi" w:eastAsia="Garamond" w:hAnsiTheme="minorHAnsi" w:cstheme="minorHAnsi"/>
          <w:sz w:val="22"/>
          <w:szCs w:val="22"/>
        </w:rPr>
        <w:t>eas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F323B1">
        <w:rPr>
          <w:rFonts w:asciiTheme="minorHAnsi" w:eastAsia="Garamond" w:hAnsiTheme="minorHAnsi" w:cstheme="minorHAnsi"/>
          <w:sz w:val="22"/>
          <w:szCs w:val="22"/>
        </w:rPr>
        <w:t>ning, and</w:t>
      </w:r>
      <w:r w:rsidRPr="00F323B1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F323B1">
        <w:rPr>
          <w:rFonts w:asciiTheme="minorHAnsi" w:eastAsia="Garamond" w:hAnsiTheme="minorHAnsi" w:cstheme="minorHAnsi"/>
          <w:sz w:val="22"/>
          <w:szCs w:val="22"/>
        </w:rPr>
        <w:t>e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F323B1">
        <w:rPr>
          <w:rFonts w:asciiTheme="minorHAnsi" w:eastAsia="Garamond" w:hAnsiTheme="minorHAnsi" w:cstheme="minorHAnsi"/>
          <w:sz w:val="22"/>
          <w:szCs w:val="22"/>
        </w:rPr>
        <w:t>ear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c</w:t>
      </w:r>
      <w:r w:rsidRPr="00F323B1">
        <w:rPr>
          <w:rFonts w:asciiTheme="minorHAnsi" w:eastAsia="Garamond" w:hAnsiTheme="minorHAnsi" w:cstheme="minorHAnsi"/>
          <w:sz w:val="22"/>
          <w:szCs w:val="22"/>
        </w:rPr>
        <w:t>h,</w:t>
      </w:r>
      <w:r w:rsidRPr="00F323B1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i/>
          <w:spacing w:val="1"/>
          <w:sz w:val="22"/>
          <w:szCs w:val="22"/>
        </w:rPr>
        <w:t>2007</w:t>
      </w:r>
      <w:r w:rsidRPr="00F323B1">
        <w:rPr>
          <w:rFonts w:asciiTheme="minorHAnsi" w:eastAsia="Garamond" w:hAnsiTheme="minorHAnsi" w:cstheme="minorHAnsi"/>
          <w:i/>
          <w:sz w:val="22"/>
          <w:szCs w:val="22"/>
        </w:rPr>
        <w:t>-</w:t>
      </w:r>
      <w:r w:rsidRPr="00F323B1">
        <w:rPr>
          <w:rFonts w:asciiTheme="minorHAnsi" w:eastAsia="Garamond" w:hAnsiTheme="minorHAnsi" w:cstheme="minorHAnsi"/>
          <w:i/>
          <w:spacing w:val="1"/>
          <w:sz w:val="22"/>
          <w:szCs w:val="22"/>
        </w:rPr>
        <w:t>20</w:t>
      </w:r>
      <w:r w:rsidRPr="00F323B1">
        <w:rPr>
          <w:rFonts w:asciiTheme="minorHAnsi" w:eastAsia="Garamond" w:hAnsiTheme="minorHAnsi" w:cstheme="minorHAnsi"/>
          <w:i/>
          <w:spacing w:val="-1"/>
          <w:sz w:val="22"/>
          <w:szCs w:val="22"/>
        </w:rPr>
        <w:t>0</w:t>
      </w:r>
      <w:r w:rsidRPr="00F323B1">
        <w:rPr>
          <w:rFonts w:asciiTheme="minorHAnsi" w:eastAsia="Garamond" w:hAnsiTheme="minorHAnsi" w:cstheme="minorHAnsi"/>
          <w:i/>
          <w:sz w:val="22"/>
          <w:szCs w:val="22"/>
        </w:rPr>
        <w:t>8</w:t>
      </w:r>
    </w:p>
    <w:p w14:paraId="3E1D3186" w14:textId="77777777" w:rsidR="00C70723" w:rsidRPr="00F323B1" w:rsidRDefault="00C70723" w:rsidP="00F323B1">
      <w:pPr>
        <w:rPr>
          <w:rFonts w:asciiTheme="minorHAnsi" w:hAnsiTheme="minorHAnsi" w:cstheme="minorHAnsi"/>
          <w:sz w:val="22"/>
          <w:szCs w:val="22"/>
        </w:rPr>
      </w:pPr>
    </w:p>
    <w:p w14:paraId="0101ABCA" w14:textId="77777777" w:rsidR="00C70723" w:rsidRPr="00F323B1" w:rsidRDefault="00031F64" w:rsidP="00F323B1">
      <w:pPr>
        <w:ind w:left="100"/>
        <w:rPr>
          <w:rFonts w:asciiTheme="minorHAnsi" w:eastAsia="Garamond" w:hAnsiTheme="minorHAnsi" w:cstheme="minorHAnsi"/>
          <w:sz w:val="22"/>
          <w:szCs w:val="22"/>
        </w:rPr>
      </w:pPr>
      <w:r w:rsidRPr="00F323B1">
        <w:rPr>
          <w:rFonts w:asciiTheme="minorHAnsi" w:eastAsia="Garamond" w:hAnsiTheme="minorHAnsi" w:cstheme="minorHAnsi"/>
          <w:sz w:val="22"/>
          <w:szCs w:val="22"/>
        </w:rPr>
        <w:t>Mem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b</w:t>
      </w:r>
      <w:r w:rsidRPr="00F323B1">
        <w:rPr>
          <w:rFonts w:asciiTheme="minorHAnsi" w:eastAsia="Garamond" w:hAnsiTheme="minorHAnsi" w:cstheme="minorHAnsi"/>
          <w:sz w:val="22"/>
          <w:szCs w:val="22"/>
        </w:rPr>
        <w:t>er</w:t>
      </w:r>
      <w:r w:rsidRPr="00F323B1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of</w:t>
      </w:r>
      <w:r w:rsidRPr="00F323B1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sz w:val="22"/>
          <w:szCs w:val="22"/>
        </w:rPr>
        <w:t>he</w:t>
      </w:r>
      <w:r w:rsidRPr="00F323B1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L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g</w:t>
      </w:r>
      <w:r w:rsidRPr="00F323B1">
        <w:rPr>
          <w:rFonts w:asciiTheme="minorHAnsi" w:eastAsia="Garamond" w:hAnsiTheme="minorHAnsi" w:cstheme="minorHAnsi"/>
          <w:sz w:val="22"/>
          <w:szCs w:val="22"/>
        </w:rPr>
        <w:t>al</w:t>
      </w:r>
      <w:r w:rsidRPr="00F323B1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W</w:t>
      </w:r>
      <w:r w:rsidRPr="00F323B1">
        <w:rPr>
          <w:rFonts w:asciiTheme="minorHAnsi" w:eastAsia="Garamond" w:hAnsiTheme="minorHAnsi" w:cstheme="minorHAnsi"/>
          <w:sz w:val="22"/>
          <w:szCs w:val="22"/>
        </w:rPr>
        <w:t>riting</w:t>
      </w:r>
      <w:r w:rsidRPr="00F323B1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Insti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u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sz w:val="22"/>
          <w:szCs w:val="22"/>
        </w:rPr>
        <w:t>e</w:t>
      </w:r>
      <w:r w:rsidRPr="00F323B1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F323B1">
        <w:rPr>
          <w:rFonts w:asciiTheme="minorHAnsi" w:eastAsia="Garamond" w:hAnsiTheme="minorHAnsi" w:cstheme="minorHAnsi"/>
          <w:sz w:val="22"/>
          <w:szCs w:val="22"/>
        </w:rPr>
        <w:t>m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m</w:t>
      </w:r>
      <w:r w:rsidRPr="00F323B1">
        <w:rPr>
          <w:rFonts w:asciiTheme="minorHAnsi" w:eastAsia="Garamond" w:hAnsiTheme="minorHAnsi" w:cstheme="minorHAnsi"/>
          <w:spacing w:val="3"/>
          <w:sz w:val="22"/>
          <w:szCs w:val="22"/>
        </w:rPr>
        <w:t>i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sz w:val="22"/>
          <w:szCs w:val="22"/>
        </w:rPr>
        <w:t>ee</w:t>
      </w:r>
      <w:r w:rsidRPr="00F323B1">
        <w:rPr>
          <w:rFonts w:asciiTheme="minorHAnsi" w:eastAsia="Garamond" w:hAnsiTheme="minorHAnsi" w:cstheme="minorHAnsi"/>
          <w:spacing w:val="-11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on</w:t>
      </w:r>
      <w:r w:rsidRPr="00F323B1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C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F323B1">
        <w:rPr>
          <w:rFonts w:asciiTheme="minorHAnsi" w:eastAsia="Garamond" w:hAnsiTheme="minorHAnsi" w:cstheme="minorHAnsi"/>
          <w:sz w:val="22"/>
          <w:szCs w:val="22"/>
        </w:rPr>
        <w:t>m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m</w:t>
      </w:r>
      <w:r w:rsidRPr="00F323B1">
        <w:rPr>
          <w:rFonts w:asciiTheme="minorHAnsi" w:eastAsia="Garamond" w:hAnsiTheme="minorHAnsi" w:cstheme="minorHAnsi"/>
          <w:spacing w:val="3"/>
          <w:sz w:val="22"/>
          <w:szCs w:val="22"/>
        </w:rPr>
        <w:t>i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tt</w:t>
      </w:r>
      <w:r w:rsidRPr="00F323B1">
        <w:rPr>
          <w:rFonts w:asciiTheme="minorHAnsi" w:eastAsia="Garamond" w:hAnsiTheme="minorHAnsi" w:cstheme="minorHAnsi"/>
          <w:sz w:val="22"/>
          <w:szCs w:val="22"/>
        </w:rPr>
        <w:t>e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F323B1">
        <w:rPr>
          <w:rFonts w:asciiTheme="minorHAnsi" w:eastAsia="Garamond" w:hAnsiTheme="minorHAnsi" w:cstheme="minorHAnsi"/>
          <w:sz w:val="22"/>
          <w:szCs w:val="22"/>
        </w:rPr>
        <w:t>,</w:t>
      </w:r>
      <w:r w:rsidRPr="00F323B1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i/>
          <w:spacing w:val="1"/>
          <w:sz w:val="22"/>
          <w:szCs w:val="22"/>
        </w:rPr>
        <w:t>2006</w:t>
      </w:r>
      <w:r w:rsidRPr="00F323B1">
        <w:rPr>
          <w:rFonts w:asciiTheme="minorHAnsi" w:eastAsia="Garamond" w:hAnsiTheme="minorHAnsi" w:cstheme="minorHAnsi"/>
          <w:i/>
          <w:sz w:val="22"/>
          <w:szCs w:val="22"/>
        </w:rPr>
        <w:t>-</w:t>
      </w:r>
      <w:r w:rsidRPr="00F323B1">
        <w:rPr>
          <w:rFonts w:asciiTheme="minorHAnsi" w:eastAsia="Garamond" w:hAnsiTheme="minorHAnsi" w:cstheme="minorHAnsi"/>
          <w:i/>
          <w:spacing w:val="1"/>
          <w:sz w:val="22"/>
          <w:szCs w:val="22"/>
        </w:rPr>
        <w:t>20</w:t>
      </w:r>
      <w:r w:rsidRPr="00F323B1">
        <w:rPr>
          <w:rFonts w:asciiTheme="minorHAnsi" w:eastAsia="Garamond" w:hAnsiTheme="minorHAnsi" w:cstheme="minorHAnsi"/>
          <w:i/>
          <w:spacing w:val="2"/>
          <w:sz w:val="22"/>
          <w:szCs w:val="22"/>
        </w:rPr>
        <w:t>0</w:t>
      </w:r>
      <w:r w:rsidRPr="00F323B1">
        <w:rPr>
          <w:rFonts w:asciiTheme="minorHAnsi" w:eastAsia="Garamond" w:hAnsiTheme="minorHAnsi" w:cstheme="minorHAnsi"/>
          <w:i/>
          <w:sz w:val="22"/>
          <w:szCs w:val="22"/>
        </w:rPr>
        <w:t>8</w:t>
      </w:r>
    </w:p>
    <w:p w14:paraId="38280A26" w14:textId="77777777" w:rsidR="00C70723" w:rsidRPr="00F323B1" w:rsidRDefault="00C70723" w:rsidP="00F323B1">
      <w:pPr>
        <w:rPr>
          <w:rFonts w:asciiTheme="minorHAnsi" w:hAnsiTheme="minorHAnsi" w:cstheme="minorHAnsi"/>
          <w:sz w:val="22"/>
          <w:szCs w:val="22"/>
        </w:rPr>
      </w:pPr>
    </w:p>
    <w:p w14:paraId="731A1C42" w14:textId="77777777" w:rsidR="00C70723" w:rsidRPr="00F323B1" w:rsidRDefault="00031F64" w:rsidP="00F323B1">
      <w:pPr>
        <w:ind w:left="100"/>
        <w:rPr>
          <w:rFonts w:asciiTheme="minorHAnsi" w:eastAsia="Garamond" w:hAnsiTheme="minorHAnsi" w:cstheme="minorHAnsi"/>
          <w:sz w:val="22"/>
          <w:szCs w:val="22"/>
        </w:rPr>
      </w:pPr>
      <w:r w:rsidRPr="00F323B1">
        <w:rPr>
          <w:rFonts w:asciiTheme="minorHAnsi" w:eastAsia="Garamond" w:hAnsiTheme="minorHAnsi" w:cstheme="minorHAnsi"/>
          <w:sz w:val="22"/>
          <w:szCs w:val="22"/>
        </w:rPr>
        <w:t>Mem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b</w:t>
      </w:r>
      <w:r w:rsidRPr="00F323B1">
        <w:rPr>
          <w:rFonts w:asciiTheme="minorHAnsi" w:eastAsia="Garamond" w:hAnsiTheme="minorHAnsi" w:cstheme="minorHAnsi"/>
          <w:sz w:val="22"/>
          <w:szCs w:val="22"/>
        </w:rPr>
        <w:t>er</w:t>
      </w:r>
      <w:r w:rsidRPr="00F323B1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of</w:t>
      </w:r>
      <w:r w:rsidRPr="00F323B1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sz w:val="22"/>
          <w:szCs w:val="22"/>
        </w:rPr>
        <w:t>he</w:t>
      </w:r>
      <w:r w:rsidRPr="00F323B1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L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g</w:t>
      </w:r>
      <w:r w:rsidRPr="00F323B1">
        <w:rPr>
          <w:rFonts w:asciiTheme="minorHAnsi" w:eastAsia="Garamond" w:hAnsiTheme="minorHAnsi" w:cstheme="minorHAnsi"/>
          <w:sz w:val="22"/>
          <w:szCs w:val="22"/>
        </w:rPr>
        <w:t>al</w:t>
      </w:r>
      <w:r w:rsidRPr="00F323B1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W</w:t>
      </w:r>
      <w:r w:rsidRPr="00F323B1">
        <w:rPr>
          <w:rFonts w:asciiTheme="minorHAnsi" w:eastAsia="Garamond" w:hAnsiTheme="minorHAnsi" w:cstheme="minorHAnsi"/>
          <w:sz w:val="22"/>
          <w:szCs w:val="22"/>
        </w:rPr>
        <w:t>riting</w:t>
      </w:r>
      <w:r w:rsidRPr="00F323B1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Insti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u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sz w:val="22"/>
          <w:szCs w:val="22"/>
        </w:rPr>
        <w:t>e</w:t>
      </w:r>
      <w:r w:rsidRPr="00F323B1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P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F323B1">
        <w:rPr>
          <w:rFonts w:asciiTheme="minorHAnsi" w:eastAsia="Garamond" w:hAnsiTheme="minorHAnsi" w:cstheme="minorHAnsi"/>
          <w:sz w:val="22"/>
          <w:szCs w:val="22"/>
        </w:rPr>
        <w:t>a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n</w:t>
      </w:r>
      <w:r w:rsidRPr="00F323B1">
        <w:rPr>
          <w:rFonts w:asciiTheme="minorHAnsi" w:eastAsia="Garamond" w:hAnsiTheme="minorHAnsi" w:cstheme="minorHAnsi"/>
          <w:sz w:val="22"/>
          <w:szCs w:val="22"/>
        </w:rPr>
        <w:t>ning</w:t>
      </w:r>
      <w:r w:rsidRPr="00F323B1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F323B1">
        <w:rPr>
          <w:rFonts w:asciiTheme="minorHAnsi" w:eastAsia="Garamond" w:hAnsiTheme="minorHAnsi" w:cstheme="minorHAnsi"/>
          <w:sz w:val="22"/>
          <w:szCs w:val="22"/>
        </w:rPr>
        <w:t>o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m</w:t>
      </w:r>
      <w:r w:rsidRPr="00F323B1">
        <w:rPr>
          <w:rFonts w:asciiTheme="minorHAnsi" w:eastAsia="Garamond" w:hAnsiTheme="minorHAnsi" w:cstheme="minorHAnsi"/>
          <w:sz w:val="22"/>
          <w:szCs w:val="22"/>
        </w:rPr>
        <w:t>m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i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tt</w:t>
      </w:r>
      <w:r w:rsidRPr="00F323B1">
        <w:rPr>
          <w:rFonts w:asciiTheme="minorHAnsi" w:eastAsia="Garamond" w:hAnsiTheme="minorHAnsi" w:cstheme="minorHAnsi"/>
          <w:sz w:val="22"/>
          <w:szCs w:val="22"/>
        </w:rPr>
        <w:t>ee</w:t>
      </w:r>
      <w:r w:rsidRPr="00F323B1">
        <w:rPr>
          <w:rFonts w:asciiTheme="minorHAnsi" w:eastAsia="Garamond" w:hAnsiTheme="minorHAnsi" w:cstheme="minorHAnsi"/>
          <w:spacing w:val="-11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f</w:t>
      </w:r>
      <w:r w:rsidRPr="00F323B1">
        <w:rPr>
          <w:rFonts w:asciiTheme="minorHAnsi" w:eastAsia="Garamond" w:hAnsiTheme="minorHAnsi" w:cstheme="minorHAnsi"/>
          <w:sz w:val="22"/>
          <w:szCs w:val="22"/>
        </w:rPr>
        <w:t>or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t</w:t>
      </w:r>
      <w:r w:rsidRPr="00F323B1">
        <w:rPr>
          <w:rFonts w:asciiTheme="minorHAnsi" w:eastAsia="Garamond" w:hAnsiTheme="minorHAnsi" w:cstheme="minorHAnsi"/>
          <w:sz w:val="22"/>
          <w:szCs w:val="22"/>
        </w:rPr>
        <w:t>he</w:t>
      </w:r>
      <w:r w:rsidRPr="00F323B1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2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00</w:t>
      </w:r>
      <w:r w:rsidRPr="00F323B1">
        <w:rPr>
          <w:rFonts w:asciiTheme="minorHAnsi" w:eastAsia="Garamond" w:hAnsiTheme="minorHAnsi" w:cstheme="minorHAnsi"/>
          <w:sz w:val="22"/>
          <w:szCs w:val="22"/>
        </w:rPr>
        <w:t>8</w:t>
      </w:r>
      <w:r w:rsidRPr="00F323B1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B</w:t>
      </w:r>
      <w:r w:rsidRPr="00F323B1">
        <w:rPr>
          <w:rFonts w:asciiTheme="minorHAnsi" w:eastAsia="Garamond" w:hAnsiTheme="minorHAnsi" w:cstheme="minorHAnsi"/>
          <w:sz w:val="22"/>
          <w:szCs w:val="22"/>
        </w:rPr>
        <w:t>ienn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F323B1">
        <w:rPr>
          <w:rFonts w:asciiTheme="minorHAnsi" w:eastAsia="Garamond" w:hAnsiTheme="minorHAnsi" w:cstheme="minorHAnsi"/>
          <w:sz w:val="22"/>
          <w:szCs w:val="22"/>
        </w:rPr>
        <w:t>al</w:t>
      </w:r>
    </w:p>
    <w:p w14:paraId="4BBB0E15" w14:textId="77777777" w:rsidR="00C70723" w:rsidRPr="00F323B1" w:rsidRDefault="00031F64" w:rsidP="00F323B1">
      <w:pPr>
        <w:ind w:left="100"/>
        <w:rPr>
          <w:rFonts w:asciiTheme="minorHAnsi" w:eastAsia="Garamond" w:hAnsiTheme="minorHAnsi" w:cstheme="minorHAnsi"/>
          <w:sz w:val="22"/>
          <w:szCs w:val="22"/>
        </w:rPr>
      </w:pP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F323B1">
        <w:rPr>
          <w:rFonts w:asciiTheme="minorHAnsi" w:eastAsia="Garamond" w:hAnsiTheme="minorHAnsi" w:cstheme="minorHAnsi"/>
          <w:sz w:val="22"/>
          <w:szCs w:val="22"/>
        </w:rPr>
        <w:t>onference,</w:t>
      </w:r>
      <w:r w:rsidRPr="00F323B1">
        <w:rPr>
          <w:rFonts w:asciiTheme="minorHAnsi" w:eastAsia="Garamond" w:hAnsiTheme="minorHAnsi" w:cstheme="minorHAnsi"/>
          <w:spacing w:val="-12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i/>
          <w:spacing w:val="1"/>
          <w:sz w:val="22"/>
          <w:szCs w:val="22"/>
        </w:rPr>
        <w:t>2006</w:t>
      </w:r>
      <w:r w:rsidRPr="00F323B1">
        <w:rPr>
          <w:rFonts w:asciiTheme="minorHAnsi" w:eastAsia="Garamond" w:hAnsiTheme="minorHAnsi" w:cstheme="minorHAnsi"/>
          <w:i/>
          <w:sz w:val="22"/>
          <w:szCs w:val="22"/>
        </w:rPr>
        <w:t>-</w:t>
      </w:r>
      <w:r w:rsidRPr="00F323B1">
        <w:rPr>
          <w:rFonts w:asciiTheme="minorHAnsi" w:eastAsia="Garamond" w:hAnsiTheme="minorHAnsi" w:cstheme="minorHAnsi"/>
          <w:i/>
          <w:spacing w:val="1"/>
          <w:sz w:val="22"/>
          <w:szCs w:val="22"/>
        </w:rPr>
        <w:t>2008</w:t>
      </w:r>
    </w:p>
    <w:p w14:paraId="62180A14" w14:textId="77777777" w:rsidR="00C70723" w:rsidRPr="00F323B1" w:rsidRDefault="00C70723" w:rsidP="00F323B1">
      <w:pPr>
        <w:rPr>
          <w:rFonts w:asciiTheme="minorHAnsi" w:hAnsiTheme="minorHAnsi" w:cstheme="minorHAnsi"/>
          <w:sz w:val="22"/>
          <w:szCs w:val="22"/>
        </w:rPr>
      </w:pPr>
    </w:p>
    <w:p w14:paraId="4F4781EC" w14:textId="77777777" w:rsidR="00C70723" w:rsidRPr="00F323B1" w:rsidRDefault="00031F64" w:rsidP="00F323B1">
      <w:pPr>
        <w:ind w:left="100"/>
        <w:rPr>
          <w:rFonts w:asciiTheme="minorHAnsi" w:eastAsia="Garamond" w:hAnsiTheme="minorHAnsi" w:cstheme="minorHAnsi"/>
          <w:sz w:val="22"/>
          <w:szCs w:val="22"/>
        </w:rPr>
      </w:pPr>
      <w:r w:rsidRPr="00F323B1">
        <w:rPr>
          <w:rFonts w:asciiTheme="minorHAnsi" w:eastAsia="Garamond" w:hAnsiTheme="minorHAnsi" w:cstheme="minorHAnsi"/>
          <w:sz w:val="22"/>
          <w:szCs w:val="22"/>
        </w:rPr>
        <w:t>A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ss</w:t>
      </w:r>
      <w:r w:rsidRPr="00F323B1">
        <w:rPr>
          <w:rFonts w:asciiTheme="minorHAnsi" w:eastAsia="Garamond" w:hAnsiTheme="minorHAnsi" w:cstheme="minorHAnsi"/>
          <w:spacing w:val="3"/>
          <w:sz w:val="22"/>
          <w:szCs w:val="22"/>
        </w:rPr>
        <w:t>i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st</w:t>
      </w:r>
      <w:r w:rsidRPr="00F323B1">
        <w:rPr>
          <w:rFonts w:asciiTheme="minorHAnsi" w:eastAsia="Garamond" w:hAnsiTheme="minorHAnsi" w:cstheme="minorHAnsi"/>
          <w:spacing w:val="3"/>
          <w:sz w:val="22"/>
          <w:szCs w:val="22"/>
        </w:rPr>
        <w:t>a</w:t>
      </w:r>
      <w:r w:rsidRPr="00F323B1">
        <w:rPr>
          <w:rFonts w:asciiTheme="minorHAnsi" w:eastAsia="Garamond" w:hAnsiTheme="minorHAnsi" w:cstheme="minorHAnsi"/>
          <w:sz w:val="22"/>
          <w:szCs w:val="22"/>
        </w:rPr>
        <w:t>nt</w:t>
      </w:r>
      <w:r w:rsidRPr="00F323B1">
        <w:rPr>
          <w:rFonts w:asciiTheme="minorHAnsi" w:eastAsia="Garamond" w:hAnsiTheme="minorHAnsi" w:cstheme="minorHAnsi"/>
          <w:spacing w:val="-11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3"/>
          <w:sz w:val="22"/>
          <w:szCs w:val="22"/>
        </w:rPr>
        <w:t>E</w:t>
      </w:r>
      <w:r w:rsidRPr="00F323B1">
        <w:rPr>
          <w:rFonts w:asciiTheme="minorHAnsi" w:eastAsia="Garamond" w:hAnsiTheme="minorHAnsi" w:cstheme="minorHAnsi"/>
          <w:sz w:val="22"/>
          <w:szCs w:val="22"/>
        </w:rPr>
        <w:t>dit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F323B1">
        <w:rPr>
          <w:rFonts w:asciiTheme="minorHAnsi" w:eastAsia="Garamond" w:hAnsiTheme="minorHAnsi" w:cstheme="minorHAnsi"/>
          <w:sz w:val="22"/>
          <w:szCs w:val="22"/>
        </w:rPr>
        <w:t>r</w:t>
      </w:r>
      <w:r w:rsidRPr="00F323B1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3"/>
          <w:sz w:val="22"/>
          <w:szCs w:val="22"/>
        </w:rPr>
        <w:t>f</w:t>
      </w:r>
      <w:r w:rsidRPr="00F323B1">
        <w:rPr>
          <w:rFonts w:asciiTheme="minorHAnsi" w:eastAsia="Garamond" w:hAnsiTheme="minorHAnsi" w:cstheme="minorHAnsi"/>
          <w:sz w:val="22"/>
          <w:szCs w:val="22"/>
        </w:rPr>
        <w:t>or</w:t>
      </w:r>
      <w:r w:rsidRPr="00F323B1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sz w:val="22"/>
          <w:szCs w:val="22"/>
        </w:rPr>
        <w:t>he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Pee</w:t>
      </w:r>
      <w:r w:rsidRPr="00F323B1">
        <w:rPr>
          <w:rFonts w:asciiTheme="minorHAnsi" w:eastAsia="Garamond" w:hAnsiTheme="minorHAnsi" w:cstheme="minorHAnsi"/>
          <w:spacing w:val="3"/>
          <w:sz w:val="22"/>
          <w:szCs w:val="22"/>
        </w:rPr>
        <w:t>r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-R</w:t>
      </w:r>
      <w:r w:rsidRPr="00F323B1">
        <w:rPr>
          <w:rFonts w:asciiTheme="minorHAnsi" w:eastAsia="Garamond" w:hAnsiTheme="minorHAnsi" w:cstheme="minorHAnsi"/>
          <w:sz w:val="22"/>
          <w:szCs w:val="22"/>
        </w:rPr>
        <w:t>ev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F323B1">
        <w:rPr>
          <w:rFonts w:asciiTheme="minorHAnsi" w:eastAsia="Garamond" w:hAnsiTheme="minorHAnsi" w:cstheme="minorHAnsi"/>
          <w:sz w:val="22"/>
          <w:szCs w:val="22"/>
        </w:rPr>
        <w:t>ewed</w:t>
      </w:r>
      <w:r w:rsidRPr="00F323B1">
        <w:rPr>
          <w:rFonts w:asciiTheme="minorHAnsi" w:eastAsia="Garamond" w:hAnsiTheme="minorHAnsi" w:cstheme="minorHAnsi"/>
          <w:spacing w:val="-15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Journal</w:t>
      </w:r>
      <w:r w:rsidRPr="00F323B1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of</w:t>
      </w:r>
      <w:r w:rsidRPr="00F323B1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sz w:val="22"/>
          <w:szCs w:val="22"/>
        </w:rPr>
        <w:t>he</w:t>
      </w:r>
      <w:r w:rsidRPr="00F323B1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L</w:t>
      </w:r>
      <w:r w:rsidRPr="00F323B1">
        <w:rPr>
          <w:rFonts w:asciiTheme="minorHAnsi" w:eastAsia="Garamond" w:hAnsiTheme="minorHAnsi" w:cstheme="minorHAnsi"/>
          <w:sz w:val="22"/>
          <w:szCs w:val="22"/>
        </w:rPr>
        <w:t>e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g</w:t>
      </w:r>
      <w:r w:rsidRPr="00F323B1">
        <w:rPr>
          <w:rFonts w:asciiTheme="minorHAnsi" w:eastAsia="Garamond" w:hAnsiTheme="minorHAnsi" w:cstheme="minorHAnsi"/>
          <w:sz w:val="22"/>
          <w:szCs w:val="22"/>
        </w:rPr>
        <w:t>al</w:t>
      </w:r>
      <w:r w:rsidRPr="00F323B1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W</w:t>
      </w:r>
      <w:r w:rsidRPr="00F323B1">
        <w:rPr>
          <w:rFonts w:asciiTheme="minorHAnsi" w:eastAsia="Garamond" w:hAnsiTheme="minorHAnsi" w:cstheme="minorHAnsi"/>
          <w:sz w:val="22"/>
          <w:szCs w:val="22"/>
        </w:rPr>
        <w:t>rit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i</w:t>
      </w:r>
      <w:r w:rsidRPr="00F323B1">
        <w:rPr>
          <w:rFonts w:asciiTheme="minorHAnsi" w:eastAsia="Garamond" w:hAnsiTheme="minorHAnsi" w:cstheme="minorHAnsi"/>
          <w:sz w:val="22"/>
          <w:szCs w:val="22"/>
        </w:rPr>
        <w:t>ng</w:t>
      </w:r>
      <w:r w:rsidRPr="00F323B1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I</w:t>
      </w:r>
      <w:r w:rsidRPr="00F323B1">
        <w:rPr>
          <w:rFonts w:asciiTheme="minorHAnsi" w:eastAsia="Garamond" w:hAnsiTheme="minorHAnsi" w:cstheme="minorHAnsi"/>
          <w:sz w:val="22"/>
          <w:szCs w:val="22"/>
        </w:rPr>
        <w:t>n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sz w:val="22"/>
          <w:szCs w:val="22"/>
        </w:rPr>
        <w:t>it</w:t>
      </w:r>
      <w:r w:rsidRPr="00F323B1">
        <w:rPr>
          <w:rFonts w:asciiTheme="minorHAnsi" w:eastAsia="Garamond" w:hAnsiTheme="minorHAnsi" w:cstheme="minorHAnsi"/>
          <w:spacing w:val="5"/>
          <w:sz w:val="22"/>
          <w:szCs w:val="22"/>
        </w:rPr>
        <w:t>u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sz w:val="22"/>
          <w:szCs w:val="22"/>
        </w:rPr>
        <w:t>e,</w:t>
      </w:r>
      <w:r w:rsidRPr="00F323B1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i/>
          <w:spacing w:val="1"/>
          <w:sz w:val="22"/>
          <w:szCs w:val="22"/>
        </w:rPr>
        <w:t>2006</w:t>
      </w:r>
      <w:r w:rsidRPr="00F323B1">
        <w:rPr>
          <w:rFonts w:asciiTheme="minorHAnsi" w:eastAsia="Garamond" w:hAnsiTheme="minorHAnsi" w:cstheme="minorHAnsi"/>
          <w:i/>
          <w:sz w:val="22"/>
          <w:szCs w:val="22"/>
        </w:rPr>
        <w:t>-</w:t>
      </w:r>
      <w:r w:rsidRPr="00F323B1">
        <w:rPr>
          <w:rFonts w:asciiTheme="minorHAnsi" w:eastAsia="Garamond" w:hAnsiTheme="minorHAnsi" w:cstheme="minorHAnsi"/>
          <w:i/>
          <w:spacing w:val="1"/>
          <w:sz w:val="22"/>
          <w:szCs w:val="22"/>
        </w:rPr>
        <w:t>2008</w:t>
      </w:r>
    </w:p>
    <w:p w14:paraId="055020B7" w14:textId="77777777" w:rsidR="00C70723" w:rsidRPr="00F323B1" w:rsidRDefault="00C70723" w:rsidP="00F323B1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6E03C81F" w14:textId="77777777" w:rsidR="00C70723" w:rsidRPr="00F323B1" w:rsidRDefault="00031F64" w:rsidP="00F323B1">
      <w:pPr>
        <w:tabs>
          <w:tab w:val="left" w:pos="9460"/>
        </w:tabs>
        <w:ind w:left="100"/>
        <w:rPr>
          <w:rFonts w:asciiTheme="minorHAnsi" w:eastAsia="Garamond" w:hAnsiTheme="minorHAnsi" w:cstheme="minorHAnsi"/>
          <w:sz w:val="22"/>
          <w:szCs w:val="22"/>
        </w:rPr>
      </w:pPr>
      <w:r w:rsidRPr="00F323B1">
        <w:rPr>
          <w:rFonts w:asciiTheme="minorHAnsi" w:eastAsia="Garamond" w:hAnsiTheme="minorHAnsi" w:cstheme="minorHAnsi"/>
          <w:b/>
          <w:w w:val="99"/>
          <w:sz w:val="22"/>
          <w:szCs w:val="22"/>
          <w:u w:color="000000"/>
        </w:rPr>
        <w:t>Bar</w:t>
      </w:r>
      <w:r w:rsidRPr="00F323B1">
        <w:rPr>
          <w:rFonts w:asciiTheme="minorHAnsi" w:eastAsia="Garamond" w:hAnsiTheme="minorHAnsi" w:cstheme="minorHAnsi"/>
          <w:b/>
          <w:spacing w:val="1"/>
          <w:w w:val="99"/>
          <w:sz w:val="22"/>
          <w:szCs w:val="22"/>
          <w:u w:color="000000"/>
        </w:rPr>
        <w:t xml:space="preserve"> </w:t>
      </w:r>
      <w:r w:rsidRPr="00F323B1">
        <w:rPr>
          <w:rFonts w:asciiTheme="minorHAnsi" w:eastAsia="Garamond" w:hAnsiTheme="minorHAnsi" w:cstheme="minorHAnsi"/>
          <w:b/>
          <w:w w:val="99"/>
          <w:sz w:val="22"/>
          <w:szCs w:val="22"/>
          <w:u w:color="000000"/>
        </w:rPr>
        <w:t>M</w:t>
      </w:r>
      <w:r w:rsidRPr="00F323B1">
        <w:rPr>
          <w:rFonts w:asciiTheme="minorHAnsi" w:eastAsia="Garamond" w:hAnsiTheme="minorHAnsi" w:cstheme="minorHAnsi"/>
          <w:b/>
          <w:spacing w:val="1"/>
          <w:w w:val="99"/>
          <w:sz w:val="22"/>
          <w:szCs w:val="22"/>
          <w:u w:color="000000"/>
        </w:rPr>
        <w:t>e</w:t>
      </w:r>
      <w:r w:rsidRPr="00F323B1">
        <w:rPr>
          <w:rFonts w:asciiTheme="minorHAnsi" w:eastAsia="Garamond" w:hAnsiTheme="minorHAnsi" w:cstheme="minorHAnsi"/>
          <w:b/>
          <w:w w:val="99"/>
          <w:sz w:val="22"/>
          <w:szCs w:val="22"/>
          <w:u w:color="000000"/>
        </w:rPr>
        <w:t>mber</w:t>
      </w:r>
      <w:r w:rsidRPr="00F323B1">
        <w:rPr>
          <w:rFonts w:asciiTheme="minorHAnsi" w:eastAsia="Garamond" w:hAnsiTheme="minorHAnsi" w:cstheme="minorHAnsi"/>
          <w:b/>
          <w:spacing w:val="2"/>
          <w:w w:val="99"/>
          <w:sz w:val="22"/>
          <w:szCs w:val="22"/>
          <w:u w:color="000000"/>
        </w:rPr>
        <w:t>s</w:t>
      </w:r>
      <w:r w:rsidRPr="00F323B1">
        <w:rPr>
          <w:rFonts w:asciiTheme="minorHAnsi" w:eastAsia="Garamond" w:hAnsiTheme="minorHAnsi" w:cstheme="minorHAnsi"/>
          <w:b/>
          <w:spacing w:val="-1"/>
          <w:w w:val="99"/>
          <w:sz w:val="22"/>
          <w:szCs w:val="22"/>
          <w:u w:color="000000"/>
        </w:rPr>
        <w:t>h</w:t>
      </w:r>
      <w:r w:rsidRPr="00F323B1">
        <w:rPr>
          <w:rFonts w:asciiTheme="minorHAnsi" w:eastAsia="Garamond" w:hAnsiTheme="minorHAnsi" w:cstheme="minorHAnsi"/>
          <w:b/>
          <w:spacing w:val="1"/>
          <w:w w:val="99"/>
          <w:sz w:val="22"/>
          <w:szCs w:val="22"/>
          <w:u w:color="000000"/>
        </w:rPr>
        <w:t>i</w:t>
      </w:r>
      <w:r w:rsidRPr="00F323B1">
        <w:rPr>
          <w:rFonts w:asciiTheme="minorHAnsi" w:eastAsia="Garamond" w:hAnsiTheme="minorHAnsi" w:cstheme="minorHAnsi"/>
          <w:b/>
          <w:w w:val="99"/>
          <w:sz w:val="22"/>
          <w:szCs w:val="22"/>
          <w:u w:color="000000"/>
        </w:rPr>
        <w:t>p</w:t>
      </w:r>
      <w:r w:rsidRPr="00F323B1">
        <w:rPr>
          <w:rFonts w:asciiTheme="minorHAnsi" w:eastAsia="Garamond" w:hAnsiTheme="minorHAnsi" w:cstheme="minorHAnsi"/>
          <w:b/>
          <w:spacing w:val="1"/>
          <w:w w:val="99"/>
          <w:sz w:val="22"/>
          <w:szCs w:val="22"/>
          <w:u w:color="000000"/>
        </w:rPr>
        <w:t xml:space="preserve"> </w:t>
      </w:r>
      <w:r w:rsidRPr="00F323B1">
        <w:rPr>
          <w:rFonts w:asciiTheme="minorHAnsi" w:eastAsia="Garamond" w:hAnsiTheme="minorHAnsi" w:cstheme="minorHAnsi"/>
          <w:b/>
          <w:w w:val="99"/>
          <w:sz w:val="22"/>
          <w:szCs w:val="22"/>
          <w:u w:color="000000"/>
        </w:rPr>
        <w:t>and</w:t>
      </w:r>
      <w:r w:rsidRPr="00F323B1">
        <w:rPr>
          <w:rFonts w:asciiTheme="minorHAnsi" w:eastAsia="Garamond" w:hAnsiTheme="minorHAnsi" w:cstheme="minorHAnsi"/>
          <w:b/>
          <w:spacing w:val="-1"/>
          <w:w w:val="99"/>
          <w:sz w:val="22"/>
          <w:szCs w:val="22"/>
          <w:u w:color="000000"/>
        </w:rPr>
        <w:t xml:space="preserve"> </w:t>
      </w:r>
      <w:r w:rsidRPr="00F323B1">
        <w:rPr>
          <w:rFonts w:asciiTheme="minorHAnsi" w:eastAsia="Garamond" w:hAnsiTheme="minorHAnsi" w:cstheme="minorHAnsi"/>
          <w:b/>
          <w:w w:val="99"/>
          <w:sz w:val="22"/>
          <w:szCs w:val="22"/>
          <w:u w:color="000000"/>
        </w:rPr>
        <w:t>P</w:t>
      </w:r>
      <w:r w:rsidRPr="00F323B1">
        <w:rPr>
          <w:rFonts w:asciiTheme="minorHAnsi" w:eastAsia="Garamond" w:hAnsiTheme="minorHAnsi" w:cstheme="minorHAnsi"/>
          <w:b/>
          <w:spacing w:val="3"/>
          <w:w w:val="99"/>
          <w:sz w:val="22"/>
          <w:szCs w:val="22"/>
          <w:u w:color="000000"/>
        </w:rPr>
        <w:t>r</w:t>
      </w:r>
      <w:r w:rsidRPr="00F323B1">
        <w:rPr>
          <w:rFonts w:asciiTheme="minorHAnsi" w:eastAsia="Garamond" w:hAnsiTheme="minorHAnsi" w:cstheme="minorHAnsi"/>
          <w:b/>
          <w:w w:val="99"/>
          <w:sz w:val="22"/>
          <w:szCs w:val="22"/>
          <w:u w:color="000000"/>
        </w:rPr>
        <w:t>o</w:t>
      </w:r>
      <w:r w:rsidRPr="00F323B1">
        <w:rPr>
          <w:rFonts w:asciiTheme="minorHAnsi" w:eastAsia="Garamond" w:hAnsiTheme="minorHAnsi" w:cstheme="minorHAnsi"/>
          <w:b/>
          <w:spacing w:val="1"/>
          <w:w w:val="99"/>
          <w:sz w:val="22"/>
          <w:szCs w:val="22"/>
          <w:u w:color="000000"/>
        </w:rPr>
        <w:t>f</w:t>
      </w:r>
      <w:r w:rsidRPr="00F323B1">
        <w:rPr>
          <w:rFonts w:asciiTheme="minorHAnsi" w:eastAsia="Garamond" w:hAnsiTheme="minorHAnsi" w:cstheme="minorHAnsi"/>
          <w:b/>
          <w:w w:val="99"/>
          <w:sz w:val="22"/>
          <w:szCs w:val="22"/>
          <w:u w:color="000000"/>
        </w:rPr>
        <w:t>essional</w:t>
      </w:r>
      <w:r w:rsidRPr="00F323B1">
        <w:rPr>
          <w:rFonts w:asciiTheme="minorHAnsi" w:eastAsia="Garamond" w:hAnsiTheme="minorHAnsi" w:cstheme="minorHAnsi"/>
          <w:b/>
          <w:spacing w:val="2"/>
          <w:w w:val="99"/>
          <w:sz w:val="22"/>
          <w:szCs w:val="22"/>
          <w:u w:color="000000"/>
        </w:rPr>
        <w:t xml:space="preserve"> </w:t>
      </w:r>
      <w:r w:rsidRPr="00F323B1">
        <w:rPr>
          <w:rFonts w:asciiTheme="minorHAnsi" w:eastAsia="Garamond" w:hAnsiTheme="minorHAnsi" w:cstheme="minorHAnsi"/>
          <w:b/>
          <w:w w:val="99"/>
          <w:sz w:val="22"/>
          <w:szCs w:val="22"/>
          <w:u w:color="000000"/>
        </w:rPr>
        <w:t>A</w:t>
      </w:r>
      <w:r w:rsidRPr="00F323B1">
        <w:rPr>
          <w:rFonts w:asciiTheme="minorHAnsi" w:eastAsia="Garamond" w:hAnsiTheme="minorHAnsi" w:cstheme="minorHAnsi"/>
          <w:b/>
          <w:spacing w:val="-1"/>
          <w:w w:val="99"/>
          <w:sz w:val="22"/>
          <w:szCs w:val="22"/>
          <w:u w:color="000000"/>
        </w:rPr>
        <w:t>f</w:t>
      </w:r>
      <w:r w:rsidRPr="00F323B1">
        <w:rPr>
          <w:rFonts w:asciiTheme="minorHAnsi" w:eastAsia="Garamond" w:hAnsiTheme="minorHAnsi" w:cstheme="minorHAnsi"/>
          <w:b/>
          <w:spacing w:val="2"/>
          <w:w w:val="99"/>
          <w:sz w:val="22"/>
          <w:szCs w:val="22"/>
          <w:u w:color="000000"/>
        </w:rPr>
        <w:t>f</w:t>
      </w:r>
      <w:r w:rsidRPr="00F323B1">
        <w:rPr>
          <w:rFonts w:asciiTheme="minorHAnsi" w:eastAsia="Garamond" w:hAnsiTheme="minorHAnsi" w:cstheme="minorHAnsi"/>
          <w:b/>
          <w:w w:val="99"/>
          <w:sz w:val="22"/>
          <w:szCs w:val="22"/>
          <w:u w:color="000000"/>
        </w:rPr>
        <w:t>iliati</w:t>
      </w:r>
      <w:r w:rsidRPr="00F323B1">
        <w:rPr>
          <w:rFonts w:asciiTheme="minorHAnsi" w:eastAsia="Garamond" w:hAnsiTheme="minorHAnsi" w:cstheme="minorHAnsi"/>
          <w:b/>
          <w:spacing w:val="1"/>
          <w:w w:val="99"/>
          <w:sz w:val="22"/>
          <w:szCs w:val="22"/>
          <w:u w:color="000000"/>
        </w:rPr>
        <w:t>on</w:t>
      </w:r>
      <w:r w:rsidRPr="00F323B1">
        <w:rPr>
          <w:rFonts w:asciiTheme="minorHAnsi" w:eastAsia="Garamond" w:hAnsiTheme="minorHAnsi" w:cstheme="minorHAnsi"/>
          <w:b/>
          <w:w w:val="99"/>
          <w:sz w:val="22"/>
          <w:szCs w:val="22"/>
          <w:u w:color="000000"/>
        </w:rPr>
        <w:t xml:space="preserve">s </w:t>
      </w:r>
      <w:r w:rsidRPr="00F323B1">
        <w:rPr>
          <w:rFonts w:asciiTheme="minorHAnsi" w:eastAsia="Garamond" w:hAnsiTheme="minorHAnsi" w:cstheme="minorHAnsi"/>
          <w:b/>
          <w:sz w:val="22"/>
          <w:szCs w:val="22"/>
          <w:u w:color="000000"/>
        </w:rPr>
        <w:tab/>
      </w:r>
    </w:p>
    <w:p w14:paraId="22213D95" w14:textId="77777777" w:rsidR="00C70723" w:rsidRPr="00F323B1" w:rsidRDefault="00C70723" w:rsidP="00F323B1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70443B64" w14:textId="77777777" w:rsidR="00C70723" w:rsidRPr="00F323B1" w:rsidRDefault="00C70723" w:rsidP="00F323B1">
      <w:pPr>
        <w:rPr>
          <w:rFonts w:asciiTheme="minorHAnsi" w:hAnsiTheme="minorHAnsi" w:cstheme="minorHAnsi"/>
          <w:sz w:val="22"/>
          <w:szCs w:val="22"/>
        </w:rPr>
      </w:pPr>
    </w:p>
    <w:p w14:paraId="04A7695D" w14:textId="77777777" w:rsidR="00C70723" w:rsidRPr="00F323B1" w:rsidRDefault="00031F64" w:rsidP="00F323B1">
      <w:pPr>
        <w:ind w:left="100" w:right="5225"/>
        <w:rPr>
          <w:rFonts w:asciiTheme="minorHAnsi" w:eastAsia="Garamond" w:hAnsiTheme="minorHAnsi" w:cstheme="minorHAnsi"/>
          <w:sz w:val="22"/>
          <w:szCs w:val="22"/>
        </w:rPr>
      </w:pPr>
      <w:r w:rsidRPr="00F323B1">
        <w:rPr>
          <w:rFonts w:asciiTheme="minorHAnsi" w:eastAsia="Garamond" w:hAnsiTheme="minorHAnsi" w:cstheme="minorHAnsi"/>
          <w:sz w:val="22"/>
          <w:szCs w:val="22"/>
        </w:rPr>
        <w:t>Mem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b</w:t>
      </w:r>
      <w:r w:rsidRPr="00F323B1">
        <w:rPr>
          <w:rFonts w:asciiTheme="minorHAnsi" w:eastAsia="Garamond" w:hAnsiTheme="minorHAnsi" w:cstheme="minorHAnsi"/>
          <w:sz w:val="22"/>
          <w:szCs w:val="22"/>
        </w:rPr>
        <w:t>er</w:t>
      </w:r>
      <w:r w:rsidRPr="00F323B1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of</w:t>
      </w:r>
      <w:r w:rsidRPr="00F323B1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sz w:val="22"/>
          <w:szCs w:val="22"/>
        </w:rPr>
        <w:t>he</w:t>
      </w:r>
      <w:r w:rsidRPr="00F323B1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S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spacing w:val="3"/>
          <w:sz w:val="22"/>
          <w:szCs w:val="22"/>
        </w:rPr>
        <w:t>a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sz w:val="22"/>
          <w:szCs w:val="22"/>
        </w:rPr>
        <w:t>e</w:t>
      </w:r>
      <w:r w:rsidRPr="00F323B1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B</w:t>
      </w:r>
      <w:r w:rsidRPr="00F323B1">
        <w:rPr>
          <w:rFonts w:asciiTheme="minorHAnsi" w:eastAsia="Garamond" w:hAnsiTheme="minorHAnsi" w:cstheme="minorHAnsi"/>
          <w:spacing w:val="3"/>
          <w:sz w:val="22"/>
          <w:szCs w:val="22"/>
        </w:rPr>
        <w:t>a</w:t>
      </w:r>
      <w:r w:rsidRPr="00F323B1">
        <w:rPr>
          <w:rFonts w:asciiTheme="minorHAnsi" w:eastAsia="Garamond" w:hAnsiTheme="minorHAnsi" w:cstheme="minorHAnsi"/>
          <w:sz w:val="22"/>
          <w:szCs w:val="22"/>
        </w:rPr>
        <w:t>r</w:t>
      </w:r>
      <w:r w:rsidRPr="00F323B1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of</w:t>
      </w:r>
      <w:r w:rsidRPr="00F323B1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sz w:val="22"/>
          <w:szCs w:val="22"/>
        </w:rPr>
        <w:t>e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x</w:t>
      </w:r>
      <w:r w:rsidRPr="00F323B1">
        <w:rPr>
          <w:rFonts w:asciiTheme="minorHAnsi" w:eastAsia="Garamond" w:hAnsiTheme="minorHAnsi" w:cstheme="minorHAnsi"/>
          <w:sz w:val="22"/>
          <w:szCs w:val="22"/>
        </w:rPr>
        <w:t>as Mem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b</w:t>
      </w:r>
      <w:r w:rsidRPr="00F323B1">
        <w:rPr>
          <w:rFonts w:asciiTheme="minorHAnsi" w:eastAsia="Garamond" w:hAnsiTheme="minorHAnsi" w:cstheme="minorHAnsi"/>
          <w:sz w:val="22"/>
          <w:szCs w:val="22"/>
        </w:rPr>
        <w:t>er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of</w:t>
      </w:r>
      <w:r w:rsidRPr="00F323B1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sz w:val="22"/>
          <w:szCs w:val="22"/>
        </w:rPr>
        <w:t>he</w:t>
      </w:r>
      <w:r w:rsidRPr="00F323B1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F323B1">
        <w:rPr>
          <w:rFonts w:asciiTheme="minorHAnsi" w:eastAsia="Garamond" w:hAnsiTheme="minorHAnsi" w:cstheme="minorHAnsi"/>
          <w:sz w:val="22"/>
          <w:szCs w:val="22"/>
        </w:rPr>
        <w:t>meric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a</w:t>
      </w:r>
      <w:r w:rsidRPr="00F323B1">
        <w:rPr>
          <w:rFonts w:asciiTheme="minorHAnsi" w:eastAsia="Garamond" w:hAnsiTheme="minorHAnsi" w:cstheme="minorHAnsi"/>
          <w:sz w:val="22"/>
          <w:szCs w:val="22"/>
        </w:rPr>
        <w:t>n</w:t>
      </w:r>
      <w:r w:rsidRPr="00F323B1">
        <w:rPr>
          <w:rFonts w:asciiTheme="minorHAnsi" w:eastAsia="Garamond" w:hAnsiTheme="minorHAnsi" w:cstheme="minorHAnsi"/>
          <w:spacing w:val="-10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B</w:t>
      </w:r>
      <w:r w:rsidRPr="00F323B1">
        <w:rPr>
          <w:rFonts w:asciiTheme="minorHAnsi" w:eastAsia="Garamond" w:hAnsiTheme="minorHAnsi" w:cstheme="minorHAnsi"/>
          <w:sz w:val="22"/>
          <w:szCs w:val="22"/>
        </w:rPr>
        <w:t>ar</w:t>
      </w:r>
      <w:r w:rsidRPr="00F323B1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A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F323B1">
        <w:rPr>
          <w:rFonts w:asciiTheme="minorHAnsi" w:eastAsia="Garamond" w:hAnsiTheme="minorHAnsi" w:cstheme="minorHAnsi"/>
          <w:sz w:val="22"/>
          <w:szCs w:val="22"/>
        </w:rPr>
        <w:t>ociat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i</w:t>
      </w:r>
      <w:r w:rsidRPr="00F323B1">
        <w:rPr>
          <w:rFonts w:asciiTheme="minorHAnsi" w:eastAsia="Garamond" w:hAnsiTheme="minorHAnsi" w:cstheme="minorHAnsi"/>
          <w:sz w:val="22"/>
          <w:szCs w:val="22"/>
        </w:rPr>
        <w:t>on Mem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b</w:t>
      </w:r>
      <w:r w:rsidRPr="00F323B1">
        <w:rPr>
          <w:rFonts w:asciiTheme="minorHAnsi" w:eastAsia="Garamond" w:hAnsiTheme="minorHAnsi" w:cstheme="minorHAnsi"/>
          <w:sz w:val="22"/>
          <w:szCs w:val="22"/>
        </w:rPr>
        <w:t>er</w:t>
      </w:r>
      <w:r w:rsidRPr="00F323B1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of</w:t>
      </w:r>
      <w:r w:rsidRPr="00F323B1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sz w:val="22"/>
          <w:szCs w:val="22"/>
        </w:rPr>
        <w:t>he</w:t>
      </w:r>
      <w:r w:rsidRPr="00F323B1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L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g</w:t>
      </w:r>
      <w:r w:rsidRPr="00F323B1">
        <w:rPr>
          <w:rFonts w:asciiTheme="minorHAnsi" w:eastAsia="Garamond" w:hAnsiTheme="minorHAnsi" w:cstheme="minorHAnsi"/>
          <w:sz w:val="22"/>
          <w:szCs w:val="22"/>
        </w:rPr>
        <w:t>al</w:t>
      </w:r>
      <w:r w:rsidRPr="00F323B1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W</w:t>
      </w:r>
      <w:r w:rsidRPr="00F323B1">
        <w:rPr>
          <w:rFonts w:asciiTheme="minorHAnsi" w:eastAsia="Garamond" w:hAnsiTheme="minorHAnsi" w:cstheme="minorHAnsi"/>
          <w:sz w:val="22"/>
          <w:szCs w:val="22"/>
        </w:rPr>
        <w:t>riting</w:t>
      </w:r>
      <w:r w:rsidRPr="00F323B1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Insti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u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sz w:val="22"/>
          <w:szCs w:val="22"/>
        </w:rPr>
        <w:t>e</w:t>
      </w:r>
    </w:p>
    <w:p w14:paraId="2581B5FB" w14:textId="77777777" w:rsidR="00C70723" w:rsidRPr="00F323B1" w:rsidRDefault="00031F64" w:rsidP="00F323B1">
      <w:pPr>
        <w:ind w:left="100"/>
        <w:rPr>
          <w:rFonts w:asciiTheme="minorHAnsi" w:eastAsia="Garamond" w:hAnsiTheme="minorHAnsi" w:cstheme="minorHAnsi"/>
          <w:sz w:val="22"/>
          <w:szCs w:val="22"/>
        </w:rPr>
      </w:pPr>
      <w:r w:rsidRPr="00F323B1">
        <w:rPr>
          <w:rFonts w:asciiTheme="minorHAnsi" w:eastAsia="Garamond" w:hAnsiTheme="minorHAnsi" w:cstheme="minorHAnsi"/>
          <w:position w:val="1"/>
          <w:sz w:val="22"/>
          <w:szCs w:val="22"/>
        </w:rPr>
        <w:t>AALS</w:t>
      </w:r>
      <w:r w:rsidRPr="00F323B1">
        <w:rPr>
          <w:rFonts w:asciiTheme="minorHAnsi" w:eastAsia="Garamond" w:hAnsiTheme="minorHAnsi" w:cstheme="minorHAnsi"/>
          <w:spacing w:val="-6"/>
          <w:position w:val="1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S</w:t>
      </w:r>
      <w:r w:rsidRPr="00F323B1">
        <w:rPr>
          <w:rFonts w:asciiTheme="minorHAnsi" w:eastAsia="Garamond" w:hAnsiTheme="minorHAnsi" w:cstheme="minorHAnsi"/>
          <w:position w:val="1"/>
          <w:sz w:val="22"/>
          <w:szCs w:val="22"/>
        </w:rPr>
        <w:t>e</w:t>
      </w:r>
      <w:r w:rsidRPr="00F323B1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c</w:t>
      </w:r>
      <w:r w:rsidRPr="00F323B1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position w:val="1"/>
          <w:sz w:val="22"/>
          <w:szCs w:val="22"/>
        </w:rPr>
        <w:t>ion</w:t>
      </w:r>
      <w:r w:rsidRPr="00F323B1">
        <w:rPr>
          <w:rFonts w:asciiTheme="minorHAnsi" w:eastAsia="Garamond" w:hAnsiTheme="minorHAnsi" w:cstheme="minorHAnsi"/>
          <w:spacing w:val="-7"/>
          <w:position w:val="1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position w:val="1"/>
          <w:sz w:val="22"/>
          <w:szCs w:val="22"/>
        </w:rPr>
        <w:t>M</w:t>
      </w:r>
      <w:r w:rsidRPr="00F323B1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e</w:t>
      </w:r>
      <w:r w:rsidRPr="00F323B1">
        <w:rPr>
          <w:rFonts w:asciiTheme="minorHAnsi" w:eastAsia="Garamond" w:hAnsiTheme="minorHAnsi" w:cstheme="minorHAnsi"/>
          <w:position w:val="1"/>
          <w:sz w:val="22"/>
          <w:szCs w:val="22"/>
        </w:rPr>
        <w:t>m</w:t>
      </w:r>
      <w:r w:rsidRPr="00F323B1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b</w:t>
      </w:r>
      <w:r w:rsidRPr="00F323B1">
        <w:rPr>
          <w:rFonts w:asciiTheme="minorHAnsi" w:eastAsia="Garamond" w:hAnsiTheme="minorHAnsi" w:cstheme="minorHAnsi"/>
          <w:position w:val="1"/>
          <w:sz w:val="22"/>
          <w:szCs w:val="22"/>
        </w:rPr>
        <w:t>er:</w:t>
      </w:r>
    </w:p>
    <w:p w14:paraId="7C2F2390" w14:textId="77777777" w:rsidR="00C70723" w:rsidRPr="00F323B1" w:rsidRDefault="00031F64" w:rsidP="00F323B1">
      <w:pPr>
        <w:spacing w:before="2"/>
        <w:ind w:left="460"/>
        <w:rPr>
          <w:rFonts w:asciiTheme="minorHAnsi" w:eastAsia="Garamond" w:hAnsiTheme="minorHAnsi" w:cstheme="minorHAnsi"/>
          <w:sz w:val="22"/>
          <w:szCs w:val="22"/>
        </w:rPr>
      </w:pPr>
      <w:r w:rsidRPr="00F323B1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</w:t>
      </w:r>
      <w:r w:rsidRPr="00F323B1">
        <w:rPr>
          <w:rFonts w:asciiTheme="minorHAnsi" w:eastAsia="Segoe MDL2 Assets" w:hAnsiTheme="minorHAnsi" w:cstheme="minorHAnsi"/>
          <w:spacing w:val="17"/>
          <w:w w:val="45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Section</w:t>
      </w:r>
      <w:r w:rsidRPr="00F323B1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F323B1">
        <w:rPr>
          <w:rFonts w:asciiTheme="minorHAnsi" w:eastAsia="Garamond" w:hAnsiTheme="minorHAnsi" w:cstheme="minorHAnsi"/>
          <w:sz w:val="22"/>
          <w:szCs w:val="22"/>
        </w:rPr>
        <w:t>n</w:t>
      </w:r>
      <w:r w:rsidRPr="00F323B1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sz w:val="22"/>
          <w:szCs w:val="22"/>
        </w:rPr>
        <w:t>eachi</w:t>
      </w:r>
      <w:r w:rsidRPr="00F323B1">
        <w:rPr>
          <w:rFonts w:asciiTheme="minorHAnsi" w:eastAsia="Garamond" w:hAnsiTheme="minorHAnsi" w:cstheme="minorHAnsi"/>
          <w:spacing w:val="3"/>
          <w:sz w:val="22"/>
          <w:szCs w:val="22"/>
        </w:rPr>
        <w:t>n</w:t>
      </w:r>
      <w:r w:rsidRPr="00F323B1">
        <w:rPr>
          <w:rFonts w:asciiTheme="minorHAnsi" w:eastAsia="Garamond" w:hAnsiTheme="minorHAnsi" w:cstheme="minorHAnsi"/>
          <w:sz w:val="22"/>
          <w:szCs w:val="22"/>
        </w:rPr>
        <w:t>g</w:t>
      </w:r>
      <w:r w:rsidRPr="00F323B1">
        <w:rPr>
          <w:rFonts w:asciiTheme="minorHAnsi" w:eastAsia="Garamond" w:hAnsiTheme="minorHAnsi" w:cstheme="minorHAnsi"/>
          <w:spacing w:val="-10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M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sz w:val="22"/>
          <w:szCs w:val="22"/>
        </w:rPr>
        <w:t>ho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d</w:t>
      </w:r>
      <w:r w:rsidRPr="00F323B1">
        <w:rPr>
          <w:rFonts w:asciiTheme="minorHAnsi" w:eastAsia="Garamond" w:hAnsiTheme="minorHAnsi" w:cstheme="minorHAnsi"/>
          <w:sz w:val="22"/>
          <w:szCs w:val="22"/>
        </w:rPr>
        <w:t>s</w:t>
      </w:r>
    </w:p>
    <w:p w14:paraId="37745329" w14:textId="77777777" w:rsidR="00C70723" w:rsidRPr="00F323B1" w:rsidRDefault="00031F64" w:rsidP="00F323B1">
      <w:pPr>
        <w:spacing w:before="2"/>
        <w:ind w:left="460"/>
        <w:rPr>
          <w:rFonts w:asciiTheme="minorHAnsi" w:eastAsia="Garamond" w:hAnsiTheme="minorHAnsi" w:cstheme="minorHAnsi"/>
          <w:sz w:val="22"/>
          <w:szCs w:val="22"/>
        </w:rPr>
      </w:pPr>
      <w:r w:rsidRPr="00F323B1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</w:t>
      </w:r>
      <w:r w:rsidRPr="00F323B1">
        <w:rPr>
          <w:rFonts w:asciiTheme="minorHAnsi" w:eastAsia="Segoe MDL2 Assets" w:hAnsiTheme="minorHAnsi" w:cstheme="minorHAnsi"/>
          <w:spacing w:val="17"/>
          <w:w w:val="45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Section</w:t>
      </w:r>
      <w:r w:rsidRPr="00F323B1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F323B1">
        <w:rPr>
          <w:rFonts w:asciiTheme="minorHAnsi" w:eastAsia="Garamond" w:hAnsiTheme="minorHAnsi" w:cstheme="minorHAnsi"/>
          <w:sz w:val="22"/>
          <w:szCs w:val="22"/>
        </w:rPr>
        <w:t>n</w:t>
      </w:r>
      <w:r w:rsidRPr="00F323B1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W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F323B1">
        <w:rPr>
          <w:rFonts w:asciiTheme="minorHAnsi" w:eastAsia="Garamond" w:hAnsiTheme="minorHAnsi" w:cstheme="minorHAnsi"/>
          <w:sz w:val="22"/>
          <w:szCs w:val="22"/>
        </w:rPr>
        <w:t>men</w:t>
      </w:r>
      <w:r w:rsidRPr="00F323B1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in</w:t>
      </w:r>
      <w:r w:rsidRPr="00F323B1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3"/>
          <w:sz w:val="22"/>
          <w:szCs w:val="22"/>
        </w:rPr>
        <w:t>L</w:t>
      </w:r>
      <w:r w:rsidRPr="00F323B1">
        <w:rPr>
          <w:rFonts w:asciiTheme="minorHAnsi" w:eastAsia="Garamond" w:hAnsiTheme="minorHAnsi" w:cstheme="minorHAnsi"/>
          <w:sz w:val="22"/>
          <w:szCs w:val="22"/>
        </w:rPr>
        <w:t>e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g</w:t>
      </w:r>
      <w:r w:rsidRPr="00F323B1">
        <w:rPr>
          <w:rFonts w:asciiTheme="minorHAnsi" w:eastAsia="Garamond" w:hAnsiTheme="minorHAnsi" w:cstheme="minorHAnsi"/>
          <w:sz w:val="22"/>
          <w:szCs w:val="22"/>
        </w:rPr>
        <w:t>al</w:t>
      </w:r>
      <w:r w:rsidRPr="00F323B1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F323B1">
        <w:rPr>
          <w:rFonts w:asciiTheme="minorHAnsi" w:eastAsia="Garamond" w:hAnsiTheme="minorHAnsi" w:cstheme="minorHAnsi"/>
          <w:sz w:val="22"/>
          <w:szCs w:val="22"/>
        </w:rPr>
        <w:t>duc</w:t>
      </w:r>
      <w:r w:rsidRPr="00F323B1">
        <w:rPr>
          <w:rFonts w:asciiTheme="minorHAnsi" w:eastAsia="Garamond" w:hAnsiTheme="minorHAnsi" w:cstheme="minorHAnsi"/>
          <w:spacing w:val="3"/>
          <w:sz w:val="22"/>
          <w:szCs w:val="22"/>
        </w:rPr>
        <w:t>a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sz w:val="22"/>
          <w:szCs w:val="22"/>
        </w:rPr>
        <w:t>ion</w:t>
      </w:r>
    </w:p>
    <w:p w14:paraId="04A70B83" w14:textId="77777777" w:rsidR="00C70723" w:rsidRPr="00F323B1" w:rsidRDefault="00031F64" w:rsidP="00F323B1">
      <w:pPr>
        <w:ind w:left="460"/>
        <w:rPr>
          <w:rFonts w:asciiTheme="minorHAnsi" w:eastAsia="Garamond" w:hAnsiTheme="minorHAnsi" w:cstheme="minorHAnsi"/>
          <w:sz w:val="22"/>
          <w:szCs w:val="22"/>
        </w:rPr>
      </w:pPr>
      <w:r w:rsidRPr="00F323B1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</w:t>
      </w:r>
      <w:r w:rsidRPr="00F323B1">
        <w:rPr>
          <w:rFonts w:asciiTheme="minorHAnsi" w:eastAsia="Segoe MDL2 Assets" w:hAnsiTheme="minorHAnsi" w:cstheme="minorHAnsi"/>
          <w:spacing w:val="17"/>
          <w:w w:val="45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Section</w:t>
      </w:r>
      <w:r w:rsidRPr="00F323B1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F323B1">
        <w:rPr>
          <w:rFonts w:asciiTheme="minorHAnsi" w:eastAsia="Garamond" w:hAnsiTheme="minorHAnsi" w:cstheme="minorHAnsi"/>
          <w:sz w:val="22"/>
          <w:szCs w:val="22"/>
        </w:rPr>
        <w:t>n</w:t>
      </w:r>
      <w:r w:rsidRPr="00F323B1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L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g</w:t>
      </w:r>
      <w:r w:rsidRPr="00F323B1">
        <w:rPr>
          <w:rFonts w:asciiTheme="minorHAnsi" w:eastAsia="Garamond" w:hAnsiTheme="minorHAnsi" w:cstheme="minorHAnsi"/>
          <w:sz w:val="22"/>
          <w:szCs w:val="22"/>
        </w:rPr>
        <w:t>al</w:t>
      </w:r>
      <w:r w:rsidRPr="00F323B1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W</w:t>
      </w:r>
      <w:r w:rsidRPr="00F323B1">
        <w:rPr>
          <w:rFonts w:asciiTheme="minorHAnsi" w:eastAsia="Garamond" w:hAnsiTheme="minorHAnsi" w:cstheme="minorHAnsi"/>
          <w:sz w:val="22"/>
          <w:szCs w:val="22"/>
        </w:rPr>
        <w:t>riti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n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g</w:t>
      </w:r>
      <w:r w:rsidRPr="00F323B1">
        <w:rPr>
          <w:rFonts w:asciiTheme="minorHAnsi" w:eastAsia="Garamond" w:hAnsiTheme="minorHAnsi" w:cstheme="minorHAnsi"/>
          <w:sz w:val="22"/>
          <w:szCs w:val="22"/>
        </w:rPr>
        <w:t>,</w:t>
      </w:r>
      <w:r w:rsidRPr="00F323B1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F323B1">
        <w:rPr>
          <w:rFonts w:asciiTheme="minorHAnsi" w:eastAsia="Garamond" w:hAnsiTheme="minorHAnsi" w:cstheme="minorHAnsi"/>
          <w:sz w:val="22"/>
          <w:szCs w:val="22"/>
        </w:rPr>
        <w:t>eas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F323B1">
        <w:rPr>
          <w:rFonts w:asciiTheme="minorHAnsi" w:eastAsia="Garamond" w:hAnsiTheme="minorHAnsi" w:cstheme="minorHAnsi"/>
          <w:sz w:val="22"/>
          <w:szCs w:val="22"/>
        </w:rPr>
        <w:t>ni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n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g</w:t>
      </w:r>
      <w:r w:rsidRPr="00F323B1">
        <w:rPr>
          <w:rFonts w:asciiTheme="minorHAnsi" w:eastAsia="Garamond" w:hAnsiTheme="minorHAnsi" w:cstheme="minorHAnsi"/>
          <w:sz w:val="22"/>
          <w:szCs w:val="22"/>
        </w:rPr>
        <w:t>,</w:t>
      </w:r>
      <w:r w:rsidRPr="00F323B1">
        <w:rPr>
          <w:rFonts w:asciiTheme="minorHAnsi" w:eastAsia="Garamond" w:hAnsiTheme="minorHAnsi" w:cstheme="minorHAnsi"/>
          <w:spacing w:val="-10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and</w:t>
      </w:r>
      <w:r w:rsidRPr="00F323B1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e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F323B1">
        <w:rPr>
          <w:rFonts w:asciiTheme="minorHAnsi" w:eastAsia="Garamond" w:hAnsiTheme="minorHAnsi" w:cstheme="minorHAnsi"/>
          <w:sz w:val="22"/>
          <w:szCs w:val="22"/>
        </w:rPr>
        <w:t>e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a</w:t>
      </w:r>
      <w:r w:rsidRPr="00F323B1">
        <w:rPr>
          <w:rFonts w:asciiTheme="minorHAnsi" w:eastAsia="Garamond" w:hAnsiTheme="minorHAnsi" w:cstheme="minorHAnsi"/>
          <w:sz w:val="22"/>
          <w:szCs w:val="22"/>
        </w:rPr>
        <w:t>rch</w:t>
      </w:r>
    </w:p>
    <w:p w14:paraId="17715C3C" w14:textId="77777777" w:rsidR="00C70723" w:rsidRPr="00F323B1" w:rsidRDefault="00031F64" w:rsidP="00F323B1">
      <w:pPr>
        <w:ind w:left="460"/>
        <w:rPr>
          <w:rFonts w:asciiTheme="minorHAnsi" w:eastAsia="Garamond" w:hAnsiTheme="minorHAnsi" w:cstheme="minorHAnsi"/>
          <w:sz w:val="22"/>
          <w:szCs w:val="22"/>
        </w:rPr>
        <w:sectPr w:rsidR="00C70723" w:rsidRPr="00F323B1">
          <w:pgSz w:w="12240" w:h="15840"/>
          <w:pgMar w:top="1360" w:right="1320" w:bottom="280" w:left="1340" w:header="0" w:footer="723" w:gutter="0"/>
          <w:cols w:space="720"/>
        </w:sectPr>
      </w:pPr>
      <w:r w:rsidRPr="00F323B1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</w:t>
      </w:r>
      <w:r w:rsidRPr="00F323B1">
        <w:rPr>
          <w:rFonts w:asciiTheme="minorHAnsi" w:eastAsia="Segoe MDL2 Assets" w:hAnsiTheme="minorHAnsi" w:cstheme="minorHAnsi"/>
          <w:spacing w:val="17"/>
          <w:w w:val="45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Section</w:t>
      </w:r>
      <w:r w:rsidRPr="00F323B1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F323B1">
        <w:rPr>
          <w:rFonts w:asciiTheme="minorHAnsi" w:eastAsia="Garamond" w:hAnsiTheme="minorHAnsi" w:cstheme="minorHAnsi"/>
          <w:sz w:val="22"/>
          <w:szCs w:val="22"/>
        </w:rPr>
        <w:t>n</w:t>
      </w:r>
      <w:r w:rsidRPr="00F323B1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Co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n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sz w:val="22"/>
          <w:szCs w:val="22"/>
        </w:rPr>
        <w:t>ra</w:t>
      </w:r>
      <w:r w:rsidRPr="00F323B1">
        <w:rPr>
          <w:rFonts w:asciiTheme="minorHAnsi" w:eastAsia="Garamond" w:hAnsiTheme="minorHAnsi" w:cstheme="minorHAnsi"/>
          <w:spacing w:val="3"/>
          <w:sz w:val="22"/>
          <w:szCs w:val="22"/>
        </w:rPr>
        <w:t>c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sz w:val="22"/>
          <w:szCs w:val="22"/>
        </w:rPr>
        <w:t>s</w:t>
      </w:r>
    </w:p>
    <w:p w14:paraId="72EC33C0" w14:textId="77777777" w:rsidR="00C70723" w:rsidRPr="00F323B1" w:rsidRDefault="00031F64" w:rsidP="00F323B1">
      <w:pPr>
        <w:spacing w:before="62"/>
        <w:ind w:left="100"/>
        <w:rPr>
          <w:rFonts w:asciiTheme="minorHAnsi" w:eastAsia="Garamond" w:hAnsiTheme="minorHAnsi" w:cstheme="minorHAnsi"/>
          <w:sz w:val="22"/>
          <w:szCs w:val="22"/>
        </w:rPr>
      </w:pPr>
      <w:r w:rsidRPr="00F323B1">
        <w:rPr>
          <w:rFonts w:asciiTheme="minorHAnsi" w:eastAsia="Segoe MDL2 Assets" w:hAnsiTheme="minorHAnsi" w:cstheme="minorHAnsi"/>
          <w:w w:val="45"/>
          <w:sz w:val="22"/>
          <w:szCs w:val="22"/>
        </w:rPr>
        <w:lastRenderedPageBreak/>
        <w:t xml:space="preserve">      </w:t>
      </w:r>
      <w:r w:rsidRPr="00F323B1">
        <w:rPr>
          <w:rFonts w:asciiTheme="minorHAnsi" w:eastAsia="Segoe MDL2 Assets" w:hAnsiTheme="minorHAnsi" w:cstheme="minorHAnsi"/>
          <w:spacing w:val="17"/>
          <w:w w:val="45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Section</w:t>
      </w:r>
      <w:r w:rsidRPr="00F323B1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F323B1">
        <w:rPr>
          <w:rFonts w:asciiTheme="minorHAnsi" w:eastAsia="Garamond" w:hAnsiTheme="minorHAnsi" w:cstheme="minorHAnsi"/>
          <w:sz w:val="22"/>
          <w:szCs w:val="22"/>
        </w:rPr>
        <w:t>n</w:t>
      </w:r>
      <w:r w:rsidRPr="00F323B1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Lab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F323B1">
        <w:rPr>
          <w:rFonts w:asciiTheme="minorHAnsi" w:eastAsia="Garamond" w:hAnsiTheme="minorHAnsi" w:cstheme="minorHAnsi"/>
          <w:sz w:val="22"/>
          <w:szCs w:val="22"/>
        </w:rPr>
        <w:t>r</w:t>
      </w:r>
      <w:r w:rsidRPr="00F323B1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F323B1">
        <w:rPr>
          <w:rFonts w:asciiTheme="minorHAnsi" w:eastAsia="Garamond" w:hAnsiTheme="minorHAnsi" w:cstheme="minorHAnsi"/>
          <w:sz w:val="22"/>
          <w:szCs w:val="22"/>
        </w:rPr>
        <w:t>el</w:t>
      </w:r>
      <w:r w:rsidRPr="00F323B1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F323B1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F323B1">
        <w:rPr>
          <w:rFonts w:asciiTheme="minorHAnsi" w:eastAsia="Garamond" w:hAnsiTheme="minorHAnsi" w:cstheme="minorHAnsi"/>
          <w:spacing w:val="3"/>
          <w:sz w:val="22"/>
          <w:szCs w:val="22"/>
        </w:rPr>
        <w:t>i</w:t>
      </w:r>
      <w:r w:rsidRPr="00F323B1">
        <w:rPr>
          <w:rFonts w:asciiTheme="minorHAnsi" w:eastAsia="Garamond" w:hAnsiTheme="minorHAnsi" w:cstheme="minorHAnsi"/>
          <w:sz w:val="22"/>
          <w:szCs w:val="22"/>
        </w:rPr>
        <w:t>ons</w:t>
      </w:r>
      <w:r w:rsidRPr="00F323B1">
        <w:rPr>
          <w:rFonts w:asciiTheme="minorHAnsi" w:eastAsia="Garamond" w:hAnsiTheme="minorHAnsi" w:cstheme="minorHAnsi"/>
          <w:spacing w:val="-11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a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n</w:t>
      </w:r>
      <w:r w:rsidRPr="00F323B1">
        <w:rPr>
          <w:rFonts w:asciiTheme="minorHAnsi" w:eastAsia="Garamond" w:hAnsiTheme="minorHAnsi" w:cstheme="minorHAnsi"/>
          <w:sz w:val="22"/>
          <w:szCs w:val="22"/>
        </w:rPr>
        <w:t>d</w:t>
      </w:r>
      <w:r w:rsidRPr="00F323B1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z w:val="22"/>
          <w:szCs w:val="22"/>
        </w:rPr>
        <w:t>E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m</w:t>
      </w:r>
      <w:r w:rsidRPr="00F323B1">
        <w:rPr>
          <w:rFonts w:asciiTheme="minorHAnsi" w:eastAsia="Garamond" w:hAnsiTheme="minorHAnsi" w:cstheme="minorHAnsi"/>
          <w:sz w:val="22"/>
          <w:szCs w:val="22"/>
        </w:rPr>
        <w:t>ploy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m</w:t>
      </w:r>
      <w:r w:rsidRPr="00F323B1">
        <w:rPr>
          <w:rFonts w:asciiTheme="minorHAnsi" w:eastAsia="Garamond" w:hAnsiTheme="minorHAnsi" w:cstheme="minorHAnsi"/>
          <w:sz w:val="22"/>
          <w:szCs w:val="22"/>
        </w:rPr>
        <w:t>ent</w:t>
      </w:r>
      <w:r w:rsidRPr="00F323B1">
        <w:rPr>
          <w:rFonts w:asciiTheme="minorHAnsi" w:eastAsia="Garamond" w:hAnsiTheme="minorHAnsi" w:cstheme="minorHAnsi"/>
          <w:spacing w:val="-13"/>
          <w:sz w:val="22"/>
          <w:szCs w:val="22"/>
        </w:rPr>
        <w:t xml:space="preserve"> </w:t>
      </w:r>
      <w:r w:rsidRPr="00F323B1">
        <w:rPr>
          <w:rFonts w:asciiTheme="minorHAnsi" w:eastAsia="Garamond" w:hAnsiTheme="minorHAnsi" w:cstheme="minorHAnsi"/>
          <w:spacing w:val="2"/>
          <w:sz w:val="22"/>
          <w:szCs w:val="22"/>
        </w:rPr>
        <w:t>L</w:t>
      </w:r>
      <w:r w:rsidRPr="00F323B1">
        <w:rPr>
          <w:rFonts w:asciiTheme="minorHAnsi" w:eastAsia="Garamond" w:hAnsiTheme="minorHAnsi" w:cstheme="minorHAnsi"/>
          <w:sz w:val="22"/>
          <w:szCs w:val="22"/>
        </w:rPr>
        <w:t>aw</w:t>
      </w:r>
    </w:p>
    <w:p w14:paraId="6A8A314D" w14:textId="77777777" w:rsidR="00C70723" w:rsidRPr="00F323B1" w:rsidRDefault="00C70723" w:rsidP="00F323B1">
      <w:pPr>
        <w:rPr>
          <w:rFonts w:asciiTheme="minorHAnsi" w:hAnsiTheme="minorHAnsi" w:cstheme="minorHAnsi"/>
          <w:sz w:val="22"/>
          <w:szCs w:val="22"/>
        </w:rPr>
      </w:pPr>
    </w:p>
    <w:p w14:paraId="52924E2F" w14:textId="77777777" w:rsidR="00C70723" w:rsidRPr="00F323B1" w:rsidRDefault="00C70723" w:rsidP="00F323B1">
      <w:pPr>
        <w:rPr>
          <w:rFonts w:asciiTheme="minorHAnsi" w:hAnsiTheme="minorHAnsi" w:cstheme="minorHAnsi"/>
          <w:sz w:val="22"/>
          <w:szCs w:val="22"/>
        </w:rPr>
      </w:pPr>
    </w:p>
    <w:p w14:paraId="51CE3A8A" w14:textId="77777777" w:rsidR="00C70723" w:rsidRPr="00F323B1" w:rsidRDefault="00C70723" w:rsidP="00F323B1">
      <w:pPr>
        <w:rPr>
          <w:rFonts w:asciiTheme="minorHAnsi" w:hAnsiTheme="minorHAnsi" w:cstheme="minorHAnsi"/>
          <w:sz w:val="22"/>
          <w:szCs w:val="22"/>
        </w:rPr>
      </w:pPr>
    </w:p>
    <w:p w14:paraId="6FA89553" w14:textId="77777777" w:rsidR="00C70723" w:rsidRPr="00F323B1" w:rsidRDefault="00C70723" w:rsidP="00F323B1">
      <w:pPr>
        <w:rPr>
          <w:rFonts w:asciiTheme="minorHAnsi" w:hAnsiTheme="minorHAnsi" w:cstheme="minorHAnsi"/>
          <w:sz w:val="22"/>
          <w:szCs w:val="22"/>
        </w:rPr>
      </w:pPr>
    </w:p>
    <w:p w14:paraId="31757F26" w14:textId="77777777" w:rsidR="00C70723" w:rsidRPr="00F323B1" w:rsidRDefault="00C70723" w:rsidP="00F323B1">
      <w:pPr>
        <w:rPr>
          <w:rFonts w:asciiTheme="minorHAnsi" w:hAnsiTheme="minorHAnsi" w:cstheme="minorHAnsi"/>
          <w:sz w:val="22"/>
          <w:szCs w:val="22"/>
        </w:rPr>
      </w:pPr>
    </w:p>
    <w:p w14:paraId="039BA129" w14:textId="77777777" w:rsidR="00C70723" w:rsidRPr="00F323B1" w:rsidRDefault="00C70723" w:rsidP="00F323B1">
      <w:pPr>
        <w:rPr>
          <w:rFonts w:asciiTheme="minorHAnsi" w:hAnsiTheme="minorHAnsi" w:cstheme="minorHAnsi"/>
          <w:sz w:val="22"/>
          <w:szCs w:val="22"/>
        </w:rPr>
      </w:pPr>
    </w:p>
    <w:p w14:paraId="048258E5" w14:textId="77777777" w:rsidR="00C70723" w:rsidRPr="00F323B1" w:rsidRDefault="00C70723" w:rsidP="00F323B1">
      <w:pPr>
        <w:rPr>
          <w:rFonts w:asciiTheme="minorHAnsi" w:hAnsiTheme="minorHAnsi" w:cstheme="minorHAnsi"/>
          <w:sz w:val="22"/>
          <w:szCs w:val="22"/>
        </w:rPr>
      </w:pPr>
    </w:p>
    <w:p w14:paraId="1799091C" w14:textId="77777777" w:rsidR="00C70723" w:rsidRPr="00F323B1" w:rsidRDefault="00C70723" w:rsidP="00F323B1">
      <w:pPr>
        <w:rPr>
          <w:rFonts w:asciiTheme="minorHAnsi" w:hAnsiTheme="minorHAnsi" w:cstheme="minorHAnsi"/>
          <w:sz w:val="22"/>
          <w:szCs w:val="22"/>
        </w:rPr>
      </w:pPr>
    </w:p>
    <w:p w14:paraId="64FF2853" w14:textId="77777777" w:rsidR="00C70723" w:rsidRPr="00F323B1" w:rsidRDefault="00C70723" w:rsidP="00F323B1">
      <w:pPr>
        <w:rPr>
          <w:rFonts w:asciiTheme="minorHAnsi" w:hAnsiTheme="minorHAnsi" w:cstheme="minorHAnsi"/>
          <w:sz w:val="22"/>
          <w:szCs w:val="22"/>
        </w:rPr>
      </w:pPr>
    </w:p>
    <w:p w14:paraId="2BBAD7FD" w14:textId="77777777" w:rsidR="00C70723" w:rsidRPr="00F323B1" w:rsidRDefault="00C70723" w:rsidP="00F323B1">
      <w:pPr>
        <w:rPr>
          <w:rFonts w:asciiTheme="minorHAnsi" w:hAnsiTheme="minorHAnsi" w:cstheme="minorHAnsi"/>
          <w:sz w:val="22"/>
          <w:szCs w:val="22"/>
        </w:rPr>
      </w:pPr>
    </w:p>
    <w:p w14:paraId="39FCC49A" w14:textId="77777777" w:rsidR="00C70723" w:rsidRPr="00F323B1" w:rsidRDefault="00C70723" w:rsidP="00F323B1">
      <w:pPr>
        <w:rPr>
          <w:rFonts w:asciiTheme="minorHAnsi" w:hAnsiTheme="minorHAnsi" w:cstheme="minorHAnsi"/>
          <w:sz w:val="22"/>
          <w:szCs w:val="22"/>
        </w:rPr>
      </w:pPr>
    </w:p>
    <w:p w14:paraId="310F0A8F" w14:textId="77777777" w:rsidR="00C70723" w:rsidRPr="00F323B1" w:rsidRDefault="00C70723" w:rsidP="00F323B1">
      <w:pPr>
        <w:rPr>
          <w:rFonts w:asciiTheme="minorHAnsi" w:hAnsiTheme="minorHAnsi" w:cstheme="minorHAnsi"/>
          <w:sz w:val="22"/>
          <w:szCs w:val="22"/>
        </w:rPr>
      </w:pPr>
    </w:p>
    <w:p w14:paraId="2914D5C9" w14:textId="77777777" w:rsidR="00C70723" w:rsidRPr="00F323B1" w:rsidRDefault="00C70723" w:rsidP="00F323B1">
      <w:pPr>
        <w:rPr>
          <w:rFonts w:asciiTheme="minorHAnsi" w:hAnsiTheme="minorHAnsi" w:cstheme="minorHAnsi"/>
          <w:sz w:val="22"/>
          <w:szCs w:val="22"/>
        </w:rPr>
      </w:pPr>
    </w:p>
    <w:p w14:paraId="1F5A3E96" w14:textId="77777777" w:rsidR="00C70723" w:rsidRPr="00F323B1" w:rsidRDefault="00C70723" w:rsidP="00F323B1">
      <w:pPr>
        <w:rPr>
          <w:rFonts w:asciiTheme="minorHAnsi" w:hAnsiTheme="minorHAnsi" w:cstheme="minorHAnsi"/>
          <w:sz w:val="22"/>
          <w:szCs w:val="22"/>
        </w:rPr>
      </w:pPr>
    </w:p>
    <w:p w14:paraId="641FCDAB" w14:textId="77777777" w:rsidR="00C70723" w:rsidRPr="00F323B1" w:rsidRDefault="00C70723" w:rsidP="00F323B1">
      <w:pPr>
        <w:rPr>
          <w:rFonts w:asciiTheme="minorHAnsi" w:hAnsiTheme="minorHAnsi" w:cstheme="minorHAnsi"/>
          <w:sz w:val="22"/>
          <w:szCs w:val="22"/>
        </w:rPr>
      </w:pPr>
    </w:p>
    <w:p w14:paraId="3321F668" w14:textId="77777777" w:rsidR="00C70723" w:rsidRPr="00F323B1" w:rsidRDefault="00C70723" w:rsidP="00F323B1">
      <w:pPr>
        <w:rPr>
          <w:rFonts w:asciiTheme="minorHAnsi" w:hAnsiTheme="minorHAnsi" w:cstheme="minorHAnsi"/>
          <w:sz w:val="22"/>
          <w:szCs w:val="22"/>
        </w:rPr>
      </w:pPr>
    </w:p>
    <w:p w14:paraId="38F6D317" w14:textId="77777777" w:rsidR="00C70723" w:rsidRPr="00F323B1" w:rsidRDefault="00C70723" w:rsidP="00F323B1">
      <w:pPr>
        <w:rPr>
          <w:rFonts w:asciiTheme="minorHAnsi" w:hAnsiTheme="minorHAnsi" w:cstheme="minorHAnsi"/>
          <w:sz w:val="22"/>
          <w:szCs w:val="22"/>
        </w:rPr>
      </w:pPr>
    </w:p>
    <w:p w14:paraId="700CF4FD" w14:textId="77777777" w:rsidR="00C70723" w:rsidRPr="00F323B1" w:rsidRDefault="00C70723" w:rsidP="00F323B1">
      <w:pPr>
        <w:rPr>
          <w:rFonts w:asciiTheme="minorHAnsi" w:hAnsiTheme="minorHAnsi" w:cstheme="minorHAnsi"/>
          <w:sz w:val="22"/>
          <w:szCs w:val="22"/>
        </w:rPr>
      </w:pPr>
    </w:p>
    <w:p w14:paraId="3C1F93BC" w14:textId="77777777" w:rsidR="00C70723" w:rsidRPr="00F323B1" w:rsidRDefault="00C70723" w:rsidP="00F323B1">
      <w:pPr>
        <w:rPr>
          <w:rFonts w:asciiTheme="minorHAnsi" w:hAnsiTheme="minorHAnsi" w:cstheme="minorHAnsi"/>
          <w:sz w:val="22"/>
          <w:szCs w:val="22"/>
        </w:rPr>
      </w:pPr>
    </w:p>
    <w:p w14:paraId="227356A9" w14:textId="77777777" w:rsidR="00C70723" w:rsidRPr="00F323B1" w:rsidRDefault="00C70723" w:rsidP="00F323B1">
      <w:pPr>
        <w:rPr>
          <w:rFonts w:asciiTheme="minorHAnsi" w:hAnsiTheme="minorHAnsi" w:cstheme="minorHAnsi"/>
          <w:sz w:val="22"/>
          <w:szCs w:val="22"/>
        </w:rPr>
      </w:pPr>
    </w:p>
    <w:p w14:paraId="3DD0502F" w14:textId="77777777" w:rsidR="00C70723" w:rsidRPr="00F323B1" w:rsidRDefault="00C70723" w:rsidP="00F323B1">
      <w:pPr>
        <w:rPr>
          <w:rFonts w:asciiTheme="minorHAnsi" w:hAnsiTheme="minorHAnsi" w:cstheme="minorHAnsi"/>
          <w:sz w:val="22"/>
          <w:szCs w:val="22"/>
        </w:rPr>
      </w:pPr>
    </w:p>
    <w:p w14:paraId="7BA0FD27" w14:textId="77777777" w:rsidR="00C70723" w:rsidRPr="00F323B1" w:rsidRDefault="00C70723" w:rsidP="00F323B1">
      <w:pPr>
        <w:rPr>
          <w:rFonts w:asciiTheme="minorHAnsi" w:hAnsiTheme="minorHAnsi" w:cstheme="minorHAnsi"/>
          <w:sz w:val="22"/>
          <w:szCs w:val="22"/>
        </w:rPr>
      </w:pPr>
    </w:p>
    <w:p w14:paraId="6A1CB874" w14:textId="77777777" w:rsidR="00C70723" w:rsidRPr="00F323B1" w:rsidRDefault="00C70723" w:rsidP="00F323B1">
      <w:pPr>
        <w:rPr>
          <w:rFonts w:asciiTheme="minorHAnsi" w:hAnsiTheme="minorHAnsi" w:cstheme="minorHAnsi"/>
          <w:sz w:val="22"/>
          <w:szCs w:val="22"/>
        </w:rPr>
      </w:pPr>
    </w:p>
    <w:p w14:paraId="6ADD1A92" w14:textId="77777777" w:rsidR="00C70723" w:rsidRPr="00F323B1" w:rsidRDefault="00C70723" w:rsidP="00F323B1">
      <w:pPr>
        <w:rPr>
          <w:rFonts w:asciiTheme="minorHAnsi" w:hAnsiTheme="minorHAnsi" w:cstheme="minorHAnsi"/>
          <w:sz w:val="22"/>
          <w:szCs w:val="22"/>
        </w:rPr>
      </w:pPr>
    </w:p>
    <w:p w14:paraId="3F514A7A" w14:textId="77777777" w:rsidR="00C70723" w:rsidRPr="00F323B1" w:rsidRDefault="00C70723" w:rsidP="00F323B1">
      <w:pPr>
        <w:rPr>
          <w:rFonts w:asciiTheme="minorHAnsi" w:hAnsiTheme="minorHAnsi" w:cstheme="minorHAnsi"/>
          <w:sz w:val="22"/>
          <w:szCs w:val="22"/>
        </w:rPr>
      </w:pPr>
    </w:p>
    <w:p w14:paraId="2CA2F27A" w14:textId="77777777" w:rsidR="00C70723" w:rsidRPr="00F323B1" w:rsidRDefault="00C70723" w:rsidP="00F323B1">
      <w:pPr>
        <w:rPr>
          <w:rFonts w:asciiTheme="minorHAnsi" w:hAnsiTheme="minorHAnsi" w:cstheme="minorHAnsi"/>
          <w:sz w:val="22"/>
          <w:szCs w:val="22"/>
        </w:rPr>
      </w:pPr>
    </w:p>
    <w:p w14:paraId="023D0917" w14:textId="77777777" w:rsidR="00C70723" w:rsidRPr="00F323B1" w:rsidRDefault="00C70723" w:rsidP="00F323B1">
      <w:pPr>
        <w:rPr>
          <w:rFonts w:asciiTheme="minorHAnsi" w:hAnsiTheme="minorHAnsi" w:cstheme="minorHAnsi"/>
          <w:sz w:val="22"/>
          <w:szCs w:val="22"/>
        </w:rPr>
      </w:pPr>
    </w:p>
    <w:p w14:paraId="7A9277DE" w14:textId="77777777" w:rsidR="00C70723" w:rsidRPr="00F323B1" w:rsidRDefault="00C70723" w:rsidP="00F323B1">
      <w:pPr>
        <w:rPr>
          <w:rFonts w:asciiTheme="minorHAnsi" w:hAnsiTheme="minorHAnsi" w:cstheme="minorHAnsi"/>
          <w:sz w:val="22"/>
          <w:szCs w:val="22"/>
        </w:rPr>
      </w:pPr>
    </w:p>
    <w:p w14:paraId="600D688C" w14:textId="77777777" w:rsidR="00C70723" w:rsidRPr="00F323B1" w:rsidRDefault="00C70723" w:rsidP="00F323B1">
      <w:pPr>
        <w:rPr>
          <w:rFonts w:asciiTheme="minorHAnsi" w:hAnsiTheme="minorHAnsi" w:cstheme="minorHAnsi"/>
          <w:sz w:val="22"/>
          <w:szCs w:val="22"/>
        </w:rPr>
      </w:pPr>
    </w:p>
    <w:p w14:paraId="7D70BF29" w14:textId="77777777" w:rsidR="00C70723" w:rsidRPr="00F323B1" w:rsidRDefault="00C70723" w:rsidP="00F323B1">
      <w:pPr>
        <w:rPr>
          <w:rFonts w:asciiTheme="minorHAnsi" w:hAnsiTheme="minorHAnsi" w:cstheme="minorHAnsi"/>
          <w:sz w:val="22"/>
          <w:szCs w:val="22"/>
        </w:rPr>
      </w:pPr>
    </w:p>
    <w:p w14:paraId="69629535" w14:textId="77777777" w:rsidR="00C70723" w:rsidRPr="00F323B1" w:rsidRDefault="00C70723" w:rsidP="00F323B1">
      <w:pPr>
        <w:rPr>
          <w:rFonts w:asciiTheme="minorHAnsi" w:hAnsiTheme="minorHAnsi" w:cstheme="minorHAnsi"/>
          <w:sz w:val="22"/>
          <w:szCs w:val="22"/>
        </w:rPr>
      </w:pPr>
    </w:p>
    <w:p w14:paraId="06030247" w14:textId="77777777" w:rsidR="00C70723" w:rsidRPr="00F323B1" w:rsidRDefault="00C70723" w:rsidP="00F323B1">
      <w:pPr>
        <w:rPr>
          <w:rFonts w:asciiTheme="minorHAnsi" w:hAnsiTheme="minorHAnsi" w:cstheme="minorHAnsi"/>
          <w:sz w:val="22"/>
          <w:szCs w:val="22"/>
        </w:rPr>
      </w:pPr>
    </w:p>
    <w:p w14:paraId="3C7B001C" w14:textId="77777777" w:rsidR="00C70723" w:rsidRPr="00F323B1" w:rsidRDefault="00C70723" w:rsidP="00F323B1">
      <w:pPr>
        <w:rPr>
          <w:rFonts w:asciiTheme="minorHAnsi" w:hAnsiTheme="minorHAnsi" w:cstheme="minorHAnsi"/>
          <w:sz w:val="22"/>
          <w:szCs w:val="22"/>
        </w:rPr>
      </w:pPr>
    </w:p>
    <w:p w14:paraId="55C0135A" w14:textId="77777777" w:rsidR="00C70723" w:rsidRPr="00F323B1" w:rsidRDefault="00C70723" w:rsidP="00F323B1">
      <w:pPr>
        <w:rPr>
          <w:rFonts w:asciiTheme="minorHAnsi" w:hAnsiTheme="minorHAnsi" w:cstheme="minorHAnsi"/>
          <w:sz w:val="22"/>
          <w:szCs w:val="22"/>
        </w:rPr>
      </w:pPr>
    </w:p>
    <w:p w14:paraId="44B35416" w14:textId="77777777" w:rsidR="00C70723" w:rsidRPr="00F323B1" w:rsidRDefault="00C70723" w:rsidP="00F323B1">
      <w:pPr>
        <w:rPr>
          <w:rFonts w:asciiTheme="minorHAnsi" w:hAnsiTheme="minorHAnsi" w:cstheme="minorHAnsi"/>
          <w:sz w:val="22"/>
          <w:szCs w:val="22"/>
        </w:rPr>
      </w:pPr>
    </w:p>
    <w:p w14:paraId="2EADBB84" w14:textId="77777777" w:rsidR="00C70723" w:rsidRPr="00F323B1" w:rsidRDefault="00C70723" w:rsidP="00F323B1">
      <w:pPr>
        <w:rPr>
          <w:rFonts w:asciiTheme="minorHAnsi" w:hAnsiTheme="minorHAnsi" w:cstheme="minorHAnsi"/>
          <w:sz w:val="22"/>
          <w:szCs w:val="22"/>
        </w:rPr>
      </w:pPr>
    </w:p>
    <w:p w14:paraId="59FF8387" w14:textId="77777777" w:rsidR="00C70723" w:rsidRPr="00F323B1" w:rsidRDefault="00C70723" w:rsidP="00F323B1">
      <w:pPr>
        <w:rPr>
          <w:rFonts w:asciiTheme="minorHAnsi" w:hAnsiTheme="minorHAnsi" w:cstheme="minorHAnsi"/>
          <w:sz w:val="22"/>
          <w:szCs w:val="22"/>
        </w:rPr>
      </w:pPr>
    </w:p>
    <w:p w14:paraId="3A65C44F" w14:textId="77777777" w:rsidR="00C70723" w:rsidRPr="00F323B1" w:rsidRDefault="00C70723" w:rsidP="00F323B1">
      <w:pPr>
        <w:rPr>
          <w:rFonts w:asciiTheme="minorHAnsi" w:hAnsiTheme="minorHAnsi" w:cstheme="minorHAnsi"/>
          <w:sz w:val="22"/>
          <w:szCs w:val="22"/>
        </w:rPr>
      </w:pPr>
    </w:p>
    <w:p w14:paraId="6D28E49C" w14:textId="77777777" w:rsidR="00C70723" w:rsidRPr="00F323B1" w:rsidRDefault="00C70723" w:rsidP="00F323B1">
      <w:pPr>
        <w:rPr>
          <w:rFonts w:asciiTheme="minorHAnsi" w:hAnsiTheme="minorHAnsi" w:cstheme="minorHAnsi"/>
          <w:sz w:val="22"/>
          <w:szCs w:val="22"/>
        </w:rPr>
      </w:pPr>
    </w:p>
    <w:p w14:paraId="54D733AD" w14:textId="77777777" w:rsidR="00C70723" w:rsidRPr="00F323B1" w:rsidRDefault="00C70723" w:rsidP="00F323B1">
      <w:pPr>
        <w:rPr>
          <w:rFonts w:asciiTheme="minorHAnsi" w:hAnsiTheme="minorHAnsi" w:cstheme="minorHAnsi"/>
          <w:sz w:val="22"/>
          <w:szCs w:val="22"/>
        </w:rPr>
      </w:pPr>
    </w:p>
    <w:p w14:paraId="5EE64930" w14:textId="77777777" w:rsidR="00C70723" w:rsidRPr="00F323B1" w:rsidRDefault="00C70723" w:rsidP="00F323B1">
      <w:pPr>
        <w:rPr>
          <w:rFonts w:asciiTheme="minorHAnsi" w:hAnsiTheme="minorHAnsi" w:cstheme="minorHAnsi"/>
          <w:sz w:val="22"/>
          <w:szCs w:val="22"/>
        </w:rPr>
      </w:pPr>
    </w:p>
    <w:p w14:paraId="4392B25E" w14:textId="77777777" w:rsidR="00C70723" w:rsidRPr="00F323B1" w:rsidRDefault="00C70723" w:rsidP="00F323B1">
      <w:pPr>
        <w:rPr>
          <w:rFonts w:asciiTheme="minorHAnsi" w:hAnsiTheme="minorHAnsi" w:cstheme="minorHAnsi"/>
          <w:sz w:val="22"/>
          <w:szCs w:val="22"/>
        </w:rPr>
      </w:pPr>
    </w:p>
    <w:p w14:paraId="6DD1AA9E" w14:textId="77777777" w:rsidR="00C70723" w:rsidRPr="00F323B1" w:rsidRDefault="00C70723" w:rsidP="00F323B1">
      <w:pPr>
        <w:rPr>
          <w:rFonts w:asciiTheme="minorHAnsi" w:hAnsiTheme="minorHAnsi" w:cstheme="minorHAnsi"/>
          <w:sz w:val="22"/>
          <w:szCs w:val="22"/>
        </w:rPr>
      </w:pPr>
    </w:p>
    <w:p w14:paraId="1F8B73E0" w14:textId="77777777" w:rsidR="00C70723" w:rsidRPr="00F323B1" w:rsidRDefault="00C70723" w:rsidP="00F323B1">
      <w:pPr>
        <w:rPr>
          <w:rFonts w:asciiTheme="minorHAnsi" w:hAnsiTheme="minorHAnsi" w:cstheme="minorHAnsi"/>
          <w:sz w:val="22"/>
          <w:szCs w:val="22"/>
        </w:rPr>
      </w:pPr>
    </w:p>
    <w:p w14:paraId="43E9113F" w14:textId="77777777" w:rsidR="00C70723" w:rsidRPr="00F323B1" w:rsidRDefault="00C70723" w:rsidP="00F323B1">
      <w:pPr>
        <w:rPr>
          <w:rFonts w:asciiTheme="minorHAnsi" w:hAnsiTheme="minorHAnsi" w:cstheme="minorHAnsi"/>
          <w:sz w:val="22"/>
          <w:szCs w:val="22"/>
        </w:rPr>
      </w:pPr>
    </w:p>
    <w:p w14:paraId="5F47728E" w14:textId="77777777" w:rsidR="00C70723" w:rsidRPr="00F323B1" w:rsidRDefault="00C70723" w:rsidP="00F323B1">
      <w:pPr>
        <w:rPr>
          <w:rFonts w:asciiTheme="minorHAnsi" w:hAnsiTheme="minorHAnsi" w:cstheme="minorHAnsi"/>
          <w:sz w:val="22"/>
          <w:szCs w:val="22"/>
        </w:rPr>
      </w:pPr>
    </w:p>
    <w:p w14:paraId="5302952A" w14:textId="77777777" w:rsidR="00C70723" w:rsidRPr="00F323B1" w:rsidRDefault="00C70723" w:rsidP="00F323B1">
      <w:pPr>
        <w:rPr>
          <w:rFonts w:asciiTheme="minorHAnsi" w:hAnsiTheme="minorHAnsi" w:cstheme="minorHAnsi"/>
          <w:sz w:val="22"/>
          <w:szCs w:val="22"/>
        </w:rPr>
      </w:pPr>
    </w:p>
    <w:p w14:paraId="25215576" w14:textId="77777777" w:rsidR="00C70723" w:rsidRPr="00F323B1" w:rsidRDefault="00C70723" w:rsidP="00F323B1">
      <w:pPr>
        <w:rPr>
          <w:rFonts w:asciiTheme="minorHAnsi" w:hAnsiTheme="minorHAnsi" w:cstheme="minorHAnsi"/>
          <w:sz w:val="22"/>
          <w:szCs w:val="22"/>
        </w:rPr>
      </w:pPr>
    </w:p>
    <w:p w14:paraId="0AD8443F" w14:textId="77777777" w:rsidR="00C70723" w:rsidRPr="00F323B1" w:rsidRDefault="00C70723" w:rsidP="00F323B1">
      <w:pPr>
        <w:rPr>
          <w:rFonts w:asciiTheme="minorHAnsi" w:hAnsiTheme="minorHAnsi" w:cstheme="minorHAnsi"/>
          <w:sz w:val="22"/>
          <w:szCs w:val="22"/>
        </w:rPr>
      </w:pPr>
    </w:p>
    <w:p w14:paraId="25BED717" w14:textId="77777777" w:rsidR="00C70723" w:rsidRPr="00F323B1" w:rsidRDefault="00C70723" w:rsidP="00F323B1">
      <w:pPr>
        <w:rPr>
          <w:rFonts w:asciiTheme="minorHAnsi" w:hAnsiTheme="minorHAnsi" w:cstheme="minorHAnsi"/>
          <w:sz w:val="22"/>
          <w:szCs w:val="22"/>
        </w:rPr>
      </w:pPr>
    </w:p>
    <w:p w14:paraId="254E5BA8" w14:textId="77777777" w:rsidR="00C70723" w:rsidRPr="00F323B1" w:rsidRDefault="00C70723" w:rsidP="00F323B1">
      <w:pPr>
        <w:rPr>
          <w:rFonts w:asciiTheme="minorHAnsi" w:hAnsiTheme="minorHAnsi" w:cstheme="minorHAnsi"/>
          <w:sz w:val="22"/>
          <w:szCs w:val="22"/>
        </w:rPr>
      </w:pPr>
    </w:p>
    <w:p w14:paraId="4A1F0EC0" w14:textId="77777777" w:rsidR="00C70723" w:rsidRPr="00F323B1" w:rsidRDefault="00C70723" w:rsidP="00F323B1">
      <w:pPr>
        <w:rPr>
          <w:rFonts w:asciiTheme="minorHAnsi" w:hAnsiTheme="minorHAnsi" w:cstheme="minorHAnsi"/>
          <w:sz w:val="22"/>
          <w:szCs w:val="22"/>
        </w:rPr>
      </w:pPr>
    </w:p>
    <w:p w14:paraId="2485C9F9" w14:textId="77777777" w:rsidR="00C70723" w:rsidRPr="00F323B1" w:rsidRDefault="00C70723" w:rsidP="00F323B1">
      <w:pPr>
        <w:rPr>
          <w:rFonts w:asciiTheme="minorHAnsi" w:hAnsiTheme="minorHAnsi" w:cstheme="minorHAnsi"/>
          <w:sz w:val="22"/>
          <w:szCs w:val="22"/>
        </w:rPr>
      </w:pPr>
    </w:p>
    <w:p w14:paraId="3BA2105A" w14:textId="77777777" w:rsidR="00C70723" w:rsidRPr="00F323B1" w:rsidRDefault="00C70723" w:rsidP="00F323B1">
      <w:pPr>
        <w:rPr>
          <w:rFonts w:asciiTheme="minorHAnsi" w:hAnsiTheme="minorHAnsi" w:cstheme="minorHAnsi"/>
          <w:sz w:val="22"/>
          <w:szCs w:val="22"/>
        </w:rPr>
      </w:pPr>
    </w:p>
    <w:p w14:paraId="535A1DB1" w14:textId="77777777" w:rsidR="00C70723" w:rsidRPr="00F323B1" w:rsidRDefault="00C70723" w:rsidP="00F323B1">
      <w:pPr>
        <w:rPr>
          <w:rFonts w:asciiTheme="minorHAnsi" w:hAnsiTheme="minorHAnsi" w:cstheme="minorHAnsi"/>
          <w:sz w:val="22"/>
          <w:szCs w:val="22"/>
        </w:rPr>
      </w:pPr>
    </w:p>
    <w:p w14:paraId="4331F6B4" w14:textId="77777777" w:rsidR="00C70723" w:rsidRPr="00F323B1" w:rsidRDefault="00C70723" w:rsidP="00F323B1">
      <w:pPr>
        <w:rPr>
          <w:rFonts w:asciiTheme="minorHAnsi" w:hAnsiTheme="minorHAnsi" w:cstheme="minorHAnsi"/>
          <w:sz w:val="22"/>
          <w:szCs w:val="22"/>
        </w:rPr>
      </w:pPr>
    </w:p>
    <w:p w14:paraId="6ED22457" w14:textId="77777777" w:rsidR="00C70723" w:rsidRPr="00F323B1" w:rsidRDefault="00C70723" w:rsidP="00F323B1">
      <w:pPr>
        <w:rPr>
          <w:rFonts w:asciiTheme="minorHAnsi" w:hAnsiTheme="minorHAnsi" w:cstheme="minorHAnsi"/>
          <w:sz w:val="22"/>
          <w:szCs w:val="22"/>
        </w:rPr>
      </w:pPr>
    </w:p>
    <w:p w14:paraId="0EC90C5A" w14:textId="77777777" w:rsidR="00C70723" w:rsidRPr="00F323B1" w:rsidRDefault="00C70723" w:rsidP="00F323B1">
      <w:pPr>
        <w:rPr>
          <w:rFonts w:asciiTheme="minorHAnsi" w:hAnsiTheme="minorHAnsi" w:cstheme="minorHAnsi"/>
          <w:sz w:val="22"/>
          <w:szCs w:val="22"/>
        </w:rPr>
      </w:pPr>
    </w:p>
    <w:p w14:paraId="51EB9E27" w14:textId="77777777" w:rsidR="00C70723" w:rsidRPr="00F323B1" w:rsidRDefault="00C70723" w:rsidP="00F323B1">
      <w:pPr>
        <w:rPr>
          <w:rFonts w:asciiTheme="minorHAnsi" w:hAnsiTheme="minorHAnsi" w:cstheme="minorHAnsi"/>
          <w:sz w:val="22"/>
          <w:szCs w:val="22"/>
        </w:rPr>
      </w:pPr>
    </w:p>
    <w:p w14:paraId="571F269E" w14:textId="77777777" w:rsidR="00C70723" w:rsidRPr="00F323B1" w:rsidRDefault="00C70723" w:rsidP="00F323B1">
      <w:pPr>
        <w:rPr>
          <w:rFonts w:asciiTheme="minorHAnsi" w:hAnsiTheme="minorHAnsi" w:cstheme="minorHAnsi"/>
          <w:sz w:val="22"/>
          <w:szCs w:val="22"/>
        </w:rPr>
      </w:pPr>
    </w:p>
    <w:p w14:paraId="61195D2E" w14:textId="77777777" w:rsidR="00C70723" w:rsidRPr="00F323B1" w:rsidRDefault="00C70723" w:rsidP="00F323B1">
      <w:pPr>
        <w:rPr>
          <w:rFonts w:asciiTheme="minorHAnsi" w:hAnsiTheme="minorHAnsi" w:cstheme="minorHAnsi"/>
          <w:sz w:val="22"/>
          <w:szCs w:val="22"/>
        </w:rPr>
      </w:pPr>
    </w:p>
    <w:p w14:paraId="25188920" w14:textId="77777777" w:rsidR="00C70723" w:rsidRPr="00F323B1" w:rsidRDefault="00C70723" w:rsidP="00F323B1">
      <w:pPr>
        <w:rPr>
          <w:rFonts w:asciiTheme="minorHAnsi" w:hAnsiTheme="minorHAnsi" w:cstheme="minorHAnsi"/>
          <w:sz w:val="22"/>
          <w:szCs w:val="22"/>
        </w:rPr>
      </w:pPr>
    </w:p>
    <w:p w14:paraId="39515B2E" w14:textId="77777777" w:rsidR="00C70723" w:rsidRPr="00F323B1" w:rsidRDefault="00C70723" w:rsidP="00F323B1">
      <w:pPr>
        <w:rPr>
          <w:rFonts w:asciiTheme="minorHAnsi" w:hAnsiTheme="minorHAnsi" w:cstheme="minorHAnsi"/>
          <w:sz w:val="22"/>
          <w:szCs w:val="22"/>
        </w:rPr>
      </w:pPr>
    </w:p>
    <w:p w14:paraId="0123C34A" w14:textId="77777777" w:rsidR="00C70723" w:rsidRPr="00F323B1" w:rsidRDefault="00C70723" w:rsidP="00F323B1">
      <w:pPr>
        <w:rPr>
          <w:rFonts w:asciiTheme="minorHAnsi" w:hAnsiTheme="minorHAnsi" w:cstheme="minorHAnsi"/>
          <w:sz w:val="22"/>
          <w:szCs w:val="22"/>
        </w:rPr>
      </w:pPr>
    </w:p>
    <w:p w14:paraId="54079D9C" w14:textId="77777777" w:rsidR="00C70723" w:rsidRPr="00F323B1" w:rsidRDefault="00C70723" w:rsidP="00F323B1">
      <w:pPr>
        <w:spacing w:before="14"/>
        <w:rPr>
          <w:rFonts w:asciiTheme="minorHAnsi" w:hAnsiTheme="minorHAnsi" w:cstheme="minorHAnsi"/>
          <w:sz w:val="22"/>
          <w:szCs w:val="22"/>
        </w:rPr>
      </w:pPr>
    </w:p>
    <w:p w14:paraId="43365E90" w14:textId="77777777" w:rsidR="00C70723" w:rsidRPr="00F323B1" w:rsidRDefault="00031F64" w:rsidP="00F323B1">
      <w:pPr>
        <w:spacing w:before="40"/>
        <w:ind w:left="4338" w:right="4319"/>
        <w:jc w:val="center"/>
        <w:rPr>
          <w:rFonts w:asciiTheme="minorHAnsi" w:eastAsia="Garamond" w:hAnsiTheme="minorHAnsi" w:cstheme="minorHAnsi"/>
          <w:sz w:val="22"/>
          <w:szCs w:val="22"/>
        </w:rPr>
      </w:pPr>
      <w:r w:rsidRPr="00F323B1">
        <w:rPr>
          <w:rFonts w:asciiTheme="minorHAnsi" w:eastAsia="Garamond" w:hAnsiTheme="minorHAnsi" w:cstheme="minorHAnsi"/>
          <w:w w:val="99"/>
          <w:sz w:val="22"/>
          <w:szCs w:val="22"/>
        </w:rPr>
        <w:t>8</w:t>
      </w:r>
    </w:p>
    <w:sectPr w:rsidR="00C70723" w:rsidRPr="00F323B1">
      <w:footerReference w:type="default" r:id="rId8"/>
      <w:pgSz w:w="12240" w:h="15840"/>
      <w:pgMar w:top="1380" w:right="1720" w:bottom="280" w:left="1700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40470E" w14:textId="77777777" w:rsidR="00031F64" w:rsidRDefault="00031F64">
      <w:r>
        <w:separator/>
      </w:r>
    </w:p>
  </w:endnote>
  <w:endnote w:type="continuationSeparator" w:id="0">
    <w:p w14:paraId="0664E1B1" w14:textId="77777777" w:rsidR="00031F64" w:rsidRDefault="00031F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egoe MDL2 Assets">
    <w:panose1 w:val="050A0102010101010101"/>
    <w:charset w:val="00"/>
    <w:family w:val="roman"/>
    <w:pitch w:val="variable"/>
    <w:sig w:usb0="00000003" w:usb1="1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0CC256" w14:textId="77777777" w:rsidR="00C70723" w:rsidRDefault="00031F64">
    <w:pPr>
      <w:spacing w:line="200" w:lineRule="exact"/>
    </w:pPr>
    <w:r>
      <w:pict w14:anchorId="6DF4E040"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301.65pt;margin-top:744.85pt;width:8.65pt;height:11.95pt;z-index:-251658752;mso-position-horizontal-relative:page;mso-position-vertical-relative:page" filled="f" stroked="f">
          <v:textbox inset="0,0,0,0">
            <w:txbxContent>
              <w:p w14:paraId="664BEC96" w14:textId="77777777" w:rsidR="00C70723" w:rsidRDefault="00031F64">
                <w:pPr>
                  <w:ind w:left="40"/>
                  <w:rPr>
                    <w:rFonts w:ascii="Garamond" w:eastAsia="Garamond" w:hAnsi="Garamond" w:cs="Garamond"/>
                  </w:rPr>
                </w:pPr>
                <w:r>
                  <w:fldChar w:fldCharType="begin"/>
                </w:r>
                <w:r>
                  <w:rPr>
                    <w:rFonts w:ascii="Garamond" w:eastAsia="Garamond" w:hAnsi="Garamond" w:cs="Garamond"/>
                  </w:rPr>
                  <w:instrText xml:space="preserve"> PAGE </w:instrText>
                </w:r>
                <w:r>
                  <w:fldChar w:fldCharType="separate"/>
                </w:r>
                <w:r>
                  <w:t>2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553BC2" w14:textId="77777777" w:rsidR="00C70723" w:rsidRDefault="00C70723">
    <w:pPr>
      <w:spacing w:line="0" w:lineRule="atLeast"/>
      <w:rPr>
        <w:sz w:val="0"/>
        <w:szCs w:val="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6DD81B" w14:textId="77777777" w:rsidR="00031F64" w:rsidRDefault="00031F64">
      <w:r>
        <w:separator/>
      </w:r>
    </w:p>
  </w:footnote>
  <w:footnote w:type="continuationSeparator" w:id="0">
    <w:p w14:paraId="3480DBA1" w14:textId="77777777" w:rsidR="00031F64" w:rsidRDefault="00031F6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8C6471"/>
    <w:multiLevelType w:val="multilevel"/>
    <w:tmpl w:val="27DEF3C8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1"/>
  <w:defaultTabStop w:val="720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0723"/>
    <w:rsid w:val="00031F64"/>
    <w:rsid w:val="00C70723"/>
    <w:rsid w:val="00F323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02E7A44E"/>
  <w15:docId w15:val="{DBD7526B-F87E-40F2-8FE2-FAB9AED74E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2077</Words>
  <Characters>11840</Characters>
  <Application>Microsoft Office Word</Application>
  <DocSecurity>0</DocSecurity>
  <Lines>98</Lines>
  <Paragraphs>27</Paragraphs>
  <ScaleCrop>false</ScaleCrop>
  <Company/>
  <LinksUpToDate>false</LinksUpToDate>
  <CharactersWithSpaces>13890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2021-07-05T04:58:00Z</dcterms:created>
  <dcterms:modified xsi:type="dcterms:W3CDTF">2021-07-05T05:47:00Z</dcterms:modified>
</cp:coreProperties>
</file>